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F53A4" w14:textId="77777777" w:rsidR="00430366" w:rsidRPr="00430366" w:rsidRDefault="00430366" w:rsidP="00430366">
      <w:pPr>
        <w:pStyle w:val="Standard"/>
        <w:ind w:firstLine="5812"/>
        <w:jc w:val="both"/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</w:pPr>
      <w:r w:rsidRPr="00430366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Додаток 1</w:t>
      </w:r>
    </w:p>
    <w:p w14:paraId="43387C37" w14:textId="77777777" w:rsidR="00430366" w:rsidRPr="00430366" w:rsidRDefault="00430366" w:rsidP="00430366">
      <w:pPr>
        <w:pStyle w:val="Standard"/>
        <w:ind w:left="5670"/>
        <w:jc w:val="both"/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</w:pPr>
      <w:r w:rsidRPr="00430366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до Стратегії розвитку Погребищенської міської територіальної громади до 2030 року, затвердженої рішенням  _____ сесії Погребищенської міської ради  8 скликання ________ 2026 року   № ______</w:t>
      </w:r>
    </w:p>
    <w:p w14:paraId="69022850" w14:textId="77777777" w:rsidR="00430366" w:rsidRPr="00430366" w:rsidRDefault="00430366" w:rsidP="001007E7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12D17934" w14:textId="77777777" w:rsidR="00430366" w:rsidRPr="00430366" w:rsidRDefault="00430366" w:rsidP="001007E7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09238833" w14:textId="77777777" w:rsidR="00430366" w:rsidRPr="00430366" w:rsidRDefault="00430366" w:rsidP="001007E7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</w:p>
    <w:p w14:paraId="332CCADE" w14:textId="77777777" w:rsidR="00EE277E" w:rsidRPr="00430366" w:rsidRDefault="00430366" w:rsidP="001007E7">
      <w:pPr>
        <w:pStyle w:val="a3"/>
        <w:kinsoku w:val="0"/>
        <w:overflowPunct w:val="0"/>
        <w:ind w:left="0" w:firstLine="0"/>
        <w:jc w:val="center"/>
        <w:rPr>
          <w:sz w:val="20"/>
          <w:szCs w:val="20"/>
          <w:lang w:val="uk-UA"/>
        </w:rPr>
      </w:pPr>
      <w:r w:rsidRPr="00430366">
        <w:rPr>
          <w:sz w:val="20"/>
          <w:szCs w:val="20"/>
          <w:lang w:val="uk-UA"/>
        </w:rPr>
        <w:pict w14:anchorId="3A561E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02pt;height:172.5pt">
            <v:imagedata r:id="rId8" o:title=""/>
          </v:shape>
        </w:pict>
      </w:r>
    </w:p>
    <w:p w14:paraId="586F8548" w14:textId="77777777" w:rsidR="00EE277E" w:rsidRPr="00430366" w:rsidRDefault="00EE277E" w:rsidP="001007E7">
      <w:pPr>
        <w:pStyle w:val="a3"/>
        <w:kinsoku w:val="0"/>
        <w:overflowPunct w:val="0"/>
        <w:spacing w:before="3"/>
        <w:ind w:left="0" w:firstLine="0"/>
        <w:jc w:val="center"/>
        <w:rPr>
          <w:sz w:val="15"/>
          <w:szCs w:val="15"/>
          <w:lang w:val="uk-UA"/>
        </w:rPr>
      </w:pPr>
    </w:p>
    <w:p w14:paraId="495904CE" w14:textId="77777777" w:rsidR="00EE277E" w:rsidRPr="00430366" w:rsidRDefault="00F532F2" w:rsidP="00894F09">
      <w:pPr>
        <w:tabs>
          <w:tab w:val="left" w:pos="8647"/>
        </w:tabs>
        <w:ind w:left="567" w:right="932"/>
        <w:rPr>
          <w:b/>
          <w:i/>
          <w:color w:val="0000FF"/>
          <w:sz w:val="10"/>
          <w:szCs w:val="10"/>
          <w:lang w:val="uk-UA"/>
        </w:rPr>
      </w:pPr>
      <w:r w:rsidRPr="00430366">
        <w:rPr>
          <w:b/>
          <w:i/>
          <w:color w:val="0000FF"/>
          <w:sz w:val="10"/>
          <w:szCs w:val="10"/>
          <w:lang w:val="uk-UA"/>
        </w:rPr>
        <w:t xml:space="preserve">   </w:t>
      </w:r>
    </w:p>
    <w:p w14:paraId="771A3105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42D77305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5E64575D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4A786EBD" w14:textId="77777777" w:rsidR="00EE277E" w:rsidRPr="00430366" w:rsidRDefault="00EE277E">
      <w:pPr>
        <w:pStyle w:val="a3"/>
        <w:kinsoku w:val="0"/>
        <w:overflowPunct w:val="0"/>
        <w:spacing w:line="200" w:lineRule="atLeast"/>
        <w:ind w:left="1112" w:firstLine="0"/>
        <w:rPr>
          <w:sz w:val="20"/>
          <w:szCs w:val="20"/>
          <w:lang w:val="uk-UA"/>
        </w:rPr>
      </w:pPr>
      <w:r w:rsidRPr="00430366">
        <w:rPr>
          <w:sz w:val="20"/>
          <w:szCs w:val="20"/>
          <w:lang w:val="uk-UA"/>
        </w:rPr>
        <w:pict w14:anchorId="14DA57AD">
          <v:shape id="_x0000_i1028" type="#_x0000_t75" style="width:355.5pt;height:41.25pt">
            <v:imagedata r:id="rId9" o:title=""/>
          </v:shape>
        </w:pict>
      </w:r>
    </w:p>
    <w:p w14:paraId="093D2E57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0B2785BE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06427E1A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3FEC6823" w14:textId="77777777" w:rsidR="00EE277E" w:rsidRPr="00430366" w:rsidRDefault="00EE277E">
      <w:pPr>
        <w:pStyle w:val="a3"/>
        <w:kinsoku w:val="0"/>
        <w:overflowPunct w:val="0"/>
        <w:spacing w:before="11"/>
        <w:ind w:left="0" w:firstLine="0"/>
        <w:rPr>
          <w:sz w:val="10"/>
          <w:szCs w:val="10"/>
          <w:lang w:val="uk-UA"/>
        </w:rPr>
      </w:pPr>
    </w:p>
    <w:p w14:paraId="6B63E57F" w14:textId="77777777" w:rsidR="00EE277E" w:rsidRPr="00430366" w:rsidRDefault="000476C6">
      <w:pPr>
        <w:pStyle w:val="a3"/>
        <w:tabs>
          <w:tab w:val="left" w:pos="4796"/>
          <w:tab w:val="left" w:pos="6806"/>
        </w:tabs>
        <w:kinsoku w:val="0"/>
        <w:overflowPunct w:val="0"/>
        <w:spacing w:line="180" w:lineRule="atLeast"/>
        <w:ind w:left="140" w:firstLine="0"/>
        <w:rPr>
          <w:position w:val="21"/>
          <w:sz w:val="18"/>
          <w:szCs w:val="18"/>
          <w:lang w:val="uk-UA"/>
        </w:rPr>
      </w:pPr>
      <w:r w:rsidRPr="00430366">
        <w:rPr>
          <w:noProof/>
          <w:lang w:val="uk-UA"/>
        </w:rPr>
      </w:r>
      <w:r w:rsidR="00EE277E" w:rsidRPr="00430366">
        <w:rPr>
          <w:position w:val="16"/>
          <w:sz w:val="20"/>
          <w:szCs w:val="20"/>
          <w:lang w:val="uk-UA"/>
        </w:rPr>
        <w:pict w14:anchorId="24F39299">
          <v:group id="_x0000_s2050" style="width:186.5pt;height:41.6pt;mso-position-horizontal-relative:char;mso-position-vertical-relative:line" coordsize="3730,832" o:allowincell="f">
            <v:rect id="_x0000_s2051" style="position:absolute;width:3720;height:820;mso-position-horizontal-relative:page;mso-position-vertical-relative:page" o:allowincell="f" filled="f" stroked="f">
              <v:textbox inset="0,0,0,0">
                <w:txbxContent>
                  <w:p w14:paraId="71683856" w14:textId="77777777" w:rsidR="00EE277E" w:rsidRDefault="00EE277E">
                    <w:pPr>
                      <w:widowControl/>
                      <w:autoSpaceDE/>
                      <w:autoSpaceDN/>
                      <w:adjustRightInd/>
                      <w:spacing w:line="820" w:lineRule="atLeast"/>
                    </w:pPr>
                    <w:r>
                      <w:pict w14:anchorId="5619634E">
                        <v:shape id="_x0000_i1031" type="#_x0000_t75" style="width:186pt;height:40.5pt">
                          <v:imagedata r:id="rId10" o:title=""/>
                        </v:shape>
                      </w:pict>
                    </w:r>
                  </w:p>
                  <w:p w14:paraId="464635C0" w14:textId="77777777" w:rsidR="00EE277E" w:rsidRDefault="00EE277E"/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2" type="#_x0000_t202" style="position:absolute;left:2148;top:568;width:132;height:264;mso-position-horizontal-relative:page;mso-position-vertical-relative:page" o:allowincell="f" filled="f" stroked="f">
              <v:textbox inset="0,0,0,0">
                <w:txbxContent>
                  <w:p w14:paraId="3405D390" w14:textId="77777777" w:rsidR="00EE277E" w:rsidRDefault="00EE277E">
                    <w:pPr>
                      <w:pStyle w:val="a3"/>
                      <w:kinsoku w:val="0"/>
                      <w:overflowPunct w:val="0"/>
                      <w:spacing w:line="264" w:lineRule="exact"/>
                      <w:ind w:left="0" w:firstLine="0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»</w:t>
                    </w:r>
                  </w:p>
                </w:txbxContent>
              </v:textbox>
            </v:shape>
            <w10:anchorlock/>
          </v:group>
        </w:pict>
      </w:r>
      <w:r w:rsidR="00EE277E" w:rsidRPr="00430366">
        <w:rPr>
          <w:position w:val="16"/>
          <w:sz w:val="20"/>
          <w:szCs w:val="20"/>
          <w:lang w:val="uk-UA"/>
        </w:rPr>
        <w:t xml:space="preserve"> </w:t>
      </w:r>
      <w:r w:rsidR="00EE277E" w:rsidRPr="00430366">
        <w:rPr>
          <w:position w:val="16"/>
          <w:sz w:val="20"/>
          <w:szCs w:val="20"/>
          <w:lang w:val="uk-UA"/>
        </w:rPr>
        <w:tab/>
      </w:r>
      <w:r w:rsidR="00EE277E" w:rsidRPr="00430366">
        <w:rPr>
          <w:sz w:val="20"/>
          <w:szCs w:val="20"/>
          <w:lang w:val="uk-UA"/>
        </w:rPr>
        <w:tab/>
      </w:r>
      <w:r w:rsidR="00EE277E" w:rsidRPr="00430366">
        <w:rPr>
          <w:position w:val="21"/>
          <w:sz w:val="18"/>
          <w:szCs w:val="18"/>
          <w:lang w:val="uk-UA"/>
        </w:rPr>
        <w:pict w14:anchorId="17625481">
          <v:shape id="_x0000_i1029" type="#_x0000_t75" style="width:113.25pt;height:9pt">
            <v:imagedata r:id="rId11" o:title=""/>
          </v:shape>
        </w:pict>
      </w:r>
    </w:p>
    <w:p w14:paraId="726830B8" w14:textId="77777777" w:rsidR="00EE277E" w:rsidRPr="00430366" w:rsidRDefault="00EE277E">
      <w:pPr>
        <w:pStyle w:val="a3"/>
        <w:kinsoku w:val="0"/>
        <w:overflowPunct w:val="0"/>
        <w:spacing w:before="9"/>
        <w:ind w:left="0" w:firstLine="0"/>
        <w:rPr>
          <w:sz w:val="15"/>
          <w:szCs w:val="15"/>
          <w:lang w:val="uk-UA"/>
        </w:rPr>
      </w:pPr>
    </w:p>
    <w:p w14:paraId="2221FF27" w14:textId="77777777" w:rsidR="00EE277E" w:rsidRPr="00430366" w:rsidRDefault="000476C6">
      <w:pPr>
        <w:pStyle w:val="a3"/>
        <w:tabs>
          <w:tab w:val="left" w:pos="4654"/>
          <w:tab w:val="left" w:pos="6800"/>
        </w:tabs>
        <w:kinsoku w:val="0"/>
        <w:overflowPunct w:val="0"/>
        <w:spacing w:line="180" w:lineRule="atLeast"/>
        <w:ind w:left="140" w:firstLine="0"/>
        <w:rPr>
          <w:position w:val="33"/>
          <w:sz w:val="18"/>
          <w:szCs w:val="18"/>
          <w:lang w:val="uk-UA"/>
        </w:rPr>
      </w:pPr>
      <w:r w:rsidRPr="00430366">
        <w:rPr>
          <w:noProof/>
          <w:lang w:val="uk-UA"/>
        </w:rPr>
      </w:r>
      <w:r w:rsidR="00EE277E" w:rsidRPr="00430366">
        <w:rPr>
          <w:position w:val="28"/>
          <w:sz w:val="20"/>
          <w:szCs w:val="20"/>
          <w:lang w:val="uk-UA"/>
        </w:rPr>
        <w:pict w14:anchorId="04F9AF9C">
          <v:group id="_x0000_s2053" style="width:186.5pt;height:43.6pt;mso-position-horizontal-relative:char;mso-position-vertical-relative:line" coordsize="3730,872" o:allowincell="f">
            <v:rect id="_x0000_s2054" style="position:absolute;top:37;width:3720;height:820;mso-position-horizontal-relative:page;mso-position-vertical-relative:page" o:allowincell="f" filled="f" stroked="f">
              <v:textbox inset="0,0,0,0">
                <w:txbxContent>
                  <w:p w14:paraId="246214EE" w14:textId="77777777" w:rsidR="00EE277E" w:rsidRDefault="00EE277E">
                    <w:pPr>
                      <w:widowControl/>
                      <w:autoSpaceDE/>
                      <w:autoSpaceDN/>
                      <w:adjustRightInd/>
                      <w:spacing w:line="820" w:lineRule="atLeast"/>
                    </w:pPr>
                    <w:r>
                      <w:pict w14:anchorId="2703805A">
                        <v:shape id="_x0000_i1032" type="#_x0000_t75" style="width:186pt;height:40.5pt">
                          <v:imagedata r:id="rId12" o:title=""/>
                        </v:shape>
                      </w:pict>
                    </w:r>
                  </w:p>
                  <w:p w14:paraId="61C9B005" w14:textId="77777777" w:rsidR="00EE277E" w:rsidRDefault="00EE277E"/>
                </w:txbxContent>
              </v:textbox>
            </v:rect>
            <v:group id="_x0000_s2055" style="position:absolute;left:2568;top:37;width:180;height:178" coordorigin="2568,37" coordsize="180,178" o:allowincell="f">
              <v:shape id="_x0000_s2056" style="position:absolute;left:2568;top:37;width:180;height:178;mso-position-horizontal-relative:page;mso-position-vertical-relative:page" coordsize="180,178" o:allowincell="f" path="m94,158hhl76,158r7,-7l93,139,31,28,21,14,7,7,,4,,,72,r,4l60,7,52,9r,10l57,31,67,45r38,67l118,112r-3,8l105,140r-7,13l94,158xe" fillcolor="black" stroked="f">
                <v:path arrowok="t"/>
              </v:shape>
              <v:shape id="_x0000_s2057" style="position:absolute;left:2568;top:37;width:180;height:178;mso-position-horizontal-relative:page;mso-position-vertical-relative:page" coordsize="180,178" o:allowincell="f" path="m118,112hhl105,112,134,45r7,-21l141,12,136,7,124,4r,-4l180,r,4l167,7r-9,9l153,31r-35,81xe" fillcolor="black" stroked="f">
                <v:path arrowok="t"/>
              </v:shape>
              <v:shape id="_x0000_s2058" style="position:absolute;left:2568;top:37;width:180;height:178;mso-position-horizontal-relative:page;mso-position-vertical-relative:page" coordsize="180,178" o:allowincell="f" path="m72,177hhl48,177,38,172r-2,-4l36,160r9,-9l52,151r10,5l64,158r30,l91,163r-5,5l72,177xe" fillcolor="black" stroked="f">
                <v:path arrowok="t"/>
              </v:shape>
            </v:group>
            <v:group id="_x0000_s2059" style="position:absolute;left:2763;top:90;width:100;height:124" coordorigin="2763,90" coordsize="100,124" o:allowincell="f">
              <v:shape id="_x0000_s2060" style="position:absolute;left:2763;top:90;width:100;height:124;mso-position-horizontal-relative:page;mso-position-vertical-relative:page" coordsize="100,124" o:allowincell="f" path="m41,123hhl25,115,7,95,1,77,,51,6,32,19,15,36,4,56,,68,,78,4r3,3l44,7r-7,5l32,16,25,26,20,36r,15l23,70r9,18l39,98r10,5l89,103r-9,11l64,122r-23,1xe" fillcolor="black" stroked="f">
                <v:path arrowok="t"/>
              </v:shape>
              <v:shape id="_x0000_s2061" style="position:absolute;left:2763;top:90;width:100;height:124;mso-position-horizontal-relative:page;mso-position-vertical-relative:page" coordsize="100,124" o:allowincell="f" path="m90,38hhl75,38,73,33r-3,l70,24,68,19r,-5l63,12,58,7r23,l85,9r7,7l94,21r,12l90,38xe" fillcolor="black" stroked="f">
                <v:path arrowok="t"/>
              </v:shape>
              <v:shape id="_x0000_s2062" style="position:absolute;left:2763;top:90;width:100;height:124;mso-position-horizontal-relative:page;mso-position-vertical-relative:page" coordsize="100,124" o:allowincell="f" path="m89,103hhl68,103r10,-3l85,95r5,-2l94,86,97,74r2,5l92,99r-3,4xe" fillcolor="black" stroked="f">
                <v:path arrowok="t"/>
              </v:shape>
            </v:group>
            <v:group id="_x0000_s2063" style="position:absolute;left:2872;top:92;width:113;height:120" coordorigin="2872,92" coordsize="113,120" o:allowincell="f">
              <v:shape id="_x0000_s2064" style="position:absolute;left:2872;top:92;width:113;height:120;mso-position-horizontal-relative:page;mso-position-vertical-relative:page" coordsize="113,120" o:allowincell="f" path="m4,31hhl,31,4,,110,r,7l28,7,21,9r-5,l14,11r-2,5l9,19,7,23,4,31xe" fillcolor="black" stroked="f">
                <v:path arrowok="t"/>
              </v:shape>
              <v:shape id="_x0000_s2065" style="position:absolute;left:2872;top:92;width:113;height:120;mso-position-horizontal-relative:page;mso-position-vertical-relative:page" coordsize="113,120" o:allowincell="f" path="m72,115hhl40,115r5,-5l45,7r22,l67,103r2,4l69,112r3,3xe" fillcolor="black" stroked="f">
                <v:path arrowok="t"/>
              </v:shape>
              <v:shape id="_x0000_s2066" style="position:absolute;left:2872;top:92;width:113;height:120;mso-position-horizontal-relative:page;mso-position-vertical-relative:page" coordsize="113,120" o:allowincell="f" path="m112,31hhl108,31r,-5l103,16,96,9r-5,l86,7r24,l112,31xe" fillcolor="black" stroked="f">
                <v:path arrowok="t"/>
              </v:shape>
              <v:shape id="_x0000_s2067" style="position:absolute;left:2872;top:92;width:113;height:120;mso-position-horizontal-relative:page;mso-position-vertical-relative:page" coordsize="113,120" o:allowincell="f" path="m91,119hhl28,119r,-4l91,115r,4xe" fillcolor="black" stroked="f">
                <v:path arrowok="t"/>
              </v:shape>
            </v:group>
            <v:group id="_x0000_s2068" style="position:absolute;left:2995;top:90;width:108;height:125" coordorigin="2995,90" coordsize="108,125" o:allowincell="f">
              <v:shape id="_x0000_s2069" style="position:absolute;left:2995;top:90;width:108;height:125;mso-position-horizontal-relative:page;mso-position-vertical-relative:page" coordsize="108,125" o:allowincell="f" path="m21,43hhl11,43,4,36,4,23,9,16,16,9,23,4,35,,59,,69,2r7,5l40,7r-9,4l28,16r-2,3l26,38r-5,5xe" fillcolor="black" stroked="f">
                <v:path arrowok="t"/>
              </v:shape>
              <v:shape id="_x0000_s2070" style="position:absolute;left:2995;top:90;width:108;height:125;mso-position-horizontal-relative:page;mso-position-vertical-relative:page" coordsize="108,125" o:allowincell="f" path="m40,124hhl21,124r-7,-2l4,112,,103,,88,4,79,14,69,28,60,45,53,67,43r,-24l57,9,52,7r24,l81,9r2,2l86,19r2,2l88,50r-21,l55,57,45,60r-2,2l35,67r-4,2l26,74r-3,5l21,81r,12l23,98r5,5l31,108r33,l55,115r-8,5l45,122r-5,2xe" fillcolor="black" stroked="f">
                <v:path arrowok="t"/>
              </v:shape>
              <v:shape id="_x0000_s2071" style="position:absolute;left:2995;top:90;width:108;height:125;mso-position-horizontal-relative:page;mso-position-vertical-relative:page" coordsize="108,125" o:allowincell="f" path="m64,108hhl47,108r10,-3l67,96r,-46l88,50r,43l91,100r,5l67,105r-3,3xe" fillcolor="black" stroked="f">
                <v:path arrowok="t"/>
              </v:shape>
              <v:shape id="_x0000_s2072" style="position:absolute;left:2995;top:90;width:108;height:125;mso-position-horizontal-relative:page;mso-position-vertical-relative:page" coordsize="108,125" o:allowincell="f" path="m106,108hhl100,108r3,-5l107,98r,7l106,108xe" fillcolor="black" stroked="f">
                <v:path arrowok="t"/>
              </v:shape>
              <v:shape id="_x0000_s2073" style="position:absolute;left:2995;top:90;width:108;height:125;mso-position-horizontal-relative:page;mso-position-vertical-relative:page" coordsize="108,125" o:allowincell="f" path="m91,124hhl74,124r-3,-4l69,117r-2,-5l67,105r24,l91,108r15,l98,120r-7,4xe" fillcolor="black" stroked="f">
                <v:path arrowok="t"/>
              </v:shape>
            </v:group>
            <v:group id="_x0000_s2074" style="position:absolute;left:3110;top:92;width:128;height:120" coordorigin="3110,92" coordsize="128,120" o:allowincell="f">
              <v:shape id="_x0000_s2075" style="position:absolute;left:3110;top:92;width:128;height:120;mso-position-horizontal-relative:page;mso-position-vertical-relative:page" coordsize="128,120" o:allowincell="f" path="m55,4hhl,4,,,55,r,4xe" fillcolor="black" stroked="f">
                <v:path arrowok="t"/>
              </v:shape>
              <v:shape id="_x0000_s2076" style="position:absolute;left:3110;top:92;width:128;height:120;mso-position-horizontal-relative:page;mso-position-vertical-relative:page" coordsize="128,120" o:allowincell="f" path="m127,4hhl71,4,71,r56,l127,4xe" fillcolor="black" stroked="f">
                <v:path arrowok="t"/>
              </v:shape>
              <v:shape id="_x0000_s2077" style="position:absolute;left:3110;top:92;width:128;height:120;mso-position-horizontal-relative:page;mso-position-vertical-relative:page" coordsize="128,120" o:allowincell="f" path="m47,7hhl9,7,7,4r43,l47,7xe" fillcolor="black" stroked="f">
                <v:path arrowok="t"/>
              </v:shape>
              <v:shape id="_x0000_s2078" style="position:absolute;left:3110;top:92;width:128;height:120;mso-position-horizontal-relative:page;mso-position-vertical-relative:page" coordsize="128,120" o:allowincell="f" path="m119,7hhl81,7,79,4r43,l119,7xe" fillcolor="black" stroked="f">
                <v:path arrowok="t"/>
              </v:shape>
              <v:shape id="_x0000_s2079" style="position:absolute;left:3110;top:92;width:128;height:120;mso-position-horizontal-relative:page;mso-position-vertical-relative:page" coordsize="128,120" o:allowincell="f" path="m45,115hhl11,115r5,-5l16,11,11,7r34,l43,9r-3,l40,11r-2,3l38,55r72,l110,62r-72,l38,105r2,2l40,110r5,5xe" fillcolor="black" stroked="f">
                <v:path arrowok="t"/>
              </v:shape>
              <v:shape id="_x0000_s2080" style="position:absolute;left:3110;top:92;width:128;height:120;mso-position-horizontal-relative:page;mso-position-vertical-relative:page" coordsize="128,120" o:allowincell="f" path="m110,55hhl88,55r,-44l83,7r34,l115,9r-3,l112,11r-2,3l110,55xe" fillcolor="black" stroked="f">
                <v:path arrowok="t"/>
              </v:shape>
              <v:shape id="_x0000_s2081" style="position:absolute;left:3110;top:92;width:128;height:120;mso-position-horizontal-relative:page;mso-position-vertical-relative:page" coordsize="128,120" o:allowincell="f" path="m117,115hhl83,115r5,-5l88,62r22,l110,105r2,2l112,110r5,5xe" fillcolor="black" stroked="f">
                <v:path arrowok="t"/>
              </v:shape>
              <v:shape id="_x0000_s2082" style="position:absolute;left:3110;top:92;width:128;height:120;mso-position-horizontal-relative:page;mso-position-vertical-relative:page" coordsize="128,120" o:allowincell="f" path="m55,119hhl,119r,-4l55,115r,4xe" fillcolor="black" stroked="f">
                <v:path arrowok="t"/>
              </v:shape>
              <v:shape id="_x0000_s2083" style="position:absolute;left:3110;top:92;width:128;height:120;mso-position-horizontal-relative:page;mso-position-vertical-relative:page" coordsize="128,120" o:allowincell="f" path="m127,119hhl71,119r,-4l127,115r,4xe" fillcolor="black" stroked="f">
                <v:path arrowok="t"/>
              </v:shape>
            </v:group>
            <v:group id="_x0000_s2084" style="position:absolute;left:3254;top:90;width:113;height:125" coordorigin="3254,90" coordsize="113,125" o:allowincell="f">
              <v:shape id="_x0000_s2085" style="position:absolute;left:3254;top:90;width:113;height:125;mso-position-horizontal-relative:page;mso-position-vertical-relative:page" coordsize="113,125" o:allowincell="f" path="m46,124hhl28,117,12,102,3,84,,64,,52,4,43,9,31,14,21r7,-7l28,9,38,2,47,,66,,83,7,47,7,45,9,35,14r-4,5l26,33,23,43r1,18l28,81r7,17l40,112r10,5l86,117r,l70,122r-24,2xe" fillcolor="black" stroked="f">
                <v:path arrowok="t"/>
              </v:shape>
              <v:shape id="_x0000_s2086" style="position:absolute;left:3254;top:90;width:113;height:125;mso-position-horizontal-relative:page;mso-position-vertical-relative:page" coordsize="113,125" o:allowincell="f" path="m86,117hhl69,117r7,-2l84,102,87,86,88,57,84,37,76,21,69,12,62,7r21,l84,7r16,14l109,40r3,20l112,72r-2,9l105,93r-5,10l93,112r-7,5xe" fillcolor="black" stroked="f">
                <v:path arrowok="t"/>
              </v:shape>
            </v:group>
            <v:group id="_x0000_s2087" style="position:absolute;left:3386;top:92;width:108;height:120" coordorigin="3386,92" coordsize="108,120" o:allowincell="f">
              <v:shape id="_x0000_s2088" style="position:absolute;left:3386;top:92;width:108;height:120;mso-position-horizontal-relative:page;mso-position-vertical-relative:page" coordsize="108,120" o:allowincell="f" path="m91,55hhl57,55r7,-3l69,47r7,-4l79,38r,-15l76,16,69,14,64,9,57,7,9,7,4,4,,4,,,62,,72,2r7,l84,4,98,19r2,4l100,45,91,55xe" fillcolor="black" stroked="f">
                <v:path arrowok="t"/>
              </v:shape>
              <v:shape id="_x0000_s2089" style="position:absolute;left:3386;top:92;width:108;height:120;mso-position-horizontal-relative:page;mso-position-vertical-relative:page" coordsize="108,120" o:allowincell="f" path="m72,119hhl,119r,-4l12,115r2,-3l14,110r2,-7l16,14,14,11r,-2l12,9r,-2l38,7r,48l91,55,80,60r2,2l40,62r-2,2l38,112r55,l86,117r-14,2xe" fillcolor="black" stroked="f">
                <v:path arrowok="t"/>
              </v:shape>
              <v:shape id="_x0000_s2090" style="position:absolute;left:3386;top:92;width:108;height:120;mso-position-horizontal-relative:page;mso-position-vertical-relative:page" coordsize="108,120" o:allowincell="f" path="m93,112hhl62,112r10,-2l76,107r5,-4l84,95r,-14l79,74,74,69,67,64,57,62r25,l100,71r8,17l108,100r-5,7l93,112xe" fillcolor="black" stroked="f">
                <v:path arrowok="t"/>
              </v:shape>
            </v:group>
            <v:group id="_x0000_s2091" style="position:absolute;left:3511;top:92;width:128;height:120" coordorigin="3511,92" coordsize="128,120" o:allowincell="f">
              <v:shape id="_x0000_s2092" style="position:absolute;left:3511;top:92;width:128;height:120;mso-position-horizontal-relative:page;mso-position-vertical-relative:page" coordsize="128,120" o:allowincell="f" path="m55,4hhl,4,,,55,r,4xe" fillcolor="black" stroked="f">
                <v:path arrowok="t"/>
              </v:shape>
              <v:shape id="_x0000_s2093" style="position:absolute;left:3511;top:92;width:128;height:120;mso-position-horizontal-relative:page;mso-position-vertical-relative:page" coordsize="128,120" o:allowincell="f" path="m127,4hhl72,4,72,r55,l127,4xe" fillcolor="black" stroked="f">
                <v:path arrowok="t"/>
              </v:shape>
              <v:shape id="_x0000_s2094" style="position:absolute;left:3511;top:92;width:128;height:120;mso-position-horizontal-relative:page;mso-position-vertical-relative:page" coordsize="128,120" o:allowincell="f" path="m43,115hhl12,115r,-3l14,110r2,-7l16,14,9,7,4,4r44,l45,7r-2,l38,11r,75l47,86,38,98r,12l43,115xe" fillcolor="black" stroked="f">
                <v:path arrowok="t"/>
              </v:shape>
              <v:shape id="_x0000_s2095" style="position:absolute;left:3511;top:92;width:128;height:120;mso-position-horizontal-relative:page;mso-position-vertical-relative:page" coordsize="128,120" o:allowincell="f" path="m47,86hhl38,86,88,21r,-5l86,11,81,7,76,4r44,l117,7r-2,l110,11r,22l88,33,47,86xe" fillcolor="black" stroked="f">
                <v:path arrowok="t"/>
              </v:shape>
              <v:shape id="_x0000_s2096" style="position:absolute;left:3511;top:92;width:128;height:120;mso-position-horizontal-relative:page;mso-position-vertical-relative:page" coordsize="128,120" o:allowincell="f" path="m115,115hhl81,115r5,-5l88,103r,-70l110,33r,77l115,115xe" fillcolor="black" stroked="f">
                <v:path arrowok="t"/>
              </v:shape>
              <v:shape id="_x0000_s2097" style="position:absolute;left:3511;top:92;width:128;height:120;mso-position-horizontal-relative:page;mso-position-vertical-relative:page" coordsize="128,120" o:allowincell="f" path="m55,119hhl,119r,-4l55,115r,4xe" fillcolor="black" stroked="f">
                <v:path arrowok="t"/>
              </v:shape>
              <v:shape id="_x0000_s2098" style="position:absolute;left:3511;top:92;width:128;height:120;mso-position-horizontal-relative:page;mso-position-vertical-relative:page" coordsize="128,120" o:allowincell="f" path="m127,119hhl72,119r,-4l127,115r,4xe" fillcolor="black" stroked="f">
                <v:path arrowok="t"/>
              </v:shape>
            </v:group>
            <v:shape id="_x0000_s2099" type="#_x0000_t202" style="position:absolute;width:3730;height:872;mso-position-horizontal-relative:page;mso-position-vertical-relative:page" o:allowincell="f" filled="f" stroked="f">
              <v:textbox inset="0,0,0,0">
                <w:txbxContent>
                  <w:p w14:paraId="7778A5C1" w14:textId="77777777" w:rsidR="00EE277E" w:rsidRDefault="00EE277E">
                    <w:pPr>
                      <w:pStyle w:val="a3"/>
                      <w:kinsoku w:val="0"/>
                      <w:overflowPunct w:val="0"/>
                      <w:spacing w:line="269" w:lineRule="exact"/>
                      <w:ind w:left="1480" w:firstLine="0"/>
                      <w:rPr>
                        <w:sz w:val="26"/>
                        <w:szCs w:val="26"/>
                      </w:rPr>
                    </w:pPr>
                    <w:r>
                      <w:rPr>
                        <w:spacing w:val="-1"/>
                        <w:sz w:val="26"/>
                        <w:szCs w:val="26"/>
                      </w:rPr>
                      <w:t>WASAW</w:t>
                    </w:r>
                  </w:p>
                  <w:p w14:paraId="6A7BCB68" w14:textId="77777777" w:rsidR="00EE277E" w:rsidRDefault="00EE277E">
                    <w:pPr>
                      <w:pStyle w:val="a3"/>
                      <w:kinsoku w:val="0"/>
                      <w:overflowPunct w:val="0"/>
                      <w:spacing w:before="9"/>
                      <w:ind w:left="0" w:firstLine="0"/>
                      <w:rPr>
                        <w:sz w:val="26"/>
                        <w:szCs w:val="26"/>
                      </w:rPr>
                    </w:pPr>
                  </w:p>
                  <w:p w14:paraId="2A373D02" w14:textId="77777777" w:rsidR="00EE277E" w:rsidRDefault="00EE277E">
                    <w:pPr>
                      <w:pStyle w:val="a3"/>
                      <w:kinsoku w:val="0"/>
                      <w:overflowPunct w:val="0"/>
                      <w:spacing w:line="294" w:lineRule="exact"/>
                      <w:ind w:left="698" w:firstLine="0"/>
                      <w:jc w:val="center"/>
                      <w:rPr>
                        <w:sz w:val="26"/>
                        <w:szCs w:val="26"/>
                      </w:rPr>
                    </w:pPr>
                    <w:r>
                      <w:rPr>
                        <w:sz w:val="26"/>
                        <w:szCs w:val="26"/>
                      </w:rPr>
                      <w:t>»</w:t>
                    </w:r>
                  </w:p>
                </w:txbxContent>
              </v:textbox>
            </v:shape>
            <w10:anchorlock/>
          </v:group>
        </w:pict>
      </w:r>
      <w:r w:rsidR="00EE277E" w:rsidRPr="00430366">
        <w:rPr>
          <w:position w:val="28"/>
          <w:sz w:val="20"/>
          <w:szCs w:val="20"/>
          <w:lang w:val="uk-UA"/>
        </w:rPr>
        <w:t xml:space="preserve"> </w:t>
      </w:r>
      <w:r w:rsidR="00EE277E" w:rsidRPr="00430366">
        <w:rPr>
          <w:position w:val="28"/>
          <w:sz w:val="20"/>
          <w:szCs w:val="20"/>
          <w:lang w:val="uk-UA"/>
        </w:rPr>
        <w:tab/>
      </w:r>
      <w:r w:rsidR="00EE277E" w:rsidRPr="00430366">
        <w:rPr>
          <w:sz w:val="20"/>
          <w:szCs w:val="20"/>
          <w:lang w:val="uk-UA"/>
        </w:rPr>
        <w:tab/>
      </w:r>
      <w:r w:rsidR="00EE277E" w:rsidRPr="00430366">
        <w:rPr>
          <w:position w:val="33"/>
          <w:sz w:val="18"/>
          <w:szCs w:val="18"/>
          <w:lang w:val="uk-UA"/>
        </w:rPr>
        <w:pict w14:anchorId="3250855F">
          <v:shape id="_x0000_i1030" type="#_x0000_t75" style="width:98.25pt;height:9.75pt">
            <v:imagedata r:id="rId13" o:title=""/>
          </v:shape>
        </w:pict>
      </w:r>
    </w:p>
    <w:p w14:paraId="0D463BD6" w14:textId="77777777" w:rsidR="00EE277E" w:rsidRPr="00430366" w:rsidRDefault="00EE277E">
      <w:pPr>
        <w:pStyle w:val="a3"/>
        <w:tabs>
          <w:tab w:val="left" w:pos="4654"/>
          <w:tab w:val="left" w:pos="6800"/>
        </w:tabs>
        <w:kinsoku w:val="0"/>
        <w:overflowPunct w:val="0"/>
        <w:spacing w:line="180" w:lineRule="atLeast"/>
        <w:ind w:left="140" w:firstLine="0"/>
        <w:rPr>
          <w:position w:val="33"/>
          <w:sz w:val="18"/>
          <w:szCs w:val="18"/>
          <w:lang w:val="uk-UA"/>
        </w:rPr>
        <w:sectPr w:rsidR="00EE277E" w:rsidRPr="00430366" w:rsidSect="00430366">
          <w:type w:val="continuous"/>
          <w:pgSz w:w="12240" w:h="15840"/>
          <w:pgMar w:top="1500" w:right="616" w:bottom="280" w:left="1720" w:header="708" w:footer="708" w:gutter="0"/>
          <w:cols w:space="720"/>
          <w:noEndnote/>
        </w:sectPr>
      </w:pPr>
    </w:p>
    <w:p w14:paraId="5A722ADA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68E2CA2E" w14:textId="77777777" w:rsidR="00EE277E" w:rsidRPr="00430366" w:rsidRDefault="00EE277E">
      <w:pPr>
        <w:pStyle w:val="1"/>
        <w:kinsoku w:val="0"/>
        <w:overflowPunct w:val="0"/>
        <w:spacing w:before="68"/>
        <w:ind w:left="0" w:right="37" w:firstLine="0"/>
        <w:jc w:val="center"/>
        <w:rPr>
          <w:b w:val="0"/>
          <w:bCs w:val="0"/>
          <w:lang w:val="uk-UA"/>
        </w:rPr>
      </w:pPr>
      <w:r w:rsidRPr="00430366">
        <w:rPr>
          <w:spacing w:val="-1"/>
          <w:lang w:val="uk-UA"/>
        </w:rPr>
        <w:t>ЗМІСТ</w:t>
      </w:r>
    </w:p>
    <w:p w14:paraId="5F733082" w14:textId="77777777" w:rsidR="00EE277E" w:rsidRPr="00430366" w:rsidRDefault="00EE277E">
      <w:pPr>
        <w:pStyle w:val="a3"/>
        <w:kinsoku w:val="0"/>
        <w:overflowPunct w:val="0"/>
        <w:spacing w:before="4"/>
        <w:ind w:left="0" w:firstLine="0"/>
        <w:rPr>
          <w:b/>
          <w:bCs/>
          <w:sz w:val="29"/>
          <w:szCs w:val="29"/>
          <w:lang w:val="uk-UA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51"/>
        <w:gridCol w:w="916"/>
      </w:tblGrid>
      <w:tr w:rsidR="00EE277E" w:rsidRPr="00430366" w14:paraId="735DCE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5"/>
        </w:trPr>
        <w:tc>
          <w:tcPr>
            <w:tcW w:w="8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8D759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316" w:lineRule="exact"/>
              <w:ind w:left="104" w:right="104" w:firstLine="570"/>
              <w:rPr>
                <w:lang w:val="uk-UA"/>
              </w:rPr>
            </w:pPr>
            <w:r w:rsidRPr="00430366">
              <w:rPr>
                <w:spacing w:val="2"/>
                <w:sz w:val="28"/>
                <w:szCs w:val="28"/>
                <w:lang w:val="uk-UA"/>
              </w:rPr>
              <w:t>1.</w:t>
            </w:r>
            <w:r w:rsidRPr="00430366">
              <w:rPr>
                <w:spacing w:val="3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Основні</w:t>
            </w:r>
            <w:r w:rsidRPr="00430366">
              <w:rPr>
                <w:spacing w:val="4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цілі</w:t>
            </w:r>
            <w:r w:rsidRPr="00430366">
              <w:rPr>
                <w:spacing w:val="4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С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г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і</w:t>
            </w:r>
            <w:r w:rsidRPr="00430366">
              <w:rPr>
                <w:sz w:val="28"/>
                <w:szCs w:val="28"/>
                <w:lang w:val="uk-UA"/>
              </w:rPr>
              <w:t>ї</w:t>
            </w:r>
            <w:r w:rsidRPr="00430366">
              <w:rPr>
                <w:spacing w:val="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розвитку</w:t>
            </w:r>
            <w:r w:rsidRPr="00430366">
              <w:rPr>
                <w:spacing w:val="2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г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z w:val="28"/>
                <w:szCs w:val="28"/>
                <w:lang w:val="uk-UA"/>
              </w:rPr>
              <w:t>м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>д</w:t>
            </w:r>
            <w:r w:rsidRPr="00430366">
              <w:rPr>
                <w:sz w:val="28"/>
                <w:szCs w:val="28"/>
                <w:lang w:val="uk-UA"/>
              </w:rPr>
              <w:t>и</w:t>
            </w:r>
            <w:r w:rsidRPr="00430366">
              <w:rPr>
                <w:spacing w:val="1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та</w:t>
            </w:r>
            <w:r w:rsidRPr="00430366">
              <w:rPr>
                <w:spacing w:val="5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її</w:t>
            </w:r>
            <w:r w:rsidRPr="00430366">
              <w:rPr>
                <w:spacing w:val="56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зв'язок</w:t>
            </w:r>
            <w:r w:rsidRPr="00430366">
              <w:rPr>
                <w:spacing w:val="9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з</w:t>
            </w:r>
            <w:r w:rsidRPr="00430366">
              <w:rPr>
                <w:spacing w:val="5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іншими</w:t>
            </w:r>
            <w:r w:rsidRPr="00430366">
              <w:rPr>
                <w:spacing w:val="86"/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документами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ж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15"/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12"/>
                <w:sz w:val="28"/>
                <w:szCs w:val="28"/>
                <w:lang w:val="uk-UA"/>
              </w:rPr>
              <w:t>г</w:t>
            </w:r>
            <w:r w:rsidRPr="00430366">
              <w:rPr>
                <w:sz w:val="28"/>
                <w:szCs w:val="28"/>
                <w:lang w:val="uk-UA"/>
              </w:rPr>
              <w:t>о</w:t>
            </w:r>
            <w:r w:rsidRPr="00430366">
              <w:rPr>
                <w:spacing w:val="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планування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A4F4C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b/>
                <w:bCs/>
                <w:sz w:val="26"/>
                <w:szCs w:val="26"/>
                <w:lang w:val="uk-UA"/>
              </w:rPr>
            </w:pPr>
          </w:p>
          <w:p w14:paraId="5390C18B" w14:textId="77777777" w:rsidR="00EE277E" w:rsidRPr="00430366" w:rsidRDefault="00EE277E">
            <w:pPr>
              <w:pStyle w:val="TableParagraph"/>
              <w:kinsoku w:val="0"/>
              <w:overflowPunct w:val="0"/>
              <w:spacing w:line="320" w:lineRule="exact"/>
              <w:ind w:right="109"/>
              <w:jc w:val="right"/>
              <w:rPr>
                <w:lang w:val="uk-UA"/>
              </w:rPr>
            </w:pPr>
            <w:r w:rsidRPr="00430366">
              <w:rPr>
                <w:sz w:val="28"/>
                <w:szCs w:val="28"/>
                <w:lang w:val="uk-UA"/>
              </w:rPr>
              <w:t>3</w:t>
            </w:r>
          </w:p>
        </w:tc>
      </w:tr>
      <w:tr w:rsidR="00EE277E" w:rsidRPr="00430366" w14:paraId="111FB1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06"/>
        </w:trPr>
        <w:tc>
          <w:tcPr>
            <w:tcW w:w="8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44E9C" w14:textId="77777777" w:rsidR="00EE277E" w:rsidRPr="00430366" w:rsidRDefault="00EE277E">
            <w:pPr>
              <w:pStyle w:val="TableParagraph"/>
              <w:kinsoku w:val="0"/>
              <w:overflowPunct w:val="0"/>
              <w:spacing w:line="242" w:lineRule="auto"/>
              <w:ind w:left="104" w:right="109" w:firstLine="570"/>
              <w:jc w:val="both"/>
              <w:rPr>
                <w:lang w:val="uk-UA"/>
              </w:rPr>
            </w:pPr>
            <w:r w:rsidRPr="00430366">
              <w:rPr>
                <w:spacing w:val="2"/>
                <w:sz w:val="28"/>
                <w:szCs w:val="28"/>
                <w:lang w:val="uk-UA"/>
              </w:rPr>
              <w:t xml:space="preserve">2.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Х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с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9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поточного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стану</w:t>
            </w:r>
            <w:r w:rsidRPr="00430366">
              <w:rPr>
                <w:spacing w:val="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довкілля,</w:t>
            </w:r>
            <w:r w:rsidRPr="00430366">
              <w:rPr>
                <w:spacing w:val="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у</w:t>
            </w:r>
            <w:r w:rsidRPr="00430366">
              <w:rPr>
                <w:spacing w:val="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тому</w:t>
            </w:r>
            <w:r w:rsidRPr="00430366">
              <w:rPr>
                <w:spacing w:val="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числі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здоров’я</w:t>
            </w:r>
            <w:r w:rsidRPr="00430366">
              <w:rPr>
                <w:spacing w:val="51"/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се</w:t>
            </w:r>
            <w:r w:rsidRPr="00430366">
              <w:rPr>
                <w:spacing w:val="6"/>
                <w:sz w:val="28"/>
                <w:szCs w:val="28"/>
                <w:lang w:val="uk-UA"/>
              </w:rPr>
              <w:t>л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нн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я</w:t>
            </w:r>
            <w:r w:rsidRPr="00430366">
              <w:rPr>
                <w:sz w:val="28"/>
                <w:szCs w:val="28"/>
                <w:lang w:val="uk-UA"/>
              </w:rPr>
              <w:t>,</w:t>
            </w:r>
            <w:r w:rsidRPr="00430366">
              <w:rPr>
                <w:spacing w:val="1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z w:val="28"/>
                <w:szCs w:val="28"/>
                <w:lang w:val="uk-UA"/>
              </w:rPr>
              <w:t>а</w:t>
            </w:r>
            <w:r w:rsidRPr="00430366">
              <w:rPr>
                <w:spacing w:val="4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п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г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з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z w:val="28"/>
                <w:szCs w:val="28"/>
                <w:lang w:val="uk-UA"/>
              </w:rPr>
              <w:t>і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з</w:t>
            </w:r>
            <w:r w:rsidRPr="00430366">
              <w:rPr>
                <w:sz w:val="28"/>
                <w:szCs w:val="28"/>
                <w:lang w:val="uk-UA"/>
              </w:rPr>
              <w:t>м</w:t>
            </w:r>
            <w:r w:rsidRPr="00430366">
              <w:rPr>
                <w:spacing w:val="-6"/>
                <w:sz w:val="28"/>
                <w:szCs w:val="28"/>
                <w:lang w:val="uk-UA"/>
              </w:rPr>
              <w:t>і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z w:val="28"/>
                <w:szCs w:val="28"/>
                <w:lang w:val="uk-UA"/>
              </w:rPr>
              <w:t>и</w:t>
            </w:r>
            <w:r w:rsidRPr="00430366">
              <w:rPr>
                <w:spacing w:val="2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ц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ь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г</w:t>
            </w:r>
            <w:r w:rsidRPr="00430366">
              <w:rPr>
                <w:sz w:val="28"/>
                <w:szCs w:val="28"/>
                <w:lang w:val="uk-UA"/>
              </w:rPr>
              <w:t>о</w:t>
            </w:r>
            <w:r w:rsidRPr="00430366">
              <w:rPr>
                <w:spacing w:val="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с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у</w:t>
            </w:r>
            <w:r w:rsidRPr="00430366">
              <w:rPr>
                <w:sz w:val="28"/>
                <w:szCs w:val="28"/>
                <w:lang w:val="uk-UA"/>
              </w:rPr>
              <w:t>,</w:t>
            </w:r>
            <w:r w:rsidRPr="00430366">
              <w:rPr>
                <w:spacing w:val="36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я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pacing w:val="4"/>
                <w:sz w:val="28"/>
                <w:szCs w:val="28"/>
                <w:lang w:val="uk-UA"/>
              </w:rPr>
              <w:t>щ</w:t>
            </w:r>
            <w:r w:rsidRPr="00430366">
              <w:rPr>
                <w:sz w:val="28"/>
                <w:szCs w:val="28"/>
                <w:lang w:val="uk-UA"/>
              </w:rPr>
              <w:t>о</w:t>
            </w:r>
            <w:r w:rsidRPr="00430366">
              <w:rPr>
                <w:spacing w:val="2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у</w:t>
            </w:r>
            <w:r w:rsidRPr="00430366">
              <w:rPr>
                <w:sz w:val="28"/>
                <w:szCs w:val="28"/>
                <w:lang w:val="uk-UA"/>
              </w:rPr>
              <w:t>м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z w:val="28"/>
                <w:szCs w:val="28"/>
                <w:lang w:val="uk-UA"/>
              </w:rPr>
              <w:t>т</w:t>
            </w:r>
            <w:r w:rsidRPr="00430366">
              <w:rPr>
                <w:spacing w:val="9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ж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15"/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18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12"/>
                <w:sz w:val="28"/>
                <w:szCs w:val="28"/>
                <w:lang w:val="uk-UA"/>
              </w:rPr>
              <w:t>г</w:t>
            </w:r>
            <w:r w:rsidRPr="00430366">
              <w:rPr>
                <w:sz w:val="28"/>
                <w:szCs w:val="28"/>
                <w:lang w:val="uk-UA"/>
              </w:rPr>
              <w:t>о</w:t>
            </w:r>
            <w:r w:rsidRPr="00430366">
              <w:rPr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планування</w:t>
            </w:r>
            <w:r w:rsidRPr="00430366">
              <w:rPr>
                <w:spacing w:val="5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не</w:t>
            </w:r>
            <w:r w:rsidRPr="00430366">
              <w:rPr>
                <w:spacing w:val="3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буде</w:t>
            </w:r>
            <w:r w:rsidRPr="00430366">
              <w:rPr>
                <w:spacing w:val="2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з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ж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z w:val="28"/>
                <w:szCs w:val="28"/>
                <w:lang w:val="uk-UA"/>
              </w:rPr>
              <w:t>о</w:t>
            </w:r>
            <w:r w:rsidRPr="00430366">
              <w:rPr>
                <w:spacing w:val="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(за</w:t>
            </w:r>
            <w:r w:rsidRPr="00430366">
              <w:rPr>
                <w:spacing w:val="3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z w:val="28"/>
                <w:szCs w:val="28"/>
                <w:lang w:val="uk-UA"/>
              </w:rPr>
              <w:t>м</w:t>
            </w:r>
            <w:r w:rsidRPr="00430366">
              <w:rPr>
                <w:spacing w:val="-6"/>
                <w:sz w:val="28"/>
                <w:szCs w:val="28"/>
                <w:lang w:val="uk-UA"/>
              </w:rPr>
              <w:t>і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і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с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ни</w:t>
            </w:r>
            <w:r w:rsidRPr="00430366">
              <w:rPr>
                <w:sz w:val="28"/>
                <w:szCs w:val="28"/>
                <w:lang w:val="uk-UA"/>
              </w:rPr>
              <w:t>ми</w:t>
            </w:r>
            <w:r w:rsidRPr="00430366">
              <w:rPr>
                <w:spacing w:val="6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даними,</w:t>
            </w:r>
            <w:r w:rsidRPr="00430366">
              <w:rPr>
                <w:spacing w:val="27"/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статистичною</w:t>
            </w:r>
            <w:r w:rsidRPr="00430366">
              <w:rPr>
                <w:spacing w:val="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і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6"/>
                <w:sz w:val="28"/>
                <w:szCs w:val="28"/>
                <w:lang w:val="uk-UA"/>
              </w:rPr>
              <w:t>ф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z w:val="28"/>
                <w:szCs w:val="28"/>
                <w:lang w:val="uk-UA"/>
              </w:rPr>
              <w:t>м</w:t>
            </w:r>
            <w:r w:rsidRPr="00430366">
              <w:rPr>
                <w:spacing w:val="6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ц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і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є</w:t>
            </w:r>
            <w:r w:rsidRPr="00430366">
              <w:rPr>
                <w:sz w:val="28"/>
                <w:szCs w:val="28"/>
                <w:lang w:val="uk-UA"/>
              </w:rPr>
              <w:t>ю</w:t>
            </w:r>
            <w:r w:rsidRPr="00430366">
              <w:rPr>
                <w:spacing w:val="-1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та</w:t>
            </w:r>
            <w:r w:rsidRPr="00430366">
              <w:rPr>
                <w:spacing w:val="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зу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л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ь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z w:val="28"/>
                <w:szCs w:val="28"/>
                <w:lang w:val="uk-UA"/>
              </w:rPr>
              <w:t>ми</w:t>
            </w:r>
            <w:r w:rsidRPr="00430366">
              <w:rPr>
                <w:spacing w:val="-1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досліджень)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8A6FE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04FB1C8B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3082B1CD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28"/>
                <w:szCs w:val="28"/>
                <w:lang w:val="uk-UA"/>
              </w:rPr>
            </w:pPr>
          </w:p>
          <w:p w14:paraId="20EBCCE2" w14:textId="77777777" w:rsidR="00EE277E" w:rsidRPr="00430366" w:rsidRDefault="00EE277E">
            <w:pPr>
              <w:pStyle w:val="TableParagraph"/>
              <w:kinsoku w:val="0"/>
              <w:overflowPunct w:val="0"/>
              <w:spacing w:line="320" w:lineRule="exact"/>
              <w:ind w:right="109"/>
              <w:jc w:val="right"/>
              <w:rPr>
                <w:lang w:val="uk-UA"/>
              </w:rPr>
            </w:pPr>
            <w:r w:rsidRPr="00430366">
              <w:rPr>
                <w:sz w:val="28"/>
                <w:szCs w:val="28"/>
                <w:lang w:val="uk-UA"/>
              </w:rPr>
              <w:t>4</w:t>
            </w:r>
          </w:p>
        </w:tc>
      </w:tr>
      <w:tr w:rsidR="00EE277E" w:rsidRPr="00430366" w14:paraId="15D427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61"/>
        </w:trPr>
        <w:tc>
          <w:tcPr>
            <w:tcW w:w="8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B3196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316" w:lineRule="exact"/>
              <w:ind w:left="104" w:right="107" w:firstLine="570"/>
              <w:rPr>
                <w:lang w:val="uk-UA"/>
              </w:rPr>
            </w:pPr>
            <w:r w:rsidRPr="00430366">
              <w:rPr>
                <w:spacing w:val="2"/>
                <w:sz w:val="28"/>
                <w:szCs w:val="28"/>
                <w:lang w:val="uk-UA"/>
              </w:rPr>
              <w:t>3.</w:t>
            </w:r>
            <w:r w:rsidRPr="00430366">
              <w:rPr>
                <w:spacing w:val="-9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Х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с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z w:val="28"/>
                <w:szCs w:val="28"/>
                <w:lang w:val="uk-UA"/>
              </w:rPr>
              <w:t>и</w:t>
            </w:r>
            <w:r w:rsidRPr="00430366">
              <w:rPr>
                <w:spacing w:val="-16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стану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і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л</w:t>
            </w:r>
            <w:r w:rsidRPr="00430366">
              <w:rPr>
                <w:spacing w:val="6"/>
                <w:sz w:val="28"/>
                <w:szCs w:val="28"/>
                <w:lang w:val="uk-UA"/>
              </w:rPr>
              <w:t>л</w:t>
            </w:r>
            <w:r w:rsidRPr="00430366">
              <w:rPr>
                <w:spacing w:val="32"/>
                <w:sz w:val="28"/>
                <w:szCs w:val="28"/>
                <w:lang w:val="uk-UA"/>
              </w:rPr>
              <w:t>я</w:t>
            </w:r>
            <w:r w:rsidR="00430366">
              <w:rPr>
                <w:spacing w:val="3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умов</w:t>
            </w:r>
            <w:r w:rsidRPr="00430366">
              <w:rPr>
                <w:spacing w:val="-1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життєдіяльності</w:t>
            </w:r>
            <w:r w:rsidRPr="00430366">
              <w:rPr>
                <w:spacing w:val="-19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і</w:t>
            </w:r>
            <w:r w:rsidRPr="00430366">
              <w:rPr>
                <w:spacing w:val="-19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здоров'я</w:t>
            </w:r>
            <w:r w:rsidRPr="00430366">
              <w:rPr>
                <w:spacing w:val="61"/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населення</w:t>
            </w:r>
            <w:r w:rsidRPr="00430366">
              <w:rPr>
                <w:spacing w:val="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на</w:t>
            </w:r>
            <w:r w:rsidRPr="00430366">
              <w:rPr>
                <w:spacing w:val="1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ор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і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я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х</w:t>
            </w:r>
            <w:r w:rsidRPr="00430366">
              <w:rPr>
                <w:sz w:val="28"/>
                <w:szCs w:val="28"/>
                <w:lang w:val="uk-UA"/>
              </w:rPr>
              <w:t>,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які</w:t>
            </w:r>
            <w:r w:rsidRPr="00430366">
              <w:rPr>
                <w:spacing w:val="-2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ймовірно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зазнають</w:t>
            </w:r>
            <w:r w:rsidRPr="00430366">
              <w:rPr>
                <w:spacing w:val="-9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впливу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A0648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b/>
                <w:bCs/>
                <w:sz w:val="26"/>
                <w:szCs w:val="26"/>
                <w:lang w:val="uk-UA"/>
              </w:rPr>
            </w:pPr>
          </w:p>
          <w:p w14:paraId="1B2FDA3D" w14:textId="77777777" w:rsidR="00EE277E" w:rsidRPr="00430366" w:rsidRDefault="00EE277E">
            <w:pPr>
              <w:pStyle w:val="TableParagraph"/>
              <w:kinsoku w:val="0"/>
              <w:overflowPunct w:val="0"/>
              <w:ind w:left="494"/>
              <w:rPr>
                <w:lang w:val="uk-UA"/>
              </w:rPr>
            </w:pPr>
            <w:r w:rsidRPr="00430366">
              <w:rPr>
                <w:spacing w:val="2"/>
                <w:sz w:val="28"/>
                <w:szCs w:val="28"/>
                <w:lang w:val="uk-UA"/>
              </w:rPr>
              <w:t>32</w:t>
            </w:r>
          </w:p>
        </w:tc>
      </w:tr>
      <w:tr w:rsidR="00EE277E" w:rsidRPr="00430366" w14:paraId="6DE665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6"/>
        </w:trPr>
        <w:tc>
          <w:tcPr>
            <w:tcW w:w="8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C3111" w14:textId="77777777" w:rsidR="00EE277E" w:rsidRPr="00430366" w:rsidRDefault="00EE277E">
            <w:pPr>
              <w:pStyle w:val="TableParagraph"/>
              <w:kinsoku w:val="0"/>
              <w:overflowPunct w:val="0"/>
              <w:spacing w:line="300" w:lineRule="exact"/>
              <w:ind w:left="104" w:firstLine="570"/>
              <w:rPr>
                <w:sz w:val="28"/>
                <w:szCs w:val="28"/>
                <w:lang w:val="uk-UA"/>
              </w:rPr>
            </w:pPr>
            <w:r w:rsidRPr="00430366">
              <w:rPr>
                <w:spacing w:val="2"/>
                <w:sz w:val="28"/>
                <w:szCs w:val="28"/>
                <w:lang w:val="uk-UA"/>
              </w:rPr>
              <w:t>4.</w:t>
            </w:r>
            <w:r w:rsidRPr="00430366">
              <w:rPr>
                <w:spacing w:val="5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Екологічні</w:t>
            </w:r>
            <w:r w:rsidRPr="00430366">
              <w:rPr>
                <w:spacing w:val="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п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б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л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z w:val="28"/>
                <w:szCs w:val="28"/>
                <w:lang w:val="uk-UA"/>
              </w:rPr>
              <w:t>м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и</w:t>
            </w:r>
            <w:r w:rsidRPr="00430366">
              <w:rPr>
                <w:sz w:val="28"/>
                <w:szCs w:val="28"/>
                <w:lang w:val="uk-UA"/>
              </w:rPr>
              <w:t>,</w:t>
            </w:r>
            <w:r w:rsidRPr="00430366">
              <w:rPr>
                <w:spacing w:val="16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у</w:t>
            </w:r>
            <w:r w:rsidRPr="00430366">
              <w:rPr>
                <w:spacing w:val="69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тому</w:t>
            </w:r>
            <w:r w:rsidRPr="00430366">
              <w:rPr>
                <w:spacing w:val="3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числі</w:t>
            </w:r>
            <w:r w:rsidRPr="00430366">
              <w:rPr>
                <w:spacing w:val="5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ризики</w:t>
            </w:r>
            <w:r w:rsidRPr="00430366">
              <w:rPr>
                <w:spacing w:val="2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впливу</w:t>
            </w:r>
            <w:r w:rsidRPr="00430366">
              <w:rPr>
                <w:spacing w:val="36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на</w:t>
            </w:r>
            <w:r w:rsidRPr="00430366">
              <w:rPr>
                <w:sz w:val="28"/>
                <w:szCs w:val="28"/>
                <w:lang w:val="uk-UA"/>
              </w:rPr>
              <w:t xml:space="preserve"> 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здоров’я</w:t>
            </w:r>
          </w:p>
          <w:p w14:paraId="2E2303E3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316" w:lineRule="exact"/>
              <w:ind w:left="104" w:right="116"/>
              <w:rPr>
                <w:lang w:val="uk-UA"/>
              </w:rPr>
            </w:pPr>
            <w:r w:rsidRPr="00430366">
              <w:rPr>
                <w:spacing w:val="-2"/>
                <w:sz w:val="28"/>
                <w:szCs w:val="28"/>
                <w:lang w:val="uk-UA"/>
              </w:rPr>
              <w:t>населення,</w:t>
            </w:r>
            <w:r w:rsidRPr="00430366">
              <w:rPr>
                <w:spacing w:val="3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які</w:t>
            </w:r>
            <w:r w:rsidRPr="00430366">
              <w:rPr>
                <w:spacing w:val="46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стосуються</w:t>
            </w:r>
            <w:r w:rsidRPr="00430366">
              <w:rPr>
                <w:spacing w:val="39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документа</w:t>
            </w:r>
            <w:r w:rsidRPr="00430366">
              <w:rPr>
                <w:spacing w:val="2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ж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12"/>
                <w:sz w:val="28"/>
                <w:szCs w:val="28"/>
                <w:lang w:val="uk-UA"/>
              </w:rPr>
              <w:t>г</w:t>
            </w:r>
            <w:r w:rsidRPr="00430366">
              <w:rPr>
                <w:sz w:val="28"/>
                <w:szCs w:val="28"/>
                <w:lang w:val="uk-UA"/>
              </w:rPr>
              <w:t>о</w:t>
            </w:r>
            <w:r w:rsidRPr="00430366">
              <w:rPr>
                <w:spacing w:val="2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планування,</w:t>
            </w:r>
            <w:r w:rsidRPr="00430366">
              <w:rPr>
                <w:spacing w:val="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зокрема</w:t>
            </w:r>
            <w:r w:rsidRPr="00430366">
              <w:rPr>
                <w:spacing w:val="85"/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щодо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ор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і</w:t>
            </w:r>
            <w:r w:rsidRPr="00430366">
              <w:rPr>
                <w:sz w:val="28"/>
                <w:szCs w:val="28"/>
                <w:lang w:val="uk-UA"/>
              </w:rPr>
              <w:t>й</w:t>
            </w:r>
            <w:r w:rsidRPr="00430366">
              <w:rPr>
                <w:spacing w:val="-1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з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п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ро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охо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нни</w:t>
            </w:r>
            <w:r w:rsidRPr="00430366">
              <w:rPr>
                <w:sz w:val="28"/>
                <w:szCs w:val="28"/>
                <w:lang w:val="uk-UA"/>
              </w:rPr>
              <w:t>м</w:t>
            </w:r>
            <w:r w:rsidRPr="00430366">
              <w:rPr>
                <w:spacing w:val="-1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статусом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8E379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3D1B61CA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b/>
                <w:bCs/>
                <w:sz w:val="26"/>
                <w:szCs w:val="26"/>
                <w:lang w:val="uk-UA"/>
              </w:rPr>
            </w:pPr>
          </w:p>
          <w:p w14:paraId="5E834B23" w14:textId="77777777" w:rsidR="00EE277E" w:rsidRPr="00430366" w:rsidRDefault="00EE277E">
            <w:pPr>
              <w:pStyle w:val="TableParagraph"/>
              <w:kinsoku w:val="0"/>
              <w:overflowPunct w:val="0"/>
              <w:ind w:left="494"/>
              <w:rPr>
                <w:lang w:val="uk-UA"/>
              </w:rPr>
            </w:pPr>
            <w:r w:rsidRPr="00430366">
              <w:rPr>
                <w:spacing w:val="6"/>
                <w:sz w:val="28"/>
                <w:szCs w:val="28"/>
                <w:lang w:val="uk-UA"/>
              </w:rPr>
              <w:t>40</w:t>
            </w:r>
          </w:p>
        </w:tc>
      </w:tr>
      <w:tr w:rsidR="00EE277E" w:rsidRPr="00430366" w14:paraId="0D16AC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22"/>
        </w:trPr>
        <w:tc>
          <w:tcPr>
            <w:tcW w:w="8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EBB8F" w14:textId="77777777" w:rsidR="00EE277E" w:rsidRPr="00430366" w:rsidRDefault="00EE277E">
            <w:pPr>
              <w:pStyle w:val="TableParagraph"/>
              <w:kinsoku w:val="0"/>
              <w:overflowPunct w:val="0"/>
              <w:spacing w:line="300" w:lineRule="exact"/>
              <w:ind w:left="104" w:firstLine="570"/>
              <w:rPr>
                <w:sz w:val="28"/>
                <w:szCs w:val="28"/>
                <w:lang w:val="uk-UA"/>
              </w:rPr>
            </w:pPr>
            <w:r w:rsidRPr="00430366">
              <w:rPr>
                <w:spacing w:val="2"/>
                <w:sz w:val="28"/>
                <w:szCs w:val="28"/>
                <w:lang w:val="uk-UA"/>
              </w:rPr>
              <w:t xml:space="preserve">5.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Зобов’язання</w:t>
            </w:r>
            <w:r w:rsidRPr="00430366">
              <w:rPr>
                <w:sz w:val="28"/>
                <w:szCs w:val="28"/>
                <w:lang w:val="uk-UA"/>
              </w:rPr>
              <w:t xml:space="preserve"> у</w:t>
            </w:r>
            <w:r w:rsidRPr="00430366">
              <w:rPr>
                <w:spacing w:val="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с</w:t>
            </w:r>
            <w:r w:rsidRPr="00430366">
              <w:rPr>
                <w:spacing w:val="-6"/>
                <w:sz w:val="28"/>
                <w:szCs w:val="28"/>
                <w:lang w:val="uk-UA"/>
              </w:rPr>
              <w:t>ф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z w:val="28"/>
                <w:szCs w:val="28"/>
                <w:lang w:val="uk-UA"/>
              </w:rPr>
              <w:t>і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охорони</w:t>
            </w:r>
            <w:r w:rsidRPr="00430366">
              <w:rPr>
                <w:spacing w:val="-6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довкілля,</w:t>
            </w:r>
            <w:r w:rsidRPr="00430366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у</w:t>
            </w:r>
            <w:r w:rsidRPr="00430366">
              <w:rPr>
                <w:spacing w:val="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тому</w:t>
            </w:r>
            <w:r w:rsidRPr="00430366">
              <w:rPr>
                <w:spacing w:val="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числі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пов’язані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0"/>
                <w:sz w:val="28"/>
                <w:szCs w:val="28"/>
                <w:lang w:val="uk-UA"/>
              </w:rPr>
              <w:t>із</w:t>
            </w:r>
          </w:p>
          <w:p w14:paraId="0DCE2290" w14:textId="77777777" w:rsidR="00EE277E" w:rsidRPr="00430366" w:rsidRDefault="00EE277E">
            <w:pPr>
              <w:pStyle w:val="TableParagraph"/>
              <w:kinsoku w:val="0"/>
              <w:overflowPunct w:val="0"/>
              <w:spacing w:before="9" w:line="238" w:lineRule="auto"/>
              <w:ind w:left="104" w:right="115"/>
              <w:jc w:val="both"/>
              <w:rPr>
                <w:lang w:val="uk-UA"/>
              </w:rPr>
            </w:pPr>
            <w:r w:rsidRPr="00430366">
              <w:rPr>
                <w:sz w:val="28"/>
                <w:szCs w:val="28"/>
                <w:lang w:val="uk-UA"/>
              </w:rPr>
              <w:t>запобіганням</w:t>
            </w:r>
            <w:r w:rsidRPr="00430366">
              <w:rPr>
                <w:spacing w:val="-1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негативному</w:t>
            </w:r>
            <w:r w:rsidRPr="00430366">
              <w:rPr>
                <w:spacing w:val="-2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впливу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на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здоров’я</w:t>
            </w:r>
            <w:r w:rsidRPr="00430366">
              <w:rPr>
                <w:spacing w:val="-1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се</w:t>
            </w:r>
            <w:r w:rsidRPr="00430366">
              <w:rPr>
                <w:spacing w:val="6"/>
                <w:sz w:val="28"/>
                <w:szCs w:val="28"/>
                <w:lang w:val="uk-UA"/>
              </w:rPr>
              <w:t>л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нн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я</w:t>
            </w:r>
            <w:r w:rsidRPr="00430366">
              <w:rPr>
                <w:sz w:val="28"/>
                <w:szCs w:val="28"/>
                <w:lang w:val="uk-UA"/>
              </w:rPr>
              <w:t>,</w:t>
            </w:r>
            <w:r w:rsidRPr="00430366">
              <w:rPr>
                <w:spacing w:val="-1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встановлені</w:t>
            </w:r>
            <w:r w:rsidRPr="00430366">
              <w:rPr>
                <w:spacing w:val="-2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9"/>
                <w:sz w:val="28"/>
                <w:szCs w:val="28"/>
                <w:lang w:val="uk-UA"/>
              </w:rPr>
              <w:t>на</w:t>
            </w:r>
            <w:r w:rsidRPr="00430366">
              <w:rPr>
                <w:spacing w:val="45"/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м</w:t>
            </w:r>
            <w:r w:rsidRPr="00430366">
              <w:rPr>
                <w:spacing w:val="-6"/>
                <w:sz w:val="28"/>
                <w:szCs w:val="28"/>
                <w:lang w:val="uk-UA"/>
              </w:rPr>
              <w:t>і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ж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z w:val="28"/>
                <w:szCs w:val="28"/>
                <w:lang w:val="uk-UA"/>
              </w:rPr>
              <w:t>м</w:t>
            </w:r>
            <w:r w:rsidRPr="00430366">
              <w:rPr>
                <w:spacing w:val="-9"/>
                <w:sz w:val="28"/>
                <w:szCs w:val="28"/>
                <w:lang w:val="uk-UA"/>
              </w:rPr>
              <w:t>у</w:t>
            </w:r>
            <w:r w:rsidRPr="00430366">
              <w:rPr>
                <w:sz w:val="28"/>
                <w:szCs w:val="28"/>
                <w:lang w:val="uk-UA"/>
              </w:rPr>
              <w:t>,</w:t>
            </w:r>
            <w:r w:rsidRPr="00430366">
              <w:rPr>
                <w:spacing w:val="3"/>
                <w:sz w:val="28"/>
                <w:szCs w:val="28"/>
                <w:lang w:val="uk-UA"/>
              </w:rPr>
              <w:t xml:space="preserve"> д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ж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а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о</w:t>
            </w:r>
            <w:r w:rsidRPr="00430366">
              <w:rPr>
                <w:sz w:val="28"/>
                <w:szCs w:val="28"/>
                <w:lang w:val="uk-UA"/>
              </w:rPr>
              <w:t>му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та</w:t>
            </w:r>
            <w:r w:rsidRPr="00430366">
              <w:rPr>
                <w:spacing w:val="2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інших</w:t>
            </w:r>
            <w:r w:rsidRPr="00430366">
              <w:rPr>
                <w:spacing w:val="2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рівнях,</w:t>
            </w:r>
            <w:r w:rsidRPr="00430366">
              <w:rPr>
                <w:spacing w:val="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що</w:t>
            </w:r>
            <w:r w:rsidRPr="00430366">
              <w:rPr>
                <w:spacing w:val="6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стосуються</w:t>
            </w:r>
            <w:r w:rsidRPr="00430366">
              <w:rPr>
                <w:spacing w:val="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документа</w:t>
            </w:r>
            <w:r w:rsidRPr="00430366">
              <w:rPr>
                <w:spacing w:val="39"/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ж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г</w:t>
            </w:r>
            <w:r w:rsidRPr="00430366">
              <w:rPr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2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планування,</w:t>
            </w:r>
            <w:r w:rsidRPr="00430366">
              <w:rPr>
                <w:spacing w:val="-3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6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також</w:t>
            </w:r>
            <w:r w:rsidRPr="00430366">
              <w:rPr>
                <w:spacing w:val="-1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шляхи</w:t>
            </w:r>
            <w:r w:rsidRPr="00430366">
              <w:rPr>
                <w:spacing w:val="-19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6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х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у</w:t>
            </w:r>
            <w:r w:rsidRPr="00430366">
              <w:rPr>
                <w:spacing w:val="-15"/>
                <w:sz w:val="28"/>
                <w:szCs w:val="28"/>
                <w:lang w:val="uk-UA"/>
              </w:rPr>
              <w:t>в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нн</w:t>
            </w:r>
            <w:r w:rsidRPr="00430366">
              <w:rPr>
                <w:spacing w:val="32"/>
                <w:sz w:val="28"/>
                <w:szCs w:val="28"/>
                <w:lang w:val="uk-UA"/>
              </w:rPr>
              <w:t>я</w:t>
            </w:r>
            <w:r w:rsidR="000C18E4" w:rsidRPr="00430366">
              <w:rPr>
                <w:spacing w:val="3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</w:t>
            </w:r>
            <w:r w:rsidRPr="00430366">
              <w:rPr>
                <w:sz w:val="28"/>
                <w:szCs w:val="28"/>
                <w:lang w:val="uk-UA"/>
              </w:rPr>
              <w:t>х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зобов’язань</w:t>
            </w:r>
            <w:r w:rsidRPr="00430366">
              <w:rPr>
                <w:spacing w:val="-1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3"/>
                <w:sz w:val="28"/>
                <w:szCs w:val="28"/>
                <w:lang w:val="uk-UA"/>
              </w:rPr>
              <w:t>під</w:t>
            </w:r>
            <w:r w:rsidRPr="00430366">
              <w:rPr>
                <w:spacing w:val="77"/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час</w:t>
            </w:r>
            <w:r w:rsidRPr="00430366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підготовки</w:t>
            </w:r>
            <w:r w:rsidRPr="00430366">
              <w:rPr>
                <w:spacing w:val="-1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документа</w:t>
            </w:r>
            <w:r w:rsidRPr="00430366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ж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а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г</w:t>
            </w:r>
            <w:r w:rsidRPr="00430366">
              <w:rPr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2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планування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097F9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6FA304FE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5C0386CC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0E572A23" w14:textId="77777777" w:rsidR="00EE277E" w:rsidRPr="00430366" w:rsidRDefault="00EE277E">
            <w:pPr>
              <w:pStyle w:val="TableParagraph"/>
              <w:kinsoku w:val="0"/>
              <w:overflowPunct w:val="0"/>
              <w:spacing w:before="4"/>
              <w:rPr>
                <w:b/>
                <w:bCs/>
                <w:sz w:val="26"/>
                <w:szCs w:val="26"/>
                <w:lang w:val="uk-UA"/>
              </w:rPr>
            </w:pPr>
          </w:p>
          <w:p w14:paraId="40F83504" w14:textId="77777777" w:rsidR="00EE277E" w:rsidRPr="00430366" w:rsidRDefault="00EE277E">
            <w:pPr>
              <w:pStyle w:val="TableParagraph"/>
              <w:kinsoku w:val="0"/>
              <w:overflowPunct w:val="0"/>
              <w:ind w:left="494"/>
              <w:rPr>
                <w:lang w:val="uk-UA"/>
              </w:rPr>
            </w:pPr>
            <w:r w:rsidRPr="00430366">
              <w:rPr>
                <w:spacing w:val="6"/>
                <w:sz w:val="28"/>
                <w:szCs w:val="28"/>
                <w:lang w:val="uk-UA"/>
              </w:rPr>
              <w:t>48</w:t>
            </w:r>
          </w:p>
        </w:tc>
      </w:tr>
      <w:tr w:rsidR="00EE277E" w:rsidRPr="00430366" w14:paraId="5CCC6F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91"/>
        </w:trPr>
        <w:tc>
          <w:tcPr>
            <w:tcW w:w="8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34125" w14:textId="77777777" w:rsidR="00EE277E" w:rsidRPr="00430366" w:rsidRDefault="00EE277E">
            <w:pPr>
              <w:pStyle w:val="TableParagraph"/>
              <w:kinsoku w:val="0"/>
              <w:overflowPunct w:val="0"/>
              <w:spacing w:line="300" w:lineRule="exact"/>
              <w:ind w:left="104" w:firstLine="570"/>
              <w:rPr>
                <w:sz w:val="28"/>
                <w:szCs w:val="28"/>
                <w:lang w:val="uk-UA"/>
              </w:rPr>
            </w:pPr>
            <w:r w:rsidRPr="00430366">
              <w:rPr>
                <w:spacing w:val="2"/>
                <w:sz w:val="28"/>
                <w:szCs w:val="28"/>
                <w:lang w:val="uk-UA"/>
              </w:rPr>
              <w:t>6.</w:t>
            </w:r>
            <w:r w:rsidRPr="00430366">
              <w:rPr>
                <w:spacing w:val="-1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Опис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наслідків</w:t>
            </w:r>
            <w:r w:rsidRPr="00430366">
              <w:rPr>
                <w:spacing w:val="-1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для</w:t>
            </w:r>
            <w:r w:rsidRPr="00430366">
              <w:rPr>
                <w:spacing w:val="-1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довкілля,</w:t>
            </w:r>
            <w:r w:rsidRPr="00430366">
              <w:rPr>
                <w:spacing w:val="-1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у тому</w:t>
            </w:r>
            <w:r w:rsidRPr="00430366">
              <w:rPr>
                <w:spacing w:val="-1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числі</w:t>
            </w:r>
            <w:r w:rsidRPr="00430366">
              <w:rPr>
                <w:spacing w:val="-2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для</w:t>
            </w:r>
            <w:r w:rsidRPr="00430366">
              <w:rPr>
                <w:spacing w:val="-1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здоров’я</w:t>
            </w:r>
            <w:r w:rsidRPr="00430366">
              <w:rPr>
                <w:spacing w:val="-1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6"/>
                <w:sz w:val="28"/>
                <w:szCs w:val="28"/>
                <w:lang w:val="uk-UA"/>
              </w:rPr>
              <w:t>населення,</w:t>
            </w:r>
          </w:p>
          <w:p w14:paraId="7876FAC9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ind w:left="104" w:right="97"/>
              <w:jc w:val="both"/>
              <w:rPr>
                <w:lang w:val="uk-UA"/>
              </w:rPr>
            </w:pPr>
            <w:r w:rsidRPr="00430366">
              <w:rPr>
                <w:sz w:val="28"/>
                <w:szCs w:val="28"/>
                <w:lang w:val="uk-UA"/>
              </w:rPr>
              <w:t>у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z w:val="28"/>
                <w:szCs w:val="28"/>
                <w:lang w:val="uk-UA"/>
              </w:rPr>
              <w:t>му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ч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с</w:t>
            </w:r>
            <w:r w:rsidRPr="00430366">
              <w:rPr>
                <w:spacing w:val="6"/>
                <w:sz w:val="28"/>
                <w:szCs w:val="28"/>
                <w:lang w:val="uk-UA"/>
              </w:rPr>
              <w:t>л</w:t>
            </w:r>
            <w:r w:rsidRPr="00430366">
              <w:rPr>
                <w:sz w:val="28"/>
                <w:szCs w:val="28"/>
                <w:lang w:val="uk-UA"/>
              </w:rPr>
              <w:t>і</w:t>
            </w:r>
            <w:r w:rsidRPr="00430366">
              <w:rPr>
                <w:spacing w:val="-2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инни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х</w:t>
            </w:r>
            <w:r w:rsidRPr="00430366">
              <w:rPr>
                <w:sz w:val="28"/>
                <w:szCs w:val="28"/>
                <w:lang w:val="uk-UA"/>
              </w:rPr>
              <w:t>,</w:t>
            </w:r>
            <w:r w:rsidRPr="00430366">
              <w:rPr>
                <w:spacing w:val="-1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у</w:t>
            </w:r>
            <w:r w:rsidRPr="00430366">
              <w:rPr>
                <w:sz w:val="28"/>
                <w:szCs w:val="28"/>
                <w:lang w:val="uk-UA"/>
              </w:rPr>
              <w:t>м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у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л</w:t>
            </w:r>
            <w:r w:rsidRPr="00430366">
              <w:rPr>
                <w:spacing w:val="-12"/>
                <w:sz w:val="28"/>
                <w:szCs w:val="28"/>
                <w:lang w:val="uk-UA"/>
              </w:rPr>
              <w:t>я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ни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х</w:t>
            </w:r>
            <w:r w:rsidRPr="00430366">
              <w:rPr>
                <w:sz w:val="28"/>
                <w:szCs w:val="28"/>
                <w:lang w:val="uk-UA"/>
              </w:rPr>
              <w:t>,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с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ин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г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і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ч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ни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х</w:t>
            </w:r>
            <w:r w:rsidRPr="00430366">
              <w:rPr>
                <w:sz w:val="28"/>
                <w:szCs w:val="28"/>
                <w:lang w:val="uk-UA"/>
              </w:rPr>
              <w:t>,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ро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6"/>
                <w:sz w:val="28"/>
                <w:szCs w:val="28"/>
                <w:lang w:val="uk-UA"/>
              </w:rPr>
              <w:t>-</w:t>
            </w:r>
            <w:r w:rsidRPr="00430366">
              <w:rPr>
                <w:sz w:val="28"/>
                <w:szCs w:val="28"/>
                <w:lang w:val="uk-UA"/>
              </w:rPr>
              <w:t>,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се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-18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>ь</w:t>
            </w:r>
            <w:r w:rsidRPr="00430366">
              <w:rPr>
                <w:spacing w:val="-6"/>
                <w:sz w:val="28"/>
                <w:szCs w:val="28"/>
                <w:lang w:val="uk-UA"/>
              </w:rPr>
              <w:t>о</w:t>
            </w:r>
            <w:r w:rsidRPr="00430366">
              <w:rPr>
                <w:sz w:val="28"/>
                <w:szCs w:val="28"/>
                <w:lang w:val="uk-UA"/>
              </w:rPr>
              <w:t>-</w:t>
            </w:r>
            <w:r w:rsidRPr="00430366">
              <w:rPr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та</w:t>
            </w:r>
            <w:r w:rsidRPr="00430366">
              <w:rPr>
                <w:spacing w:val="2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г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с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о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</w:t>
            </w:r>
            <w:r w:rsidRPr="00430366">
              <w:rPr>
                <w:sz w:val="28"/>
                <w:szCs w:val="28"/>
                <w:lang w:val="uk-UA"/>
              </w:rPr>
              <w:t>х</w:t>
            </w:r>
            <w:r w:rsidRPr="00430366">
              <w:rPr>
                <w:spacing w:val="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 xml:space="preserve">(1, </w:t>
            </w:r>
            <w:r w:rsidRPr="00430366">
              <w:rPr>
                <w:spacing w:val="6"/>
                <w:sz w:val="28"/>
                <w:szCs w:val="28"/>
                <w:lang w:val="uk-UA"/>
              </w:rPr>
              <w:t>3-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5</w:t>
            </w:r>
            <w:r w:rsidRPr="00430366">
              <w:rPr>
                <w:spacing w:val="36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та</w:t>
            </w:r>
            <w:r w:rsidRPr="00430366">
              <w:rPr>
                <w:spacing w:val="2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10-15</w:t>
            </w:r>
            <w:r w:rsidRPr="00430366">
              <w:rPr>
                <w:spacing w:val="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років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 xml:space="preserve">відповідно, </w:t>
            </w:r>
            <w:r w:rsidRPr="00430366">
              <w:rPr>
                <w:sz w:val="28"/>
                <w:szCs w:val="28"/>
                <w:lang w:val="uk-UA"/>
              </w:rPr>
              <w:t>а</w:t>
            </w:r>
            <w:r w:rsidRPr="00430366">
              <w:rPr>
                <w:spacing w:val="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за</w:t>
            </w:r>
            <w:r w:rsidRPr="00430366">
              <w:rPr>
                <w:spacing w:val="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необхідності</w:t>
            </w:r>
            <w:r w:rsidRPr="00430366">
              <w:rPr>
                <w:spacing w:val="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-</w:t>
            </w:r>
            <w:r w:rsidRPr="00430366">
              <w:rPr>
                <w:spacing w:val="47"/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50-100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років),</w:t>
            </w:r>
            <w:r w:rsidRPr="00430366">
              <w:rPr>
                <w:spacing w:val="-1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постійних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і</w:t>
            </w:r>
            <w:r w:rsidRPr="00430366">
              <w:rPr>
                <w:spacing w:val="-2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тимчасових,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позитивних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і</w:t>
            </w:r>
            <w:r w:rsidRPr="00430366">
              <w:rPr>
                <w:spacing w:val="-2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негативних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6"/>
                <w:sz w:val="28"/>
                <w:szCs w:val="28"/>
                <w:lang w:val="uk-UA"/>
              </w:rPr>
              <w:t>наслідків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E2C4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502B227D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21D6F279" w14:textId="77777777" w:rsidR="00EE277E" w:rsidRPr="00430366" w:rsidRDefault="00EE277E">
            <w:pPr>
              <w:pStyle w:val="TableParagraph"/>
              <w:kinsoku w:val="0"/>
              <w:overflowPunct w:val="0"/>
              <w:spacing w:before="10"/>
              <w:rPr>
                <w:b/>
                <w:bCs/>
                <w:sz w:val="26"/>
                <w:szCs w:val="26"/>
                <w:lang w:val="uk-UA"/>
              </w:rPr>
            </w:pPr>
          </w:p>
          <w:p w14:paraId="4E20D65C" w14:textId="77777777" w:rsidR="00EE277E" w:rsidRPr="00430366" w:rsidRDefault="00EE277E">
            <w:pPr>
              <w:pStyle w:val="TableParagraph"/>
              <w:kinsoku w:val="0"/>
              <w:overflowPunct w:val="0"/>
              <w:spacing w:line="320" w:lineRule="exact"/>
              <w:ind w:left="494"/>
              <w:rPr>
                <w:lang w:val="uk-UA"/>
              </w:rPr>
            </w:pPr>
            <w:r w:rsidRPr="00430366">
              <w:rPr>
                <w:spacing w:val="2"/>
                <w:sz w:val="28"/>
                <w:szCs w:val="28"/>
                <w:lang w:val="uk-UA"/>
              </w:rPr>
              <w:t>57</w:t>
            </w:r>
          </w:p>
        </w:tc>
      </w:tr>
      <w:tr w:rsidR="00EE277E" w:rsidRPr="00430366" w14:paraId="700899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6"/>
        </w:trPr>
        <w:tc>
          <w:tcPr>
            <w:tcW w:w="8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B6092" w14:textId="77777777" w:rsidR="00EE277E" w:rsidRPr="00430366" w:rsidRDefault="00EE277E">
            <w:pPr>
              <w:pStyle w:val="TableParagraph"/>
              <w:kinsoku w:val="0"/>
              <w:overflowPunct w:val="0"/>
              <w:ind w:left="104" w:right="113" w:firstLine="570"/>
              <w:jc w:val="both"/>
              <w:rPr>
                <w:lang w:val="uk-UA"/>
              </w:rPr>
            </w:pPr>
            <w:r w:rsidRPr="00430366">
              <w:rPr>
                <w:spacing w:val="2"/>
                <w:sz w:val="28"/>
                <w:szCs w:val="28"/>
                <w:lang w:val="uk-UA"/>
              </w:rPr>
              <w:t>7.</w:t>
            </w:r>
            <w:r w:rsidRPr="00430366">
              <w:rPr>
                <w:spacing w:val="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Заходи,</w:t>
            </w:r>
            <w:r w:rsidRPr="00430366">
              <w:rPr>
                <w:spacing w:val="-1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що</w:t>
            </w:r>
            <w:r w:rsidRPr="00430366">
              <w:rPr>
                <w:spacing w:val="-1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п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дб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9"/>
                <w:sz w:val="28"/>
                <w:szCs w:val="28"/>
                <w:lang w:val="uk-UA"/>
              </w:rPr>
              <w:t>ч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є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>ь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с</w:t>
            </w:r>
            <w:r w:rsidRPr="00430366">
              <w:rPr>
                <w:sz w:val="28"/>
                <w:szCs w:val="28"/>
                <w:lang w:val="uk-UA"/>
              </w:rPr>
              <w:t>я</w:t>
            </w:r>
            <w:r w:rsidRPr="00430366">
              <w:rPr>
                <w:spacing w:val="-1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вжити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для</w:t>
            </w:r>
            <w:r w:rsidRPr="00430366">
              <w:rPr>
                <w:spacing w:val="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запобігання,</w:t>
            </w:r>
            <w:r w:rsidRPr="00430366">
              <w:rPr>
                <w:spacing w:val="-1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зменшення</w:t>
            </w:r>
            <w:r w:rsidRPr="00430366">
              <w:rPr>
                <w:spacing w:val="-1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0"/>
                <w:sz w:val="28"/>
                <w:szCs w:val="28"/>
                <w:lang w:val="uk-UA"/>
              </w:rPr>
              <w:t>та</w:t>
            </w:r>
            <w:r w:rsidRPr="00430366">
              <w:rPr>
                <w:spacing w:val="32"/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п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z w:val="28"/>
                <w:szCs w:val="28"/>
                <w:lang w:val="uk-UA"/>
              </w:rPr>
              <w:t>м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’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я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pacing w:val="4"/>
                <w:sz w:val="28"/>
                <w:szCs w:val="28"/>
                <w:lang w:val="uk-UA"/>
              </w:rPr>
              <w:t>ш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нн</w:t>
            </w:r>
            <w:r w:rsidRPr="00430366">
              <w:rPr>
                <w:sz w:val="28"/>
                <w:szCs w:val="28"/>
                <w:lang w:val="uk-UA"/>
              </w:rPr>
              <w:t>я</w:t>
            </w:r>
            <w:r w:rsidRPr="00430366">
              <w:rPr>
                <w:spacing w:val="5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г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ни</w:t>
            </w:r>
            <w:r w:rsidRPr="00430366">
              <w:rPr>
                <w:sz w:val="28"/>
                <w:szCs w:val="28"/>
                <w:lang w:val="uk-UA"/>
              </w:rPr>
              <w:t>х</w:t>
            </w:r>
            <w:r w:rsidRPr="00430366">
              <w:rPr>
                <w:spacing w:val="2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с</w:t>
            </w:r>
            <w:r w:rsidRPr="00430366">
              <w:rPr>
                <w:spacing w:val="6"/>
                <w:sz w:val="28"/>
                <w:szCs w:val="28"/>
                <w:lang w:val="uk-UA"/>
              </w:rPr>
              <w:t>л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і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і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6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нн</w:t>
            </w:r>
            <w:r w:rsidRPr="00430366">
              <w:rPr>
                <w:sz w:val="28"/>
                <w:szCs w:val="28"/>
                <w:lang w:val="uk-UA"/>
              </w:rPr>
              <w:t xml:space="preserve">я 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у</w:t>
            </w:r>
            <w:r w:rsidRPr="00430366">
              <w:rPr>
                <w:sz w:val="28"/>
                <w:szCs w:val="28"/>
                <w:lang w:val="uk-UA"/>
              </w:rPr>
              <w:t>м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z w:val="28"/>
                <w:szCs w:val="28"/>
                <w:lang w:val="uk-UA"/>
              </w:rPr>
              <w:t>а</w:t>
            </w:r>
            <w:r w:rsidRPr="00430366">
              <w:rPr>
                <w:spacing w:val="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ж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15"/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18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12"/>
                <w:sz w:val="28"/>
                <w:szCs w:val="28"/>
                <w:lang w:val="uk-UA"/>
              </w:rPr>
              <w:t>г</w:t>
            </w:r>
            <w:r w:rsidRPr="00430366">
              <w:rPr>
                <w:sz w:val="28"/>
                <w:szCs w:val="28"/>
                <w:lang w:val="uk-UA"/>
              </w:rPr>
              <w:t>о</w:t>
            </w:r>
            <w:r w:rsidRPr="00430366">
              <w:rPr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планування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8ED0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0FB7B03C" w14:textId="77777777" w:rsidR="00EE277E" w:rsidRPr="00430366" w:rsidRDefault="00EE277E">
            <w:pPr>
              <w:pStyle w:val="TableParagraph"/>
              <w:kinsoku w:val="0"/>
              <w:overflowPunct w:val="0"/>
              <w:spacing w:before="6"/>
              <w:rPr>
                <w:b/>
                <w:bCs/>
                <w:sz w:val="27"/>
                <w:szCs w:val="27"/>
                <w:lang w:val="uk-UA"/>
              </w:rPr>
            </w:pPr>
          </w:p>
          <w:p w14:paraId="14F0AC24" w14:textId="77777777" w:rsidR="00EE277E" w:rsidRPr="00430366" w:rsidRDefault="00EE277E">
            <w:pPr>
              <w:pStyle w:val="TableParagraph"/>
              <w:kinsoku w:val="0"/>
              <w:overflowPunct w:val="0"/>
              <w:spacing w:line="320" w:lineRule="exact"/>
              <w:ind w:left="494"/>
              <w:rPr>
                <w:lang w:val="uk-UA"/>
              </w:rPr>
            </w:pPr>
            <w:r w:rsidRPr="00430366">
              <w:rPr>
                <w:spacing w:val="6"/>
                <w:sz w:val="28"/>
                <w:szCs w:val="28"/>
                <w:lang w:val="uk-UA"/>
              </w:rPr>
              <w:t>60</w:t>
            </w:r>
          </w:p>
        </w:tc>
      </w:tr>
      <w:tr w:rsidR="00EE277E" w:rsidRPr="00430366" w14:paraId="3D94A2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06"/>
        </w:trPr>
        <w:tc>
          <w:tcPr>
            <w:tcW w:w="8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FD4FC" w14:textId="77777777" w:rsidR="00EE277E" w:rsidRPr="00430366" w:rsidRDefault="00EE277E">
            <w:pPr>
              <w:pStyle w:val="TableParagraph"/>
              <w:kinsoku w:val="0"/>
              <w:overflowPunct w:val="0"/>
              <w:spacing w:line="238" w:lineRule="auto"/>
              <w:ind w:left="104" w:right="104" w:firstLine="570"/>
              <w:jc w:val="both"/>
              <w:rPr>
                <w:lang w:val="uk-UA"/>
              </w:rPr>
            </w:pPr>
            <w:r w:rsidRPr="00430366">
              <w:rPr>
                <w:spacing w:val="2"/>
                <w:sz w:val="28"/>
                <w:szCs w:val="28"/>
                <w:lang w:val="uk-UA"/>
              </w:rPr>
              <w:t>8.</w:t>
            </w:r>
            <w:r w:rsidRPr="00430366">
              <w:rPr>
                <w:spacing w:val="3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Обґ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у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у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нн</w:t>
            </w:r>
            <w:r w:rsidRPr="00430366">
              <w:rPr>
                <w:sz w:val="28"/>
                <w:szCs w:val="28"/>
                <w:lang w:val="uk-UA"/>
              </w:rPr>
              <w:t>я</w:t>
            </w:r>
            <w:r w:rsidRPr="00430366">
              <w:rPr>
                <w:spacing w:val="5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вибору</w:t>
            </w:r>
            <w:r w:rsidRPr="00430366">
              <w:rPr>
                <w:spacing w:val="5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ип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ни</w:t>
            </w:r>
            <w:r w:rsidRPr="00430366">
              <w:rPr>
                <w:sz w:val="28"/>
                <w:szCs w:val="28"/>
                <w:lang w:val="uk-UA"/>
              </w:rPr>
              <w:t>х</w:t>
            </w:r>
            <w:r w:rsidRPr="00430366">
              <w:rPr>
                <w:spacing w:val="5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6"/>
                <w:sz w:val="28"/>
                <w:szCs w:val="28"/>
                <w:lang w:val="uk-UA"/>
              </w:rPr>
              <w:t>л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ь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</w:t>
            </w:r>
            <w:r w:rsidRPr="00430366">
              <w:rPr>
                <w:spacing w:val="-15"/>
                <w:sz w:val="28"/>
                <w:szCs w:val="28"/>
                <w:lang w:val="uk-UA"/>
              </w:rPr>
              <w:t>в</w:t>
            </w:r>
            <w:r w:rsidRPr="00430366">
              <w:rPr>
                <w:sz w:val="28"/>
                <w:szCs w:val="28"/>
                <w:lang w:val="uk-UA"/>
              </w:rPr>
              <w:t>,</w:t>
            </w:r>
            <w:r w:rsidRPr="00430366">
              <w:rPr>
                <w:spacing w:val="69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що</w:t>
            </w:r>
            <w:r w:rsidRPr="00430366">
              <w:rPr>
                <w:spacing w:val="56"/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оз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г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л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я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6"/>
                <w:sz w:val="28"/>
                <w:szCs w:val="28"/>
                <w:lang w:val="uk-UA"/>
              </w:rPr>
              <w:t>л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с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я</w:t>
            </w:r>
            <w:r w:rsidRPr="00430366">
              <w:rPr>
                <w:sz w:val="28"/>
                <w:szCs w:val="28"/>
                <w:lang w:val="uk-UA"/>
              </w:rPr>
              <w:t>,</w:t>
            </w:r>
            <w:r w:rsidRPr="00430366">
              <w:rPr>
                <w:spacing w:val="-3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опис</w:t>
            </w:r>
            <w:r w:rsidRPr="00430366">
              <w:rPr>
                <w:spacing w:val="-2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способу,</w:t>
            </w:r>
            <w:r w:rsidRPr="00430366">
              <w:rPr>
                <w:spacing w:val="-1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16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який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здійснювалася</w:t>
            </w:r>
            <w:r w:rsidRPr="00430366">
              <w:rPr>
                <w:spacing w:val="-1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стратегічна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 xml:space="preserve"> екологічна</w:t>
            </w:r>
            <w:r w:rsidRPr="00430366">
              <w:rPr>
                <w:spacing w:val="67"/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оцінка,</w:t>
            </w:r>
            <w:r w:rsidRPr="00430366">
              <w:rPr>
                <w:spacing w:val="1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у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тому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числі</w:t>
            </w:r>
            <w:r w:rsidRPr="00430366">
              <w:rPr>
                <w:spacing w:val="9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будь-які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ускладнення</w:t>
            </w:r>
            <w:r w:rsidRPr="00430366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(недостатність</w:t>
            </w:r>
            <w:r w:rsidRPr="00430366">
              <w:rPr>
                <w:spacing w:val="19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і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6"/>
                <w:sz w:val="28"/>
                <w:szCs w:val="28"/>
                <w:lang w:val="uk-UA"/>
              </w:rPr>
              <w:t>ф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z w:val="28"/>
                <w:szCs w:val="28"/>
                <w:lang w:val="uk-UA"/>
              </w:rPr>
              <w:t>м</w:t>
            </w:r>
            <w:r w:rsidRPr="00430366">
              <w:rPr>
                <w:spacing w:val="6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ц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і</w:t>
            </w:r>
            <w:r w:rsidRPr="00430366">
              <w:rPr>
                <w:sz w:val="28"/>
                <w:szCs w:val="28"/>
                <w:lang w:val="uk-UA"/>
              </w:rPr>
              <w:t>ї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0"/>
                <w:sz w:val="28"/>
                <w:szCs w:val="28"/>
                <w:lang w:val="uk-UA"/>
              </w:rPr>
              <w:t>та</w:t>
            </w:r>
            <w:r w:rsidRPr="00430366">
              <w:rPr>
                <w:spacing w:val="87"/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технічних</w:t>
            </w:r>
            <w:r w:rsidRPr="00430366">
              <w:rPr>
                <w:spacing w:val="-1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засобів</w:t>
            </w:r>
            <w:r w:rsidRPr="00430366">
              <w:rPr>
                <w:spacing w:val="-1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під</w:t>
            </w:r>
            <w:r w:rsidRPr="00430366">
              <w:rPr>
                <w:spacing w:val="6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час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здійснення</w:t>
            </w:r>
            <w:r w:rsidRPr="00430366">
              <w:rPr>
                <w:spacing w:val="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такої</w:t>
            </w:r>
            <w:r w:rsidRPr="00430366">
              <w:rPr>
                <w:spacing w:val="-2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оцінки)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A7F85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268ADF18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389D6406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b/>
                <w:bCs/>
                <w:sz w:val="26"/>
                <w:szCs w:val="26"/>
                <w:lang w:val="uk-UA"/>
              </w:rPr>
            </w:pPr>
          </w:p>
          <w:p w14:paraId="09131EE3" w14:textId="77777777" w:rsidR="00EE277E" w:rsidRPr="00430366" w:rsidRDefault="00EE277E">
            <w:pPr>
              <w:pStyle w:val="TableParagraph"/>
              <w:kinsoku w:val="0"/>
              <w:overflowPunct w:val="0"/>
              <w:ind w:left="494"/>
              <w:rPr>
                <w:lang w:val="uk-UA"/>
              </w:rPr>
            </w:pPr>
            <w:r w:rsidRPr="00430366">
              <w:rPr>
                <w:spacing w:val="2"/>
                <w:sz w:val="28"/>
                <w:szCs w:val="28"/>
                <w:lang w:val="uk-UA"/>
              </w:rPr>
              <w:t>63</w:t>
            </w:r>
          </w:p>
        </w:tc>
      </w:tr>
      <w:tr w:rsidR="00EE277E" w:rsidRPr="00430366" w14:paraId="4F122E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6"/>
        </w:trPr>
        <w:tc>
          <w:tcPr>
            <w:tcW w:w="8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3EFF3" w14:textId="77777777" w:rsidR="00EE277E" w:rsidRPr="00430366" w:rsidRDefault="00EE277E">
            <w:pPr>
              <w:pStyle w:val="TableParagraph"/>
              <w:kinsoku w:val="0"/>
              <w:overflowPunct w:val="0"/>
              <w:spacing w:line="300" w:lineRule="exact"/>
              <w:ind w:left="104" w:firstLine="570"/>
              <w:rPr>
                <w:sz w:val="28"/>
                <w:szCs w:val="28"/>
                <w:lang w:val="uk-UA"/>
              </w:rPr>
            </w:pPr>
            <w:r w:rsidRPr="00430366">
              <w:rPr>
                <w:spacing w:val="2"/>
                <w:sz w:val="28"/>
                <w:szCs w:val="28"/>
                <w:lang w:val="uk-UA"/>
              </w:rPr>
              <w:t>9.</w:t>
            </w:r>
            <w:r w:rsidRPr="00430366">
              <w:rPr>
                <w:sz w:val="28"/>
                <w:szCs w:val="28"/>
                <w:lang w:val="uk-UA"/>
              </w:rPr>
              <w:t xml:space="preserve">  </w:t>
            </w:r>
            <w:r w:rsidRPr="00430366">
              <w:rPr>
                <w:spacing w:val="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Заходи,</w:t>
            </w:r>
            <w:r w:rsidRPr="00430366">
              <w:rPr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4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п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дб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9"/>
                <w:sz w:val="28"/>
                <w:szCs w:val="28"/>
                <w:lang w:val="uk-UA"/>
              </w:rPr>
              <w:t>ч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z w:val="28"/>
                <w:szCs w:val="28"/>
                <w:lang w:val="uk-UA"/>
              </w:rPr>
              <w:t xml:space="preserve">і </w:t>
            </w:r>
            <w:r w:rsidRPr="00430366">
              <w:rPr>
                <w:spacing w:val="5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для</w:t>
            </w:r>
            <w:r w:rsidRPr="00430366">
              <w:rPr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5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здійснення</w:t>
            </w:r>
            <w:r w:rsidRPr="00430366">
              <w:rPr>
                <w:sz w:val="28"/>
                <w:szCs w:val="28"/>
                <w:lang w:val="uk-UA"/>
              </w:rPr>
              <w:t xml:space="preserve">  </w:t>
            </w:r>
            <w:r w:rsidRPr="00430366">
              <w:rPr>
                <w:spacing w:val="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м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іт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ин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г</w:t>
            </w:r>
            <w:r w:rsidRPr="00430366">
              <w:rPr>
                <w:sz w:val="28"/>
                <w:szCs w:val="28"/>
                <w:lang w:val="uk-UA"/>
              </w:rPr>
              <w:t xml:space="preserve">у </w:t>
            </w:r>
            <w:r w:rsidRPr="00430366">
              <w:rPr>
                <w:spacing w:val="4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наслідків</w:t>
            </w:r>
          </w:p>
          <w:p w14:paraId="0588F51A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316" w:lineRule="exact"/>
              <w:ind w:left="104" w:right="109"/>
              <w:rPr>
                <w:lang w:val="uk-UA"/>
              </w:rPr>
            </w:pPr>
            <w:r w:rsidRPr="00430366">
              <w:rPr>
                <w:spacing w:val="-1"/>
                <w:sz w:val="28"/>
                <w:szCs w:val="28"/>
                <w:lang w:val="uk-UA"/>
              </w:rPr>
              <w:t>виконання</w:t>
            </w:r>
            <w:r w:rsidRPr="00430366">
              <w:rPr>
                <w:spacing w:val="-1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документа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ж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а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г</w:t>
            </w:r>
            <w:r w:rsidRPr="00430366">
              <w:rPr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1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п</w:t>
            </w:r>
            <w:r w:rsidRPr="00430366">
              <w:rPr>
                <w:spacing w:val="6"/>
                <w:sz w:val="28"/>
                <w:szCs w:val="28"/>
                <w:lang w:val="uk-UA"/>
              </w:rPr>
              <w:t>л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у</w:t>
            </w:r>
            <w:r w:rsidRPr="00430366">
              <w:rPr>
                <w:spacing w:val="-15"/>
                <w:sz w:val="28"/>
                <w:szCs w:val="28"/>
                <w:lang w:val="uk-UA"/>
              </w:rPr>
              <w:t>в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нн</w:t>
            </w:r>
            <w:r w:rsidRPr="00430366">
              <w:rPr>
                <w:spacing w:val="32"/>
                <w:sz w:val="28"/>
                <w:szCs w:val="28"/>
                <w:lang w:val="uk-UA"/>
              </w:rPr>
              <w:t>я</w:t>
            </w:r>
            <w:r w:rsidR="00430366">
              <w:rPr>
                <w:spacing w:val="3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6"/>
                <w:sz w:val="28"/>
                <w:szCs w:val="28"/>
                <w:lang w:val="uk-UA"/>
              </w:rPr>
              <w:t>л</w:t>
            </w:r>
            <w:r w:rsidRPr="00430366">
              <w:rPr>
                <w:sz w:val="28"/>
                <w:szCs w:val="28"/>
                <w:lang w:val="uk-UA"/>
              </w:rPr>
              <w:t>я</w:t>
            </w:r>
            <w:r w:rsidRPr="00430366">
              <w:rPr>
                <w:spacing w:val="-9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довкілля,</w:t>
            </w:r>
            <w:r w:rsidRPr="00430366">
              <w:rPr>
                <w:spacing w:val="-9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у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тому</w:t>
            </w:r>
            <w:r w:rsidRPr="00430366">
              <w:rPr>
                <w:spacing w:val="-6"/>
                <w:sz w:val="28"/>
                <w:szCs w:val="28"/>
                <w:lang w:val="uk-UA"/>
              </w:rPr>
              <w:t xml:space="preserve"> числі</w:t>
            </w:r>
            <w:r w:rsidRPr="00430366">
              <w:rPr>
                <w:spacing w:val="133"/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для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здоров’я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населення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FA648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290B0F12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b/>
                <w:bCs/>
                <w:sz w:val="26"/>
                <w:szCs w:val="26"/>
                <w:lang w:val="uk-UA"/>
              </w:rPr>
            </w:pPr>
          </w:p>
          <w:p w14:paraId="284DE335" w14:textId="77777777" w:rsidR="00EE277E" w:rsidRPr="00430366" w:rsidRDefault="00EE277E">
            <w:pPr>
              <w:pStyle w:val="TableParagraph"/>
              <w:kinsoku w:val="0"/>
              <w:overflowPunct w:val="0"/>
              <w:ind w:left="494"/>
              <w:rPr>
                <w:lang w:val="uk-UA"/>
              </w:rPr>
            </w:pPr>
            <w:r w:rsidRPr="00430366">
              <w:rPr>
                <w:spacing w:val="2"/>
                <w:sz w:val="28"/>
                <w:szCs w:val="28"/>
                <w:lang w:val="uk-UA"/>
              </w:rPr>
              <w:t>66</w:t>
            </w:r>
          </w:p>
        </w:tc>
      </w:tr>
      <w:tr w:rsidR="00EE277E" w:rsidRPr="00430366" w14:paraId="2DDA8E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5"/>
        </w:trPr>
        <w:tc>
          <w:tcPr>
            <w:tcW w:w="8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2626" w14:textId="77777777" w:rsidR="00EE277E" w:rsidRPr="00430366" w:rsidRDefault="00EE277E">
            <w:pPr>
              <w:pStyle w:val="TableParagraph"/>
              <w:kinsoku w:val="0"/>
              <w:overflowPunct w:val="0"/>
              <w:spacing w:line="300" w:lineRule="exact"/>
              <w:ind w:left="104" w:firstLine="570"/>
              <w:rPr>
                <w:sz w:val="28"/>
                <w:szCs w:val="28"/>
                <w:lang w:val="uk-UA"/>
              </w:rPr>
            </w:pPr>
            <w:r w:rsidRPr="00430366">
              <w:rPr>
                <w:spacing w:val="3"/>
                <w:sz w:val="28"/>
                <w:szCs w:val="28"/>
                <w:lang w:val="uk-UA"/>
              </w:rPr>
              <w:t>10.</w:t>
            </w:r>
            <w:r w:rsidRPr="00430366">
              <w:rPr>
                <w:spacing w:val="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Опис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й</w:t>
            </w:r>
            <w:r w:rsidRPr="00430366">
              <w:rPr>
                <w:sz w:val="28"/>
                <w:szCs w:val="28"/>
                <w:lang w:val="uk-UA"/>
              </w:rPr>
              <w:t>м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і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ни</w:t>
            </w:r>
            <w:r w:rsidRPr="00430366">
              <w:rPr>
                <w:sz w:val="28"/>
                <w:szCs w:val="28"/>
                <w:lang w:val="uk-UA"/>
              </w:rPr>
              <w:t>х</w:t>
            </w:r>
            <w:r w:rsidRPr="00430366">
              <w:rPr>
                <w:spacing w:val="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с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нни</w:t>
            </w:r>
            <w:r w:rsidRPr="00430366">
              <w:rPr>
                <w:sz w:val="28"/>
                <w:szCs w:val="28"/>
                <w:lang w:val="uk-UA"/>
              </w:rPr>
              <w:t>х</w:t>
            </w:r>
            <w:r w:rsidRPr="00430366">
              <w:rPr>
                <w:spacing w:val="-9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наслідків</w:t>
            </w:r>
            <w:r w:rsidRPr="00430366">
              <w:rPr>
                <w:spacing w:val="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для</w:t>
            </w:r>
            <w:r w:rsidRPr="00430366">
              <w:rPr>
                <w:spacing w:val="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довкілля,</w:t>
            </w:r>
            <w:r w:rsidRPr="00430366">
              <w:rPr>
                <w:spacing w:val="4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z w:val="28"/>
                <w:szCs w:val="28"/>
                <w:lang w:val="uk-UA"/>
              </w:rPr>
              <w:t>у</w:t>
            </w:r>
            <w:r w:rsidRPr="00430366">
              <w:rPr>
                <w:spacing w:val="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1"/>
                <w:sz w:val="28"/>
                <w:szCs w:val="28"/>
                <w:lang w:val="uk-UA"/>
              </w:rPr>
              <w:t>тому</w:t>
            </w:r>
          </w:p>
          <w:p w14:paraId="40143441" w14:textId="77777777" w:rsidR="00EE277E" w:rsidRPr="00430366" w:rsidRDefault="00EE277E">
            <w:pPr>
              <w:pStyle w:val="TableParagraph"/>
              <w:kinsoku w:val="0"/>
              <w:overflowPunct w:val="0"/>
              <w:spacing w:before="8" w:line="320" w:lineRule="exact"/>
              <w:ind w:left="104"/>
              <w:rPr>
                <w:lang w:val="uk-UA"/>
              </w:rPr>
            </w:pPr>
            <w:r w:rsidRPr="00430366">
              <w:rPr>
                <w:sz w:val="28"/>
                <w:szCs w:val="28"/>
                <w:lang w:val="uk-UA"/>
              </w:rPr>
              <w:t>числі</w:t>
            </w:r>
            <w:r w:rsidRPr="00430366">
              <w:rPr>
                <w:spacing w:val="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>для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з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оро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’</w:t>
            </w:r>
            <w:r w:rsidRPr="00430366">
              <w:rPr>
                <w:spacing w:val="32"/>
                <w:sz w:val="28"/>
                <w:szCs w:val="28"/>
                <w:lang w:val="uk-UA"/>
              </w:rPr>
              <w:t>я</w:t>
            </w:r>
            <w:r w:rsidR="00430366">
              <w:rPr>
                <w:spacing w:val="3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се</w:t>
            </w:r>
            <w:r w:rsidRPr="00430366">
              <w:rPr>
                <w:spacing w:val="6"/>
                <w:sz w:val="28"/>
                <w:szCs w:val="28"/>
                <w:lang w:val="uk-UA"/>
              </w:rPr>
              <w:t>л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нн</w:t>
            </w:r>
            <w:r w:rsidRPr="00430366"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58125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b/>
                <w:bCs/>
                <w:sz w:val="26"/>
                <w:szCs w:val="26"/>
                <w:lang w:val="uk-UA"/>
              </w:rPr>
            </w:pPr>
          </w:p>
          <w:p w14:paraId="53D858FC" w14:textId="77777777" w:rsidR="00EE277E" w:rsidRPr="00430366" w:rsidRDefault="00EE277E">
            <w:pPr>
              <w:pStyle w:val="TableParagraph"/>
              <w:kinsoku w:val="0"/>
              <w:overflowPunct w:val="0"/>
              <w:spacing w:line="320" w:lineRule="exact"/>
              <w:ind w:left="494"/>
              <w:rPr>
                <w:lang w:val="uk-UA"/>
              </w:rPr>
            </w:pPr>
            <w:r w:rsidRPr="00430366">
              <w:rPr>
                <w:spacing w:val="2"/>
                <w:sz w:val="28"/>
                <w:szCs w:val="28"/>
                <w:lang w:val="uk-UA"/>
              </w:rPr>
              <w:t>69</w:t>
            </w:r>
          </w:p>
        </w:tc>
      </w:tr>
      <w:tr w:rsidR="00EE277E" w:rsidRPr="00430366" w14:paraId="533762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61"/>
        </w:trPr>
        <w:tc>
          <w:tcPr>
            <w:tcW w:w="8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1447" w14:textId="77777777" w:rsidR="00EE277E" w:rsidRPr="00430366" w:rsidRDefault="00EE277E">
            <w:pPr>
              <w:pStyle w:val="TableParagraph"/>
              <w:tabs>
                <w:tab w:val="left" w:pos="1258"/>
                <w:tab w:val="left" w:pos="2398"/>
                <w:tab w:val="left" w:pos="4211"/>
              </w:tabs>
              <w:kinsoku w:val="0"/>
              <w:overflowPunct w:val="0"/>
              <w:spacing w:line="245" w:lineRule="auto"/>
              <w:ind w:left="104" w:right="115" w:firstLine="570"/>
              <w:rPr>
                <w:lang w:val="uk-UA"/>
              </w:rPr>
            </w:pPr>
            <w:r w:rsidRPr="00430366">
              <w:rPr>
                <w:spacing w:val="5"/>
                <w:sz w:val="28"/>
                <w:szCs w:val="28"/>
                <w:lang w:val="uk-UA"/>
              </w:rPr>
              <w:t>11</w:t>
            </w:r>
            <w:r w:rsidRPr="00430366">
              <w:rPr>
                <w:sz w:val="28"/>
                <w:szCs w:val="28"/>
                <w:lang w:val="uk-UA"/>
              </w:rPr>
              <w:t>.</w:t>
            </w:r>
            <w:r w:rsidRPr="00430366">
              <w:rPr>
                <w:sz w:val="28"/>
                <w:szCs w:val="28"/>
                <w:lang w:val="uk-UA"/>
              </w:rPr>
              <w:tab/>
            </w:r>
            <w:r w:rsidRPr="00430366">
              <w:rPr>
                <w:spacing w:val="5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з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ю</w:t>
            </w:r>
            <w:r w:rsidRPr="00430366">
              <w:rPr>
                <w:sz w:val="28"/>
                <w:szCs w:val="28"/>
                <w:lang w:val="uk-UA"/>
              </w:rPr>
              <w:t>ме</w:t>
            </w:r>
            <w:r w:rsidRPr="00430366">
              <w:rPr>
                <w:sz w:val="28"/>
                <w:szCs w:val="28"/>
                <w:lang w:val="uk-UA"/>
              </w:rPr>
              <w:tab/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х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і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ч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г</w:t>
            </w:r>
            <w:r w:rsidRPr="00430366">
              <w:rPr>
                <w:sz w:val="28"/>
                <w:szCs w:val="28"/>
                <w:lang w:val="uk-UA"/>
              </w:rPr>
              <w:t>о</w:t>
            </w:r>
            <w:r w:rsidRPr="00430366">
              <w:rPr>
                <w:sz w:val="28"/>
                <w:szCs w:val="28"/>
                <w:lang w:val="uk-UA"/>
              </w:rPr>
              <w:tab/>
            </w:r>
            <w:r w:rsidRPr="00430366">
              <w:rPr>
                <w:spacing w:val="5"/>
                <w:sz w:val="28"/>
                <w:szCs w:val="28"/>
                <w:lang w:val="uk-UA"/>
              </w:rPr>
              <w:t>х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4"/>
                <w:sz w:val="28"/>
                <w:szCs w:val="28"/>
                <w:lang w:val="uk-UA"/>
              </w:rPr>
              <w:t>к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т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р</w:t>
            </w:r>
            <w:r w:rsidRPr="00430366">
              <w:rPr>
                <w:sz w:val="28"/>
                <w:szCs w:val="28"/>
                <w:lang w:val="uk-UA"/>
              </w:rPr>
              <w:t xml:space="preserve">у  </w:t>
            </w:r>
            <w:r w:rsidRPr="00430366">
              <w:rPr>
                <w:spacing w:val="2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і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6"/>
                <w:sz w:val="28"/>
                <w:szCs w:val="28"/>
                <w:lang w:val="uk-UA"/>
              </w:rPr>
              <w:t>ф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z w:val="28"/>
                <w:szCs w:val="28"/>
                <w:lang w:val="uk-UA"/>
              </w:rPr>
              <w:t>м</w:t>
            </w:r>
            <w:r w:rsidRPr="00430366">
              <w:rPr>
                <w:spacing w:val="6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ц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>ії</w:t>
            </w:r>
            <w:r w:rsidRPr="00430366">
              <w:rPr>
                <w:sz w:val="28"/>
                <w:szCs w:val="28"/>
                <w:lang w:val="uk-UA"/>
              </w:rPr>
              <w:t xml:space="preserve">,  </w:t>
            </w:r>
            <w:r w:rsidRPr="00430366">
              <w:rPr>
                <w:spacing w:val="1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п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дб</w:t>
            </w:r>
            <w:r w:rsidRPr="00430366">
              <w:rPr>
                <w:spacing w:val="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9"/>
                <w:sz w:val="28"/>
                <w:szCs w:val="28"/>
                <w:lang w:val="uk-UA"/>
              </w:rPr>
              <w:t>ч</w:t>
            </w:r>
            <w:r w:rsidRPr="00430366">
              <w:rPr>
                <w:spacing w:val="-22"/>
                <w:sz w:val="28"/>
                <w:szCs w:val="28"/>
                <w:lang w:val="uk-UA"/>
              </w:rPr>
              <w:t>е</w:t>
            </w:r>
            <w:r w:rsidRPr="00430366">
              <w:rPr>
                <w:spacing w:val="-18"/>
                <w:sz w:val="28"/>
                <w:szCs w:val="28"/>
                <w:lang w:val="uk-UA"/>
              </w:rPr>
              <w:t>н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о</w:t>
            </w:r>
            <w:r w:rsidRPr="00430366">
              <w:rPr>
                <w:sz w:val="28"/>
                <w:szCs w:val="28"/>
                <w:lang w:val="uk-UA"/>
              </w:rPr>
              <w:t>ї</w:t>
            </w:r>
            <w:r w:rsidRPr="00430366">
              <w:rPr>
                <w:w w:val="101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пунктами</w:t>
            </w:r>
            <w:r w:rsidRPr="00430366">
              <w:rPr>
                <w:spacing w:val="-20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1"/>
                <w:sz w:val="28"/>
                <w:szCs w:val="28"/>
                <w:lang w:val="uk-UA"/>
              </w:rPr>
              <w:t>1-10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цієї</w:t>
            </w:r>
            <w:r w:rsidRPr="00430366">
              <w:rPr>
                <w:spacing w:val="18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1"/>
                <w:sz w:val="28"/>
                <w:szCs w:val="28"/>
                <w:lang w:val="uk-UA"/>
              </w:rPr>
              <w:t>частини,</w:t>
            </w:r>
            <w:r w:rsidRPr="00430366">
              <w:rPr>
                <w:spacing w:val="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21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о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з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р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5"/>
                <w:sz w:val="28"/>
                <w:szCs w:val="28"/>
                <w:lang w:val="uk-UA"/>
              </w:rPr>
              <w:t>х</w:t>
            </w:r>
            <w:r w:rsidRPr="00430366">
              <w:rPr>
                <w:spacing w:val="-8"/>
                <w:sz w:val="28"/>
                <w:szCs w:val="28"/>
                <w:lang w:val="uk-UA"/>
              </w:rPr>
              <w:t>о</w:t>
            </w:r>
            <w:r w:rsidRPr="00430366">
              <w:rPr>
                <w:sz w:val="28"/>
                <w:szCs w:val="28"/>
                <w:lang w:val="uk-UA"/>
              </w:rPr>
              <w:t>в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>а</w:t>
            </w:r>
            <w:r w:rsidRPr="00430366">
              <w:rPr>
                <w:spacing w:val="-3"/>
                <w:sz w:val="28"/>
                <w:szCs w:val="28"/>
                <w:lang w:val="uk-UA"/>
              </w:rPr>
              <w:t>н</w:t>
            </w:r>
            <w:r w:rsidRPr="00430366">
              <w:rPr>
                <w:sz w:val="28"/>
                <w:szCs w:val="28"/>
                <w:lang w:val="uk-UA"/>
              </w:rPr>
              <w:t>е</w:t>
            </w:r>
            <w:r w:rsidRPr="00430366">
              <w:rPr>
                <w:spacing w:val="-23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на</w:t>
            </w:r>
            <w:r w:rsidRPr="00430366">
              <w:rPr>
                <w:spacing w:val="-5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3"/>
                <w:sz w:val="28"/>
                <w:szCs w:val="28"/>
                <w:lang w:val="uk-UA"/>
              </w:rPr>
              <w:t>широку</w:t>
            </w:r>
            <w:r w:rsidRPr="00430366">
              <w:rPr>
                <w:spacing w:val="-7"/>
                <w:sz w:val="28"/>
                <w:szCs w:val="28"/>
                <w:lang w:val="uk-UA"/>
              </w:rPr>
              <w:t xml:space="preserve"> </w:t>
            </w:r>
            <w:r w:rsidRPr="00430366">
              <w:rPr>
                <w:spacing w:val="-2"/>
                <w:sz w:val="28"/>
                <w:szCs w:val="28"/>
                <w:lang w:val="uk-UA"/>
              </w:rPr>
              <w:t>аудиторію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9B472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b/>
                <w:bCs/>
                <w:sz w:val="28"/>
                <w:szCs w:val="28"/>
                <w:lang w:val="uk-UA"/>
              </w:rPr>
            </w:pPr>
          </w:p>
          <w:p w14:paraId="1BEC4C4A" w14:textId="77777777" w:rsidR="00EE277E" w:rsidRPr="00430366" w:rsidRDefault="00EE277E">
            <w:pPr>
              <w:pStyle w:val="TableParagraph"/>
              <w:kinsoku w:val="0"/>
              <w:overflowPunct w:val="0"/>
              <w:spacing w:line="320" w:lineRule="exact"/>
              <w:ind w:left="494"/>
              <w:rPr>
                <w:lang w:val="uk-UA"/>
              </w:rPr>
            </w:pPr>
            <w:r w:rsidRPr="00430366">
              <w:rPr>
                <w:spacing w:val="2"/>
                <w:sz w:val="28"/>
                <w:szCs w:val="28"/>
                <w:lang w:val="uk-UA"/>
              </w:rPr>
              <w:t>69</w:t>
            </w:r>
          </w:p>
        </w:tc>
      </w:tr>
    </w:tbl>
    <w:p w14:paraId="0EC37015" w14:textId="77777777" w:rsidR="00EE277E" w:rsidRPr="00430366" w:rsidRDefault="00EE277E">
      <w:pPr>
        <w:rPr>
          <w:lang w:val="uk-UA"/>
        </w:rPr>
        <w:sectPr w:rsidR="00EE277E" w:rsidRPr="00430366">
          <w:headerReference w:type="default" r:id="rId14"/>
          <w:pgSz w:w="11910" w:h="16850"/>
          <w:pgMar w:top="1140" w:right="520" w:bottom="280" w:left="1140" w:header="469" w:footer="0" w:gutter="0"/>
          <w:pgNumType w:start="2"/>
          <w:cols w:space="720" w:equalWidth="0">
            <w:col w:w="10250"/>
          </w:cols>
          <w:noEndnote/>
        </w:sectPr>
      </w:pPr>
    </w:p>
    <w:p w14:paraId="7AAF8102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b/>
          <w:bCs/>
          <w:sz w:val="29"/>
          <w:szCs w:val="29"/>
          <w:lang w:val="uk-UA"/>
        </w:rPr>
      </w:pPr>
    </w:p>
    <w:p w14:paraId="39F53073" w14:textId="77777777" w:rsidR="00EE277E" w:rsidRPr="00430366" w:rsidRDefault="00EE277E">
      <w:pPr>
        <w:pStyle w:val="a3"/>
        <w:kinsoku w:val="0"/>
        <w:overflowPunct w:val="0"/>
        <w:spacing w:before="77" w:line="316" w:lineRule="exact"/>
        <w:ind w:right="124"/>
        <w:jc w:val="both"/>
        <w:rPr>
          <w:lang w:val="uk-UA"/>
        </w:rPr>
      </w:pPr>
      <w:r w:rsidRPr="00430366">
        <w:rPr>
          <w:b/>
          <w:bCs/>
          <w:spacing w:val="2"/>
          <w:lang w:val="uk-UA"/>
        </w:rPr>
        <w:t>1.</w:t>
      </w:r>
      <w:r w:rsidRPr="00430366">
        <w:rPr>
          <w:b/>
          <w:bCs/>
          <w:spacing w:val="5"/>
          <w:lang w:val="uk-UA"/>
        </w:rPr>
        <w:t xml:space="preserve"> </w:t>
      </w:r>
      <w:r w:rsidRPr="00430366">
        <w:rPr>
          <w:b/>
          <w:bCs/>
          <w:spacing w:val="1"/>
          <w:lang w:val="uk-UA"/>
        </w:rPr>
        <w:t>ОСНОВНІ</w:t>
      </w:r>
      <w:r w:rsidRPr="00430366">
        <w:rPr>
          <w:b/>
          <w:bCs/>
          <w:spacing w:val="-24"/>
          <w:lang w:val="uk-UA"/>
        </w:rPr>
        <w:t xml:space="preserve"> </w:t>
      </w:r>
      <w:r w:rsidRPr="00430366">
        <w:rPr>
          <w:b/>
          <w:bCs/>
          <w:spacing w:val="-2"/>
          <w:lang w:val="uk-UA"/>
        </w:rPr>
        <w:t>ЦІЛІ</w:t>
      </w:r>
      <w:r w:rsidRPr="00430366">
        <w:rPr>
          <w:b/>
          <w:bCs/>
          <w:spacing w:val="-22"/>
          <w:lang w:val="uk-UA"/>
        </w:rPr>
        <w:t xml:space="preserve"> </w:t>
      </w:r>
      <w:r w:rsidRPr="00430366">
        <w:rPr>
          <w:b/>
          <w:bCs/>
          <w:lang w:val="uk-UA"/>
        </w:rPr>
        <w:t>СТРАТЕГІЇ</w:t>
      </w:r>
      <w:r w:rsidRPr="00430366">
        <w:rPr>
          <w:b/>
          <w:bCs/>
          <w:spacing w:val="-23"/>
          <w:lang w:val="uk-UA"/>
        </w:rPr>
        <w:t xml:space="preserve"> </w:t>
      </w:r>
      <w:r w:rsidRPr="00430366">
        <w:rPr>
          <w:b/>
          <w:bCs/>
          <w:lang w:val="uk-UA"/>
        </w:rPr>
        <w:t>РОЗВИТКУ</w:t>
      </w:r>
      <w:r w:rsidRPr="00430366">
        <w:rPr>
          <w:b/>
          <w:bCs/>
          <w:spacing w:val="-17"/>
          <w:lang w:val="uk-UA"/>
        </w:rPr>
        <w:t xml:space="preserve"> </w:t>
      </w:r>
      <w:r w:rsidRPr="00430366">
        <w:rPr>
          <w:b/>
          <w:bCs/>
          <w:spacing w:val="-1"/>
          <w:lang w:val="uk-UA"/>
        </w:rPr>
        <w:t>ГРОМАДИ</w:t>
      </w:r>
      <w:r w:rsidRPr="00430366">
        <w:rPr>
          <w:b/>
          <w:bCs/>
          <w:spacing w:val="-12"/>
          <w:lang w:val="uk-UA"/>
        </w:rPr>
        <w:t xml:space="preserve"> </w:t>
      </w:r>
      <w:r w:rsidRPr="00430366">
        <w:rPr>
          <w:b/>
          <w:bCs/>
          <w:spacing w:val="1"/>
          <w:lang w:val="uk-UA"/>
        </w:rPr>
        <w:t>ТА</w:t>
      </w:r>
      <w:r w:rsidRPr="00430366">
        <w:rPr>
          <w:b/>
          <w:bCs/>
          <w:spacing w:val="-12"/>
          <w:lang w:val="uk-UA"/>
        </w:rPr>
        <w:t xml:space="preserve"> </w:t>
      </w:r>
      <w:r w:rsidRPr="00430366">
        <w:rPr>
          <w:b/>
          <w:bCs/>
          <w:spacing w:val="-3"/>
          <w:lang w:val="uk-UA"/>
        </w:rPr>
        <w:t>ЇЇ</w:t>
      </w:r>
      <w:r w:rsidRPr="00430366">
        <w:rPr>
          <w:b/>
          <w:bCs/>
          <w:spacing w:val="-6"/>
          <w:lang w:val="uk-UA"/>
        </w:rPr>
        <w:t xml:space="preserve"> ЗВ'ЯЗОК</w:t>
      </w:r>
      <w:r w:rsidRPr="00430366">
        <w:rPr>
          <w:b/>
          <w:bCs/>
          <w:spacing w:val="40"/>
          <w:w w:val="101"/>
          <w:lang w:val="uk-UA"/>
        </w:rPr>
        <w:t xml:space="preserve"> </w:t>
      </w:r>
      <w:r w:rsidRPr="00430366">
        <w:rPr>
          <w:b/>
          <w:bCs/>
          <w:lang w:val="uk-UA"/>
        </w:rPr>
        <w:t>З</w:t>
      </w:r>
      <w:r w:rsidRPr="00430366">
        <w:rPr>
          <w:b/>
          <w:bCs/>
          <w:spacing w:val="29"/>
          <w:lang w:val="uk-UA"/>
        </w:rPr>
        <w:t xml:space="preserve"> </w:t>
      </w:r>
      <w:r w:rsidRPr="00430366">
        <w:rPr>
          <w:b/>
          <w:bCs/>
          <w:lang w:val="uk-UA"/>
        </w:rPr>
        <w:t>ІНШИМИ</w:t>
      </w:r>
      <w:r w:rsidRPr="00430366">
        <w:rPr>
          <w:b/>
          <w:bCs/>
          <w:spacing w:val="-4"/>
          <w:lang w:val="uk-UA"/>
        </w:rPr>
        <w:t xml:space="preserve"> </w:t>
      </w:r>
      <w:r w:rsidRPr="00430366">
        <w:rPr>
          <w:b/>
          <w:bCs/>
          <w:spacing w:val="-1"/>
          <w:lang w:val="uk-UA"/>
        </w:rPr>
        <w:t>ДОКУМЕНТАМИ</w:t>
      </w:r>
      <w:r w:rsidRPr="00430366">
        <w:rPr>
          <w:b/>
          <w:bCs/>
          <w:spacing w:val="-4"/>
          <w:lang w:val="uk-UA"/>
        </w:rPr>
        <w:t xml:space="preserve"> </w:t>
      </w:r>
      <w:r w:rsidRPr="00430366">
        <w:rPr>
          <w:b/>
          <w:bCs/>
          <w:spacing w:val="-3"/>
          <w:lang w:val="uk-UA"/>
        </w:rPr>
        <w:t>ДЕРЖАВНОГО</w:t>
      </w:r>
      <w:r w:rsidRPr="00430366">
        <w:rPr>
          <w:b/>
          <w:bCs/>
          <w:spacing w:val="-5"/>
          <w:lang w:val="uk-UA"/>
        </w:rPr>
        <w:t xml:space="preserve"> </w:t>
      </w:r>
      <w:r w:rsidRPr="00430366">
        <w:rPr>
          <w:b/>
          <w:bCs/>
          <w:spacing w:val="-1"/>
          <w:lang w:val="uk-UA"/>
        </w:rPr>
        <w:t>ПЛАНУВАННЯ</w:t>
      </w:r>
    </w:p>
    <w:p w14:paraId="0E507609" w14:textId="77777777" w:rsidR="00EE277E" w:rsidRPr="00430366" w:rsidRDefault="00EE277E">
      <w:pPr>
        <w:pStyle w:val="a3"/>
        <w:kinsoku w:val="0"/>
        <w:overflowPunct w:val="0"/>
        <w:spacing w:before="6"/>
        <w:ind w:left="0" w:firstLine="0"/>
        <w:rPr>
          <w:b/>
          <w:bCs/>
          <w:sz w:val="25"/>
          <w:szCs w:val="25"/>
          <w:lang w:val="uk-UA"/>
        </w:rPr>
      </w:pPr>
    </w:p>
    <w:p w14:paraId="3FCCEAF8" w14:textId="77777777" w:rsidR="00EE277E" w:rsidRPr="00430366" w:rsidRDefault="00EE277E">
      <w:pPr>
        <w:pStyle w:val="a3"/>
        <w:kinsoku w:val="0"/>
        <w:overflowPunct w:val="0"/>
        <w:spacing w:line="237" w:lineRule="auto"/>
        <w:ind w:right="121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36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це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концептуальний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1"/>
          <w:lang w:val="uk-UA"/>
        </w:rPr>
        <w:t>документ,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4"/>
          <w:lang w:val="uk-UA"/>
        </w:rPr>
        <w:t>містить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3"/>
          <w:lang w:val="uk-UA"/>
        </w:rPr>
        <w:t>й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ми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ни</w:t>
      </w:r>
      <w:r w:rsidRPr="00430366">
        <w:rPr>
          <w:spacing w:val="5"/>
          <w:lang w:val="uk-UA"/>
        </w:rPr>
        <w:t>з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20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2"/>
          <w:lang w:val="uk-UA"/>
        </w:rPr>
        <w:t>цілей.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одним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9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ключових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lang w:val="uk-UA"/>
        </w:rPr>
        <w:t>і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1"/>
          <w:lang w:val="uk-UA"/>
        </w:rPr>
        <w:t>влади,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-11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1"/>
          <w:lang w:val="uk-UA"/>
        </w:rPr>
        <w:t>бізнесу,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1"/>
          <w:lang w:val="uk-UA"/>
        </w:rPr>
        <w:t>адже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9"/>
          <w:lang w:val="uk-UA"/>
        </w:rPr>
        <w:t>цей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lang w:val="uk-UA"/>
        </w:rPr>
        <w:t>документ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має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бачення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 xml:space="preserve">її </w:t>
      </w:r>
      <w:r w:rsidRPr="00430366">
        <w:rPr>
          <w:lang w:val="uk-UA"/>
        </w:rPr>
        <w:t>майбутнього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кожною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зазначених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.</w:t>
      </w:r>
    </w:p>
    <w:p w14:paraId="335F12AC" w14:textId="77777777" w:rsidR="00EE277E" w:rsidRPr="00430366" w:rsidRDefault="00EE277E">
      <w:pPr>
        <w:pStyle w:val="a3"/>
        <w:kinsoku w:val="0"/>
        <w:overflowPunct w:val="0"/>
        <w:spacing w:before="10" w:line="238" w:lineRule="auto"/>
        <w:ind w:right="139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1"/>
          <w:lang w:val="uk-UA"/>
        </w:rPr>
        <w:t>міської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84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2030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року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(далі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)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це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документ</w:t>
      </w:r>
      <w:r w:rsidRPr="00430366">
        <w:rPr>
          <w:spacing w:val="-7"/>
          <w:lang w:val="uk-UA"/>
        </w:rPr>
        <w:t xml:space="preserve"> 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планування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9"/>
          <w:lang w:val="uk-UA"/>
        </w:rPr>
        <w:t>місцевого</w:t>
      </w:r>
      <w:r w:rsidRPr="00430366">
        <w:rPr>
          <w:spacing w:val="8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рівня,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який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визначає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 xml:space="preserve">і </w:t>
      </w:r>
      <w:r w:rsidRPr="00430366">
        <w:rPr>
          <w:spacing w:val="-1"/>
          <w:lang w:val="uk-UA"/>
        </w:rPr>
        <w:t>цілі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1"/>
          <w:lang w:val="uk-UA"/>
        </w:rPr>
        <w:t>завдання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5"/>
          <w:lang w:val="uk-UA"/>
        </w:rPr>
        <w:t>сталого</w:t>
      </w:r>
      <w:r w:rsidRPr="00430366">
        <w:rPr>
          <w:spacing w:val="80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.</w:t>
      </w:r>
    </w:p>
    <w:p w14:paraId="615C1D82" w14:textId="77777777" w:rsidR="00EE277E" w:rsidRPr="00430366" w:rsidRDefault="00EE277E">
      <w:pPr>
        <w:pStyle w:val="a3"/>
        <w:kinsoku w:val="0"/>
        <w:overflowPunct w:val="0"/>
        <w:spacing w:before="9" w:line="239" w:lineRule="auto"/>
        <w:ind w:right="124"/>
        <w:jc w:val="both"/>
        <w:rPr>
          <w:lang w:val="uk-UA"/>
        </w:rPr>
      </w:pPr>
      <w:r w:rsidRPr="00430366">
        <w:rPr>
          <w:spacing w:val="-1"/>
          <w:lang w:val="uk-UA"/>
        </w:rPr>
        <w:t>Метою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1"/>
          <w:lang w:val="uk-UA"/>
        </w:rPr>
        <w:t>розробка</w:t>
      </w:r>
      <w:r w:rsidRPr="00430366">
        <w:rPr>
          <w:spacing w:val="65"/>
          <w:lang w:val="uk-UA"/>
        </w:rPr>
        <w:t xml:space="preserve"> </w:t>
      </w:r>
      <w:r w:rsidRPr="00430366">
        <w:rPr>
          <w:lang w:val="uk-UA"/>
        </w:rPr>
        <w:t>нових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2"/>
          <w:lang w:val="uk-UA"/>
        </w:rPr>
        <w:t>комплексних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підходів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4"/>
          <w:lang w:val="uk-UA"/>
        </w:rPr>
        <w:t>спільної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2"/>
          <w:lang w:val="uk-UA"/>
        </w:rPr>
        <w:t>місцевої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влади,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1"/>
          <w:lang w:val="uk-UA"/>
        </w:rPr>
        <w:t>бізнесу,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8"/>
          <w:lang w:val="uk-UA"/>
        </w:rPr>
        <w:t>інших</w:t>
      </w:r>
      <w:r w:rsidRPr="00430366">
        <w:rPr>
          <w:spacing w:val="74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,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lang w:val="uk-UA"/>
        </w:rPr>
        <w:t>ш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потенціалу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її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,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4"/>
          <w:lang w:val="uk-UA"/>
        </w:rPr>
        <w:t>досягнення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й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19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н</w:t>
      </w:r>
      <w:r w:rsidRPr="00430366">
        <w:rPr>
          <w:spacing w:val="-3"/>
          <w:lang w:val="uk-UA"/>
        </w:rPr>
        <w:t>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залучення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4"/>
          <w:lang w:val="uk-UA"/>
        </w:rPr>
        <w:t>інвестицій,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отримання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економічної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4"/>
          <w:lang w:val="uk-UA"/>
        </w:rPr>
        <w:t>вигоди</w:t>
      </w:r>
      <w:r w:rsidRPr="00430366">
        <w:rPr>
          <w:spacing w:val="23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)</w:t>
      </w:r>
      <w:r w:rsidRPr="00430366">
        <w:rPr>
          <w:spacing w:val="-25"/>
          <w:lang w:val="uk-UA"/>
        </w:rPr>
        <w:t xml:space="preserve"> </w:t>
      </w:r>
      <w:r w:rsidRPr="00430366">
        <w:rPr>
          <w:lang w:val="uk-UA"/>
        </w:rPr>
        <w:t>й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позитивного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соціального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впливу,</w:t>
      </w:r>
      <w:r w:rsidRPr="00430366">
        <w:rPr>
          <w:spacing w:val="-31"/>
          <w:lang w:val="uk-UA"/>
        </w:rPr>
        <w:t xml:space="preserve"> </w:t>
      </w:r>
      <w:r w:rsidRPr="00430366">
        <w:rPr>
          <w:spacing w:val="-1"/>
          <w:lang w:val="uk-UA"/>
        </w:rPr>
        <w:t>зростання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>добробуту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8"/>
          <w:lang w:val="uk-UA"/>
        </w:rPr>
        <w:t xml:space="preserve"> підвищення</w:t>
      </w:r>
      <w:r w:rsidRPr="00430366">
        <w:rPr>
          <w:spacing w:val="4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якості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життя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1"/>
          <w:lang w:val="uk-UA"/>
        </w:rPr>
        <w:t>мешканців.</w:t>
      </w:r>
    </w:p>
    <w:p w14:paraId="25E4F9F1" w14:textId="77777777" w:rsidR="00EE277E" w:rsidRPr="00430366" w:rsidRDefault="00EE277E">
      <w:pPr>
        <w:pStyle w:val="a3"/>
        <w:kinsoku w:val="0"/>
        <w:overflowPunct w:val="0"/>
        <w:ind w:right="99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1"/>
          <w:lang w:val="uk-UA"/>
        </w:rPr>
        <w:t>міської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203</w:t>
      </w:r>
      <w:r w:rsidRPr="00430366">
        <w:rPr>
          <w:lang w:val="uk-UA"/>
        </w:rPr>
        <w:t>0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а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5"/>
          <w:lang w:val="uk-UA"/>
        </w:rPr>
        <w:t>202</w:t>
      </w:r>
      <w:r w:rsidRPr="00430366">
        <w:rPr>
          <w:lang w:val="uk-UA"/>
        </w:rPr>
        <w:t>1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lang w:val="uk-UA"/>
        </w:rPr>
        <w:t>і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5"/>
          <w:lang w:val="uk-UA"/>
        </w:rPr>
        <w:t>1</w:t>
      </w:r>
      <w:r w:rsidRPr="00430366">
        <w:rPr>
          <w:lang w:val="uk-UA"/>
        </w:rPr>
        <w:t>2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7"/>
          <w:lang w:val="uk-UA"/>
        </w:rPr>
        <w:t>сес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3"/>
          <w:lang w:val="uk-UA"/>
        </w:rPr>
        <w:t xml:space="preserve"> 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22"/>
          <w:lang w:val="uk-UA"/>
        </w:rPr>
        <w:t>с</w:t>
      </w:r>
      <w:r w:rsidRPr="00430366">
        <w:rPr>
          <w:spacing w:val="-11"/>
          <w:lang w:val="uk-UA"/>
        </w:rPr>
        <w:t>ь</w:t>
      </w:r>
      <w:r w:rsidRPr="00430366">
        <w:rPr>
          <w:spacing w:val="-19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міської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7"/>
          <w:lang w:val="uk-UA"/>
        </w:rPr>
        <w:t>ради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8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скликання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2"/>
          <w:lang w:val="uk-UA"/>
        </w:rPr>
        <w:t>24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червня</w:t>
      </w:r>
      <w:r w:rsidRPr="00430366">
        <w:rPr>
          <w:spacing w:val="-32"/>
          <w:lang w:val="uk-UA"/>
        </w:rPr>
        <w:t xml:space="preserve"> </w:t>
      </w:r>
      <w:r w:rsidRPr="00430366">
        <w:rPr>
          <w:spacing w:val="1"/>
          <w:lang w:val="uk-UA"/>
        </w:rPr>
        <w:t>2021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1"/>
          <w:lang w:val="uk-UA"/>
        </w:rPr>
        <w:t>року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-1"/>
          <w:lang w:val="uk-UA"/>
        </w:rPr>
        <w:t>№1-12-8/833.</w:t>
      </w:r>
      <w:r w:rsidRPr="00430366">
        <w:rPr>
          <w:spacing w:val="-14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Проект</w:t>
      </w:r>
      <w:proofErr w:type="spellEnd"/>
      <w:r w:rsidRPr="00430366">
        <w:rPr>
          <w:spacing w:val="-24"/>
          <w:lang w:val="uk-UA"/>
        </w:rPr>
        <w:t xml:space="preserve"> </w:t>
      </w:r>
      <w:r w:rsidRPr="00430366">
        <w:rPr>
          <w:spacing w:val="-7"/>
          <w:lang w:val="uk-UA"/>
        </w:rPr>
        <w:t>оновленої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"/>
          <w:lang w:val="uk-UA"/>
        </w:rPr>
        <w:t>підставі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1"/>
          <w:lang w:val="uk-UA"/>
        </w:rPr>
        <w:t>я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6"/>
          <w:lang w:val="uk-UA"/>
        </w:rPr>
        <w:t>міського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голови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"/>
          <w:lang w:val="uk-UA"/>
        </w:rPr>
        <w:t>26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4"/>
          <w:lang w:val="uk-UA"/>
        </w:rPr>
        <w:t>грудня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3"/>
          <w:lang w:val="uk-UA"/>
        </w:rPr>
        <w:t>2025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3"/>
          <w:lang w:val="uk-UA"/>
        </w:rPr>
        <w:t>136.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9"/>
          <w:lang w:val="uk-UA"/>
        </w:rPr>
        <w:t>ч</w:t>
      </w:r>
      <w:r w:rsidRPr="00430366">
        <w:rPr>
          <w:lang w:val="uk-UA"/>
        </w:rPr>
        <w:t>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поточні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потреби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6"/>
          <w:lang w:val="uk-UA"/>
        </w:rPr>
        <w:t>виклики</w:t>
      </w:r>
      <w:r w:rsidRPr="00430366">
        <w:rPr>
          <w:spacing w:val="31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-6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8"/>
          <w:lang w:val="uk-UA"/>
        </w:rPr>
        <w:t>202</w:t>
      </w:r>
      <w:r w:rsidRPr="00430366">
        <w:rPr>
          <w:spacing w:val="9"/>
          <w:lang w:val="uk-UA"/>
        </w:rPr>
        <w:t>1</w:t>
      </w:r>
      <w:r w:rsidRPr="00430366">
        <w:rPr>
          <w:lang w:val="uk-UA"/>
        </w:rPr>
        <w:t>-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2027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5"/>
          <w:lang w:val="uk-UA"/>
        </w:rPr>
        <w:t>роки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1"/>
          <w:lang w:val="uk-UA"/>
        </w:rPr>
        <w:t>виникає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2"/>
          <w:lang w:val="uk-UA"/>
        </w:rPr>
        <w:t>необхідність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1"/>
          <w:lang w:val="uk-UA"/>
        </w:rPr>
        <w:t>перегляді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актуалізації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2"/>
          <w:lang w:val="uk-UA"/>
        </w:rPr>
        <w:t>цілей,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0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2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10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хо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,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о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lang w:val="uk-UA"/>
        </w:rPr>
        <w:t>ш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spacing w:val="-3"/>
          <w:lang w:val="uk-UA"/>
        </w:rPr>
        <w:t>й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громади.</w:t>
      </w:r>
    </w:p>
    <w:p w14:paraId="5C5553BD" w14:textId="77777777" w:rsidR="00EE277E" w:rsidRPr="00430366" w:rsidRDefault="00EE277E">
      <w:pPr>
        <w:pStyle w:val="a3"/>
        <w:kinsoku w:val="0"/>
        <w:overflowPunct w:val="0"/>
        <w:spacing w:before="16" w:line="316" w:lineRule="exact"/>
        <w:ind w:left="857" w:right="1853" w:firstLine="0"/>
        <w:rPr>
          <w:lang w:val="uk-UA"/>
        </w:rPr>
      </w:pPr>
      <w:r w:rsidRPr="00430366">
        <w:rPr>
          <w:spacing w:val="1"/>
          <w:lang w:val="uk-UA"/>
        </w:rPr>
        <w:t>Розробник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міська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5"/>
          <w:lang w:val="uk-UA"/>
        </w:rPr>
        <w:t>рада.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б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2"/>
          <w:lang w:val="uk-UA"/>
        </w:rPr>
        <w:t xml:space="preserve"> на </w:t>
      </w:r>
      <w:r w:rsidRPr="00430366">
        <w:rPr>
          <w:spacing w:val="-1"/>
          <w:lang w:val="uk-UA"/>
        </w:rPr>
        <w:t>основі:</w:t>
      </w:r>
    </w:p>
    <w:p w14:paraId="507A548C" w14:textId="77777777" w:rsidR="00EE277E" w:rsidRPr="00430366" w:rsidRDefault="00EE277E">
      <w:pPr>
        <w:pStyle w:val="a3"/>
        <w:numPr>
          <w:ilvl w:val="0"/>
          <w:numId w:val="19"/>
        </w:numPr>
        <w:tabs>
          <w:tab w:val="left" w:pos="1023"/>
        </w:tabs>
        <w:kinsoku w:val="0"/>
        <w:overflowPunct w:val="0"/>
        <w:spacing w:before="6" w:line="318" w:lineRule="exact"/>
        <w:ind w:firstLine="570"/>
        <w:rPr>
          <w:lang w:val="uk-UA"/>
        </w:rPr>
      </w:pPr>
      <w:r w:rsidRPr="00430366">
        <w:rPr>
          <w:spacing w:val="1"/>
          <w:lang w:val="uk-UA"/>
        </w:rPr>
        <w:t>Закону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3"/>
          <w:lang w:val="uk-UA"/>
        </w:rPr>
        <w:t>«Про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4"/>
          <w:lang w:val="uk-UA"/>
        </w:rPr>
        <w:t>місцеве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-11"/>
          <w:lang w:val="uk-UA"/>
        </w:rPr>
        <w:t>д</w:t>
      </w:r>
      <w:r w:rsidRPr="00430366">
        <w:rPr>
          <w:spacing w:val="5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Україні»;</w:t>
      </w:r>
    </w:p>
    <w:p w14:paraId="000A655E" w14:textId="77777777" w:rsidR="00EE277E" w:rsidRPr="00430366" w:rsidRDefault="00EE277E">
      <w:pPr>
        <w:pStyle w:val="a3"/>
        <w:numPr>
          <w:ilvl w:val="0"/>
          <w:numId w:val="19"/>
        </w:numPr>
        <w:tabs>
          <w:tab w:val="left" w:pos="1023"/>
        </w:tabs>
        <w:kinsoku w:val="0"/>
        <w:overflowPunct w:val="0"/>
        <w:spacing w:line="315" w:lineRule="exact"/>
        <w:ind w:left="1022"/>
        <w:rPr>
          <w:lang w:val="uk-UA"/>
        </w:rPr>
      </w:pPr>
      <w:r w:rsidRPr="00430366">
        <w:rPr>
          <w:spacing w:val="1"/>
          <w:lang w:val="uk-UA"/>
        </w:rPr>
        <w:t xml:space="preserve">Закону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3"/>
          <w:lang w:val="uk-UA"/>
        </w:rPr>
        <w:t>«Про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2"/>
          <w:lang w:val="uk-UA"/>
        </w:rPr>
        <w:t>засади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державної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політики»;</w:t>
      </w:r>
    </w:p>
    <w:p w14:paraId="29DF66D8" w14:textId="77777777" w:rsidR="00EE277E" w:rsidRPr="00430366" w:rsidRDefault="00EE277E">
      <w:pPr>
        <w:pStyle w:val="a3"/>
        <w:numPr>
          <w:ilvl w:val="0"/>
          <w:numId w:val="19"/>
        </w:numPr>
        <w:tabs>
          <w:tab w:val="left" w:pos="1023"/>
        </w:tabs>
        <w:kinsoku w:val="0"/>
        <w:overflowPunct w:val="0"/>
        <w:spacing w:line="319" w:lineRule="exact"/>
        <w:ind w:left="1022"/>
        <w:rPr>
          <w:lang w:val="uk-UA"/>
        </w:rPr>
      </w:pPr>
      <w:r w:rsidRPr="00430366">
        <w:rPr>
          <w:spacing w:val="1"/>
          <w:lang w:val="uk-UA"/>
        </w:rPr>
        <w:t>Закону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3"/>
          <w:lang w:val="uk-UA"/>
        </w:rPr>
        <w:t>«Про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у</w:t>
      </w:r>
      <w:r w:rsidRPr="00430366">
        <w:rPr>
          <w:spacing w:val="-8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spacing w:val="19"/>
          <w:lang w:val="uk-UA"/>
        </w:rPr>
        <w:t>»</w:t>
      </w:r>
      <w:r w:rsidRPr="00430366">
        <w:rPr>
          <w:lang w:val="uk-UA"/>
        </w:rPr>
        <w:t>;</w:t>
      </w:r>
    </w:p>
    <w:p w14:paraId="7A793FF0" w14:textId="77777777" w:rsidR="00EE277E" w:rsidRPr="00430366" w:rsidRDefault="00EE277E">
      <w:pPr>
        <w:pStyle w:val="a3"/>
        <w:numPr>
          <w:ilvl w:val="0"/>
          <w:numId w:val="19"/>
        </w:numPr>
        <w:tabs>
          <w:tab w:val="left" w:pos="1023"/>
        </w:tabs>
        <w:kinsoku w:val="0"/>
        <w:overflowPunct w:val="0"/>
        <w:spacing w:before="8" w:line="319" w:lineRule="exact"/>
        <w:ind w:left="1022"/>
        <w:rPr>
          <w:lang w:val="uk-UA"/>
        </w:rPr>
      </w:pPr>
      <w:r w:rsidRPr="00430366">
        <w:rPr>
          <w:spacing w:val="1"/>
          <w:lang w:val="uk-UA"/>
        </w:rPr>
        <w:t>Закону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3"/>
          <w:lang w:val="uk-UA"/>
        </w:rPr>
        <w:t>«Про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екологічну</w:t>
      </w:r>
      <w:r w:rsidRPr="00430366">
        <w:rPr>
          <w:spacing w:val="1"/>
          <w:lang w:val="uk-UA"/>
        </w:rPr>
        <w:t xml:space="preserve"> оцінку»;</w:t>
      </w:r>
    </w:p>
    <w:p w14:paraId="1896CF01" w14:textId="77777777" w:rsidR="00EE277E" w:rsidRPr="00430366" w:rsidRDefault="00EE277E">
      <w:pPr>
        <w:pStyle w:val="a3"/>
        <w:numPr>
          <w:ilvl w:val="0"/>
          <w:numId w:val="19"/>
        </w:numPr>
        <w:tabs>
          <w:tab w:val="left" w:pos="1023"/>
        </w:tabs>
        <w:kinsoku w:val="0"/>
        <w:overflowPunct w:val="0"/>
        <w:spacing w:line="319" w:lineRule="exact"/>
        <w:ind w:left="1022"/>
        <w:rPr>
          <w:lang w:val="uk-UA"/>
        </w:rPr>
      </w:pPr>
      <w:r w:rsidRPr="00430366">
        <w:rPr>
          <w:spacing w:val="1"/>
          <w:lang w:val="uk-UA"/>
        </w:rPr>
        <w:t>Державної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18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 xml:space="preserve">у </w:t>
      </w:r>
      <w:r w:rsidRPr="00430366">
        <w:rPr>
          <w:spacing w:val="-2"/>
          <w:lang w:val="uk-UA"/>
        </w:rPr>
        <w:t>на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2021-2027</w:t>
      </w:r>
      <w:r w:rsidRPr="00430366">
        <w:rPr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1"/>
          <w:lang w:val="uk-UA"/>
        </w:rPr>
        <w:t>и</w:t>
      </w:r>
      <w:r w:rsidRPr="00430366">
        <w:rPr>
          <w:lang w:val="uk-UA"/>
        </w:rPr>
        <w:t>;</w:t>
      </w:r>
    </w:p>
    <w:p w14:paraId="6C9013BB" w14:textId="77777777" w:rsidR="00EE277E" w:rsidRPr="00430366" w:rsidRDefault="00EE277E">
      <w:pPr>
        <w:pStyle w:val="a3"/>
        <w:numPr>
          <w:ilvl w:val="0"/>
          <w:numId w:val="19"/>
        </w:numPr>
        <w:tabs>
          <w:tab w:val="left" w:pos="1068"/>
        </w:tabs>
        <w:kinsoku w:val="0"/>
        <w:overflowPunct w:val="0"/>
        <w:spacing w:before="17" w:line="316" w:lineRule="exact"/>
        <w:ind w:right="148" w:firstLine="570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1"/>
          <w:lang w:val="uk-UA"/>
        </w:rPr>
        <w:t>збалансованого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Вінницької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1"/>
          <w:lang w:val="uk-UA"/>
        </w:rPr>
        <w:t>області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72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період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3"/>
          <w:lang w:val="uk-UA"/>
        </w:rPr>
        <w:t>2027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3"/>
          <w:lang w:val="uk-UA"/>
        </w:rPr>
        <w:t>року;</w:t>
      </w:r>
    </w:p>
    <w:p w14:paraId="6E51D9E0" w14:textId="77777777" w:rsidR="00EE277E" w:rsidRPr="00430366" w:rsidRDefault="00EE277E">
      <w:pPr>
        <w:pStyle w:val="a3"/>
        <w:numPr>
          <w:ilvl w:val="0"/>
          <w:numId w:val="19"/>
        </w:numPr>
        <w:tabs>
          <w:tab w:val="left" w:pos="1023"/>
        </w:tabs>
        <w:kinsoku w:val="0"/>
        <w:overflowPunct w:val="0"/>
        <w:spacing w:before="14" w:line="316" w:lineRule="exact"/>
        <w:ind w:right="127" w:firstLine="570"/>
        <w:jc w:val="both"/>
        <w:rPr>
          <w:lang w:val="uk-UA"/>
        </w:rPr>
      </w:pPr>
      <w:r w:rsidRPr="00430366">
        <w:rPr>
          <w:spacing w:val="1"/>
          <w:lang w:val="uk-UA"/>
        </w:rPr>
        <w:t>Указу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України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«Про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Цілі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сталого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розвитку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8"/>
          <w:lang w:val="uk-UA"/>
        </w:rPr>
        <w:t>період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3"/>
          <w:lang w:val="uk-UA"/>
        </w:rPr>
        <w:t>2030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року»;</w:t>
      </w:r>
    </w:p>
    <w:p w14:paraId="55206AC6" w14:textId="77777777" w:rsidR="00EE277E" w:rsidRPr="00430366" w:rsidRDefault="00EE277E">
      <w:pPr>
        <w:pStyle w:val="a3"/>
        <w:numPr>
          <w:ilvl w:val="0"/>
          <w:numId w:val="19"/>
        </w:numPr>
        <w:tabs>
          <w:tab w:val="left" w:pos="1008"/>
        </w:tabs>
        <w:kinsoku w:val="0"/>
        <w:overflowPunct w:val="0"/>
        <w:spacing w:before="7" w:line="238" w:lineRule="auto"/>
        <w:ind w:right="128" w:firstLine="570"/>
        <w:jc w:val="both"/>
        <w:rPr>
          <w:lang w:val="uk-UA"/>
        </w:rPr>
      </w:pPr>
      <w:r w:rsidRPr="00430366">
        <w:rPr>
          <w:spacing w:val="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аз</w:t>
      </w:r>
      <w:r w:rsidRPr="00430366">
        <w:rPr>
          <w:lang w:val="uk-UA"/>
        </w:rPr>
        <w:t>у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5"/>
          <w:lang w:val="uk-UA"/>
        </w:rPr>
        <w:t>26</w:t>
      </w:r>
      <w:r w:rsidRPr="00430366">
        <w:rPr>
          <w:lang w:val="uk-UA"/>
        </w:rPr>
        <w:t>5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>д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5"/>
          <w:lang w:val="uk-UA"/>
        </w:rPr>
        <w:t>21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1</w:t>
      </w:r>
      <w:r w:rsidRPr="00430366">
        <w:rPr>
          <w:spacing w:val="-8"/>
          <w:lang w:val="uk-UA"/>
        </w:rPr>
        <w:t>2</w:t>
      </w:r>
      <w:r w:rsidRPr="00430366">
        <w:rPr>
          <w:spacing w:val="2"/>
          <w:lang w:val="uk-UA"/>
        </w:rPr>
        <w:t>.</w:t>
      </w:r>
      <w:r w:rsidRPr="00430366">
        <w:rPr>
          <w:spacing w:val="-8"/>
          <w:lang w:val="uk-UA"/>
        </w:rPr>
        <w:t>2</w:t>
      </w:r>
      <w:r w:rsidRPr="00430366">
        <w:rPr>
          <w:spacing w:val="5"/>
          <w:lang w:val="uk-UA"/>
        </w:rPr>
        <w:t>0</w:t>
      </w:r>
      <w:r w:rsidRPr="00430366">
        <w:rPr>
          <w:spacing w:val="-8"/>
          <w:lang w:val="uk-UA"/>
        </w:rPr>
        <w:t>2</w:t>
      </w:r>
      <w:r w:rsidRPr="00430366">
        <w:rPr>
          <w:lang w:val="uk-UA"/>
        </w:rPr>
        <w:t>2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lang w:val="uk-UA"/>
        </w:rPr>
        <w:t>д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18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л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,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 xml:space="preserve">у </w:t>
      </w:r>
      <w:r w:rsidRPr="00430366">
        <w:rPr>
          <w:spacing w:val="-3"/>
          <w:lang w:val="uk-UA"/>
        </w:rPr>
        <w:t>та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1"/>
          <w:lang w:val="uk-UA"/>
        </w:rPr>
        <w:t>оцінювання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ц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 xml:space="preserve">й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.</w:t>
      </w:r>
    </w:p>
    <w:p w14:paraId="57AD0645" w14:textId="77777777" w:rsidR="00EE277E" w:rsidRPr="00430366" w:rsidRDefault="00EE277E">
      <w:pPr>
        <w:pStyle w:val="a3"/>
        <w:numPr>
          <w:ilvl w:val="0"/>
          <w:numId w:val="19"/>
        </w:numPr>
        <w:tabs>
          <w:tab w:val="left" w:pos="1008"/>
        </w:tabs>
        <w:kinsoku w:val="0"/>
        <w:overflowPunct w:val="0"/>
        <w:spacing w:before="7" w:line="238" w:lineRule="auto"/>
        <w:ind w:right="128" w:firstLine="57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 w:equalWidth="0">
            <w:col w:w="10050"/>
          </w:cols>
          <w:noEndnote/>
        </w:sectPr>
      </w:pPr>
    </w:p>
    <w:p w14:paraId="23D664D4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72E6D1BC" w14:textId="77777777" w:rsidR="00EE277E" w:rsidRPr="00430366" w:rsidRDefault="00EE277E">
      <w:pPr>
        <w:pStyle w:val="a3"/>
        <w:kinsoku w:val="0"/>
        <w:overflowPunct w:val="0"/>
        <w:spacing w:before="68"/>
        <w:ind w:right="117"/>
        <w:jc w:val="both"/>
        <w:rPr>
          <w:lang w:val="uk-UA"/>
        </w:rPr>
      </w:pPr>
      <w:r w:rsidRPr="00430366">
        <w:rPr>
          <w:spacing w:val="7"/>
          <w:lang w:val="uk-UA"/>
        </w:rPr>
        <w:t>При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3"/>
          <w:lang w:val="uk-UA"/>
        </w:rPr>
        <w:t>ц</w:t>
      </w:r>
      <w:r w:rsidRPr="00430366">
        <w:rPr>
          <w:lang w:val="uk-UA"/>
        </w:rPr>
        <w:t>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1"/>
          <w:lang w:val="uk-UA"/>
        </w:rPr>
        <w:t>Стратегії</w:t>
      </w:r>
      <w:r w:rsidRPr="00430366">
        <w:rPr>
          <w:spacing w:val="-23"/>
          <w:lang w:val="uk-UA"/>
        </w:rPr>
        <w:t xml:space="preserve"> </w:t>
      </w:r>
      <w:r w:rsidRPr="00430366">
        <w:rPr>
          <w:lang w:val="uk-UA"/>
        </w:rPr>
        <w:t>були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використані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основні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2"/>
          <w:lang w:val="uk-UA"/>
        </w:rPr>
        <w:t>методики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досвід,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0"/>
          <w:lang w:val="uk-UA"/>
        </w:rPr>
        <w:t>якими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1"/>
          <w:lang w:val="uk-UA"/>
        </w:rPr>
        <w:t>інші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"/>
          <w:lang w:val="uk-UA"/>
        </w:rPr>
        <w:t>громади.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2"/>
          <w:lang w:val="uk-UA"/>
        </w:rPr>
        <w:t>Було</w:t>
      </w:r>
      <w:r w:rsidRPr="00430366">
        <w:rPr>
          <w:lang w:val="uk-UA"/>
        </w:rPr>
        <w:t xml:space="preserve">  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методологію,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12"/>
          <w:lang w:val="uk-UA"/>
        </w:rPr>
        <w:t>г</w:t>
      </w:r>
      <w:r w:rsidRPr="00430366">
        <w:rPr>
          <w:spacing w:val="-8"/>
          <w:lang w:val="uk-UA"/>
        </w:rPr>
        <w:t>л</w:t>
      </w:r>
      <w:r w:rsidRPr="00430366">
        <w:rPr>
          <w:spacing w:val="-12"/>
          <w:lang w:val="uk-UA"/>
        </w:rPr>
        <w:t>я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lang w:val="uk-UA"/>
        </w:rPr>
        <w:t>сталий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соціальну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інтеграцію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як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основні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инцип</w:t>
      </w:r>
      <w:r w:rsidRPr="00430366">
        <w:rPr>
          <w:lang w:val="uk-UA"/>
        </w:rPr>
        <w:t>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2"/>
          <w:lang w:val="uk-UA"/>
        </w:rPr>
        <w:t>місцевого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9"/>
          <w:lang w:val="uk-UA"/>
        </w:rPr>
        <w:t>розвитку.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Враховано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потребу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1"/>
          <w:lang w:val="uk-UA"/>
        </w:rPr>
        <w:t>відповідності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2"/>
          <w:lang w:val="uk-UA"/>
        </w:rPr>
        <w:t>цілей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йни</w:t>
      </w:r>
      <w:r w:rsidRPr="00430366">
        <w:rPr>
          <w:lang w:val="uk-UA"/>
        </w:rPr>
        <w:t>х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6"/>
          <w:lang w:val="uk-UA"/>
        </w:rPr>
        <w:t>завдань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lang w:val="uk-UA"/>
        </w:rPr>
        <w:t>оновленим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-6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3"/>
          <w:lang w:val="uk-UA"/>
        </w:rPr>
        <w:t>2021</w:t>
      </w:r>
      <w:r w:rsidRPr="00430366">
        <w:rPr>
          <w:spacing w:val="-42"/>
          <w:lang w:val="uk-UA"/>
        </w:rPr>
        <w:t xml:space="preserve"> </w:t>
      </w:r>
      <w:r w:rsidRPr="00430366">
        <w:rPr>
          <w:spacing w:val="-1"/>
          <w:lang w:val="uk-UA"/>
        </w:rPr>
        <w:t>-2027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11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збалансованого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Вінницької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області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104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д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5"/>
          <w:lang w:val="uk-UA"/>
        </w:rPr>
        <w:t>202</w:t>
      </w:r>
      <w:r w:rsidRPr="00430366">
        <w:rPr>
          <w:lang w:val="uk-UA"/>
        </w:rPr>
        <w:t>7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14"/>
          <w:lang w:val="uk-UA"/>
        </w:rPr>
        <w:t>у</w:t>
      </w:r>
      <w:r w:rsidRPr="00430366">
        <w:rPr>
          <w:lang w:val="uk-UA"/>
        </w:rPr>
        <w:t>.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с</w:t>
      </w:r>
      <w:r w:rsidRPr="00430366">
        <w:rPr>
          <w:lang w:val="uk-UA"/>
        </w:rPr>
        <w:t>і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4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2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і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22"/>
          <w:lang w:val="uk-UA"/>
        </w:rPr>
        <w:t>е</w:t>
      </w:r>
      <w:r w:rsidRPr="00430366">
        <w:rPr>
          <w:spacing w:val="-12"/>
          <w:lang w:val="uk-UA"/>
        </w:rPr>
        <w:t>г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4"/>
          <w:lang w:val="uk-UA"/>
        </w:rPr>
        <w:t>тій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2"/>
          <w:lang w:val="uk-UA"/>
        </w:rPr>
        <w:t>чи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2"/>
          <w:lang w:val="uk-UA"/>
        </w:rPr>
        <w:t>іншій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3"/>
          <w:lang w:val="uk-UA"/>
        </w:rPr>
        <w:t>мірі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5"/>
          <w:lang w:val="uk-UA"/>
        </w:rPr>
        <w:t>збалансованого</w:t>
      </w:r>
      <w:r w:rsidRPr="00430366">
        <w:rPr>
          <w:spacing w:val="104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д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5"/>
          <w:lang w:val="uk-UA"/>
        </w:rPr>
        <w:t>202</w:t>
      </w:r>
      <w:r w:rsidRPr="00430366">
        <w:rPr>
          <w:lang w:val="uk-UA"/>
        </w:rPr>
        <w:t>7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9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20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цілі</w:t>
      </w:r>
      <w:r w:rsidRPr="00430366">
        <w:rPr>
          <w:spacing w:val="-23"/>
          <w:lang w:val="uk-UA"/>
        </w:rPr>
        <w:t xml:space="preserve"> </w:t>
      </w:r>
      <w:r w:rsidRPr="00430366">
        <w:rPr>
          <w:lang w:val="uk-UA"/>
        </w:rPr>
        <w:t>відповідають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28"/>
          <w:lang w:val="uk-UA"/>
        </w:rPr>
        <w:t>м</w:t>
      </w:r>
      <w:r w:rsidR="00430366">
        <w:rPr>
          <w:spacing w:val="2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1"/>
          <w:lang w:val="uk-UA"/>
        </w:rPr>
        <w:t>розвитку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1"/>
          <w:lang w:val="uk-UA"/>
        </w:rPr>
        <w:t>України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1"/>
          <w:lang w:val="uk-UA"/>
        </w:rPr>
        <w:t>2030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року.</w:t>
      </w:r>
      <w:r w:rsidRPr="00430366">
        <w:rPr>
          <w:spacing w:val="-28"/>
          <w:lang w:val="uk-UA"/>
        </w:rPr>
        <w:t xml:space="preserve"> </w:t>
      </w:r>
      <w:r w:rsidRPr="00430366">
        <w:rPr>
          <w:spacing w:val="1"/>
          <w:lang w:val="uk-UA"/>
        </w:rPr>
        <w:t>Крім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того,</w:t>
      </w:r>
      <w:r w:rsidRPr="00430366">
        <w:rPr>
          <w:spacing w:val="-31"/>
          <w:lang w:val="uk-UA"/>
        </w:rPr>
        <w:t xml:space="preserve"> </w:t>
      </w:r>
      <w:r w:rsidRPr="00430366">
        <w:rPr>
          <w:spacing w:val="-11"/>
          <w:lang w:val="uk-UA"/>
        </w:rPr>
        <w:t>даний</w:t>
      </w:r>
      <w:r w:rsidRPr="00430366">
        <w:rPr>
          <w:spacing w:val="91"/>
          <w:w w:val="101"/>
          <w:lang w:val="uk-UA"/>
        </w:rPr>
        <w:t xml:space="preserve"> </w:t>
      </w:r>
      <w:r w:rsidRPr="00430366">
        <w:rPr>
          <w:lang w:val="uk-UA"/>
        </w:rPr>
        <w:t>ДДП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враховує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Національну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ю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відходами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6"/>
          <w:lang w:val="uk-UA"/>
        </w:rPr>
        <w:t>2030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року,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яка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1"/>
          <w:lang w:val="uk-UA"/>
        </w:rPr>
        <w:t>д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2"/>
          <w:lang w:val="uk-UA"/>
        </w:rPr>
        <w:t>впровадження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системного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1"/>
          <w:lang w:val="uk-UA"/>
        </w:rPr>
        <w:t>підходу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2"/>
          <w:lang w:val="uk-UA"/>
        </w:rPr>
        <w:t>управління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8"/>
          <w:lang w:val="uk-UA"/>
        </w:rPr>
        <w:t>відходами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-2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зменшення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обсягів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утворення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5"/>
          <w:lang w:val="uk-UA"/>
        </w:rPr>
        <w:t>відходів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99"/>
          <w:w w:val="101"/>
          <w:lang w:val="uk-UA"/>
        </w:rPr>
        <w:t xml:space="preserve"> </w:t>
      </w:r>
      <w:r w:rsidRPr="00430366">
        <w:rPr>
          <w:lang w:val="uk-UA"/>
        </w:rPr>
        <w:t>збільшення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обсягу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2"/>
          <w:lang w:val="uk-UA"/>
        </w:rPr>
        <w:t>використання.</w:t>
      </w:r>
    </w:p>
    <w:p w14:paraId="1C090665" w14:textId="77777777" w:rsidR="00EE277E" w:rsidRPr="00430366" w:rsidRDefault="00EE277E">
      <w:pPr>
        <w:pStyle w:val="a3"/>
        <w:kinsoku w:val="0"/>
        <w:overflowPunct w:val="0"/>
        <w:spacing w:line="241" w:lineRule="auto"/>
        <w:ind w:right="117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ю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Законів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3"/>
          <w:lang w:val="uk-UA"/>
        </w:rPr>
        <w:t>«Про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7"/>
          <w:lang w:val="uk-UA"/>
        </w:rPr>
        <w:t>охорону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lang w:val="uk-UA"/>
        </w:rPr>
        <w:t>навколишнього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»</w:t>
      </w:r>
      <w:r w:rsidRPr="00430366">
        <w:rPr>
          <w:lang w:val="uk-UA"/>
        </w:rPr>
        <w:t>,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7"/>
          <w:lang w:val="uk-UA"/>
        </w:rPr>
        <w:t>«Про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23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8"/>
          <w:lang w:val="uk-UA"/>
        </w:rPr>
        <w:t>фонд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ни</w:t>
      </w:r>
      <w:r w:rsidRPr="00430366">
        <w:rPr>
          <w:spacing w:val="5"/>
          <w:lang w:val="uk-UA"/>
        </w:rPr>
        <w:t>»</w:t>
      </w:r>
      <w:r w:rsidRPr="00430366">
        <w:rPr>
          <w:lang w:val="uk-UA"/>
        </w:rPr>
        <w:t>,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5"/>
          <w:lang w:val="uk-UA"/>
        </w:rPr>
        <w:t>норм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земельного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"/>
          <w:lang w:val="uk-UA"/>
        </w:rPr>
        <w:t xml:space="preserve"> водного</w:t>
      </w:r>
      <w:r w:rsidRPr="00430366">
        <w:rPr>
          <w:spacing w:val="36"/>
          <w:lang w:val="uk-UA"/>
        </w:rPr>
        <w:t xml:space="preserve"> </w:t>
      </w:r>
      <w:r w:rsidRPr="00430366">
        <w:rPr>
          <w:lang w:val="uk-UA"/>
        </w:rPr>
        <w:t>законодавства,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Закону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4"/>
          <w:lang w:val="uk-UA"/>
        </w:rPr>
        <w:t>України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4"/>
          <w:lang w:val="uk-UA"/>
        </w:rPr>
        <w:t>«Про</w:t>
      </w:r>
      <w:r w:rsidRPr="00430366">
        <w:rPr>
          <w:spacing w:val="86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відходами»,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а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у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 xml:space="preserve">д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5"/>
          <w:lang w:val="uk-UA"/>
        </w:rPr>
        <w:t>203</w:t>
      </w:r>
      <w:r w:rsidRPr="00430366">
        <w:rPr>
          <w:lang w:val="uk-UA"/>
        </w:rPr>
        <w:t>5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9"/>
          <w:lang w:val="uk-UA"/>
        </w:rPr>
        <w:t>у</w:t>
      </w:r>
      <w:r w:rsidRPr="00430366">
        <w:rPr>
          <w:lang w:val="uk-UA"/>
        </w:rPr>
        <w:t xml:space="preserve">. </w:t>
      </w:r>
      <w:r w:rsidRPr="00430366">
        <w:rPr>
          <w:spacing w:val="5"/>
          <w:lang w:val="uk-UA"/>
        </w:rPr>
        <w:t>Зо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lang w:val="uk-UA"/>
        </w:rPr>
        <w:t xml:space="preserve">, 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і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22"/>
          <w:lang w:val="uk-UA"/>
        </w:rPr>
        <w:t>е</w:t>
      </w:r>
      <w:r w:rsidRPr="00430366">
        <w:rPr>
          <w:spacing w:val="-12"/>
          <w:lang w:val="uk-UA"/>
        </w:rPr>
        <w:t>г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1"/>
          <w:lang w:val="uk-UA"/>
        </w:rPr>
        <w:t>и</w:t>
      </w:r>
      <w:r w:rsidRPr="00430366">
        <w:rPr>
          <w:lang w:val="uk-UA"/>
        </w:rPr>
        <w:t>)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7"/>
          <w:lang w:val="uk-UA"/>
        </w:rPr>
        <w:t>у</w:t>
      </w:r>
      <w:r w:rsidRPr="00430366">
        <w:rPr>
          <w:spacing w:val="5"/>
          <w:lang w:val="uk-UA"/>
        </w:rPr>
        <w:t>з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з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ни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документами,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2"/>
          <w:lang w:val="uk-UA"/>
        </w:rPr>
        <w:t>пов’язані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1"/>
          <w:lang w:val="uk-UA"/>
        </w:rPr>
        <w:t>кліматичними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впливами.</w:t>
      </w:r>
    </w:p>
    <w:p w14:paraId="21471627" w14:textId="77777777" w:rsidR="00EE277E" w:rsidRPr="00430366" w:rsidRDefault="00EE277E">
      <w:pPr>
        <w:pStyle w:val="a3"/>
        <w:kinsoku w:val="0"/>
        <w:overflowPunct w:val="0"/>
        <w:ind w:left="0" w:firstLine="0"/>
        <w:rPr>
          <w:lang w:val="uk-UA"/>
        </w:rPr>
      </w:pPr>
    </w:p>
    <w:p w14:paraId="3F299841" w14:textId="77777777" w:rsidR="00EE277E" w:rsidRPr="00430366" w:rsidRDefault="00EE277E">
      <w:pPr>
        <w:pStyle w:val="1"/>
        <w:numPr>
          <w:ilvl w:val="0"/>
          <w:numId w:val="18"/>
        </w:numPr>
        <w:tabs>
          <w:tab w:val="left" w:pos="857"/>
        </w:tabs>
        <w:kinsoku w:val="0"/>
        <w:overflowPunct w:val="0"/>
        <w:spacing w:line="239" w:lineRule="auto"/>
        <w:ind w:right="215" w:firstLine="270"/>
        <w:jc w:val="center"/>
        <w:rPr>
          <w:b w:val="0"/>
          <w:bCs w:val="0"/>
          <w:lang w:val="uk-UA"/>
        </w:rPr>
      </w:pPr>
      <w:r w:rsidRPr="00430366">
        <w:rPr>
          <w:spacing w:val="-1"/>
          <w:lang w:val="uk-UA"/>
        </w:rPr>
        <w:t>ХАРАКТЕРИСТИКА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ПОТОЧНОГО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СТАНУ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ДОВКІЛЛЯ,</w:t>
      </w:r>
      <w:r w:rsidRPr="00430366">
        <w:rPr>
          <w:spacing w:val="-24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ТОМУ</w:t>
      </w:r>
      <w:r w:rsidRPr="00430366">
        <w:rPr>
          <w:spacing w:val="26"/>
          <w:w w:val="101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-1"/>
          <w:lang w:val="uk-UA"/>
        </w:rPr>
        <w:t xml:space="preserve"> ЗДОРОВ’Я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НАСЕЛЕННЯ,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ТА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ПРОГНОЗНІ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ЦЬОГО</w:t>
      </w:r>
      <w:r w:rsidRPr="00430366">
        <w:rPr>
          <w:spacing w:val="28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СТАНУ,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ЯКЩО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Д</w:t>
      </w:r>
      <w:r w:rsidRPr="00430366">
        <w:rPr>
          <w:spacing w:val="2"/>
          <w:lang w:val="uk-UA"/>
        </w:rPr>
        <w:t>ОК</w:t>
      </w:r>
      <w:r w:rsidRPr="00430366">
        <w:rPr>
          <w:lang w:val="uk-UA"/>
        </w:rPr>
        <w:t>УМ</w:t>
      </w:r>
      <w:r w:rsidRPr="00430366">
        <w:rPr>
          <w:spacing w:val="-11"/>
          <w:lang w:val="uk-UA"/>
        </w:rPr>
        <w:t>Е</w:t>
      </w:r>
      <w:r w:rsidRPr="00430366">
        <w:rPr>
          <w:spacing w:val="2"/>
          <w:lang w:val="uk-UA"/>
        </w:rPr>
        <w:t>Н</w:t>
      </w:r>
      <w:r w:rsidRPr="00430366">
        <w:rPr>
          <w:spacing w:val="33"/>
          <w:lang w:val="uk-UA"/>
        </w:rPr>
        <w:t>Т</w:t>
      </w:r>
      <w:r w:rsidRPr="00430366">
        <w:rPr>
          <w:spacing w:val="-1"/>
          <w:lang w:val="uk-UA"/>
        </w:rPr>
        <w:t>Д</w:t>
      </w:r>
      <w:r w:rsidRPr="00430366">
        <w:rPr>
          <w:spacing w:val="3"/>
          <w:lang w:val="uk-UA"/>
        </w:rPr>
        <w:t>Е</w:t>
      </w:r>
      <w:r w:rsidRPr="00430366">
        <w:rPr>
          <w:spacing w:val="-10"/>
          <w:lang w:val="uk-UA"/>
        </w:rPr>
        <w:t>Р</w:t>
      </w:r>
      <w:r w:rsidRPr="00430366">
        <w:rPr>
          <w:spacing w:val="1"/>
          <w:lang w:val="uk-UA"/>
        </w:rPr>
        <w:t>Ж</w:t>
      </w:r>
      <w:r w:rsidRPr="00430366">
        <w:rPr>
          <w:spacing w:val="3"/>
          <w:lang w:val="uk-UA"/>
        </w:rPr>
        <w:t>АВ</w:t>
      </w:r>
      <w:r w:rsidRPr="00430366">
        <w:rPr>
          <w:spacing w:val="2"/>
          <w:lang w:val="uk-UA"/>
        </w:rPr>
        <w:t>Н</w:t>
      </w:r>
      <w:r w:rsidRPr="00430366">
        <w:rPr>
          <w:spacing w:val="-12"/>
          <w:lang w:val="uk-UA"/>
        </w:rPr>
        <w:t>О</w:t>
      </w:r>
      <w:r w:rsidRPr="00430366">
        <w:rPr>
          <w:spacing w:val="-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2"/>
          <w:lang w:val="uk-UA"/>
        </w:rPr>
        <w:t>П</w:t>
      </w:r>
      <w:r w:rsidRPr="00430366">
        <w:rPr>
          <w:spacing w:val="-3"/>
          <w:lang w:val="uk-UA"/>
        </w:rPr>
        <w:t>Л</w:t>
      </w:r>
      <w:r w:rsidRPr="00430366">
        <w:rPr>
          <w:spacing w:val="3"/>
          <w:lang w:val="uk-UA"/>
        </w:rPr>
        <w:t>А</w:t>
      </w:r>
      <w:r w:rsidRPr="00430366">
        <w:rPr>
          <w:spacing w:val="2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-11"/>
          <w:lang w:val="uk-UA"/>
        </w:rPr>
        <w:t>ВА</w:t>
      </w:r>
      <w:r w:rsidRPr="00430366">
        <w:rPr>
          <w:spacing w:val="2"/>
          <w:lang w:val="uk-UA"/>
        </w:rPr>
        <w:t>НН</w:t>
      </w:r>
      <w:r w:rsidRPr="00430366">
        <w:rPr>
          <w:spacing w:val="33"/>
          <w:lang w:val="uk-UA"/>
        </w:rPr>
        <w:t>Я</w:t>
      </w:r>
      <w:r w:rsidRPr="00430366">
        <w:rPr>
          <w:spacing w:val="2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БУДЕ</w:t>
      </w:r>
      <w:r w:rsidRPr="00430366">
        <w:rPr>
          <w:spacing w:val="110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ЗАТВЕРДЖЕНО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2"/>
          <w:lang w:val="uk-UA"/>
        </w:rPr>
        <w:t>(ЗА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3"/>
          <w:lang w:val="uk-UA"/>
        </w:rPr>
        <w:t>А</w:t>
      </w:r>
      <w:r w:rsidRPr="00430366">
        <w:rPr>
          <w:spacing w:val="-1"/>
          <w:lang w:val="uk-UA"/>
        </w:rPr>
        <w:t>Д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2"/>
          <w:lang w:val="uk-UA"/>
        </w:rPr>
        <w:t>Н</w:t>
      </w:r>
      <w:r w:rsidRPr="00430366">
        <w:rPr>
          <w:spacing w:val="-6"/>
          <w:lang w:val="uk-UA"/>
        </w:rPr>
        <w:t>І</w:t>
      </w:r>
      <w:r w:rsidRPr="00430366">
        <w:rPr>
          <w:spacing w:val="3"/>
          <w:lang w:val="uk-UA"/>
        </w:rPr>
        <w:t>СТ</w:t>
      </w:r>
      <w:r w:rsidRPr="00430366">
        <w:rPr>
          <w:spacing w:val="-10"/>
          <w:lang w:val="uk-UA"/>
        </w:rPr>
        <w:t>Р</w:t>
      </w:r>
      <w:r w:rsidRPr="00430366">
        <w:rPr>
          <w:spacing w:val="3"/>
          <w:lang w:val="uk-UA"/>
        </w:rPr>
        <w:t>АТ</w:t>
      </w:r>
      <w:r w:rsidRPr="00430366">
        <w:rPr>
          <w:spacing w:val="2"/>
          <w:lang w:val="uk-UA"/>
        </w:rPr>
        <w:t>И</w:t>
      </w:r>
      <w:r w:rsidRPr="00430366">
        <w:rPr>
          <w:spacing w:val="-11"/>
          <w:lang w:val="uk-UA"/>
        </w:rPr>
        <w:t>В</w:t>
      </w:r>
      <w:r w:rsidRPr="00430366">
        <w:rPr>
          <w:spacing w:val="2"/>
          <w:lang w:val="uk-UA"/>
        </w:rPr>
        <w:t>Н</w:t>
      </w:r>
      <w:r w:rsidRPr="00430366">
        <w:rPr>
          <w:spacing w:val="-12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32"/>
          <w:lang w:val="uk-UA"/>
        </w:rPr>
        <w:t>И</w:t>
      </w:r>
      <w:r w:rsidRPr="00430366">
        <w:rPr>
          <w:spacing w:val="-1"/>
          <w:lang w:val="uk-UA"/>
        </w:rPr>
        <w:t>Д</w:t>
      </w:r>
      <w:r w:rsidRPr="00430366">
        <w:rPr>
          <w:spacing w:val="3"/>
          <w:lang w:val="uk-UA"/>
        </w:rPr>
        <w:t>А</w:t>
      </w:r>
      <w:r w:rsidRPr="00430366">
        <w:rPr>
          <w:spacing w:val="2"/>
          <w:lang w:val="uk-UA"/>
        </w:rPr>
        <w:t>НИ</w:t>
      </w:r>
      <w:r w:rsidRPr="00430366">
        <w:rPr>
          <w:lang w:val="uk-UA"/>
        </w:rPr>
        <w:t>М</w:t>
      </w:r>
      <w:r w:rsidRPr="00430366">
        <w:rPr>
          <w:spacing w:val="2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74"/>
          <w:w w:val="101"/>
          <w:lang w:val="uk-UA"/>
        </w:rPr>
        <w:t xml:space="preserve"> </w:t>
      </w:r>
      <w:r w:rsidRPr="00430366">
        <w:rPr>
          <w:lang w:val="uk-UA"/>
        </w:rPr>
        <w:t>СТАТИСТИЧНОЮ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ІНФОРМАЦІЄЮ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ТА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РЕЗУЛЬТАТАМИ</w:t>
      </w:r>
      <w:r w:rsidRPr="00430366">
        <w:rPr>
          <w:spacing w:val="48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Д</w:t>
      </w:r>
      <w:r w:rsidRPr="00430366">
        <w:rPr>
          <w:spacing w:val="2"/>
          <w:lang w:val="uk-UA"/>
        </w:rPr>
        <w:t>О</w:t>
      </w:r>
      <w:r w:rsidRPr="00430366">
        <w:rPr>
          <w:spacing w:val="3"/>
          <w:lang w:val="uk-UA"/>
        </w:rPr>
        <w:t>С</w:t>
      </w:r>
      <w:r w:rsidRPr="00430366">
        <w:rPr>
          <w:spacing w:val="-3"/>
          <w:lang w:val="uk-UA"/>
        </w:rPr>
        <w:t>Л</w:t>
      </w:r>
      <w:r w:rsidRPr="00430366">
        <w:rPr>
          <w:spacing w:val="-6"/>
          <w:lang w:val="uk-UA"/>
        </w:rPr>
        <w:t>І</w:t>
      </w:r>
      <w:r w:rsidRPr="00430366">
        <w:rPr>
          <w:spacing w:val="-1"/>
          <w:lang w:val="uk-UA"/>
        </w:rPr>
        <w:t>Д</w:t>
      </w:r>
      <w:r w:rsidRPr="00430366">
        <w:rPr>
          <w:spacing w:val="1"/>
          <w:lang w:val="uk-UA"/>
        </w:rPr>
        <w:t>Ж</w:t>
      </w:r>
      <w:r w:rsidRPr="00430366">
        <w:rPr>
          <w:spacing w:val="3"/>
          <w:lang w:val="uk-UA"/>
        </w:rPr>
        <w:t>Е</w:t>
      </w:r>
      <w:r w:rsidRPr="00430366">
        <w:rPr>
          <w:spacing w:val="2"/>
          <w:lang w:val="uk-UA"/>
        </w:rPr>
        <w:t>Н</w:t>
      </w:r>
      <w:r w:rsidRPr="00430366">
        <w:rPr>
          <w:spacing w:val="5"/>
          <w:lang w:val="uk-UA"/>
        </w:rPr>
        <w:t>Ь</w:t>
      </w:r>
      <w:r w:rsidRPr="00430366">
        <w:rPr>
          <w:lang w:val="uk-UA"/>
        </w:rPr>
        <w:t>)</w:t>
      </w:r>
    </w:p>
    <w:p w14:paraId="39C2D765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b/>
          <w:bCs/>
          <w:sz w:val="24"/>
          <w:szCs w:val="24"/>
          <w:lang w:val="uk-UA"/>
        </w:rPr>
      </w:pPr>
    </w:p>
    <w:p w14:paraId="02CE191C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26"/>
        <w:jc w:val="both"/>
        <w:rPr>
          <w:lang w:val="uk-UA"/>
        </w:rPr>
      </w:pPr>
      <w:r w:rsidRPr="00430366">
        <w:rPr>
          <w:lang w:val="uk-UA"/>
        </w:rPr>
        <w:t>У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3"/>
          <w:lang w:val="uk-UA"/>
        </w:rPr>
        <w:t>2020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5"/>
          <w:lang w:val="uk-UA"/>
        </w:rPr>
        <w:t xml:space="preserve">році </w:t>
      </w:r>
      <w:r w:rsidRPr="00430366">
        <w:rPr>
          <w:lang w:val="uk-UA"/>
        </w:rPr>
        <w:t>у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2"/>
          <w:lang w:val="uk-UA"/>
        </w:rPr>
        <w:t>рамках реформи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2"/>
          <w:lang w:val="uk-UA"/>
        </w:rPr>
        <w:t>відповідно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24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12"/>
          <w:lang w:val="uk-UA"/>
        </w:rPr>
        <w:t>я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1"/>
          <w:lang w:val="uk-UA"/>
        </w:rPr>
        <w:t>Кабінету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2"/>
          <w:lang w:val="uk-UA"/>
        </w:rPr>
        <w:t>12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"/>
          <w:lang w:val="uk-UA"/>
        </w:rPr>
        <w:t>червня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3"/>
          <w:lang w:val="uk-UA"/>
        </w:rPr>
        <w:t>2020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5"/>
          <w:lang w:val="uk-UA"/>
        </w:rPr>
        <w:t>707-р</w:t>
      </w:r>
    </w:p>
    <w:p w14:paraId="37A5EB5D" w14:textId="77777777" w:rsidR="00EE277E" w:rsidRPr="00430366" w:rsidRDefault="00EE277E">
      <w:pPr>
        <w:pStyle w:val="a3"/>
        <w:kinsoku w:val="0"/>
        <w:overflowPunct w:val="0"/>
        <w:spacing w:line="235" w:lineRule="auto"/>
        <w:ind w:right="134" w:firstLine="0"/>
        <w:jc w:val="both"/>
        <w:rPr>
          <w:lang w:val="uk-UA"/>
        </w:rPr>
      </w:pPr>
      <w:r w:rsidRPr="00430366">
        <w:rPr>
          <w:spacing w:val="5"/>
          <w:lang w:val="uk-UA"/>
        </w:rPr>
        <w:t>«</w:t>
      </w: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о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2"/>
          <w:lang w:val="uk-UA"/>
        </w:rPr>
        <w:t>громад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1"/>
          <w:lang w:val="uk-UA"/>
        </w:rPr>
        <w:t>Вінницької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області»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1"/>
          <w:lang w:val="uk-UA"/>
        </w:rPr>
        <w:t>утворено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2"/>
          <w:lang w:val="uk-UA"/>
        </w:rPr>
        <w:t>Погребищенську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8"/>
          <w:lang w:val="uk-UA"/>
        </w:rPr>
        <w:t>міську</w:t>
      </w:r>
    </w:p>
    <w:p w14:paraId="73431E5C" w14:textId="77777777" w:rsidR="00EE277E" w:rsidRPr="00430366" w:rsidRDefault="00EE277E">
      <w:pPr>
        <w:pStyle w:val="a3"/>
        <w:kinsoku w:val="0"/>
        <w:overflowPunct w:val="0"/>
        <w:spacing w:before="9"/>
        <w:ind w:right="124" w:firstLine="0"/>
        <w:jc w:val="both"/>
        <w:rPr>
          <w:lang w:val="uk-UA"/>
        </w:rPr>
      </w:pP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3"/>
          <w:lang w:val="uk-UA"/>
        </w:rPr>
        <w:t>громаду,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якої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увійшли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4"/>
          <w:lang w:val="uk-UA"/>
        </w:rPr>
        <w:t>місто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1"/>
          <w:lang w:val="uk-UA"/>
        </w:rPr>
        <w:t>Погребище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2"/>
          <w:lang w:val="uk-UA"/>
        </w:rPr>
        <w:t>59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5"/>
          <w:lang w:val="uk-UA"/>
        </w:rPr>
        <w:t>населених</w:t>
      </w:r>
      <w:r w:rsidRPr="00430366">
        <w:rPr>
          <w:spacing w:val="38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в: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 xml:space="preserve">. 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3"/>
          <w:lang w:val="uk-UA"/>
        </w:rPr>
        <w:t>Ад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1"/>
          <w:lang w:val="uk-UA"/>
        </w:rPr>
        <w:t>с</w:t>
      </w:r>
      <w:r w:rsidRPr="00430366">
        <w:rPr>
          <w:spacing w:val="-6"/>
          <w:lang w:val="uk-UA"/>
        </w:rPr>
        <w:t>-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 xml:space="preserve">е 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18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 xml:space="preserve">, 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 xml:space="preserve">. 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3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4"/>
          <w:lang w:val="uk-UA"/>
        </w:rPr>
        <w:t>ш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 xml:space="preserve">. </w:t>
      </w:r>
      <w:r w:rsidRPr="00430366">
        <w:rPr>
          <w:spacing w:val="24"/>
          <w:lang w:val="uk-UA"/>
        </w:rPr>
        <w:t xml:space="preserve"> </w:t>
      </w:r>
      <w:proofErr w:type="spellStart"/>
      <w:r w:rsidRPr="00430366">
        <w:rPr>
          <w:spacing w:val="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20"/>
          <w:lang w:val="uk-UA"/>
        </w:rPr>
        <w:t>ї</w:t>
      </w:r>
      <w:r w:rsidRPr="00430366">
        <w:rPr>
          <w:spacing w:val="-15"/>
          <w:lang w:val="uk-UA"/>
        </w:rPr>
        <w:t>в</w:t>
      </w:r>
      <w:r w:rsidRPr="00430366">
        <w:rPr>
          <w:spacing w:val="-19"/>
          <w:lang w:val="uk-UA"/>
        </w:rPr>
        <w:t>к</w:t>
      </w:r>
      <w:r w:rsidRPr="00430366">
        <w:rPr>
          <w:spacing w:val="-7"/>
          <w:lang w:val="uk-UA"/>
        </w:rPr>
        <w:t>а</w:t>
      </w:r>
      <w:proofErr w:type="spellEnd"/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Б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инц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,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4"/>
          <w:lang w:val="uk-UA"/>
        </w:rPr>
        <w:t>ш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5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инц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Б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а</w:t>
      </w:r>
      <w:r w:rsidRPr="00430366">
        <w:rPr>
          <w:spacing w:val="-12"/>
          <w:lang w:val="uk-UA"/>
        </w:rPr>
        <w:t>г</w:t>
      </w:r>
      <w:r w:rsidRPr="00430366">
        <w:rPr>
          <w:spacing w:val="-20"/>
          <w:lang w:val="uk-UA"/>
        </w:rPr>
        <w:t>і</w:t>
      </w:r>
      <w:r w:rsidRPr="00430366">
        <w:rPr>
          <w:spacing w:val="-15"/>
          <w:lang w:val="uk-UA"/>
        </w:rPr>
        <w:t>в</w:t>
      </w:r>
      <w:r w:rsidRPr="00430366">
        <w:rPr>
          <w:spacing w:val="-19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2"/>
          <w:lang w:val="uk-UA"/>
        </w:rPr>
        <w:t>Скибинці,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Гопчиця,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1"/>
          <w:lang w:val="uk-UA"/>
        </w:rPr>
        <w:t>Дзюньків,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Довгалівка,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Збаржівка,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47"/>
          <w:lang w:val="uk-UA"/>
        </w:rPr>
        <w:t xml:space="preserve"> </w:t>
      </w:r>
      <w:proofErr w:type="spellStart"/>
      <w:r w:rsidRPr="00430366">
        <w:rPr>
          <w:spacing w:val="3"/>
          <w:lang w:val="uk-UA"/>
        </w:rPr>
        <w:t>О</w:t>
      </w:r>
      <w:r w:rsidRPr="00430366">
        <w:rPr>
          <w:spacing w:val="22"/>
          <w:lang w:val="uk-UA"/>
        </w:rPr>
        <w:t>б</w:t>
      </w:r>
      <w:r w:rsidRPr="00430366">
        <w:rPr>
          <w:spacing w:val="5"/>
          <w:lang w:val="uk-UA"/>
        </w:rPr>
        <w:t>оз</w:t>
      </w:r>
      <w:r w:rsidRPr="00430366">
        <w:rPr>
          <w:spacing w:val="-20"/>
          <w:lang w:val="uk-UA"/>
        </w:rPr>
        <w:t>і</w:t>
      </w:r>
      <w:r w:rsidRPr="00430366">
        <w:rPr>
          <w:spacing w:val="-15"/>
          <w:lang w:val="uk-UA"/>
        </w:rPr>
        <w:t>в</w:t>
      </w:r>
      <w:r w:rsidRPr="00430366">
        <w:rPr>
          <w:spacing w:val="-19"/>
          <w:lang w:val="uk-UA"/>
        </w:rPr>
        <w:t>к</w:t>
      </w:r>
      <w:r w:rsidRPr="00430366">
        <w:rPr>
          <w:spacing w:val="-7"/>
          <w:lang w:val="uk-UA"/>
        </w:rPr>
        <w:t>а</w:t>
      </w:r>
      <w:proofErr w:type="spellEnd"/>
      <w:r w:rsidRPr="00430366">
        <w:rPr>
          <w:lang w:val="uk-UA"/>
        </w:rPr>
        <w:t>,</w:t>
      </w:r>
      <w:r w:rsidRPr="00430366">
        <w:rPr>
          <w:spacing w:val="28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lang w:val="uk-UA"/>
        </w:rPr>
        <w:t xml:space="preserve"> 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Травневе,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lang w:val="uk-UA"/>
        </w:rPr>
        <w:t xml:space="preserve"> 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Левківка,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lang w:val="uk-UA"/>
        </w:rPr>
        <w:t xml:space="preserve"> 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Ординці,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62"/>
          <w:lang w:val="uk-UA"/>
        </w:rPr>
        <w:t xml:space="preserve"> </w:t>
      </w:r>
      <w:r w:rsidRPr="00430366">
        <w:rPr>
          <w:lang w:val="uk-UA"/>
        </w:rPr>
        <w:t>Мончин,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1"/>
          <w:lang w:val="uk-UA"/>
        </w:rPr>
        <w:t>с-ще</w:t>
      </w:r>
      <w:r w:rsidRPr="00430366">
        <w:rPr>
          <w:spacing w:val="68"/>
          <w:lang w:val="uk-UA"/>
        </w:rPr>
        <w:t xml:space="preserve"> </w:t>
      </w:r>
      <w:r w:rsidRPr="00430366">
        <w:rPr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5"/>
          <w:lang w:val="uk-UA"/>
        </w:rPr>
        <w:t>Сопин,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Бухни,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Новофастів,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3"/>
          <w:lang w:val="uk-UA"/>
        </w:rPr>
        <w:t>О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lang w:val="uk-UA"/>
        </w:rPr>
        <w:t xml:space="preserve"> 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6"/>
          <w:lang w:val="uk-UA"/>
        </w:rPr>
        <w:t>Довжок,</w:t>
      </w:r>
      <w:r w:rsidRPr="00430366">
        <w:rPr>
          <w:spacing w:val="95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с-ще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Погребище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Друге,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Павлівка,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3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инц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1"/>
          <w:lang w:val="uk-UA"/>
        </w:rPr>
        <w:t>Педоси,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6"/>
          <w:lang w:val="uk-UA"/>
        </w:rPr>
        <w:t>Малинки,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в,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4"/>
          <w:lang w:val="uk-UA"/>
        </w:rPr>
        <w:t>с</w:t>
      </w:r>
      <w:r w:rsidRPr="00430366">
        <w:rPr>
          <w:spacing w:val="-6"/>
          <w:lang w:val="uk-UA"/>
        </w:rPr>
        <w:t>-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36"/>
          <w:lang w:val="uk-UA"/>
        </w:rPr>
        <w:t xml:space="preserve"> </w:t>
      </w:r>
      <w:r w:rsidRPr="00430366">
        <w:rPr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5"/>
          <w:lang w:val="uk-UA"/>
        </w:rPr>
        <w:t>Роз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,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инц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3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'</w:t>
      </w:r>
      <w:r w:rsidRPr="00430366">
        <w:rPr>
          <w:spacing w:val="-12"/>
          <w:lang w:val="uk-UA"/>
        </w:rPr>
        <w:t>я</w:t>
      </w:r>
      <w:r w:rsidRPr="00430366">
        <w:rPr>
          <w:spacing w:val="-18"/>
          <w:lang w:val="uk-UA"/>
        </w:rPr>
        <w:t>нц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1"/>
          <w:lang w:val="uk-UA"/>
        </w:rPr>
        <w:t>Юнашки,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lang w:val="uk-UA"/>
        </w:rPr>
        <w:t xml:space="preserve"> 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Сніжна,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1"/>
          <w:lang w:val="uk-UA"/>
        </w:rPr>
        <w:t>Задорожнє,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3"/>
          <w:lang w:val="uk-UA"/>
        </w:rPr>
        <w:t>Озерна,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lang w:val="uk-UA"/>
        </w:rPr>
        <w:t xml:space="preserve"> 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Спичинці,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5"/>
          <w:lang w:val="uk-UA"/>
        </w:rPr>
        <w:t>Васильківці,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Станилівка,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Талалаї,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инц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1"/>
          <w:lang w:val="uk-UA"/>
        </w:rPr>
        <w:t>Іваньки,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2"/>
          <w:lang w:val="uk-UA"/>
        </w:rPr>
        <w:t>Ліщинці,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5"/>
          <w:lang w:val="uk-UA"/>
        </w:rPr>
        <w:t>Надросся,</w:t>
      </w:r>
    </w:p>
    <w:p w14:paraId="70F09C84" w14:textId="77777777" w:rsidR="00EE277E" w:rsidRPr="00430366" w:rsidRDefault="00EE277E">
      <w:pPr>
        <w:pStyle w:val="a3"/>
        <w:kinsoku w:val="0"/>
        <w:overflowPunct w:val="0"/>
        <w:spacing w:before="9"/>
        <w:ind w:right="124" w:firstLine="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59B15FC6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04B41775" w14:textId="77777777" w:rsidR="00EE277E" w:rsidRPr="00430366" w:rsidRDefault="00EE277E">
      <w:pPr>
        <w:pStyle w:val="a3"/>
        <w:kinsoku w:val="0"/>
        <w:overflowPunct w:val="0"/>
        <w:spacing w:before="77" w:line="316" w:lineRule="exact"/>
        <w:ind w:right="134" w:firstLine="0"/>
        <w:jc w:val="both"/>
        <w:rPr>
          <w:lang w:val="uk-UA"/>
        </w:rPr>
      </w:pP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61"/>
          <w:lang w:val="uk-UA"/>
        </w:rPr>
        <w:t xml:space="preserve"> </w:t>
      </w:r>
      <w:r w:rsidRPr="00430366">
        <w:rPr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lang w:val="uk-UA"/>
        </w:rPr>
        <w:t>,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6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,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-7"/>
          <w:lang w:val="uk-UA"/>
        </w:rPr>
        <w:t>есе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9"/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3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4"/>
          <w:lang w:val="uk-UA"/>
        </w:rPr>
        <w:t>ш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в,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 xml:space="preserve">, 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3"/>
          <w:lang w:val="uk-UA"/>
        </w:rPr>
        <w:t>Ши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-20"/>
          <w:lang w:val="uk-UA"/>
        </w:rPr>
        <w:t>і</w:t>
      </w:r>
      <w:r w:rsidRPr="00430366">
        <w:rPr>
          <w:spacing w:val="-15"/>
          <w:lang w:val="uk-UA"/>
        </w:rPr>
        <w:t>в</w:t>
      </w:r>
      <w:r w:rsidRPr="00430366">
        <w:rPr>
          <w:spacing w:val="-19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2"/>
          <w:lang w:val="uk-UA"/>
        </w:rPr>
        <w:t>Свитинці,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Соснівка.</w:t>
      </w:r>
    </w:p>
    <w:p w14:paraId="0BF4A5E5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sz w:val="25"/>
          <w:szCs w:val="25"/>
          <w:lang w:val="uk-UA"/>
        </w:rPr>
      </w:pPr>
    </w:p>
    <w:p w14:paraId="438CF31F" w14:textId="77777777" w:rsidR="00EE277E" w:rsidRPr="00430366" w:rsidRDefault="00EE277E">
      <w:pPr>
        <w:pStyle w:val="1"/>
        <w:numPr>
          <w:ilvl w:val="1"/>
          <w:numId w:val="18"/>
        </w:numPr>
        <w:tabs>
          <w:tab w:val="left" w:pos="1277"/>
        </w:tabs>
        <w:kinsoku w:val="0"/>
        <w:overflowPunct w:val="0"/>
        <w:ind w:firstLine="570"/>
        <w:rPr>
          <w:b w:val="0"/>
          <w:bCs w:val="0"/>
          <w:lang w:val="uk-UA"/>
        </w:rPr>
      </w:pPr>
      <w:r w:rsidRPr="00430366">
        <w:rPr>
          <w:lang w:val="uk-UA"/>
        </w:rPr>
        <w:t>Фізико-географічна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характеристика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1"/>
          <w:lang w:val="uk-UA"/>
        </w:rPr>
        <w:t>території</w:t>
      </w:r>
    </w:p>
    <w:p w14:paraId="1157B731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b/>
          <w:bCs/>
          <w:sz w:val="24"/>
          <w:szCs w:val="24"/>
          <w:lang w:val="uk-UA"/>
        </w:rPr>
      </w:pPr>
    </w:p>
    <w:p w14:paraId="6D1B9EDA" w14:textId="77777777" w:rsidR="00EE277E" w:rsidRPr="00430366" w:rsidRDefault="00EE277E">
      <w:pPr>
        <w:pStyle w:val="a3"/>
        <w:kinsoku w:val="0"/>
        <w:overflowPunct w:val="0"/>
        <w:spacing w:line="239" w:lineRule="auto"/>
        <w:ind w:right="116"/>
        <w:jc w:val="both"/>
        <w:rPr>
          <w:lang w:val="uk-UA"/>
        </w:rPr>
      </w:pP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1"/>
          <w:lang w:val="uk-UA"/>
        </w:rPr>
        <w:t>північно-східній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1"/>
          <w:lang w:val="uk-UA"/>
        </w:rPr>
        <w:t>частині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4"/>
          <w:lang w:val="uk-UA"/>
        </w:rPr>
        <w:t>Вінницької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області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2"/>
          <w:lang w:val="uk-UA"/>
        </w:rPr>
        <w:t>Лісостепової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зони,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займаючи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2"/>
          <w:lang w:val="uk-UA"/>
        </w:rPr>
        <w:t>підвищену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5"/>
          <w:lang w:val="uk-UA"/>
        </w:rPr>
        <w:t>частину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2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1"/>
          <w:lang w:val="uk-UA"/>
        </w:rPr>
        <w:t>височини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(Північно-Західна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43"/>
          <w:lang w:val="uk-UA"/>
        </w:rPr>
        <w:t xml:space="preserve"> </w:t>
      </w:r>
      <w:proofErr w:type="spellStart"/>
      <w:r w:rsidRPr="00430366">
        <w:rPr>
          <w:spacing w:val="-6"/>
          <w:lang w:val="uk-UA"/>
        </w:rPr>
        <w:t>височинна</w:t>
      </w:r>
      <w:proofErr w:type="spellEnd"/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область,</w:t>
      </w:r>
      <w:r w:rsidRPr="00430366">
        <w:rPr>
          <w:spacing w:val="21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Липовецько</w:t>
      </w:r>
      <w:proofErr w:type="spellEnd"/>
      <w:r w:rsidRPr="00430366">
        <w:rPr>
          <w:spacing w:val="-2"/>
          <w:lang w:val="uk-UA"/>
        </w:rPr>
        <w:t>-Погребищенський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3"/>
          <w:lang w:val="uk-UA"/>
        </w:rPr>
        <w:t>район).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На</w:t>
      </w:r>
      <w:r w:rsidRPr="00430366">
        <w:rPr>
          <w:spacing w:val="59"/>
          <w:lang w:val="uk-UA"/>
        </w:rPr>
        <w:t xml:space="preserve"> </w:t>
      </w:r>
      <w:proofErr w:type="spellStart"/>
      <w:r w:rsidRPr="00430366">
        <w:rPr>
          <w:lang w:val="uk-UA"/>
        </w:rPr>
        <w:t>півночі</w:t>
      </w:r>
      <w:proofErr w:type="spellEnd"/>
      <w:r w:rsidRPr="00430366">
        <w:rPr>
          <w:spacing w:val="45"/>
          <w:lang w:val="uk-UA"/>
        </w:rPr>
        <w:t xml:space="preserve"> </w:t>
      </w:r>
      <w:r w:rsidRPr="00430366">
        <w:rPr>
          <w:spacing w:val="-4"/>
          <w:lang w:val="uk-UA"/>
        </w:rPr>
        <w:t>межує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lang w:val="uk-UA"/>
        </w:rPr>
        <w:t>Ж</w:t>
      </w:r>
      <w:r w:rsidRPr="00430366">
        <w:rPr>
          <w:spacing w:val="-4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областю,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сході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Київською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областю,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півдні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66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1"/>
          <w:lang w:val="uk-UA"/>
        </w:rPr>
        <w:t>Л</w:t>
      </w:r>
      <w:r w:rsidRPr="00430366">
        <w:rPr>
          <w:spacing w:val="-3"/>
          <w:lang w:val="uk-UA"/>
        </w:rPr>
        <w:t>ип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3"/>
          <w:lang w:val="uk-UA"/>
        </w:rPr>
        <w:t>В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)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18"/>
          <w:lang w:val="uk-UA"/>
        </w:rPr>
        <w:t>ни</w:t>
      </w:r>
      <w:r w:rsidRPr="00430366">
        <w:rPr>
          <w:spacing w:val="-1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37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"/>
          <w:lang w:val="uk-UA"/>
        </w:rPr>
        <w:t xml:space="preserve"> заході</w:t>
      </w:r>
      <w:r w:rsidRPr="00430366">
        <w:rPr>
          <w:spacing w:val="37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9"/>
          <w:lang w:val="uk-UA"/>
        </w:rPr>
        <w:t xml:space="preserve"> </w:t>
      </w:r>
      <w:proofErr w:type="spellStart"/>
      <w:r w:rsidRPr="00430366">
        <w:rPr>
          <w:lang w:val="uk-UA"/>
        </w:rPr>
        <w:t>Самгородською</w:t>
      </w:r>
      <w:proofErr w:type="spellEnd"/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(Хмільницького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2"/>
          <w:lang w:val="uk-UA"/>
        </w:rPr>
        <w:t>району)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50"/>
          <w:w w:val="101"/>
          <w:lang w:val="uk-UA"/>
        </w:rPr>
        <w:t xml:space="preserve"> </w:t>
      </w:r>
      <w:proofErr w:type="spellStart"/>
      <w:r w:rsidRPr="00430366">
        <w:rPr>
          <w:spacing w:val="4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-11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proofErr w:type="spellEnd"/>
      <w:r w:rsidRPr="00430366">
        <w:rPr>
          <w:spacing w:val="62"/>
          <w:lang w:val="uk-UA"/>
        </w:rPr>
        <w:t xml:space="preserve"> </w:t>
      </w:r>
      <w:r w:rsidRPr="00430366">
        <w:rPr>
          <w:spacing w:val="-1"/>
          <w:lang w:val="uk-UA"/>
        </w:rPr>
        <w:t>(Вінницького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2"/>
          <w:lang w:val="uk-UA"/>
        </w:rPr>
        <w:t>району)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1"/>
          <w:lang w:val="uk-UA"/>
        </w:rPr>
        <w:t>громадами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4"/>
          <w:lang w:val="uk-UA"/>
        </w:rPr>
        <w:t>Вінницької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.</w:t>
      </w:r>
    </w:p>
    <w:p w14:paraId="57A9F90B" w14:textId="77777777" w:rsidR="00EE277E" w:rsidRPr="00430366" w:rsidRDefault="00EE277E">
      <w:pPr>
        <w:pStyle w:val="a3"/>
        <w:kinsoku w:val="0"/>
        <w:overflowPunct w:val="0"/>
        <w:spacing w:before="9" w:line="239" w:lineRule="auto"/>
        <w:ind w:right="125"/>
        <w:jc w:val="both"/>
        <w:rPr>
          <w:lang w:val="uk-UA"/>
        </w:rPr>
      </w:pPr>
      <w:r w:rsidRPr="00430366">
        <w:rPr>
          <w:spacing w:val="1"/>
          <w:lang w:val="uk-UA"/>
        </w:rPr>
        <w:t>Поширеним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2"/>
          <w:lang w:val="uk-UA"/>
        </w:rPr>
        <w:t>лісостеповий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3"/>
          <w:lang w:val="uk-UA"/>
        </w:rPr>
        <w:t>тип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1"/>
          <w:lang w:val="uk-UA"/>
        </w:rPr>
        <w:t>ландшафтів,</w:t>
      </w:r>
      <w:r w:rsidRPr="00430366">
        <w:rPr>
          <w:lang w:val="uk-UA"/>
        </w:rPr>
        <w:t xml:space="preserve">  </w:t>
      </w:r>
      <w:r w:rsidRPr="00430366">
        <w:rPr>
          <w:spacing w:val="-1"/>
          <w:lang w:val="uk-UA"/>
        </w:rPr>
        <w:t>який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5"/>
          <w:lang w:val="uk-UA"/>
        </w:rPr>
        <w:t>в</w:t>
      </w:r>
      <w:r w:rsidRPr="00430366">
        <w:rPr>
          <w:spacing w:val="-22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4"/>
          <w:lang w:val="uk-UA"/>
        </w:rPr>
        <w:t>за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lang w:val="uk-UA"/>
        </w:rPr>
        <w:t>оптимального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співвідношення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тепла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2"/>
          <w:lang w:val="uk-UA"/>
        </w:rPr>
        <w:t>вологи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1"/>
          <w:lang w:val="uk-UA"/>
        </w:rPr>
        <w:t>переважно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лесових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5"/>
          <w:lang w:val="uk-UA"/>
        </w:rPr>
        <w:t>породах,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5"/>
          <w:lang w:val="uk-UA"/>
        </w:rPr>
        <w:t>що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сприяло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4"/>
          <w:lang w:val="uk-UA"/>
        </w:rPr>
        <w:t>ярів</w:t>
      </w:r>
      <w:r w:rsidRPr="00430366">
        <w:rPr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2"/>
          <w:lang w:val="uk-UA"/>
        </w:rPr>
        <w:t>балок.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Рельєф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хвилястий,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6"/>
          <w:lang w:val="uk-UA"/>
        </w:rPr>
        <w:t>ярами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lang w:val="uk-UA"/>
        </w:rPr>
        <w:t>т</w:t>
      </w:r>
      <w:r w:rsidRPr="00430366">
        <w:rPr>
          <w:spacing w:val="33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15"/>
          <w:lang w:val="uk-UA"/>
        </w:rPr>
        <w:t>о</w:t>
      </w:r>
      <w:proofErr w:type="spellEnd"/>
      <w:r w:rsidRPr="00430366">
        <w:rPr>
          <w:spacing w:val="-6"/>
          <w:lang w:val="uk-UA"/>
        </w:rPr>
        <w:t>-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ний</w:t>
      </w:r>
      <w:r w:rsidRPr="00430366">
        <w:rPr>
          <w:lang w:val="uk-UA"/>
        </w:rPr>
        <w:t>,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ю</w:t>
      </w:r>
      <w:r w:rsidRPr="00430366">
        <w:rPr>
          <w:spacing w:val="-9"/>
          <w:lang w:val="uk-UA"/>
        </w:rPr>
        <w:t>ч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чо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 xml:space="preserve">. </w:t>
      </w:r>
      <w:r w:rsidRPr="00430366">
        <w:rPr>
          <w:spacing w:val="-1"/>
          <w:lang w:val="uk-UA"/>
        </w:rPr>
        <w:t>Висота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поверхні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коливається в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4"/>
          <w:lang w:val="uk-UA"/>
        </w:rPr>
        <w:t>190–310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1"/>
          <w:lang w:val="uk-UA"/>
        </w:rPr>
        <w:t>збільшенням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південно-західному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1"/>
          <w:lang w:val="uk-UA"/>
        </w:rPr>
        <w:t>напрямку.</w:t>
      </w:r>
    </w:p>
    <w:p w14:paraId="2EC411E9" w14:textId="77777777" w:rsidR="00EE277E" w:rsidRPr="00430366" w:rsidRDefault="00EE277E">
      <w:pPr>
        <w:pStyle w:val="a3"/>
        <w:kinsoku w:val="0"/>
        <w:overflowPunct w:val="0"/>
        <w:spacing w:before="6"/>
        <w:ind w:left="0" w:firstLine="0"/>
        <w:rPr>
          <w:sz w:val="25"/>
          <w:szCs w:val="25"/>
          <w:lang w:val="uk-UA"/>
        </w:rPr>
      </w:pPr>
    </w:p>
    <w:p w14:paraId="32EFD53D" w14:textId="77777777" w:rsidR="00EE277E" w:rsidRPr="00430366" w:rsidRDefault="00EE277E">
      <w:pPr>
        <w:pStyle w:val="1"/>
        <w:numPr>
          <w:ilvl w:val="1"/>
          <w:numId w:val="18"/>
        </w:numPr>
        <w:tabs>
          <w:tab w:val="left" w:pos="1277"/>
        </w:tabs>
        <w:kinsoku w:val="0"/>
        <w:overflowPunct w:val="0"/>
        <w:ind w:left="1276" w:hanging="419"/>
        <w:rPr>
          <w:b w:val="0"/>
          <w:bCs w:val="0"/>
          <w:lang w:val="uk-UA"/>
        </w:rPr>
      </w:pPr>
      <w:r w:rsidRPr="00430366">
        <w:rPr>
          <w:spacing w:val="1"/>
          <w:lang w:val="uk-UA"/>
        </w:rPr>
        <w:t>Клімат</w:t>
      </w:r>
    </w:p>
    <w:p w14:paraId="35D4447A" w14:textId="77777777" w:rsidR="00EE277E" w:rsidRPr="00430366" w:rsidRDefault="00EE277E">
      <w:pPr>
        <w:pStyle w:val="a3"/>
        <w:kinsoku w:val="0"/>
        <w:overflowPunct w:val="0"/>
        <w:spacing w:before="11"/>
        <w:ind w:left="0" w:firstLine="0"/>
        <w:rPr>
          <w:b/>
          <w:bCs/>
          <w:sz w:val="22"/>
          <w:szCs w:val="22"/>
          <w:lang w:val="uk-UA"/>
        </w:rPr>
      </w:pPr>
    </w:p>
    <w:p w14:paraId="2B53C274" w14:textId="77777777" w:rsidR="00EE277E" w:rsidRPr="00430366" w:rsidRDefault="00EE277E">
      <w:pPr>
        <w:pStyle w:val="a3"/>
        <w:kinsoku w:val="0"/>
        <w:overflowPunct w:val="0"/>
        <w:ind w:right="108"/>
        <w:jc w:val="both"/>
        <w:rPr>
          <w:lang w:val="uk-UA"/>
        </w:rPr>
      </w:pPr>
      <w:r w:rsidRPr="00430366">
        <w:rPr>
          <w:spacing w:val="1"/>
          <w:lang w:val="uk-UA"/>
        </w:rPr>
        <w:t>Територія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знаходиться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19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4"/>
          <w:lang w:val="uk-UA"/>
        </w:rPr>
        <w:t>районі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(район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8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сс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п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3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lang w:val="uk-UA"/>
        </w:rPr>
        <w:t>т</w:t>
      </w:r>
      <w:r w:rsidRPr="00430366">
        <w:rPr>
          <w:spacing w:val="32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16"/>
          <w:lang w:val="uk-UA"/>
        </w:rPr>
        <w:t>о</w:t>
      </w:r>
      <w:proofErr w:type="spellEnd"/>
      <w:r w:rsidRPr="00430366">
        <w:rPr>
          <w:spacing w:val="-6"/>
          <w:lang w:val="uk-UA"/>
        </w:rPr>
        <w:t>-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ний</w:t>
      </w:r>
      <w:r w:rsidRPr="00430366">
        <w:rPr>
          <w:lang w:val="uk-UA"/>
        </w:rPr>
        <w:t>,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і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літом.</w:t>
      </w:r>
    </w:p>
    <w:p w14:paraId="4757B694" w14:textId="77777777" w:rsidR="00EE277E" w:rsidRPr="00430366" w:rsidRDefault="00EE277E">
      <w:pPr>
        <w:pStyle w:val="a3"/>
        <w:kinsoku w:val="0"/>
        <w:overflowPunct w:val="0"/>
        <w:spacing w:before="8" w:line="318" w:lineRule="exact"/>
        <w:ind w:left="857" w:firstLine="0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я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3"/>
          <w:lang w:val="uk-UA"/>
        </w:rPr>
        <w:t>річна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а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повітря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+7,3°С,</w:t>
      </w:r>
      <w:r w:rsidRPr="00430366">
        <w:rPr>
          <w:spacing w:val="-7"/>
          <w:lang w:val="uk-UA"/>
        </w:rPr>
        <w:t xml:space="preserve"> 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2"/>
          <w:lang w:val="uk-UA"/>
        </w:rPr>
        <w:t>я</w:t>
      </w:r>
      <w:r w:rsidR="00430366">
        <w:rPr>
          <w:spacing w:val="3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а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11"/>
          <w:lang w:val="uk-UA"/>
        </w:rPr>
        <w:t>січня</w:t>
      </w:r>
    </w:p>
    <w:p w14:paraId="0B042ED3" w14:textId="77777777" w:rsidR="00EE277E" w:rsidRPr="00430366" w:rsidRDefault="00EE277E">
      <w:pPr>
        <w:pStyle w:val="a3"/>
        <w:kinsoku w:val="0"/>
        <w:overflowPunct w:val="0"/>
        <w:ind w:right="125" w:firstLine="0"/>
        <w:jc w:val="both"/>
        <w:rPr>
          <w:lang w:val="uk-UA"/>
        </w:rPr>
      </w:pPr>
      <w:r w:rsidRPr="00430366">
        <w:rPr>
          <w:spacing w:val="3"/>
          <w:lang w:val="uk-UA"/>
        </w:rPr>
        <w:t>–5,1°С,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я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3"/>
          <w:lang w:val="uk-UA"/>
        </w:rPr>
        <w:t>річна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ур</w:t>
      </w:r>
      <w:r w:rsidRPr="00430366">
        <w:rPr>
          <w:lang w:val="uk-UA"/>
        </w:rPr>
        <w:t>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липня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+18,7°С.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4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5"/>
          <w:lang w:val="uk-UA"/>
        </w:rPr>
        <w:t>опалювального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періоду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182–203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доби.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7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безморозного</w:t>
      </w:r>
      <w:proofErr w:type="spellEnd"/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у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5"/>
          <w:lang w:val="uk-UA"/>
        </w:rPr>
        <w:t>16</w:t>
      </w:r>
      <w:r w:rsidRPr="00430366">
        <w:rPr>
          <w:spacing w:val="23"/>
          <w:lang w:val="uk-UA"/>
        </w:rPr>
        <w:t>5</w:t>
      </w:r>
      <w:r w:rsidRPr="00430366">
        <w:rPr>
          <w:spacing w:val="-8"/>
          <w:lang w:val="uk-UA"/>
        </w:rPr>
        <w:t>–</w:t>
      </w:r>
      <w:r w:rsidRPr="00430366">
        <w:rPr>
          <w:spacing w:val="5"/>
          <w:lang w:val="uk-UA"/>
        </w:rPr>
        <w:t>1</w:t>
      </w:r>
      <w:r w:rsidRPr="00430366">
        <w:rPr>
          <w:spacing w:val="-8"/>
          <w:lang w:val="uk-UA"/>
        </w:rPr>
        <w:t>7</w:t>
      </w:r>
      <w:r w:rsidRPr="00430366">
        <w:rPr>
          <w:lang w:val="uk-UA"/>
        </w:rPr>
        <w:t>0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7"/>
          <w:lang w:val="uk-UA"/>
        </w:rPr>
        <w:t>днів.</w:t>
      </w:r>
      <w:r w:rsidRPr="00430366">
        <w:rPr>
          <w:spacing w:val="120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глибина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ґрунтів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"/>
          <w:lang w:val="uk-UA"/>
        </w:rPr>
        <w:t>0,9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м.</w:t>
      </w:r>
    </w:p>
    <w:p w14:paraId="3A850D13" w14:textId="77777777" w:rsidR="00EE277E" w:rsidRPr="00430366" w:rsidRDefault="00EE277E">
      <w:pPr>
        <w:pStyle w:val="a3"/>
        <w:kinsoku w:val="0"/>
        <w:overflowPunct w:val="0"/>
        <w:ind w:right="125" w:firstLine="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1D536321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230E9892" w14:textId="77777777" w:rsidR="00EE277E" w:rsidRPr="00430366" w:rsidRDefault="00EE277E">
      <w:pPr>
        <w:pStyle w:val="a3"/>
        <w:kinsoku w:val="0"/>
        <w:overflowPunct w:val="0"/>
        <w:spacing w:before="6"/>
        <w:ind w:left="0" w:firstLine="0"/>
        <w:rPr>
          <w:sz w:val="15"/>
          <w:szCs w:val="15"/>
          <w:lang w:val="uk-UA"/>
        </w:rPr>
      </w:pPr>
    </w:p>
    <w:p w14:paraId="01FFD9A2" w14:textId="77777777" w:rsidR="00EE277E" w:rsidRPr="00430366" w:rsidRDefault="00EE277E">
      <w:pPr>
        <w:pStyle w:val="a3"/>
        <w:kinsoku w:val="0"/>
        <w:overflowPunct w:val="0"/>
        <w:spacing w:line="200" w:lineRule="atLeast"/>
        <w:ind w:left="1804" w:firstLine="0"/>
        <w:rPr>
          <w:sz w:val="20"/>
          <w:szCs w:val="20"/>
          <w:lang w:val="uk-UA"/>
        </w:rPr>
      </w:pPr>
      <w:r w:rsidRPr="00430366">
        <w:rPr>
          <w:sz w:val="20"/>
          <w:szCs w:val="20"/>
          <w:lang w:val="uk-UA"/>
        </w:rPr>
        <w:pict w14:anchorId="2BA8B7B2">
          <v:shape id="_x0000_i1037" type="#_x0000_t75" style="width:355.5pt;height:239.25pt">
            <v:imagedata r:id="rId15" o:title=""/>
          </v:shape>
        </w:pict>
      </w:r>
    </w:p>
    <w:p w14:paraId="4F4CBEFE" w14:textId="77777777" w:rsidR="00EE277E" w:rsidRPr="00430366" w:rsidRDefault="00EE277E">
      <w:pPr>
        <w:pStyle w:val="a3"/>
        <w:kinsoku w:val="0"/>
        <w:overflowPunct w:val="0"/>
        <w:spacing w:before="35" w:line="316" w:lineRule="exact"/>
        <w:ind w:left="4236" w:hanging="3650"/>
        <w:rPr>
          <w:lang w:val="uk-UA"/>
        </w:rPr>
      </w:pPr>
      <w:r w:rsidRPr="00430366">
        <w:rPr>
          <w:lang w:val="uk-UA"/>
        </w:rPr>
        <w:t>Рисунок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1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2"/>
          <w:lang w:val="uk-UA"/>
        </w:rPr>
        <w:t>Погребищенській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період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1940–2024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3"/>
          <w:lang w:val="uk-UA"/>
        </w:rPr>
        <w:t>рр.</w:t>
      </w:r>
    </w:p>
    <w:p w14:paraId="4E47F762" w14:textId="77777777" w:rsidR="00EE277E" w:rsidRPr="00430366" w:rsidRDefault="00EE277E">
      <w:pPr>
        <w:pStyle w:val="a3"/>
        <w:kinsoku w:val="0"/>
        <w:overflowPunct w:val="0"/>
        <w:spacing w:line="200" w:lineRule="atLeast"/>
        <w:ind w:left="1894" w:firstLine="0"/>
        <w:rPr>
          <w:sz w:val="20"/>
          <w:szCs w:val="20"/>
          <w:lang w:val="uk-UA"/>
        </w:rPr>
      </w:pPr>
      <w:r w:rsidRPr="00430366">
        <w:rPr>
          <w:sz w:val="20"/>
          <w:szCs w:val="20"/>
          <w:lang w:val="uk-UA"/>
        </w:rPr>
        <w:pict w14:anchorId="029BF3F2">
          <v:shape id="_x0000_i1038" type="#_x0000_t75" style="width:348.75pt;height:276pt">
            <v:imagedata r:id="rId16" o:title=""/>
          </v:shape>
        </w:pict>
      </w:r>
    </w:p>
    <w:p w14:paraId="39EA44AB" w14:textId="77777777" w:rsidR="00EE277E" w:rsidRPr="00430366" w:rsidRDefault="00EE277E">
      <w:pPr>
        <w:pStyle w:val="a3"/>
        <w:kinsoku w:val="0"/>
        <w:overflowPunct w:val="0"/>
        <w:spacing w:before="15" w:line="316" w:lineRule="exact"/>
        <w:ind w:left="3155" w:hanging="2134"/>
        <w:rPr>
          <w:lang w:val="uk-UA"/>
        </w:rPr>
      </w:pPr>
      <w:r w:rsidRPr="00430366">
        <w:rPr>
          <w:lang w:val="uk-UA"/>
        </w:rPr>
        <w:t>Рисунок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2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Розподіл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2"/>
          <w:lang w:val="uk-UA"/>
        </w:rPr>
        <w:t>мінімальних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максимальних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р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"/>
          <w:lang w:val="uk-UA"/>
        </w:rPr>
        <w:t>я</w:t>
      </w:r>
      <w:r w:rsidRPr="00430366">
        <w:rPr>
          <w:spacing w:val="-12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Погребищенської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</w:p>
    <w:p w14:paraId="6B591455" w14:textId="77777777" w:rsidR="00EE277E" w:rsidRPr="00430366" w:rsidRDefault="00EE277E">
      <w:pPr>
        <w:pStyle w:val="a3"/>
        <w:kinsoku w:val="0"/>
        <w:overflowPunct w:val="0"/>
        <w:spacing w:before="15" w:line="316" w:lineRule="exact"/>
        <w:ind w:left="3155" w:hanging="2134"/>
        <w:rPr>
          <w:lang w:val="uk-UA"/>
        </w:rPr>
        <w:sectPr w:rsidR="00EE277E" w:rsidRPr="00430366">
          <w:pgSz w:w="11910" w:h="16850"/>
          <w:pgMar w:top="1140" w:right="760" w:bottom="280" w:left="1140" w:header="469" w:footer="0" w:gutter="0"/>
          <w:cols w:space="720" w:equalWidth="0">
            <w:col w:w="10010"/>
          </w:cols>
          <w:noEndnote/>
        </w:sectPr>
      </w:pPr>
    </w:p>
    <w:p w14:paraId="536DF445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3C40CA6B" w14:textId="77777777" w:rsidR="00EE277E" w:rsidRPr="00430366" w:rsidRDefault="00EE277E">
      <w:pPr>
        <w:pStyle w:val="a3"/>
        <w:kinsoku w:val="0"/>
        <w:overflowPunct w:val="0"/>
        <w:spacing w:before="6"/>
        <w:ind w:left="0" w:firstLine="0"/>
        <w:rPr>
          <w:sz w:val="15"/>
          <w:szCs w:val="15"/>
          <w:lang w:val="uk-UA"/>
        </w:rPr>
      </w:pPr>
    </w:p>
    <w:p w14:paraId="1CA22C10" w14:textId="77777777" w:rsidR="00EE277E" w:rsidRPr="00430366" w:rsidRDefault="00EE277E">
      <w:pPr>
        <w:pStyle w:val="a3"/>
        <w:kinsoku w:val="0"/>
        <w:overflowPunct w:val="0"/>
        <w:spacing w:line="200" w:lineRule="atLeast"/>
        <w:ind w:left="1795" w:firstLine="0"/>
        <w:rPr>
          <w:sz w:val="20"/>
          <w:szCs w:val="20"/>
          <w:lang w:val="uk-UA"/>
        </w:rPr>
      </w:pPr>
      <w:r w:rsidRPr="00430366">
        <w:rPr>
          <w:sz w:val="20"/>
          <w:szCs w:val="20"/>
          <w:lang w:val="uk-UA"/>
        </w:rPr>
        <w:pict w14:anchorId="33EA3AF2">
          <v:shape id="_x0000_i1039" type="#_x0000_t75" style="width:5in;height:237.75pt">
            <v:imagedata r:id="rId17" o:title=""/>
          </v:shape>
        </w:pict>
      </w:r>
    </w:p>
    <w:p w14:paraId="14811657" w14:textId="77777777" w:rsidR="00EE277E" w:rsidRPr="00430366" w:rsidRDefault="00EE277E">
      <w:pPr>
        <w:pStyle w:val="a3"/>
        <w:kinsoku w:val="0"/>
        <w:overflowPunct w:val="0"/>
        <w:spacing w:line="310" w:lineRule="exact"/>
        <w:ind w:left="1043" w:right="338" w:firstLine="0"/>
        <w:jc w:val="center"/>
        <w:rPr>
          <w:lang w:val="uk-UA"/>
        </w:rPr>
      </w:pP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3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5"/>
          <w:lang w:val="uk-UA"/>
        </w:rPr>
        <w:t>Роз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л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р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lang w:val="uk-UA"/>
        </w:rPr>
        <w:t>о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ц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Г</w:t>
      </w:r>
    </w:p>
    <w:p w14:paraId="3742C7BF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lang w:val="uk-UA"/>
        </w:rPr>
      </w:pPr>
    </w:p>
    <w:p w14:paraId="17F5B073" w14:textId="77777777" w:rsidR="00EE277E" w:rsidRPr="00430366" w:rsidRDefault="00EE277E">
      <w:pPr>
        <w:pStyle w:val="a3"/>
        <w:kinsoku w:val="0"/>
        <w:overflowPunct w:val="0"/>
        <w:ind w:right="120"/>
        <w:jc w:val="both"/>
        <w:rPr>
          <w:lang w:val="uk-UA"/>
        </w:rPr>
      </w:pPr>
      <w:r w:rsidRPr="00430366">
        <w:rPr>
          <w:lang w:val="uk-UA"/>
        </w:rPr>
        <w:t xml:space="preserve">Наслідки </w:t>
      </w:r>
      <w:r w:rsidRPr="00430366">
        <w:rPr>
          <w:spacing w:val="-1"/>
          <w:lang w:val="uk-UA"/>
        </w:rPr>
        <w:t>зміни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клімату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протягом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2"/>
          <w:lang w:val="uk-UA"/>
        </w:rPr>
        <w:t>останніх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2"/>
          <w:lang w:val="uk-UA"/>
        </w:rPr>
        <w:t>40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"/>
          <w:lang w:val="uk-UA"/>
        </w:rPr>
        <w:t>років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6"/>
          <w:lang w:val="uk-UA"/>
        </w:rPr>
        <w:t>добре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2"/>
          <w:lang w:val="uk-UA"/>
        </w:rPr>
        <w:t>помітні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50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наступних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4).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1"/>
          <w:lang w:val="uk-UA"/>
        </w:rPr>
        <w:t>джерело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1"/>
          <w:lang w:val="uk-UA"/>
        </w:rPr>
        <w:t>даних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2"/>
          <w:lang w:val="uk-UA"/>
        </w:rPr>
        <w:t>ERA5,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7"/>
          <w:lang w:val="uk-UA"/>
        </w:rPr>
        <w:t>атмосферний</w:t>
      </w:r>
      <w:r w:rsidRPr="00430366">
        <w:rPr>
          <w:spacing w:val="93"/>
          <w:w w:val="101"/>
          <w:lang w:val="uk-UA"/>
        </w:rPr>
        <w:t xml:space="preserve"> </w:t>
      </w:r>
      <w:proofErr w:type="spellStart"/>
      <w:r w:rsidRPr="00430366">
        <w:rPr>
          <w:spacing w:val="2"/>
          <w:lang w:val="uk-UA"/>
        </w:rPr>
        <w:t>реаналіз</w:t>
      </w:r>
      <w:proofErr w:type="spellEnd"/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глобального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клімату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п’ятого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покоління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ECMWF,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охоплює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7"/>
          <w:lang w:val="uk-UA"/>
        </w:rPr>
        <w:t>часовий</w:t>
      </w:r>
      <w:r w:rsidRPr="00430366">
        <w:rPr>
          <w:spacing w:val="58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діапазон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3"/>
          <w:lang w:val="uk-UA"/>
        </w:rPr>
        <w:t>1979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по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3"/>
          <w:lang w:val="uk-UA"/>
        </w:rPr>
        <w:t>2024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"/>
          <w:lang w:val="uk-UA"/>
        </w:rPr>
        <w:t>рік,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здатністю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2"/>
          <w:lang w:val="uk-UA"/>
        </w:rPr>
        <w:t>30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км.</w:t>
      </w:r>
      <w:r w:rsidRPr="00430366">
        <w:rPr>
          <w:spacing w:val="1"/>
          <w:lang w:val="uk-UA"/>
        </w:rPr>
        <w:t xml:space="preserve"> Дані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50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2"/>
          <w:lang w:val="uk-UA"/>
        </w:rPr>
        <w:t>ж</w:t>
      </w:r>
      <w:r w:rsidRPr="00430366">
        <w:rPr>
          <w:spacing w:val="-5"/>
          <w:lang w:val="uk-UA"/>
        </w:rPr>
        <w:t>а</w:t>
      </w:r>
      <w:r w:rsidRPr="00430366">
        <w:rPr>
          <w:spacing w:val="-4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умови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4"/>
          <w:lang w:val="uk-UA"/>
        </w:rPr>
        <w:t>місці.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-5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lang w:val="uk-UA"/>
        </w:rPr>
        <w:t>т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4"/>
          <w:lang w:val="uk-UA"/>
        </w:rPr>
        <w:t>місцеві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2"/>
          <w:lang w:val="uk-UA"/>
        </w:rPr>
        <w:t>відмінності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Тому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ур</w:t>
      </w:r>
      <w:r w:rsidRPr="00430366">
        <w:rPr>
          <w:lang w:val="uk-UA"/>
        </w:rPr>
        <w:t>а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часто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"/>
          <w:lang w:val="uk-UA"/>
        </w:rPr>
        <w:t>буде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вищою,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ніж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1"/>
          <w:lang w:val="uk-UA"/>
        </w:rPr>
        <w:t>показана,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особливо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94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містах,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кількість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опадів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залежно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.</w:t>
      </w:r>
    </w:p>
    <w:p w14:paraId="477ED8E2" w14:textId="77777777" w:rsidR="00EE277E" w:rsidRPr="00430366" w:rsidRDefault="00EE277E">
      <w:pPr>
        <w:pStyle w:val="a3"/>
        <w:kinsoku w:val="0"/>
        <w:overflowPunct w:val="0"/>
        <w:spacing w:line="200" w:lineRule="atLeast"/>
        <w:ind w:left="1526" w:firstLine="0"/>
        <w:rPr>
          <w:sz w:val="20"/>
          <w:szCs w:val="20"/>
          <w:lang w:val="uk-UA"/>
        </w:rPr>
      </w:pPr>
      <w:r w:rsidRPr="00430366">
        <w:rPr>
          <w:sz w:val="20"/>
          <w:szCs w:val="20"/>
          <w:lang w:val="uk-UA"/>
        </w:rPr>
        <w:pict w14:anchorId="3BE419F4">
          <v:shape id="_x0000_i1040" type="#_x0000_t75" style="width:355.5pt;height:235.5pt">
            <v:imagedata r:id="rId18" o:title=""/>
          </v:shape>
        </w:pict>
      </w:r>
    </w:p>
    <w:p w14:paraId="68533D47" w14:textId="77777777" w:rsidR="00EE277E" w:rsidRPr="00430366" w:rsidRDefault="00EE277E">
      <w:pPr>
        <w:pStyle w:val="a3"/>
        <w:kinsoku w:val="0"/>
        <w:overflowPunct w:val="0"/>
        <w:spacing w:before="9"/>
        <w:ind w:left="1043" w:right="317" w:firstLine="0"/>
        <w:jc w:val="center"/>
        <w:rPr>
          <w:lang w:val="uk-UA"/>
        </w:rPr>
      </w:pPr>
      <w:r w:rsidRPr="00430366">
        <w:rPr>
          <w:lang w:val="uk-UA"/>
        </w:rPr>
        <w:t>Рисунок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4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а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д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аномалії</w:t>
      </w:r>
    </w:p>
    <w:p w14:paraId="5C62AB34" w14:textId="77777777" w:rsidR="00EE277E" w:rsidRPr="00430366" w:rsidRDefault="00EE277E">
      <w:pPr>
        <w:pStyle w:val="a3"/>
        <w:kinsoku w:val="0"/>
        <w:overflowPunct w:val="0"/>
        <w:spacing w:before="8"/>
        <w:ind w:left="508" w:right="338" w:firstLine="0"/>
        <w:jc w:val="center"/>
        <w:rPr>
          <w:lang w:val="uk-UA"/>
        </w:rPr>
      </w:pPr>
      <w:r w:rsidRPr="00430366">
        <w:rPr>
          <w:spacing w:val="-2"/>
          <w:lang w:val="uk-UA"/>
        </w:rPr>
        <w:t>(м.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4"/>
          <w:lang w:val="uk-UA"/>
        </w:rPr>
        <w:t>е</w:t>
      </w:r>
      <w:r w:rsidRPr="00430366">
        <w:rPr>
          <w:lang w:val="uk-UA"/>
        </w:rPr>
        <w:t>)</w:t>
      </w:r>
    </w:p>
    <w:p w14:paraId="504EBEA2" w14:textId="77777777" w:rsidR="00EE277E" w:rsidRPr="00430366" w:rsidRDefault="00EE277E">
      <w:pPr>
        <w:pStyle w:val="a3"/>
        <w:kinsoku w:val="0"/>
        <w:overflowPunct w:val="0"/>
        <w:spacing w:before="10"/>
        <w:ind w:left="0" w:firstLine="0"/>
        <w:rPr>
          <w:lang w:val="uk-UA"/>
        </w:rPr>
      </w:pPr>
    </w:p>
    <w:p w14:paraId="77F43766" w14:textId="77777777" w:rsidR="00EE277E" w:rsidRPr="00430366" w:rsidRDefault="00EE277E">
      <w:pPr>
        <w:pStyle w:val="a3"/>
        <w:kinsoku w:val="0"/>
        <w:overflowPunct w:val="0"/>
        <w:spacing w:line="316" w:lineRule="exact"/>
        <w:ind w:right="115"/>
        <w:jc w:val="both"/>
        <w:rPr>
          <w:lang w:val="uk-UA"/>
        </w:rPr>
      </w:pPr>
      <w:r w:rsidRPr="00430366">
        <w:rPr>
          <w:spacing w:val="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4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3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р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>д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4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15"/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)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зу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 xml:space="preserve">, 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 xml:space="preserve">и 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 xml:space="preserve">а 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ур</w:t>
      </w:r>
      <w:r w:rsidRPr="00430366">
        <w:rPr>
          <w:lang w:val="uk-UA"/>
        </w:rPr>
        <w:t xml:space="preserve">а 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и</w:t>
      </w:r>
      <w:r w:rsidRPr="00430366">
        <w:rPr>
          <w:spacing w:val="6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 xml:space="preserve">я 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 xml:space="preserve">д 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-11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</w:p>
    <w:p w14:paraId="6EFE2921" w14:textId="77777777" w:rsidR="00EE277E" w:rsidRPr="00430366" w:rsidRDefault="00EE277E">
      <w:pPr>
        <w:pStyle w:val="a3"/>
        <w:kinsoku w:val="0"/>
        <w:overflowPunct w:val="0"/>
        <w:spacing w:line="316" w:lineRule="exact"/>
        <w:ind w:right="115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 w:equalWidth="0">
            <w:col w:w="10050"/>
          </w:cols>
          <w:noEndnote/>
        </w:sectPr>
      </w:pPr>
    </w:p>
    <w:p w14:paraId="277CD88B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7B8C0237" w14:textId="77777777" w:rsidR="00EE277E" w:rsidRPr="00430366" w:rsidRDefault="00EE277E">
      <w:pPr>
        <w:pStyle w:val="a3"/>
        <w:kinsoku w:val="0"/>
        <w:overflowPunct w:val="0"/>
        <w:spacing w:before="77" w:line="316" w:lineRule="exact"/>
        <w:ind w:right="133" w:firstLine="0"/>
        <w:rPr>
          <w:lang w:val="uk-UA"/>
        </w:rPr>
      </w:pPr>
      <w:r w:rsidRPr="00430366">
        <w:rPr>
          <w:lang w:val="uk-UA"/>
        </w:rPr>
        <w:t>значення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2"/>
          <w:lang w:val="uk-UA"/>
        </w:rPr>
        <w:t>20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1"/>
          <w:lang w:val="uk-UA"/>
        </w:rPr>
        <w:t>століття.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Починаючи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 xml:space="preserve">з 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2007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5"/>
          <w:lang w:val="uk-UA"/>
        </w:rPr>
        <w:t>температура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повітря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1"/>
          <w:lang w:val="uk-UA"/>
        </w:rPr>
        <w:t>підвищується.</w:t>
      </w:r>
    </w:p>
    <w:p w14:paraId="453E0140" w14:textId="77777777" w:rsidR="00EE277E" w:rsidRPr="00430366" w:rsidRDefault="00EE277E">
      <w:pPr>
        <w:pStyle w:val="a3"/>
        <w:kinsoku w:val="0"/>
        <w:overflowPunct w:val="0"/>
        <w:spacing w:before="6" w:line="238" w:lineRule="auto"/>
        <w:ind w:right="111"/>
        <w:jc w:val="both"/>
        <w:rPr>
          <w:lang w:val="uk-UA"/>
        </w:rPr>
      </w:pPr>
      <w:r w:rsidRPr="00430366">
        <w:rPr>
          <w:spacing w:val="2"/>
          <w:lang w:val="uk-UA"/>
        </w:rPr>
        <w:t>За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даними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1"/>
          <w:lang w:val="uk-UA"/>
        </w:rPr>
        <w:t>Вінницького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обласного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у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найбільші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42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5"/>
          <w:lang w:val="uk-UA"/>
        </w:rPr>
        <w:t>підвищення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9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відбулися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1"/>
          <w:lang w:val="uk-UA"/>
        </w:rPr>
        <w:t>холодний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період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року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січні–березні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влітку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3"/>
          <w:lang w:val="uk-UA"/>
        </w:rPr>
        <w:t>липні–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пн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.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2"/>
          <w:lang w:val="uk-UA"/>
        </w:rPr>
        <w:t>Щорічно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3"/>
          <w:lang w:val="uk-UA"/>
        </w:rPr>
        <w:t>зростає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кількість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1"/>
          <w:lang w:val="uk-UA"/>
        </w:rPr>
        <w:t>випадків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аномальних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2"/>
          <w:lang w:val="uk-UA"/>
        </w:rPr>
        <w:t>природних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4"/>
          <w:lang w:val="uk-UA"/>
        </w:rPr>
        <w:t>явищ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вигляді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шквалів,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граду,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злив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3"/>
          <w:lang w:val="uk-UA"/>
        </w:rPr>
        <w:t>гроз.</w:t>
      </w:r>
    </w:p>
    <w:p w14:paraId="76C2C518" w14:textId="77777777" w:rsidR="00EE277E" w:rsidRPr="00430366" w:rsidRDefault="00EE277E">
      <w:pPr>
        <w:pStyle w:val="a3"/>
        <w:kinsoku w:val="0"/>
        <w:overflowPunct w:val="0"/>
        <w:spacing w:before="8"/>
        <w:ind w:right="123"/>
        <w:jc w:val="both"/>
        <w:rPr>
          <w:lang w:val="uk-UA"/>
        </w:rPr>
      </w:pPr>
      <w:r w:rsidRPr="00430366">
        <w:rPr>
          <w:spacing w:val="-2"/>
          <w:lang w:val="uk-UA"/>
        </w:rPr>
        <w:t>Кількість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опадів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Погребищенської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2"/>
          <w:lang w:val="uk-UA"/>
        </w:rPr>
        <w:t>550–700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мм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8"/>
          <w:lang w:val="uk-UA"/>
        </w:rPr>
        <w:t>рік.</w:t>
      </w:r>
      <w:r w:rsidRPr="00430366">
        <w:rPr>
          <w:spacing w:val="62"/>
          <w:w w:val="101"/>
          <w:lang w:val="uk-UA"/>
        </w:rPr>
        <w:t xml:space="preserve"> </w:t>
      </w:r>
      <w:r w:rsidRPr="00430366">
        <w:rPr>
          <w:lang w:val="uk-UA"/>
        </w:rPr>
        <w:t>Сніговий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2"/>
          <w:lang w:val="uk-UA"/>
        </w:rPr>
        <w:t>покрив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першій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1"/>
          <w:lang w:val="uk-UA"/>
        </w:rPr>
        <w:t>половині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3"/>
          <w:lang w:val="uk-UA"/>
        </w:rPr>
        <w:t>грудня.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Товщина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5"/>
          <w:lang w:val="uk-UA"/>
        </w:rPr>
        <w:t>снігового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покриву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є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"/>
          <w:lang w:val="uk-UA"/>
        </w:rPr>
        <w:t>50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см,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 xml:space="preserve">я </w:t>
      </w:r>
      <w:r w:rsidRPr="00430366">
        <w:rPr>
          <w:spacing w:val="3"/>
          <w:lang w:val="uk-UA"/>
        </w:rPr>
        <w:t>ґрунту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більше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"/>
          <w:lang w:val="uk-UA"/>
        </w:rPr>
        <w:t>1,0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м.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4"/>
          <w:lang w:val="uk-UA"/>
        </w:rPr>
        <w:t>Сніговий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ни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і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20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22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недостатнє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зволоження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внаслідок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глобальних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змін.</w:t>
      </w:r>
    </w:p>
    <w:p w14:paraId="2910298C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lang w:val="uk-UA"/>
        </w:rPr>
      </w:pPr>
    </w:p>
    <w:p w14:paraId="6C16B533" w14:textId="77777777" w:rsidR="00EE277E" w:rsidRPr="00430366" w:rsidRDefault="00EE277E">
      <w:pPr>
        <w:pStyle w:val="a3"/>
        <w:kinsoku w:val="0"/>
        <w:overflowPunct w:val="0"/>
        <w:spacing w:line="200" w:lineRule="atLeast"/>
        <w:ind w:left="1360" w:firstLine="0"/>
        <w:rPr>
          <w:sz w:val="20"/>
          <w:szCs w:val="20"/>
          <w:lang w:val="uk-UA"/>
        </w:rPr>
      </w:pPr>
      <w:r w:rsidRPr="00430366">
        <w:rPr>
          <w:sz w:val="20"/>
          <w:szCs w:val="20"/>
          <w:lang w:val="uk-UA"/>
        </w:rPr>
        <w:pict w14:anchorId="38C46D6C">
          <v:shape id="_x0000_i1041" type="#_x0000_t75" style="width:400.5pt;height:264pt">
            <v:imagedata r:id="rId19" o:title=""/>
          </v:shape>
        </w:pict>
      </w:r>
    </w:p>
    <w:p w14:paraId="3E326176" w14:textId="77777777" w:rsidR="00EE277E" w:rsidRPr="00430366" w:rsidRDefault="00EE277E">
      <w:pPr>
        <w:pStyle w:val="a3"/>
        <w:kinsoku w:val="0"/>
        <w:overflowPunct w:val="0"/>
        <w:spacing w:before="40" w:line="319" w:lineRule="exact"/>
        <w:ind w:left="1083" w:firstLine="0"/>
        <w:rPr>
          <w:lang w:val="uk-UA"/>
        </w:rPr>
      </w:pPr>
      <w:r w:rsidRPr="00430366">
        <w:rPr>
          <w:lang w:val="uk-UA"/>
        </w:rPr>
        <w:t>Рисунок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5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3"/>
          <w:lang w:val="uk-UA"/>
        </w:rPr>
        <w:t>кількість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опадів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"/>
          <w:lang w:val="uk-UA"/>
        </w:rPr>
        <w:t xml:space="preserve"> 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</w:p>
    <w:p w14:paraId="2DD1B021" w14:textId="77777777" w:rsidR="00EE277E" w:rsidRPr="00430366" w:rsidRDefault="00EE277E">
      <w:pPr>
        <w:pStyle w:val="a3"/>
        <w:kinsoku w:val="0"/>
        <w:overflowPunct w:val="0"/>
        <w:spacing w:line="319" w:lineRule="exact"/>
        <w:ind w:left="497" w:right="338" w:firstLine="0"/>
        <w:jc w:val="center"/>
        <w:rPr>
          <w:lang w:val="uk-UA"/>
        </w:rPr>
      </w:pPr>
      <w:r w:rsidRPr="00430366">
        <w:rPr>
          <w:spacing w:val="1"/>
          <w:lang w:val="uk-UA"/>
        </w:rPr>
        <w:t>період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1940–2024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8"/>
          <w:lang w:val="uk-UA"/>
        </w:rPr>
        <w:t>рр.</w:t>
      </w:r>
    </w:p>
    <w:p w14:paraId="605EA7AC" w14:textId="77777777" w:rsidR="00EE277E" w:rsidRPr="00430366" w:rsidRDefault="00EE277E">
      <w:pPr>
        <w:pStyle w:val="a3"/>
        <w:kinsoku w:val="0"/>
        <w:overflowPunct w:val="0"/>
        <w:spacing w:line="319" w:lineRule="exact"/>
        <w:ind w:left="497" w:right="338" w:firstLine="0"/>
        <w:jc w:val="center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2A53487A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581045BD" w14:textId="77777777" w:rsidR="00EE277E" w:rsidRPr="00430366" w:rsidRDefault="00EE277E">
      <w:pPr>
        <w:pStyle w:val="a3"/>
        <w:kinsoku w:val="0"/>
        <w:overflowPunct w:val="0"/>
        <w:spacing w:before="6"/>
        <w:ind w:left="0" w:firstLine="0"/>
        <w:rPr>
          <w:sz w:val="15"/>
          <w:szCs w:val="15"/>
          <w:lang w:val="uk-UA"/>
        </w:rPr>
      </w:pPr>
    </w:p>
    <w:p w14:paraId="03504033" w14:textId="77777777" w:rsidR="00EE277E" w:rsidRPr="00430366" w:rsidRDefault="00EE277E">
      <w:pPr>
        <w:pStyle w:val="a3"/>
        <w:kinsoku w:val="0"/>
        <w:overflowPunct w:val="0"/>
        <w:spacing w:line="200" w:lineRule="atLeast"/>
        <w:ind w:left="1690" w:firstLine="0"/>
        <w:rPr>
          <w:sz w:val="20"/>
          <w:szCs w:val="20"/>
          <w:lang w:val="uk-UA"/>
        </w:rPr>
      </w:pPr>
      <w:r w:rsidRPr="00430366">
        <w:rPr>
          <w:sz w:val="20"/>
          <w:szCs w:val="20"/>
          <w:lang w:val="uk-UA"/>
        </w:rPr>
        <w:pict w14:anchorId="62A6A285">
          <v:shape id="_x0000_i1042" type="#_x0000_t75" style="width:369pt;height:235.5pt">
            <v:imagedata r:id="rId20" o:title=""/>
          </v:shape>
        </w:pict>
      </w:r>
    </w:p>
    <w:p w14:paraId="38BBA484" w14:textId="77777777" w:rsidR="00EE277E" w:rsidRPr="00430366" w:rsidRDefault="00EE277E">
      <w:pPr>
        <w:pStyle w:val="a3"/>
        <w:kinsoku w:val="0"/>
        <w:overflowPunct w:val="0"/>
        <w:spacing w:line="321" w:lineRule="exact"/>
        <w:ind w:left="857" w:firstLine="601"/>
        <w:rPr>
          <w:lang w:val="uk-UA"/>
        </w:rPr>
      </w:pPr>
      <w:r w:rsidRPr="00430366">
        <w:rPr>
          <w:lang w:val="uk-UA"/>
        </w:rPr>
        <w:t>Рисунок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6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Розподіл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1"/>
          <w:lang w:val="uk-UA"/>
        </w:rPr>
        <w:t>опадів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2"/>
          <w:lang w:val="uk-UA"/>
        </w:rPr>
        <w:t>по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місяцям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</w:p>
    <w:p w14:paraId="11A33A71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lang w:val="uk-UA"/>
        </w:rPr>
      </w:pPr>
    </w:p>
    <w:p w14:paraId="3E05CD67" w14:textId="77777777" w:rsidR="00EE277E" w:rsidRPr="00430366" w:rsidRDefault="00EE277E">
      <w:pPr>
        <w:pStyle w:val="a3"/>
        <w:kinsoku w:val="0"/>
        <w:overflowPunct w:val="0"/>
        <w:spacing w:line="239" w:lineRule="auto"/>
        <w:ind w:right="101"/>
        <w:jc w:val="both"/>
        <w:rPr>
          <w:lang w:val="uk-UA"/>
        </w:rPr>
      </w:pPr>
      <w:r w:rsidRPr="00430366">
        <w:rPr>
          <w:spacing w:val="3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lang w:val="uk-UA"/>
        </w:rPr>
        <w:t>т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я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11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иц</w:t>
      </w:r>
      <w:r w:rsidRPr="00430366">
        <w:rPr>
          <w:spacing w:val="-20"/>
          <w:lang w:val="uk-UA"/>
        </w:rPr>
        <w:t>т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: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тривале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2"/>
          <w:lang w:val="uk-UA"/>
        </w:rPr>
        <w:t>тепле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літо,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3"/>
          <w:lang w:val="uk-UA"/>
        </w:rPr>
        <w:t>рання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2"/>
          <w:lang w:val="uk-UA"/>
        </w:rPr>
        <w:t>весна,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зима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3"/>
          <w:lang w:val="uk-UA"/>
        </w:rPr>
        <w:t>морозами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5"/>
          <w:lang w:val="uk-UA"/>
        </w:rPr>
        <w:t>сніговим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тт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2"/>
          <w:lang w:val="uk-UA"/>
        </w:rPr>
        <w:t>ці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2"/>
          <w:lang w:val="uk-UA"/>
        </w:rPr>
        <w:t>фактори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1"/>
          <w:lang w:val="uk-UA"/>
        </w:rPr>
        <w:t>позитивно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впливають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ріст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зернових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5"/>
          <w:lang w:val="uk-UA"/>
        </w:rPr>
        <w:t>технічних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ур</w:t>
      </w:r>
      <w:r w:rsidRPr="00430366">
        <w:rPr>
          <w:lang w:val="uk-UA"/>
        </w:rPr>
        <w:t>.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3"/>
          <w:lang w:val="uk-UA"/>
        </w:rPr>
        <w:t>Од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,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1"/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lang w:val="uk-UA"/>
        </w:rPr>
        <w:t>н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16"/>
          <w:lang w:val="uk-UA"/>
        </w:rPr>
        <w:t>д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8"/>
          <w:lang w:val="uk-UA"/>
        </w:rPr>
        <w:t>є</w:t>
      </w:r>
      <w:r w:rsidRPr="00430366">
        <w:rPr>
          <w:spacing w:val="-20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22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л</w:t>
      </w:r>
      <w:r w:rsidRPr="00430366">
        <w:rPr>
          <w:spacing w:val="-28"/>
          <w:lang w:val="uk-UA"/>
        </w:rPr>
        <w:t xml:space="preserve"> </w:t>
      </w:r>
      <w:r w:rsidRPr="00430366">
        <w:rPr>
          <w:spacing w:val="1"/>
          <w:lang w:val="uk-UA"/>
        </w:rPr>
        <w:t>опадів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12"/>
          <w:lang w:val="uk-UA"/>
        </w:rPr>
        <w:t>я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збільшення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3"/>
          <w:lang w:val="uk-UA"/>
        </w:rPr>
        <w:t>січні,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квітні,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"/>
          <w:lang w:val="uk-UA"/>
        </w:rPr>
        <w:t>травні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5"/>
          <w:lang w:val="uk-UA"/>
        </w:rPr>
        <w:t>менше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влітку,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1"/>
          <w:lang w:val="uk-UA"/>
        </w:rPr>
        <w:t>фоні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підвищення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ур</w:t>
      </w:r>
      <w:r w:rsidRPr="00430366">
        <w:rPr>
          <w:lang w:val="uk-UA"/>
        </w:rPr>
        <w:t>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обумовлює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3"/>
          <w:lang w:val="uk-UA"/>
        </w:rPr>
        <w:t>дефіцит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вологи.</w:t>
      </w:r>
    </w:p>
    <w:p w14:paraId="7FA5C5C6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lang w:val="uk-UA"/>
        </w:rPr>
      </w:pPr>
    </w:p>
    <w:p w14:paraId="15A14993" w14:textId="77777777" w:rsidR="00EE277E" w:rsidRPr="00430366" w:rsidRDefault="00EE277E">
      <w:pPr>
        <w:pStyle w:val="a3"/>
        <w:kinsoku w:val="0"/>
        <w:overflowPunct w:val="0"/>
        <w:spacing w:line="200" w:lineRule="atLeast"/>
        <w:ind w:left="1735" w:firstLine="0"/>
        <w:rPr>
          <w:sz w:val="20"/>
          <w:szCs w:val="20"/>
          <w:lang w:val="uk-UA"/>
        </w:rPr>
      </w:pPr>
      <w:r w:rsidRPr="00430366">
        <w:rPr>
          <w:sz w:val="20"/>
          <w:szCs w:val="20"/>
          <w:lang w:val="uk-UA"/>
        </w:rPr>
        <w:pict w14:anchorId="2DB5C3CD">
          <v:shape id="_x0000_i1043" type="#_x0000_t75" style="width:364.5pt;height:234.75pt">
            <v:imagedata r:id="rId21" o:title=""/>
          </v:shape>
        </w:pict>
      </w:r>
    </w:p>
    <w:p w14:paraId="67903DA1" w14:textId="77777777" w:rsidR="00EE277E" w:rsidRPr="00430366" w:rsidRDefault="00EE277E">
      <w:pPr>
        <w:pStyle w:val="a3"/>
        <w:kinsoku w:val="0"/>
        <w:overflowPunct w:val="0"/>
        <w:spacing w:before="12"/>
        <w:ind w:left="992" w:firstLine="0"/>
        <w:rPr>
          <w:lang w:val="uk-UA"/>
        </w:rPr>
      </w:pPr>
      <w:r w:rsidRPr="00430366">
        <w:rPr>
          <w:lang w:val="uk-UA"/>
        </w:rPr>
        <w:t>Рисунок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7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Розподіл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1"/>
          <w:lang w:val="uk-UA"/>
        </w:rPr>
        <w:t>відносної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вологості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по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місяцям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Погребищенській</w:t>
      </w:r>
    </w:p>
    <w:p w14:paraId="2399304B" w14:textId="77777777" w:rsidR="00EE277E" w:rsidRPr="00430366" w:rsidRDefault="00EE277E">
      <w:pPr>
        <w:pStyle w:val="a3"/>
        <w:kinsoku w:val="0"/>
        <w:overflowPunct w:val="0"/>
        <w:spacing w:before="8"/>
        <w:ind w:left="185" w:firstLine="0"/>
        <w:jc w:val="center"/>
        <w:rPr>
          <w:lang w:val="uk-UA"/>
        </w:rPr>
      </w:pPr>
      <w:r w:rsidRPr="00430366">
        <w:rPr>
          <w:spacing w:val="1"/>
          <w:lang w:val="uk-UA"/>
        </w:rPr>
        <w:t>М</w:t>
      </w: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Г</w:t>
      </w:r>
    </w:p>
    <w:p w14:paraId="46DE68D0" w14:textId="77777777" w:rsidR="00EE277E" w:rsidRPr="00430366" w:rsidRDefault="00EE277E">
      <w:pPr>
        <w:pStyle w:val="a3"/>
        <w:kinsoku w:val="0"/>
        <w:overflowPunct w:val="0"/>
        <w:spacing w:before="5"/>
        <w:ind w:left="0" w:firstLine="0"/>
        <w:rPr>
          <w:sz w:val="29"/>
          <w:szCs w:val="29"/>
          <w:lang w:val="uk-UA"/>
        </w:rPr>
      </w:pPr>
    </w:p>
    <w:p w14:paraId="5D67DCE9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98" w:firstLine="705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3"/>
          <w:lang w:val="uk-UA"/>
        </w:rPr>
        <w:t>річна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2"/>
          <w:lang w:val="uk-UA"/>
        </w:rPr>
        <w:t>швидкість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вітру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2"/>
          <w:lang w:val="uk-UA"/>
        </w:rPr>
        <w:t>3,5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4"/>
          <w:lang w:val="uk-UA"/>
        </w:rPr>
        <w:t>м/с.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Найбільша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2"/>
          <w:lang w:val="uk-UA"/>
        </w:rPr>
        <w:t>я</w:t>
      </w:r>
      <w:r w:rsidR="00430366">
        <w:rPr>
          <w:spacing w:val="32"/>
          <w:lang w:val="uk-UA"/>
        </w:rPr>
        <w:t xml:space="preserve"> </w:t>
      </w:r>
      <w:r w:rsidRPr="00430366">
        <w:rPr>
          <w:spacing w:val="4"/>
          <w:lang w:val="uk-UA"/>
        </w:rPr>
        <w:t>ш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7"/>
          <w:lang w:val="uk-UA"/>
        </w:rPr>
        <w:t>вітру</w:t>
      </w:r>
      <w:r w:rsidRPr="00430366">
        <w:rPr>
          <w:spacing w:val="96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фіксується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6"/>
          <w:lang w:val="uk-UA"/>
        </w:rPr>
        <w:t>-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1"/>
          <w:lang w:val="uk-UA"/>
        </w:rPr>
        <w:t>3,9-4,2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4"/>
          <w:lang w:val="uk-UA"/>
        </w:rPr>
        <w:t>м/с.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3"/>
          <w:lang w:val="uk-UA"/>
        </w:rPr>
        <w:t>Напрями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повторюваності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вітру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5"/>
          <w:lang w:val="uk-UA"/>
        </w:rPr>
        <w:t>січні: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північний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2"/>
          <w:lang w:val="uk-UA"/>
        </w:rPr>
        <w:t>10,1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%,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1"/>
          <w:lang w:val="uk-UA"/>
        </w:rPr>
        <w:t>північно-східний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"/>
          <w:lang w:val="uk-UA"/>
        </w:rPr>
        <w:t>5,6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 xml:space="preserve">%, </w:t>
      </w:r>
      <w:r w:rsidRPr="00430366">
        <w:rPr>
          <w:spacing w:val="-2"/>
          <w:lang w:val="uk-UA"/>
        </w:rPr>
        <w:t>східний</w:t>
      </w:r>
      <w:r w:rsidRPr="00430366">
        <w:rPr>
          <w:lang w:val="uk-UA"/>
        </w:rPr>
        <w:t xml:space="preserve"> –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"/>
          <w:lang w:val="uk-UA"/>
        </w:rPr>
        <w:t>7,4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 xml:space="preserve">%, </w:t>
      </w:r>
      <w:r w:rsidRPr="00430366">
        <w:rPr>
          <w:spacing w:val="-4"/>
          <w:lang w:val="uk-UA"/>
        </w:rPr>
        <w:t>південно-східний</w:t>
      </w:r>
    </w:p>
    <w:p w14:paraId="7492BF51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98" w:firstLine="705"/>
        <w:jc w:val="both"/>
        <w:rPr>
          <w:lang w:val="uk-UA"/>
        </w:rPr>
        <w:sectPr w:rsidR="00EE277E" w:rsidRPr="00430366">
          <w:pgSz w:w="11910" w:h="16850"/>
          <w:pgMar w:top="1140" w:right="740" w:bottom="280" w:left="1140" w:header="469" w:footer="0" w:gutter="0"/>
          <w:cols w:space="720" w:equalWidth="0">
            <w:col w:w="10030"/>
          </w:cols>
          <w:noEndnote/>
        </w:sectPr>
      </w:pPr>
    </w:p>
    <w:p w14:paraId="3CC27D1D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0C469097" w14:textId="77777777" w:rsidR="00EE277E" w:rsidRPr="00430366" w:rsidRDefault="00EE277E">
      <w:pPr>
        <w:pStyle w:val="a3"/>
        <w:kinsoku w:val="0"/>
        <w:overflowPunct w:val="0"/>
        <w:spacing w:before="188" w:line="251" w:lineRule="auto"/>
        <w:ind w:right="99" w:firstLine="0"/>
        <w:jc w:val="both"/>
        <w:rPr>
          <w:lang w:val="uk-UA"/>
        </w:rPr>
      </w:pPr>
      <w:r w:rsidRPr="00430366">
        <w:rPr>
          <w:lang w:val="uk-UA"/>
        </w:rPr>
        <w:t>–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2"/>
          <w:lang w:val="uk-UA"/>
        </w:rPr>
        <w:t>11,1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%,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3"/>
          <w:lang w:val="uk-UA"/>
        </w:rPr>
        <w:t>південний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2"/>
          <w:lang w:val="uk-UA"/>
        </w:rPr>
        <w:t>13,7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%,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південно-західний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2"/>
          <w:lang w:val="uk-UA"/>
        </w:rPr>
        <w:t>14,7</w:t>
      </w:r>
      <w:r w:rsidRPr="00430366">
        <w:rPr>
          <w:spacing w:val="1"/>
          <w:lang w:val="uk-UA"/>
        </w:rPr>
        <w:t xml:space="preserve"> %,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1"/>
          <w:lang w:val="uk-UA"/>
        </w:rPr>
        <w:t>західний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22,6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7"/>
          <w:lang w:val="uk-UA"/>
        </w:rPr>
        <w:t>%,</w:t>
      </w:r>
      <w:r w:rsidRPr="00430366">
        <w:rPr>
          <w:spacing w:val="52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північно-східний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"/>
          <w:lang w:val="uk-UA"/>
        </w:rPr>
        <w:t>14,8%,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штиль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"/>
          <w:lang w:val="uk-UA"/>
        </w:rPr>
        <w:t>7,1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%;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2"/>
          <w:lang w:val="uk-UA"/>
        </w:rPr>
        <w:t>липні: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північний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15,5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%,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2"/>
          <w:lang w:val="uk-UA"/>
        </w:rPr>
        <w:t>північно-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східний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"/>
          <w:lang w:val="uk-UA"/>
        </w:rPr>
        <w:t>8,2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%,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2"/>
          <w:lang w:val="uk-UA"/>
        </w:rPr>
        <w:t>східний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"/>
          <w:lang w:val="uk-UA"/>
        </w:rPr>
        <w:t>8,9</w:t>
      </w:r>
      <w:r w:rsidRPr="00430366">
        <w:rPr>
          <w:spacing w:val="1"/>
          <w:lang w:val="uk-UA"/>
        </w:rPr>
        <w:t xml:space="preserve"> %,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2"/>
          <w:lang w:val="uk-UA"/>
        </w:rPr>
        <w:t>південно-східний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"/>
          <w:lang w:val="uk-UA"/>
        </w:rPr>
        <w:t>7,4</w:t>
      </w:r>
      <w:r w:rsidRPr="00430366">
        <w:rPr>
          <w:spacing w:val="1"/>
          <w:lang w:val="uk-UA"/>
        </w:rPr>
        <w:t xml:space="preserve"> %,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3"/>
          <w:lang w:val="uk-UA"/>
        </w:rPr>
        <w:t>південний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2"/>
          <w:lang w:val="uk-UA"/>
        </w:rPr>
        <w:t>8,3</w:t>
      </w:r>
      <w:r w:rsidRPr="00430366">
        <w:rPr>
          <w:lang w:val="uk-UA"/>
        </w:rPr>
        <w:t xml:space="preserve"> </w:t>
      </w:r>
      <w:r w:rsidRPr="00430366">
        <w:rPr>
          <w:spacing w:val="-7"/>
          <w:lang w:val="uk-UA"/>
        </w:rPr>
        <w:t>%,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південно-західний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"/>
          <w:lang w:val="uk-UA"/>
        </w:rPr>
        <w:t>8,7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%,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західний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"/>
          <w:lang w:val="uk-UA"/>
        </w:rPr>
        <w:t>19,9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%,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північно-східний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"/>
          <w:lang w:val="uk-UA"/>
        </w:rPr>
        <w:t>23,1%,</w:t>
      </w:r>
      <w:r w:rsidRPr="00430366">
        <w:rPr>
          <w:spacing w:val="-33"/>
          <w:lang w:val="uk-UA"/>
        </w:rPr>
        <w:t xml:space="preserve"> </w:t>
      </w:r>
      <w:r w:rsidRPr="00430366">
        <w:rPr>
          <w:spacing w:val="-9"/>
          <w:lang w:val="uk-UA"/>
        </w:rPr>
        <w:t>штиль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66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14,8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%.</w:t>
      </w:r>
    </w:p>
    <w:p w14:paraId="0A25962C" w14:textId="77777777" w:rsidR="00EE277E" w:rsidRPr="00430366" w:rsidRDefault="00EE277E">
      <w:pPr>
        <w:pStyle w:val="a3"/>
        <w:kinsoku w:val="0"/>
        <w:overflowPunct w:val="0"/>
        <w:spacing w:before="6"/>
        <w:ind w:left="0" w:firstLine="0"/>
        <w:rPr>
          <w:sz w:val="27"/>
          <w:szCs w:val="27"/>
          <w:lang w:val="uk-UA"/>
        </w:rPr>
      </w:pPr>
    </w:p>
    <w:p w14:paraId="5EFEDAFE" w14:textId="77777777" w:rsidR="00EE277E" w:rsidRPr="00430366" w:rsidRDefault="00EE277E">
      <w:pPr>
        <w:pStyle w:val="a3"/>
        <w:kinsoku w:val="0"/>
        <w:overflowPunct w:val="0"/>
        <w:spacing w:line="200" w:lineRule="atLeast"/>
        <w:ind w:left="1465" w:firstLine="0"/>
        <w:rPr>
          <w:sz w:val="20"/>
          <w:szCs w:val="20"/>
          <w:lang w:val="uk-UA"/>
        </w:rPr>
      </w:pPr>
      <w:r w:rsidRPr="00430366">
        <w:rPr>
          <w:sz w:val="20"/>
          <w:szCs w:val="20"/>
          <w:lang w:val="uk-UA"/>
        </w:rPr>
        <w:pict w14:anchorId="31255023">
          <v:shape id="_x0000_i1044" type="#_x0000_t75" style="width:387pt;height:257.25pt">
            <v:imagedata r:id="rId22" o:title=""/>
          </v:shape>
        </w:pict>
      </w:r>
    </w:p>
    <w:p w14:paraId="72242746" w14:textId="77777777" w:rsidR="00EE277E" w:rsidRPr="00430366" w:rsidRDefault="00EE277E">
      <w:pPr>
        <w:pStyle w:val="a3"/>
        <w:kinsoku w:val="0"/>
        <w:overflowPunct w:val="0"/>
        <w:spacing w:before="54"/>
        <w:ind w:left="2329" w:firstLine="0"/>
        <w:rPr>
          <w:lang w:val="uk-UA"/>
        </w:rPr>
      </w:pPr>
      <w:r w:rsidRPr="00430366">
        <w:rPr>
          <w:lang w:val="uk-UA"/>
        </w:rPr>
        <w:t>Рисунок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8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3"/>
          <w:lang w:val="uk-UA"/>
        </w:rPr>
        <w:t>Роза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Погребищенської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</w:p>
    <w:p w14:paraId="7003A2EF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sz w:val="24"/>
          <w:szCs w:val="24"/>
          <w:lang w:val="uk-UA"/>
        </w:rPr>
      </w:pPr>
    </w:p>
    <w:p w14:paraId="568EAA6D" w14:textId="77777777" w:rsidR="00EE277E" w:rsidRPr="00430366" w:rsidRDefault="00EE277E">
      <w:pPr>
        <w:pStyle w:val="1"/>
        <w:numPr>
          <w:ilvl w:val="1"/>
          <w:numId w:val="18"/>
        </w:numPr>
        <w:tabs>
          <w:tab w:val="left" w:pos="1277"/>
        </w:tabs>
        <w:kinsoku w:val="0"/>
        <w:overflowPunct w:val="0"/>
        <w:ind w:left="1276" w:hanging="419"/>
        <w:rPr>
          <w:b w:val="0"/>
          <w:bCs w:val="0"/>
          <w:lang w:val="uk-UA"/>
        </w:rPr>
      </w:pPr>
      <w:r w:rsidRPr="00430366">
        <w:rPr>
          <w:spacing w:val="-1"/>
          <w:lang w:val="uk-UA"/>
        </w:rPr>
        <w:t>Гідрогеологічні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умови</w:t>
      </w:r>
    </w:p>
    <w:p w14:paraId="3A2CFE53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b/>
          <w:bCs/>
          <w:sz w:val="24"/>
          <w:szCs w:val="24"/>
          <w:lang w:val="uk-UA"/>
        </w:rPr>
      </w:pPr>
    </w:p>
    <w:p w14:paraId="6B25911D" w14:textId="77777777" w:rsidR="00EE277E" w:rsidRPr="00430366" w:rsidRDefault="00EE277E">
      <w:pPr>
        <w:pStyle w:val="a3"/>
        <w:kinsoku w:val="0"/>
        <w:overflowPunct w:val="0"/>
        <w:spacing w:line="239" w:lineRule="auto"/>
        <w:ind w:right="124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 xml:space="preserve">му  </w:t>
      </w:r>
      <w:r w:rsidRPr="00430366">
        <w:rPr>
          <w:spacing w:val="-1"/>
          <w:lang w:val="uk-UA"/>
        </w:rPr>
        <w:t>відношенні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 xml:space="preserve">а </w:t>
      </w:r>
      <w:r w:rsidRPr="00430366">
        <w:rPr>
          <w:spacing w:val="1"/>
          <w:lang w:val="uk-UA"/>
        </w:rPr>
        <w:t>МТГ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4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1"/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56"/>
          <w:lang w:val="uk-UA"/>
        </w:rPr>
        <w:t xml:space="preserve"> </w:t>
      </w:r>
      <w:proofErr w:type="spellStart"/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щ</w:t>
      </w:r>
      <w:r w:rsidRPr="00430366">
        <w:rPr>
          <w:spacing w:val="-3"/>
          <w:lang w:val="uk-UA"/>
        </w:rPr>
        <w:t>инни</w:t>
      </w:r>
      <w:r w:rsidRPr="00430366">
        <w:rPr>
          <w:lang w:val="uk-UA"/>
        </w:rPr>
        <w:t>х</w:t>
      </w:r>
      <w:proofErr w:type="spellEnd"/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д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5"/>
          <w:lang w:val="uk-UA"/>
        </w:rPr>
        <w:t>охо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є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ю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Ж</w:t>
      </w:r>
      <w:r w:rsidRPr="00430366">
        <w:rPr>
          <w:spacing w:val="-4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ї</w:t>
      </w:r>
      <w:r w:rsidRPr="00430366">
        <w:rPr>
          <w:lang w:val="uk-UA"/>
        </w:rPr>
        <w:t>,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2"/>
          <w:lang w:val="uk-UA"/>
        </w:rPr>
        <w:t>Вінницької,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3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spacing w:val="-5"/>
          <w:lang w:val="uk-UA"/>
        </w:rPr>
        <w:t>ї</w:t>
      </w:r>
      <w:r w:rsidRPr="00430366">
        <w:rPr>
          <w:lang w:val="uk-UA"/>
        </w:rPr>
        <w:t>,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1"/>
          <w:lang w:val="uk-UA"/>
        </w:rPr>
        <w:t>східну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1"/>
          <w:lang w:val="uk-UA"/>
        </w:rPr>
        <w:t>частину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5"/>
          <w:lang w:val="uk-UA"/>
        </w:rPr>
        <w:t>Хмельницької,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південні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1"/>
          <w:lang w:val="uk-UA"/>
        </w:rPr>
        <w:t>частини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1"/>
          <w:lang w:val="uk-UA"/>
        </w:rPr>
        <w:t>Київської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-2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spacing w:val="-5"/>
          <w:lang w:val="uk-UA"/>
        </w:rPr>
        <w:t>ї</w:t>
      </w:r>
      <w:r w:rsidRPr="00430366">
        <w:rPr>
          <w:lang w:val="uk-UA"/>
        </w:rPr>
        <w:t>,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0"/>
          <w:lang w:val="uk-UA"/>
        </w:rPr>
        <w:t>о</w:t>
      </w:r>
      <w:r w:rsidRPr="00430366">
        <w:rPr>
          <w:spacing w:val="-5"/>
          <w:lang w:val="uk-UA"/>
        </w:rPr>
        <w:t>-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5"/>
          <w:lang w:val="uk-UA"/>
        </w:rPr>
        <w:t>частину</w:t>
      </w:r>
      <w:r w:rsidRPr="00430366">
        <w:rPr>
          <w:spacing w:val="23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ї</w:t>
      </w:r>
      <w:r w:rsidRPr="00430366">
        <w:rPr>
          <w:lang w:val="uk-UA"/>
        </w:rPr>
        <w:t>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північні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2"/>
          <w:lang w:val="uk-UA"/>
        </w:rPr>
        <w:t>окраїни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Одеської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Миколаївської,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13"/>
          <w:lang w:val="uk-UA"/>
        </w:rPr>
        <w:t xml:space="preserve"> </w:t>
      </w:r>
      <w:proofErr w:type="spellStart"/>
      <w:r w:rsidRPr="00430366">
        <w:rPr>
          <w:spacing w:val="-5"/>
          <w:lang w:val="uk-UA"/>
        </w:rPr>
        <w:t>північносхідну</w:t>
      </w:r>
      <w:proofErr w:type="spellEnd"/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частину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Запорізької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областей.</w:t>
      </w:r>
    </w:p>
    <w:p w14:paraId="1B3CF302" w14:textId="77777777" w:rsidR="00EE277E" w:rsidRPr="00430366" w:rsidRDefault="00EE277E">
      <w:pPr>
        <w:pStyle w:val="a3"/>
        <w:kinsoku w:val="0"/>
        <w:overflowPunct w:val="0"/>
        <w:spacing w:before="9" w:line="238" w:lineRule="auto"/>
        <w:ind w:right="126"/>
        <w:jc w:val="both"/>
        <w:rPr>
          <w:lang w:val="uk-UA"/>
        </w:rPr>
      </w:pP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1"/>
          <w:lang w:val="uk-UA"/>
        </w:rPr>
        <w:t>знаходиться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1"/>
          <w:lang w:val="uk-UA"/>
        </w:rPr>
        <w:t>зоні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3"/>
          <w:lang w:val="uk-UA"/>
        </w:rPr>
        <w:t>нестійкого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1"/>
          <w:lang w:val="uk-UA"/>
        </w:rPr>
        <w:t>зволоження,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5"/>
          <w:lang w:val="uk-UA"/>
        </w:rPr>
        <w:t>але</w:t>
      </w:r>
      <w:r w:rsidRPr="00430366">
        <w:rPr>
          <w:spacing w:val="23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32"/>
          <w:lang w:val="uk-UA"/>
        </w:rPr>
        <w:t>я</w:t>
      </w:r>
      <w:r w:rsid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7"/>
          <w:lang w:val="uk-UA"/>
        </w:rPr>
        <w:t xml:space="preserve"> 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ми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умовами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живлення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й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5"/>
          <w:lang w:val="uk-UA"/>
        </w:rPr>
        <w:t>накопичення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н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о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5"/>
          <w:lang w:val="uk-UA"/>
        </w:rPr>
        <w:t>’</w:t>
      </w:r>
      <w:r w:rsidRPr="00430366">
        <w:rPr>
          <w:spacing w:val="2"/>
          <w:lang w:val="uk-UA"/>
        </w:rPr>
        <w:t>я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spacing w:val="28"/>
          <w:lang w:val="uk-UA"/>
        </w:rPr>
        <w:t>м</w:t>
      </w:r>
      <w:r w:rsidR="00430366">
        <w:rPr>
          <w:spacing w:val="2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19"/>
          <w:lang w:val="uk-UA"/>
        </w:rPr>
        <w:t>к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.</w:t>
      </w:r>
    </w:p>
    <w:p w14:paraId="0C4355BE" w14:textId="77777777" w:rsidR="00EE277E" w:rsidRPr="00430366" w:rsidRDefault="00EE277E">
      <w:pPr>
        <w:pStyle w:val="a3"/>
        <w:kinsoku w:val="0"/>
        <w:overflowPunct w:val="0"/>
        <w:spacing w:before="10" w:line="238" w:lineRule="auto"/>
        <w:ind w:right="103"/>
        <w:jc w:val="both"/>
        <w:rPr>
          <w:lang w:val="uk-UA"/>
        </w:rPr>
      </w:pPr>
      <w:r w:rsidRPr="00430366">
        <w:rPr>
          <w:spacing w:val="1"/>
          <w:lang w:val="uk-UA"/>
        </w:rPr>
        <w:t>Водоносний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1"/>
          <w:lang w:val="uk-UA"/>
        </w:rPr>
        <w:t>горизонт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сучасних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1"/>
          <w:lang w:val="uk-UA"/>
        </w:rPr>
        <w:t>алювіальних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1"/>
          <w:lang w:val="uk-UA"/>
        </w:rPr>
        <w:t>відкладах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6"/>
          <w:lang w:val="uk-UA"/>
        </w:rPr>
        <w:t>заплав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4"/>
          <w:lang w:val="uk-UA"/>
        </w:rPr>
        <w:t>річок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8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ю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spacing w:val="37"/>
          <w:lang w:val="uk-UA"/>
        </w:rPr>
        <w:t xml:space="preserve"> </w:t>
      </w:r>
      <w:proofErr w:type="spellStart"/>
      <w:r w:rsidRPr="00430366">
        <w:rPr>
          <w:spacing w:val="3"/>
          <w:lang w:val="uk-UA"/>
        </w:rPr>
        <w:t>В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вм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щ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9"/>
          <w:lang w:val="uk-UA"/>
        </w:rPr>
        <w:t>ч</w:t>
      </w:r>
      <w:r w:rsidRPr="00430366">
        <w:rPr>
          <w:lang w:val="uk-UA"/>
        </w:rPr>
        <w:t>і</w:t>
      </w:r>
      <w:proofErr w:type="spellEnd"/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proofErr w:type="spellStart"/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оз</w:t>
      </w:r>
      <w:r w:rsidRPr="00430366">
        <w:rPr>
          <w:spacing w:val="-22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ми</w:t>
      </w:r>
      <w:proofErr w:type="spellEnd"/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р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spacing w:val="1"/>
          <w:lang w:val="uk-UA"/>
        </w:rPr>
        <w:t>г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в.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26"/>
          <w:lang w:val="uk-UA"/>
        </w:rPr>
        <w:t>и</w:t>
      </w:r>
      <w:r w:rsid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8"/>
          <w:lang w:val="uk-UA"/>
        </w:rPr>
        <w:t>з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своїм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літологічним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складом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за</w:t>
      </w:r>
      <w:r w:rsidR="00430366">
        <w:rPr>
          <w:spacing w:val="-2"/>
          <w:lang w:val="uk-UA"/>
        </w:rPr>
        <w:t xml:space="preserve"> </w:t>
      </w:r>
      <w:r w:rsidRPr="00430366">
        <w:rPr>
          <w:spacing w:val="-2"/>
          <w:lang w:val="uk-UA"/>
        </w:rPr>
        <w:t>потужністю.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Потужність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7"/>
          <w:lang w:val="uk-UA"/>
        </w:rPr>
        <w:t>сучасного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>ю</w:t>
      </w:r>
      <w:r w:rsidRPr="00430366">
        <w:rPr>
          <w:spacing w:val="5"/>
          <w:lang w:val="uk-UA"/>
        </w:rPr>
        <w:t xml:space="preserve"> 6</w:t>
      </w:r>
      <w:r w:rsidRPr="00430366">
        <w:rPr>
          <w:spacing w:val="2"/>
          <w:lang w:val="uk-UA"/>
        </w:rPr>
        <w:t>,</w:t>
      </w:r>
      <w:r w:rsidRPr="00430366">
        <w:rPr>
          <w:spacing w:val="8"/>
          <w:lang w:val="uk-UA"/>
        </w:rPr>
        <w:t>5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10</w:t>
      </w:r>
      <w:r w:rsidRPr="00430366">
        <w:rPr>
          <w:spacing w:val="-12"/>
          <w:lang w:val="uk-UA"/>
        </w:rPr>
        <w:t>,</w:t>
      </w:r>
      <w:r w:rsidRPr="00430366">
        <w:rPr>
          <w:lang w:val="uk-UA"/>
        </w:rPr>
        <w:t>0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м.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т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ний</w:t>
      </w:r>
      <w:r w:rsidRPr="00430366">
        <w:rPr>
          <w:lang w:val="uk-UA"/>
        </w:rPr>
        <w:t>.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Ж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и</w:t>
      </w:r>
      <w:r w:rsidRPr="00430366">
        <w:rPr>
          <w:spacing w:val="-8"/>
          <w:lang w:val="uk-UA"/>
        </w:rPr>
        <w:t>зо</w:t>
      </w:r>
      <w:r w:rsidRPr="00430366">
        <w:rPr>
          <w:spacing w:val="-18"/>
          <w:lang w:val="uk-UA"/>
        </w:rPr>
        <w:t>н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у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відбувається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3"/>
          <w:lang w:val="uk-UA"/>
        </w:rPr>
        <w:t>рахунок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опадів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9"/>
          <w:lang w:val="uk-UA"/>
        </w:rPr>
        <w:t>вод.</w:t>
      </w:r>
      <w:r w:rsidRPr="00430366">
        <w:rPr>
          <w:spacing w:val="84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Внаслідок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1"/>
          <w:lang w:val="uk-UA"/>
        </w:rPr>
        <w:t>неглибокого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залягання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2"/>
          <w:lang w:val="uk-UA"/>
        </w:rPr>
        <w:t>відсутності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8"/>
          <w:lang w:val="uk-UA"/>
        </w:rPr>
        <w:t>ю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водотривких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9"/>
          <w:lang w:val="uk-UA"/>
        </w:rPr>
        <w:t>порід,</w:t>
      </w:r>
    </w:p>
    <w:p w14:paraId="0E3D0E7A" w14:textId="77777777" w:rsidR="00EE277E" w:rsidRPr="00430366" w:rsidRDefault="00EE277E">
      <w:pPr>
        <w:pStyle w:val="a3"/>
        <w:kinsoku w:val="0"/>
        <w:overflowPunct w:val="0"/>
        <w:spacing w:before="10" w:line="238" w:lineRule="auto"/>
        <w:ind w:right="103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 w:equalWidth="0">
            <w:col w:w="10050"/>
          </w:cols>
          <w:noEndnote/>
        </w:sectPr>
      </w:pPr>
    </w:p>
    <w:p w14:paraId="5761177D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42CF06F4" w14:textId="77777777" w:rsidR="00EE277E" w:rsidRPr="00430366" w:rsidRDefault="00EE277E">
      <w:pPr>
        <w:pStyle w:val="a3"/>
        <w:kinsoku w:val="0"/>
        <w:overflowPunct w:val="0"/>
        <w:spacing w:before="77" w:line="316" w:lineRule="exact"/>
        <w:ind w:right="133" w:firstLine="0"/>
        <w:rPr>
          <w:lang w:val="uk-UA"/>
        </w:rPr>
      </w:pPr>
      <w:r w:rsidRPr="00430366">
        <w:rPr>
          <w:lang w:val="uk-UA"/>
        </w:rPr>
        <w:t>водоносний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3"/>
          <w:lang w:val="uk-UA"/>
        </w:rPr>
        <w:t>горизонт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1"/>
          <w:lang w:val="uk-UA"/>
        </w:rPr>
        <w:t>піддається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забрудненню.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Для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25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4"/>
          <w:lang w:val="uk-UA"/>
        </w:rPr>
        <w:t>водопостачання</w:t>
      </w:r>
      <w:r w:rsidRPr="00430366">
        <w:rPr>
          <w:spacing w:val="133"/>
          <w:w w:val="101"/>
          <w:lang w:val="uk-UA"/>
        </w:rPr>
        <w:t xml:space="preserve"> </w:t>
      </w:r>
      <w:r w:rsidRPr="00430366">
        <w:rPr>
          <w:lang w:val="uk-UA"/>
        </w:rPr>
        <w:t>водоносний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8"/>
          <w:lang w:val="uk-UA"/>
        </w:rPr>
        <w:t>зо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т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 xml:space="preserve">має </w:t>
      </w:r>
      <w:r w:rsidRPr="00430366">
        <w:rPr>
          <w:lang w:val="uk-UA"/>
        </w:rPr>
        <w:t>великого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значення.</w:t>
      </w:r>
    </w:p>
    <w:p w14:paraId="1B4A91BD" w14:textId="77777777" w:rsidR="00EE277E" w:rsidRPr="00430366" w:rsidRDefault="00EE277E">
      <w:pPr>
        <w:pStyle w:val="a3"/>
        <w:kinsoku w:val="0"/>
        <w:overflowPunct w:val="0"/>
        <w:spacing w:before="14" w:line="316" w:lineRule="exact"/>
        <w:ind w:right="138"/>
        <w:jc w:val="both"/>
        <w:rPr>
          <w:lang w:val="uk-UA"/>
        </w:rPr>
      </w:pPr>
      <w:r w:rsidRPr="00430366">
        <w:rPr>
          <w:spacing w:val="2"/>
          <w:lang w:val="uk-UA"/>
        </w:rPr>
        <w:t>Поблизу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2"/>
          <w:lang w:val="uk-UA"/>
        </w:rPr>
        <w:t>Ординці</w:t>
      </w:r>
      <w:r w:rsidRPr="00430366">
        <w:rPr>
          <w:spacing w:val="68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1"/>
          <w:lang w:val="uk-UA"/>
        </w:rPr>
        <w:t>джерела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якісних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1"/>
          <w:lang w:val="uk-UA"/>
        </w:rPr>
        <w:t>вод,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вода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1"/>
          <w:lang w:val="uk-UA"/>
        </w:rPr>
        <w:t>яких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6"/>
          <w:lang w:val="uk-UA"/>
        </w:rPr>
        <w:t>бути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ву</w:t>
      </w:r>
      <w:r w:rsidRPr="00430366">
        <w:rPr>
          <w:spacing w:val="-2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 xml:space="preserve">якості </w:t>
      </w:r>
      <w:r w:rsidRPr="00430366">
        <w:rPr>
          <w:spacing w:val="1"/>
          <w:lang w:val="uk-UA"/>
        </w:rPr>
        <w:t>столової.</w:t>
      </w:r>
    </w:p>
    <w:p w14:paraId="16C5C3FF" w14:textId="77777777" w:rsidR="00EE277E" w:rsidRPr="00430366" w:rsidRDefault="00EE277E">
      <w:pPr>
        <w:pStyle w:val="a3"/>
        <w:kinsoku w:val="0"/>
        <w:overflowPunct w:val="0"/>
        <w:spacing w:before="6"/>
        <w:ind w:right="135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4"/>
          <w:lang w:val="uk-UA"/>
        </w:rPr>
        <w:t>тенденція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зниження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рівня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ґрунтових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1"/>
          <w:lang w:val="uk-UA"/>
        </w:rPr>
        <w:t>вод,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8"/>
          <w:lang w:val="uk-UA"/>
        </w:rPr>
        <w:t>призводить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lang w:val="uk-UA"/>
        </w:rPr>
        <w:t>и</w:t>
      </w:r>
      <w:r w:rsidRPr="00430366">
        <w:rPr>
          <w:spacing w:val="5"/>
          <w:lang w:val="uk-UA"/>
        </w:rPr>
        <w:t>х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иниц</w:t>
      </w:r>
      <w:r w:rsidRPr="00430366">
        <w:rPr>
          <w:lang w:val="uk-UA"/>
        </w:rPr>
        <w:t>ь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посушливі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4"/>
          <w:lang w:val="uk-UA"/>
        </w:rPr>
        <w:t>и</w:t>
      </w:r>
      <w:r w:rsidRPr="00430366">
        <w:rPr>
          <w:lang w:val="uk-UA"/>
        </w:rPr>
        <w:t>.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Це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1"/>
          <w:lang w:val="uk-UA"/>
        </w:rPr>
        <w:t>пов’язано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2"/>
          <w:lang w:val="uk-UA"/>
        </w:rPr>
        <w:t>зі</w:t>
      </w:r>
      <w:r w:rsidRPr="00430366">
        <w:rPr>
          <w:spacing w:val="-23"/>
          <w:lang w:val="uk-UA"/>
        </w:rPr>
        <w:t xml:space="preserve"> </w:t>
      </w:r>
      <w:r w:rsidRPr="00430366">
        <w:rPr>
          <w:lang w:val="uk-UA"/>
        </w:rPr>
        <w:t>зміною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клімату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замуленням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джерел.</w:t>
      </w:r>
    </w:p>
    <w:p w14:paraId="3BFCDA4A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sz w:val="24"/>
          <w:szCs w:val="24"/>
          <w:lang w:val="uk-UA"/>
        </w:rPr>
      </w:pPr>
    </w:p>
    <w:p w14:paraId="6E4F1BC0" w14:textId="77777777" w:rsidR="00EE277E" w:rsidRPr="00430366" w:rsidRDefault="000D797E">
      <w:pPr>
        <w:pStyle w:val="1"/>
        <w:numPr>
          <w:ilvl w:val="1"/>
          <w:numId w:val="18"/>
        </w:numPr>
        <w:tabs>
          <w:tab w:val="left" w:pos="1277"/>
        </w:tabs>
        <w:kinsoku w:val="0"/>
        <w:overflowPunct w:val="0"/>
        <w:ind w:left="1276" w:hanging="419"/>
        <w:rPr>
          <w:b w:val="0"/>
          <w:bCs w:val="0"/>
          <w:lang w:val="uk-UA"/>
        </w:rPr>
      </w:pPr>
      <w:r>
        <w:rPr>
          <w:spacing w:val="-1"/>
          <w:lang w:val="uk-UA"/>
        </w:rPr>
        <w:t xml:space="preserve"> </w:t>
      </w:r>
      <w:r w:rsidR="00EE277E" w:rsidRPr="00430366">
        <w:rPr>
          <w:spacing w:val="-1"/>
          <w:lang w:val="uk-UA"/>
        </w:rPr>
        <w:t>Інженерно-геологічні</w:t>
      </w:r>
      <w:r w:rsidR="00EE277E" w:rsidRPr="00430366">
        <w:rPr>
          <w:spacing w:val="-15"/>
          <w:lang w:val="uk-UA"/>
        </w:rPr>
        <w:t xml:space="preserve"> </w:t>
      </w:r>
      <w:r w:rsidR="00EE277E" w:rsidRPr="00430366">
        <w:rPr>
          <w:spacing w:val="-1"/>
          <w:lang w:val="uk-UA"/>
        </w:rPr>
        <w:t>процеси</w:t>
      </w:r>
      <w:r w:rsidR="00EE277E" w:rsidRPr="00430366">
        <w:rPr>
          <w:spacing w:val="-9"/>
          <w:lang w:val="uk-UA"/>
        </w:rPr>
        <w:t xml:space="preserve"> </w:t>
      </w:r>
      <w:r w:rsidR="00EE277E" w:rsidRPr="00430366">
        <w:rPr>
          <w:spacing w:val="-3"/>
          <w:lang w:val="uk-UA"/>
        </w:rPr>
        <w:t>та</w:t>
      </w:r>
      <w:r w:rsidR="00EE277E" w:rsidRPr="00430366">
        <w:rPr>
          <w:spacing w:val="-1"/>
          <w:lang w:val="uk-UA"/>
        </w:rPr>
        <w:t xml:space="preserve"> </w:t>
      </w:r>
      <w:r w:rsidR="00EE277E" w:rsidRPr="00430366">
        <w:rPr>
          <w:spacing w:val="-2"/>
          <w:lang w:val="uk-UA"/>
        </w:rPr>
        <w:t>явища</w:t>
      </w:r>
    </w:p>
    <w:p w14:paraId="6BE890E7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b/>
          <w:bCs/>
          <w:sz w:val="24"/>
          <w:szCs w:val="24"/>
          <w:lang w:val="uk-UA"/>
        </w:rPr>
      </w:pPr>
    </w:p>
    <w:p w14:paraId="540BED5F" w14:textId="77777777" w:rsidR="00EE277E" w:rsidRPr="00430366" w:rsidRDefault="00EE277E">
      <w:pPr>
        <w:pStyle w:val="a3"/>
        <w:kinsoku w:val="0"/>
        <w:overflowPunct w:val="0"/>
        <w:ind w:right="125"/>
        <w:jc w:val="both"/>
        <w:rPr>
          <w:lang w:val="uk-UA"/>
        </w:rPr>
      </w:pPr>
      <w:r w:rsidRPr="00430366">
        <w:rPr>
          <w:spacing w:val="4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19"/>
          <w:lang w:val="uk-UA"/>
        </w:rPr>
        <w:t>к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частиною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Східно-Європейської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платформи.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Рельєф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1"/>
          <w:lang w:val="uk-UA"/>
        </w:rPr>
        <w:t>фундаменту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5"/>
          <w:lang w:val="uk-UA"/>
        </w:rPr>
        <w:t>ускладнений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численними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1"/>
          <w:lang w:val="uk-UA"/>
        </w:rPr>
        <w:t>локальними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2"/>
          <w:lang w:val="uk-UA"/>
        </w:rPr>
        <w:t>тектонічними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2"/>
          <w:lang w:val="uk-UA"/>
        </w:rPr>
        <w:t>підняттями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.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5"/>
          <w:lang w:val="uk-UA"/>
        </w:rPr>
        <w:t>Фундамент</w:t>
      </w:r>
      <w:r w:rsidRPr="00430366">
        <w:rPr>
          <w:spacing w:val="4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щита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1"/>
          <w:lang w:val="uk-UA"/>
        </w:rPr>
        <w:t>складений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магматичними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5"/>
          <w:lang w:val="uk-UA"/>
        </w:rPr>
        <w:t>породами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архею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нижнього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ро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о</w:t>
      </w:r>
      <w:r w:rsidRPr="00430366">
        <w:rPr>
          <w:spacing w:val="-18"/>
          <w:lang w:val="uk-UA"/>
        </w:rPr>
        <w:t>ю</w:t>
      </w:r>
      <w:r w:rsidRPr="00430366">
        <w:rPr>
          <w:lang w:val="uk-UA"/>
        </w:rPr>
        <w:t>.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Поверх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18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1"/>
          <w:lang w:val="uk-UA"/>
        </w:rPr>
        <w:t>фундаменту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7"/>
          <w:lang w:val="uk-UA"/>
        </w:rPr>
        <w:t>знаходиться</w:t>
      </w:r>
      <w:r w:rsidRPr="00430366">
        <w:rPr>
          <w:spacing w:val="22"/>
          <w:w w:val="101"/>
          <w:lang w:val="uk-UA"/>
        </w:rPr>
        <w:t xml:space="preserve"> </w:t>
      </w:r>
      <w:r w:rsidRPr="00430366">
        <w:rPr>
          <w:lang w:val="uk-UA"/>
        </w:rPr>
        <w:t>малопотужний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осадовий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1"/>
          <w:lang w:val="uk-UA"/>
        </w:rPr>
        <w:t>шар,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1"/>
          <w:lang w:val="uk-UA"/>
        </w:rPr>
        <w:t>сформований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33"/>
          <w:lang w:val="uk-UA"/>
        </w:rPr>
        <w:t>д</w:t>
      </w:r>
      <w:r w:rsid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6"/>
          <w:lang w:val="uk-UA"/>
        </w:rPr>
        <w:t>протерозою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11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крейдової,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палеогенової,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неогенової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инн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5"/>
          <w:lang w:val="uk-UA"/>
        </w:rPr>
        <w:t>систем</w:t>
      </w:r>
      <w:r w:rsidRPr="00430366">
        <w:rPr>
          <w:spacing w:val="47"/>
          <w:lang w:val="uk-UA"/>
        </w:rPr>
        <w:t xml:space="preserve"> </w:t>
      </w:r>
      <w:proofErr w:type="spellStart"/>
      <w:r w:rsidRPr="00430366">
        <w:rPr>
          <w:spacing w:val="-6"/>
          <w:lang w:val="uk-UA"/>
        </w:rPr>
        <w:t>ф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ю</w:t>
      </w:r>
      <w:proofErr w:type="spellEnd"/>
      <w:r w:rsidRPr="00430366">
        <w:rPr>
          <w:lang w:val="uk-UA"/>
        </w:rPr>
        <w:t>.</w:t>
      </w:r>
    </w:p>
    <w:p w14:paraId="689E2E4D" w14:textId="77777777" w:rsidR="00EE277E" w:rsidRPr="00430366" w:rsidRDefault="00EE277E">
      <w:pPr>
        <w:pStyle w:val="a3"/>
        <w:kinsoku w:val="0"/>
        <w:overflowPunct w:val="0"/>
        <w:ind w:right="130"/>
        <w:jc w:val="both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а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х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5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57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Західнопридніпровської</w:t>
      </w:r>
      <w:proofErr w:type="spellEnd"/>
      <w:r w:rsidRPr="00430366">
        <w:rPr>
          <w:spacing w:val="30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пластово</w:t>
      </w:r>
      <w:proofErr w:type="spellEnd"/>
      <w:r w:rsidRPr="00430366">
        <w:rPr>
          <w:spacing w:val="-1"/>
          <w:lang w:val="uk-UA"/>
        </w:rPr>
        <w:t>-денудаційної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1"/>
          <w:lang w:val="uk-UA"/>
        </w:rPr>
        <w:t>височини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2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lang w:val="uk-UA"/>
        </w:rPr>
        <w:t>.</w:t>
      </w:r>
    </w:p>
    <w:p w14:paraId="1763232E" w14:textId="77777777" w:rsidR="00EE277E" w:rsidRPr="00430366" w:rsidRDefault="00EE277E">
      <w:pPr>
        <w:pStyle w:val="a3"/>
        <w:kinsoku w:val="0"/>
        <w:overflowPunct w:val="0"/>
        <w:spacing w:before="7"/>
        <w:ind w:left="857" w:firstLine="0"/>
        <w:rPr>
          <w:lang w:val="uk-UA"/>
        </w:rPr>
      </w:pPr>
      <w:r w:rsidRPr="00430366">
        <w:rPr>
          <w:spacing w:val="1"/>
          <w:lang w:val="uk-UA"/>
        </w:rPr>
        <w:t>На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знаходяться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:</w:t>
      </w:r>
    </w:p>
    <w:p w14:paraId="51496211" w14:textId="77777777" w:rsidR="00EE277E" w:rsidRPr="00430366" w:rsidRDefault="00EE277E">
      <w:pPr>
        <w:pStyle w:val="a3"/>
        <w:numPr>
          <w:ilvl w:val="2"/>
          <w:numId w:val="18"/>
        </w:numPr>
        <w:tabs>
          <w:tab w:val="left" w:pos="1579"/>
        </w:tabs>
        <w:kinsoku w:val="0"/>
        <w:overflowPunct w:val="0"/>
        <w:spacing w:before="3"/>
        <w:ind w:hanging="360"/>
        <w:rPr>
          <w:lang w:val="uk-UA"/>
        </w:rPr>
      </w:pPr>
      <w:r w:rsidRPr="00430366">
        <w:rPr>
          <w:spacing w:val="2"/>
          <w:lang w:val="uk-UA"/>
        </w:rPr>
        <w:t>торфу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(Морозівське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)</w:t>
      </w:r>
      <w:r w:rsidRPr="00430366">
        <w:rPr>
          <w:lang w:val="uk-UA"/>
        </w:rPr>
        <w:t>;</w:t>
      </w:r>
    </w:p>
    <w:p w14:paraId="07441586" w14:textId="77777777" w:rsidR="00EE277E" w:rsidRPr="00430366" w:rsidRDefault="00EE277E">
      <w:pPr>
        <w:pStyle w:val="a3"/>
        <w:numPr>
          <w:ilvl w:val="2"/>
          <w:numId w:val="18"/>
        </w:numPr>
        <w:tabs>
          <w:tab w:val="left" w:pos="1579"/>
        </w:tabs>
        <w:kinsoku w:val="0"/>
        <w:overflowPunct w:val="0"/>
        <w:spacing w:before="5" w:line="237" w:lineRule="auto"/>
        <w:ind w:right="123" w:hanging="360"/>
        <w:jc w:val="both"/>
        <w:rPr>
          <w:lang w:val="uk-UA"/>
        </w:rPr>
      </w:pPr>
      <w:r w:rsidRPr="00430366">
        <w:rPr>
          <w:spacing w:val="1"/>
          <w:lang w:val="uk-UA"/>
        </w:rPr>
        <w:t>граніту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: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2"/>
          <w:lang w:val="uk-UA"/>
        </w:rPr>
        <w:t>1.</w:t>
      </w:r>
      <w:r w:rsidRPr="00430366">
        <w:rPr>
          <w:spacing w:val="-17"/>
          <w:lang w:val="uk-UA"/>
        </w:rPr>
        <w:t xml:space="preserve"> </w:t>
      </w:r>
      <w:proofErr w:type="spellStart"/>
      <w:r w:rsidRPr="00430366">
        <w:rPr>
          <w:lang w:val="uk-UA"/>
        </w:rPr>
        <w:t>Юнашківське</w:t>
      </w:r>
      <w:proofErr w:type="spellEnd"/>
      <w:r w:rsidRPr="00430366">
        <w:rPr>
          <w:spacing w:val="-27"/>
          <w:lang w:val="uk-UA"/>
        </w:rPr>
        <w:t xml:space="preserve"> </w:t>
      </w:r>
      <w:r w:rsidRPr="00430366">
        <w:rPr>
          <w:spacing w:val="-3"/>
          <w:lang w:val="uk-UA"/>
        </w:rPr>
        <w:t>(6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км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схід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"/>
          <w:lang w:val="uk-UA"/>
        </w:rPr>
        <w:t>з.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4"/>
          <w:lang w:val="uk-UA"/>
        </w:rPr>
        <w:t>ст.</w:t>
      </w:r>
      <w:r w:rsidRPr="00430366">
        <w:rPr>
          <w:spacing w:val="17"/>
          <w:lang w:val="uk-UA"/>
        </w:rPr>
        <w:t xml:space="preserve"> </w:t>
      </w:r>
      <w:proofErr w:type="spellStart"/>
      <w:r w:rsidRPr="00430366">
        <w:rPr>
          <w:spacing w:val="-4"/>
          <w:lang w:val="uk-UA"/>
        </w:rPr>
        <w:t>Ржевуська</w:t>
      </w:r>
      <w:proofErr w:type="spellEnd"/>
      <w:r w:rsidRPr="00430366">
        <w:rPr>
          <w:spacing w:val="-4"/>
          <w:lang w:val="uk-UA"/>
        </w:rPr>
        <w:t>,</w:t>
      </w:r>
      <w:r w:rsidRPr="00430366">
        <w:rPr>
          <w:spacing w:val="28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0,5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2"/>
          <w:lang w:val="uk-UA"/>
        </w:rPr>
        <w:t>км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3"/>
          <w:lang w:val="uk-UA"/>
        </w:rPr>
        <w:t>північ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1"/>
          <w:lang w:val="uk-UA"/>
        </w:rPr>
        <w:t>Юнашки)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запаси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граніту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3"/>
          <w:lang w:val="uk-UA"/>
        </w:rPr>
        <w:t>717,4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4"/>
          <w:lang w:val="uk-UA"/>
        </w:rPr>
        <w:t>тис.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2"/>
          <w:position w:val="7"/>
          <w:sz w:val="18"/>
          <w:szCs w:val="18"/>
          <w:lang w:val="uk-UA"/>
        </w:rPr>
        <w:t>3</w:t>
      </w:r>
      <w:r w:rsidRPr="00430366">
        <w:rPr>
          <w:spacing w:val="1"/>
          <w:lang w:val="uk-UA"/>
        </w:rPr>
        <w:t>;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4"/>
          <w:lang w:val="uk-UA"/>
        </w:rPr>
        <w:t>2.</w:t>
      </w:r>
      <w:r w:rsidRPr="00430366">
        <w:rPr>
          <w:spacing w:val="31"/>
          <w:w w:val="101"/>
          <w:lang w:val="uk-UA"/>
        </w:rPr>
        <w:t xml:space="preserve"> </w:t>
      </w:r>
      <w:proofErr w:type="spellStart"/>
      <w:r w:rsidRPr="00430366">
        <w:rPr>
          <w:spacing w:val="3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е</w:t>
      </w:r>
      <w:proofErr w:type="spellEnd"/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(5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2"/>
          <w:lang w:val="uk-UA"/>
        </w:rPr>
        <w:t>км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1"/>
          <w:lang w:val="uk-UA"/>
        </w:rPr>
        <w:t>пн.-</w:t>
      </w:r>
      <w:proofErr w:type="spellStart"/>
      <w:r w:rsidRPr="00430366">
        <w:rPr>
          <w:spacing w:val="-1"/>
          <w:lang w:val="uk-UA"/>
        </w:rPr>
        <w:t>сх</w:t>
      </w:r>
      <w:proofErr w:type="spellEnd"/>
      <w:r w:rsidRPr="00430366">
        <w:rPr>
          <w:spacing w:val="-1"/>
          <w:lang w:val="uk-UA"/>
        </w:rPr>
        <w:t>.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2"/>
          <w:lang w:val="uk-UA"/>
        </w:rPr>
        <w:t>з.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4"/>
          <w:lang w:val="uk-UA"/>
        </w:rPr>
        <w:t>ст.</w:t>
      </w:r>
      <w:r w:rsidRPr="00430366">
        <w:rPr>
          <w:spacing w:val="30"/>
          <w:lang w:val="uk-UA"/>
        </w:rPr>
        <w:t xml:space="preserve"> </w:t>
      </w:r>
      <w:proofErr w:type="spellStart"/>
      <w:r w:rsidRPr="00430366">
        <w:rPr>
          <w:lang w:val="uk-UA"/>
        </w:rPr>
        <w:t>Ржевуська</w:t>
      </w:r>
      <w:proofErr w:type="spellEnd"/>
      <w:r w:rsidRPr="00430366">
        <w:rPr>
          <w:lang w:val="uk-UA"/>
        </w:rPr>
        <w:t>,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6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2"/>
          <w:lang w:val="uk-UA"/>
        </w:rPr>
        <w:t>км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4"/>
          <w:lang w:val="uk-UA"/>
        </w:rPr>
        <w:t>пн.-</w:t>
      </w:r>
      <w:proofErr w:type="spellStart"/>
      <w:r w:rsidRPr="00430366">
        <w:rPr>
          <w:spacing w:val="-4"/>
          <w:lang w:val="uk-UA"/>
        </w:rPr>
        <w:t>сх</w:t>
      </w:r>
      <w:proofErr w:type="spellEnd"/>
      <w:r w:rsidRPr="00430366">
        <w:rPr>
          <w:spacing w:val="-4"/>
          <w:lang w:val="uk-UA"/>
        </w:rPr>
        <w:t>.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 xml:space="preserve">м. </w:t>
      </w:r>
      <w:r w:rsidRPr="00430366">
        <w:rPr>
          <w:spacing w:val="1"/>
          <w:lang w:val="uk-UA"/>
        </w:rPr>
        <w:t>Погребище,</w:t>
      </w:r>
      <w:r w:rsidRPr="00430366">
        <w:rPr>
          <w:spacing w:val="-34"/>
          <w:lang w:val="uk-UA"/>
        </w:rPr>
        <w:t xml:space="preserve"> </w:t>
      </w:r>
      <w:r w:rsidRPr="00430366">
        <w:rPr>
          <w:lang w:val="uk-UA"/>
        </w:rPr>
        <w:t>1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км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пн.-</w:t>
      </w:r>
      <w:proofErr w:type="spellStart"/>
      <w:r w:rsidRPr="00430366">
        <w:rPr>
          <w:spacing w:val="-1"/>
          <w:lang w:val="uk-UA"/>
        </w:rPr>
        <w:t>сх</w:t>
      </w:r>
      <w:proofErr w:type="spellEnd"/>
      <w:r w:rsidRPr="00430366">
        <w:rPr>
          <w:spacing w:val="-1"/>
          <w:lang w:val="uk-UA"/>
        </w:rPr>
        <w:t>.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3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инц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)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запаси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1"/>
          <w:lang w:val="uk-UA"/>
        </w:rPr>
        <w:t>граніту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1198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4"/>
          <w:lang w:val="uk-UA"/>
        </w:rPr>
        <w:t>тис.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1"/>
          <w:lang w:val="uk-UA"/>
        </w:rPr>
        <w:t>м</w:t>
      </w:r>
      <w:r w:rsidRPr="00430366">
        <w:rPr>
          <w:spacing w:val="-1"/>
          <w:position w:val="7"/>
          <w:sz w:val="18"/>
          <w:szCs w:val="18"/>
          <w:lang w:val="uk-UA"/>
        </w:rPr>
        <w:t>3</w:t>
      </w:r>
      <w:r w:rsidRPr="00430366">
        <w:rPr>
          <w:spacing w:val="-1"/>
          <w:lang w:val="uk-UA"/>
        </w:rPr>
        <w:t>);</w:t>
      </w:r>
    </w:p>
    <w:p w14:paraId="59FA6602" w14:textId="77777777" w:rsidR="00EE277E" w:rsidRPr="00430366" w:rsidRDefault="00EE277E">
      <w:pPr>
        <w:pStyle w:val="a3"/>
        <w:numPr>
          <w:ilvl w:val="2"/>
          <w:numId w:val="18"/>
        </w:numPr>
        <w:tabs>
          <w:tab w:val="left" w:pos="1579"/>
        </w:tabs>
        <w:kinsoku w:val="0"/>
        <w:overflowPunct w:val="0"/>
        <w:spacing w:before="32" w:line="316" w:lineRule="exact"/>
        <w:ind w:right="145" w:hanging="360"/>
        <w:jc w:val="both"/>
        <w:rPr>
          <w:lang w:val="uk-UA"/>
        </w:rPr>
      </w:pPr>
      <w:r w:rsidRPr="00430366">
        <w:rPr>
          <w:spacing w:val="-2"/>
          <w:lang w:val="uk-UA"/>
        </w:rPr>
        <w:t>мігматиту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: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2"/>
          <w:lang w:val="uk-UA"/>
        </w:rPr>
        <w:t>1.</w:t>
      </w:r>
      <w:r w:rsidRPr="00430366">
        <w:rPr>
          <w:spacing w:val="-17"/>
          <w:lang w:val="uk-UA"/>
        </w:rPr>
        <w:t xml:space="preserve"> </w:t>
      </w:r>
      <w:proofErr w:type="spellStart"/>
      <w:r w:rsidRPr="00430366">
        <w:rPr>
          <w:lang w:val="uk-UA"/>
        </w:rPr>
        <w:t>Гопчицьке</w:t>
      </w:r>
      <w:proofErr w:type="spellEnd"/>
      <w:r w:rsidRPr="00430366">
        <w:rPr>
          <w:spacing w:val="-28"/>
          <w:lang w:val="uk-UA"/>
        </w:rPr>
        <w:t xml:space="preserve"> </w:t>
      </w:r>
      <w:r w:rsidRPr="00430366">
        <w:rPr>
          <w:spacing w:val="-3"/>
          <w:lang w:val="uk-UA"/>
        </w:rPr>
        <w:t>(2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км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lang w:val="uk-UA"/>
        </w:rPr>
        <w:t xml:space="preserve"> </w:t>
      </w:r>
      <w:r w:rsidRPr="00430366">
        <w:rPr>
          <w:spacing w:val="2"/>
          <w:lang w:val="uk-UA"/>
        </w:rPr>
        <w:t>з.</w:t>
      </w:r>
      <w:r w:rsidRPr="00430366">
        <w:rPr>
          <w:lang w:val="uk-UA"/>
        </w:rPr>
        <w:t xml:space="preserve"> </w:t>
      </w:r>
      <w:r w:rsidRPr="00430366">
        <w:rPr>
          <w:spacing w:val="-4"/>
          <w:lang w:val="uk-UA"/>
        </w:rPr>
        <w:t>ст.</w:t>
      </w:r>
      <w:r w:rsidRPr="00430366">
        <w:rPr>
          <w:spacing w:val="16"/>
          <w:lang w:val="uk-UA"/>
        </w:rPr>
        <w:t xml:space="preserve"> </w:t>
      </w:r>
      <w:proofErr w:type="spellStart"/>
      <w:r w:rsidRPr="00430366">
        <w:rPr>
          <w:lang w:val="uk-UA"/>
        </w:rPr>
        <w:t>Ржевуська</w:t>
      </w:r>
      <w:proofErr w:type="spellEnd"/>
      <w:r w:rsidRPr="00430366">
        <w:rPr>
          <w:lang w:val="uk-UA"/>
        </w:rPr>
        <w:t>,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5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км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пн.-</w:t>
      </w:r>
      <w:proofErr w:type="spellStart"/>
      <w:r w:rsidRPr="00430366">
        <w:rPr>
          <w:spacing w:val="-2"/>
          <w:lang w:val="uk-UA"/>
        </w:rPr>
        <w:t>сх</w:t>
      </w:r>
      <w:proofErr w:type="spellEnd"/>
      <w:r w:rsidRPr="00430366">
        <w:rPr>
          <w:spacing w:val="-2"/>
          <w:lang w:val="uk-UA"/>
        </w:rPr>
        <w:t>.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м.</w:t>
      </w:r>
      <w:r w:rsidRPr="00430366">
        <w:rPr>
          <w:spacing w:val="3"/>
          <w:lang w:val="uk-UA"/>
        </w:rPr>
        <w:t xml:space="preserve"> 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)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запаси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мігматиту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3"/>
          <w:lang w:val="uk-UA"/>
        </w:rPr>
        <w:t>5784,6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4"/>
          <w:lang w:val="uk-UA"/>
        </w:rPr>
        <w:t>тис.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"/>
          <w:lang w:val="uk-UA"/>
        </w:rPr>
        <w:t>м</w:t>
      </w:r>
      <w:r w:rsidRPr="00430366">
        <w:rPr>
          <w:spacing w:val="-1"/>
          <w:position w:val="7"/>
          <w:sz w:val="18"/>
          <w:szCs w:val="18"/>
          <w:lang w:val="uk-UA"/>
        </w:rPr>
        <w:t>3</w:t>
      </w:r>
      <w:r w:rsidRPr="00430366">
        <w:rPr>
          <w:spacing w:val="-1"/>
          <w:lang w:val="uk-UA"/>
        </w:rPr>
        <w:t>);</w:t>
      </w:r>
    </w:p>
    <w:p w14:paraId="76283AA2" w14:textId="77777777" w:rsidR="00EE277E" w:rsidRPr="00430366" w:rsidRDefault="00EE277E">
      <w:pPr>
        <w:pStyle w:val="a3"/>
        <w:numPr>
          <w:ilvl w:val="2"/>
          <w:numId w:val="18"/>
        </w:numPr>
        <w:tabs>
          <w:tab w:val="left" w:pos="1579"/>
        </w:tabs>
        <w:kinsoku w:val="0"/>
        <w:overflowPunct w:val="0"/>
        <w:spacing w:before="18" w:line="238" w:lineRule="auto"/>
        <w:ind w:right="99" w:hanging="360"/>
        <w:jc w:val="both"/>
        <w:rPr>
          <w:lang w:val="uk-UA"/>
        </w:rPr>
      </w:pPr>
      <w:r w:rsidRPr="00430366">
        <w:rPr>
          <w:spacing w:val="-1"/>
          <w:lang w:val="uk-UA"/>
        </w:rPr>
        <w:t>цегельної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и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суглинків,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3"/>
          <w:lang w:val="uk-UA"/>
        </w:rPr>
        <w:t>піску,</w:t>
      </w:r>
      <w:r w:rsidRPr="00430366">
        <w:rPr>
          <w:spacing w:val="18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пеліканітів</w:t>
      </w:r>
      <w:proofErr w:type="spellEnd"/>
      <w:r w:rsidRPr="00430366">
        <w:rPr>
          <w:spacing w:val="-2"/>
          <w:lang w:val="uk-UA"/>
        </w:rPr>
        <w:t>.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Одним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6"/>
          <w:lang w:val="uk-UA"/>
        </w:rPr>
        <w:t>найбільш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вивчених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1"/>
          <w:lang w:val="uk-UA"/>
        </w:rPr>
        <w:t>найбільш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62"/>
          <w:lang w:val="uk-UA"/>
        </w:rPr>
        <w:t xml:space="preserve"> </w:t>
      </w:r>
      <w:proofErr w:type="spellStart"/>
      <w:r w:rsidRPr="00430366">
        <w:rPr>
          <w:spacing w:val="-4"/>
          <w:lang w:val="uk-UA"/>
        </w:rPr>
        <w:t>Талалаївське</w:t>
      </w:r>
      <w:proofErr w:type="spellEnd"/>
      <w:r w:rsidRPr="00430366">
        <w:rPr>
          <w:spacing w:val="24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родовище.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"/>
          <w:lang w:val="uk-UA"/>
        </w:rPr>
        <w:t>Тут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д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3"/>
          <w:lang w:val="uk-UA"/>
        </w:rPr>
        <w:t>є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3"/>
          <w:lang w:val="uk-UA"/>
        </w:rPr>
        <w:t>порід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21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пеліканітів</w:t>
      </w:r>
      <w:proofErr w:type="spellEnd"/>
      <w:r w:rsidRPr="00430366">
        <w:rPr>
          <w:spacing w:val="-2"/>
          <w:lang w:val="uk-UA"/>
        </w:rPr>
        <w:t>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5"/>
          <w:lang w:val="uk-UA"/>
        </w:rPr>
        <w:t>виявлені</w:t>
      </w:r>
      <w:r w:rsidRPr="00430366">
        <w:rPr>
          <w:spacing w:val="49"/>
          <w:w w:val="101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опалоносні</w:t>
      </w:r>
      <w:proofErr w:type="spellEnd"/>
      <w:r w:rsidRPr="00430366">
        <w:rPr>
          <w:spacing w:val="-25"/>
          <w:lang w:val="uk-UA"/>
        </w:rPr>
        <w:t xml:space="preserve"> </w:t>
      </w:r>
      <w:r w:rsidRPr="00430366">
        <w:rPr>
          <w:lang w:val="uk-UA"/>
        </w:rPr>
        <w:t>жили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потужністю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3-5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2"/>
          <w:lang w:val="uk-UA"/>
        </w:rPr>
        <w:t>10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см,</w:t>
      </w:r>
      <w:r w:rsidRPr="00430366">
        <w:rPr>
          <w:lang w:val="uk-UA"/>
        </w:rPr>
        <w:t xml:space="preserve"> з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вмістом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2"/>
          <w:lang w:val="uk-UA"/>
        </w:rPr>
        <w:t>опалу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10-</w:t>
      </w:r>
      <w:r w:rsidRPr="00430366">
        <w:rPr>
          <w:spacing w:val="41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30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2"/>
          <w:lang w:val="uk-UA"/>
        </w:rPr>
        <w:t>35-40%.</w:t>
      </w:r>
      <w:r w:rsidRPr="00430366">
        <w:rPr>
          <w:spacing w:val="-30"/>
          <w:lang w:val="uk-UA"/>
        </w:rPr>
        <w:t xml:space="preserve"> </w:t>
      </w:r>
      <w:r w:rsidRPr="00430366">
        <w:rPr>
          <w:spacing w:val="1"/>
          <w:lang w:val="uk-UA"/>
        </w:rPr>
        <w:t>Опал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5"/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кількома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1"/>
          <w:lang w:val="uk-UA"/>
        </w:rPr>
        <w:t>відмінами,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8"/>
          <w:lang w:val="uk-UA"/>
        </w:rPr>
        <w:t>вміщують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й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20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lang w:val="uk-UA"/>
        </w:rPr>
        <w:t>и</w:t>
      </w:r>
      <w:proofErr w:type="spellEnd"/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а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цн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ю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9"/>
          <w:lang w:val="uk-UA"/>
        </w:rPr>
        <w:t>3</w:t>
      </w:r>
      <w:r w:rsidRPr="00430366">
        <w:rPr>
          <w:spacing w:val="-5"/>
          <w:lang w:val="uk-UA"/>
        </w:rPr>
        <w:t>-</w:t>
      </w:r>
      <w:r w:rsidRPr="00430366">
        <w:rPr>
          <w:lang w:val="uk-UA"/>
        </w:rPr>
        <w:t>5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з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-18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20"/>
          <w:lang w:val="uk-UA"/>
        </w:rPr>
        <w:t>іт</w:t>
      </w:r>
      <w:r w:rsidRPr="00430366">
        <w:rPr>
          <w:spacing w:val="-7"/>
          <w:lang w:val="uk-UA"/>
        </w:rPr>
        <w:t>а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.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значних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1"/>
          <w:lang w:val="uk-UA"/>
        </w:rPr>
        <w:t>кількостях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опал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4"/>
          <w:lang w:val="uk-UA"/>
        </w:rPr>
        <w:t>міститься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5"/>
          <w:lang w:val="uk-UA"/>
        </w:rPr>
        <w:t xml:space="preserve"> </w:t>
      </w:r>
      <w:r w:rsidRPr="00430366">
        <w:rPr>
          <w:lang w:val="uk-UA"/>
        </w:rPr>
        <w:t>пухких</w:t>
      </w:r>
      <w:r w:rsidRPr="00430366">
        <w:rPr>
          <w:spacing w:val="55"/>
          <w:lang w:val="uk-UA"/>
        </w:rPr>
        <w:t xml:space="preserve"> </w:t>
      </w:r>
      <w:proofErr w:type="spellStart"/>
      <w:r w:rsidRPr="00430366">
        <w:rPr>
          <w:lang w:val="uk-UA"/>
        </w:rPr>
        <w:t>піскувато</w:t>
      </w:r>
      <w:proofErr w:type="spellEnd"/>
      <w:r w:rsidRPr="00430366">
        <w:rPr>
          <w:lang w:val="uk-UA"/>
        </w:rPr>
        <w:t>-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глинистих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3"/>
          <w:lang w:val="uk-UA"/>
        </w:rPr>
        <w:t>породах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2"/>
          <w:lang w:val="uk-UA"/>
        </w:rPr>
        <w:t xml:space="preserve"> ж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>.</w:t>
      </w:r>
    </w:p>
    <w:p w14:paraId="005E45E0" w14:textId="77777777" w:rsidR="00EE277E" w:rsidRPr="00430366" w:rsidRDefault="00EE277E">
      <w:pPr>
        <w:pStyle w:val="a3"/>
        <w:kinsoku w:val="0"/>
        <w:overflowPunct w:val="0"/>
        <w:spacing w:before="9" w:line="239" w:lineRule="auto"/>
        <w:ind w:right="123"/>
        <w:jc w:val="both"/>
        <w:rPr>
          <w:lang w:val="uk-UA"/>
        </w:rPr>
      </w:pPr>
      <w:r w:rsidRPr="00430366">
        <w:rPr>
          <w:spacing w:val="-6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з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9"/>
          <w:lang w:val="uk-UA"/>
        </w:rPr>
        <w:t>ч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ф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во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і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5"/>
          <w:lang w:val="uk-UA"/>
        </w:rPr>
        <w:t>Ро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ь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5"/>
          <w:lang w:val="uk-UA"/>
        </w:rPr>
        <w:t>ї</w:t>
      </w:r>
      <w:r w:rsidRPr="00430366">
        <w:rPr>
          <w:lang w:val="uk-UA"/>
        </w:rPr>
        <w:t>ї</w:t>
      </w:r>
      <w:r w:rsidRPr="00430366">
        <w:rPr>
          <w:spacing w:val="57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-19"/>
          <w:lang w:val="uk-UA"/>
        </w:rPr>
        <w:t>к</w:t>
      </w:r>
      <w:proofErr w:type="spellEnd"/>
      <w:r w:rsidRPr="00430366">
        <w:rPr>
          <w:lang w:val="uk-UA"/>
        </w:rPr>
        <w:t>)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активно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площинна</w:t>
      </w:r>
      <w:r w:rsidRPr="00430366">
        <w:rPr>
          <w:spacing w:val="-7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5"/>
          <w:lang w:val="uk-UA"/>
        </w:rPr>
        <w:t>і</w:t>
      </w:r>
      <w:r w:rsidRPr="00430366">
        <w:rPr>
          <w:spacing w:val="32"/>
          <w:lang w:val="uk-UA"/>
        </w:rPr>
        <w:t>я</w:t>
      </w:r>
      <w:r w:rsidRPr="00430366">
        <w:rPr>
          <w:lang w:val="uk-UA"/>
        </w:rPr>
        <w:t>і</w:t>
      </w:r>
      <w:proofErr w:type="spellEnd"/>
      <w:r w:rsidRPr="00430366">
        <w:rPr>
          <w:spacing w:val="-22"/>
          <w:lang w:val="uk-UA"/>
        </w:rPr>
        <w:t xml:space="preserve"> </w:t>
      </w:r>
      <w:r w:rsidRPr="00430366">
        <w:rPr>
          <w:spacing w:val="-2"/>
          <w:lang w:val="uk-UA"/>
        </w:rPr>
        <w:t>лінійна</w:t>
      </w:r>
      <w:r w:rsidRPr="00430366">
        <w:rPr>
          <w:spacing w:val="-7"/>
          <w:lang w:val="uk-UA"/>
        </w:rPr>
        <w:t xml:space="preserve"> е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5"/>
          <w:lang w:val="uk-UA"/>
        </w:rPr>
        <w:t>і</w:t>
      </w:r>
      <w:r w:rsidRPr="00430366">
        <w:rPr>
          <w:spacing w:val="32"/>
          <w:lang w:val="uk-UA"/>
        </w:rPr>
        <w:t>я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ярів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1"/>
          <w:lang w:val="uk-UA"/>
        </w:rPr>
        <w:t>балок).</w:t>
      </w:r>
      <w:r w:rsidRPr="00430366">
        <w:rPr>
          <w:spacing w:val="10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Це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створює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суттєві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ми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сільського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господарства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будівництва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доріг.</w:t>
      </w:r>
      <w:r w:rsidRPr="00430366">
        <w:rPr>
          <w:spacing w:val="66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На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крутих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схилах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річкових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долин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4"/>
          <w:lang w:val="uk-UA"/>
        </w:rPr>
        <w:t>балок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часто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зсуви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7"/>
          <w:lang w:val="uk-UA"/>
        </w:rPr>
        <w:t>через</w:t>
      </w:r>
      <w:r w:rsidRPr="00430366">
        <w:rPr>
          <w:spacing w:val="36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підмивання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1"/>
          <w:lang w:val="uk-UA"/>
        </w:rPr>
        <w:t>схилів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2"/>
          <w:lang w:val="uk-UA"/>
        </w:rPr>
        <w:t>водою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3"/>
          <w:lang w:val="uk-UA"/>
        </w:rPr>
        <w:t>або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ол</w:t>
      </w:r>
      <w:r w:rsidRPr="00430366">
        <w:rPr>
          <w:spacing w:val="-8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2"/>
          <w:lang w:val="uk-UA"/>
        </w:rPr>
        <w:t>глинистих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5"/>
          <w:lang w:val="uk-UA"/>
        </w:rPr>
        <w:t>шарів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ґрунту,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5"/>
          <w:lang w:val="uk-UA"/>
        </w:rPr>
        <w:t>що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lang w:val="uk-UA"/>
        </w:rPr>
        <w:t>лежать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lang w:val="uk-UA"/>
        </w:rPr>
        <w:t xml:space="preserve"> 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щільних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породах.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Значна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1"/>
          <w:lang w:val="uk-UA"/>
        </w:rPr>
        <w:t>частина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5"/>
          <w:lang w:val="uk-UA"/>
        </w:rPr>
        <w:t>громади</w:t>
      </w:r>
    </w:p>
    <w:p w14:paraId="3BAB60F1" w14:textId="77777777" w:rsidR="00EE277E" w:rsidRPr="00430366" w:rsidRDefault="00EE277E">
      <w:pPr>
        <w:pStyle w:val="a3"/>
        <w:kinsoku w:val="0"/>
        <w:overflowPunct w:val="0"/>
        <w:spacing w:before="9" w:line="239" w:lineRule="auto"/>
        <w:ind w:right="123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38B2CABB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3E182D3E" w14:textId="77777777" w:rsidR="00EE277E" w:rsidRPr="00430366" w:rsidRDefault="00EE277E">
      <w:pPr>
        <w:pStyle w:val="a3"/>
        <w:tabs>
          <w:tab w:val="left" w:pos="1366"/>
          <w:tab w:val="left" w:pos="3225"/>
          <w:tab w:val="left" w:pos="4978"/>
          <w:tab w:val="left" w:pos="5548"/>
          <w:tab w:val="left" w:pos="6637"/>
          <w:tab w:val="left" w:pos="7672"/>
          <w:tab w:val="left" w:pos="9321"/>
        </w:tabs>
        <w:kinsoku w:val="0"/>
        <w:overflowPunct w:val="0"/>
        <w:spacing w:before="77" w:line="316" w:lineRule="exact"/>
        <w:ind w:right="133" w:firstLine="0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lang w:val="uk-UA"/>
        </w:rPr>
        <w:tab/>
      </w:r>
      <w:proofErr w:type="spellStart"/>
      <w:r w:rsidRPr="00430366">
        <w:rPr>
          <w:spacing w:val="-1"/>
          <w:lang w:val="uk-UA"/>
        </w:rPr>
        <w:t>лесовидними</w:t>
      </w:r>
      <w:proofErr w:type="spellEnd"/>
      <w:r w:rsidRPr="00430366">
        <w:rPr>
          <w:spacing w:val="-1"/>
          <w:lang w:val="uk-UA"/>
        </w:rPr>
        <w:tab/>
      </w:r>
      <w:r w:rsidRPr="00430366">
        <w:rPr>
          <w:lang w:val="uk-UA"/>
        </w:rPr>
        <w:t>суглинками.</w:t>
      </w:r>
      <w:r w:rsidRPr="00430366">
        <w:rPr>
          <w:lang w:val="uk-UA"/>
        </w:rPr>
        <w:tab/>
      </w:r>
      <w:r w:rsidRPr="00430366">
        <w:rPr>
          <w:spacing w:val="1"/>
          <w:lang w:val="uk-UA"/>
        </w:rPr>
        <w:t>Ці</w:t>
      </w:r>
      <w:r w:rsidRPr="00430366">
        <w:rPr>
          <w:spacing w:val="1"/>
          <w:lang w:val="uk-UA"/>
        </w:rPr>
        <w:tab/>
      </w:r>
      <w:r w:rsidRPr="00430366">
        <w:rPr>
          <w:spacing w:val="3"/>
          <w:lang w:val="uk-UA"/>
        </w:rPr>
        <w:t>ґ</w:t>
      </w:r>
      <w:r w:rsidRPr="00430366">
        <w:rPr>
          <w:spacing w:val="3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lang w:val="uk-UA"/>
        </w:rPr>
        <w:tab/>
      </w:r>
      <w:r w:rsidRPr="00430366">
        <w:rPr>
          <w:spacing w:val="-1"/>
          <w:lang w:val="uk-UA"/>
        </w:rPr>
        <w:t>мають</w:t>
      </w:r>
      <w:r w:rsidRPr="00430366">
        <w:rPr>
          <w:spacing w:val="-1"/>
          <w:lang w:val="uk-UA"/>
        </w:rPr>
        <w:tab/>
      </w:r>
      <w:r w:rsidRPr="00430366">
        <w:rPr>
          <w:spacing w:val="-2"/>
          <w:lang w:val="uk-UA"/>
        </w:rPr>
        <w:t>властивість</w:t>
      </w:r>
      <w:r w:rsidRPr="00430366">
        <w:rPr>
          <w:spacing w:val="-2"/>
          <w:lang w:val="uk-UA"/>
        </w:rPr>
        <w:tab/>
      </w:r>
      <w:r w:rsidRPr="00430366">
        <w:rPr>
          <w:spacing w:val="21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-19"/>
          <w:lang w:val="uk-UA"/>
        </w:rPr>
        <w:t>к</w:t>
      </w:r>
      <w:r w:rsidRPr="00430366">
        <w:rPr>
          <w:lang w:val="uk-UA"/>
        </w:rPr>
        <w:t>о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зменшуватися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об'ємі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замочуванні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3"/>
          <w:lang w:val="uk-UA"/>
        </w:rPr>
        <w:t>під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навантаженням.</w:t>
      </w:r>
    </w:p>
    <w:p w14:paraId="408C7E09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sz w:val="25"/>
          <w:szCs w:val="25"/>
          <w:lang w:val="uk-UA"/>
        </w:rPr>
      </w:pPr>
    </w:p>
    <w:p w14:paraId="68CC094A" w14:textId="77777777" w:rsidR="00EE277E" w:rsidRPr="00430366" w:rsidRDefault="00EE277E">
      <w:pPr>
        <w:pStyle w:val="1"/>
        <w:numPr>
          <w:ilvl w:val="1"/>
          <w:numId w:val="18"/>
        </w:numPr>
        <w:tabs>
          <w:tab w:val="left" w:pos="1277"/>
        </w:tabs>
        <w:kinsoku w:val="0"/>
        <w:overflowPunct w:val="0"/>
        <w:ind w:left="1276" w:hanging="419"/>
        <w:rPr>
          <w:b w:val="0"/>
          <w:bCs w:val="0"/>
          <w:lang w:val="uk-UA"/>
        </w:rPr>
      </w:pPr>
      <w:r w:rsidRPr="00430366">
        <w:rPr>
          <w:spacing w:val="-1"/>
          <w:lang w:val="uk-UA"/>
        </w:rPr>
        <w:t>Атмосферне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повітря</w:t>
      </w:r>
    </w:p>
    <w:p w14:paraId="768D5CE8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b/>
          <w:bCs/>
          <w:sz w:val="24"/>
          <w:szCs w:val="24"/>
          <w:lang w:val="uk-UA"/>
        </w:rPr>
      </w:pPr>
    </w:p>
    <w:p w14:paraId="2832283E" w14:textId="77777777" w:rsidR="00EE277E" w:rsidRPr="00430366" w:rsidRDefault="00EE277E">
      <w:pPr>
        <w:pStyle w:val="a3"/>
        <w:kinsoku w:val="0"/>
        <w:overflowPunct w:val="0"/>
        <w:ind w:right="129"/>
        <w:jc w:val="both"/>
        <w:rPr>
          <w:lang w:val="uk-UA"/>
        </w:rPr>
      </w:pPr>
      <w:r w:rsidRPr="00430366">
        <w:rPr>
          <w:spacing w:val="2"/>
          <w:lang w:val="uk-UA"/>
        </w:rPr>
        <w:t>За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умовами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територія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Погребищенської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12"/>
          <w:lang w:val="uk-UA"/>
        </w:rPr>
        <w:t>МТГ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відноситься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територій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потенціалом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забруднення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5"/>
          <w:lang w:val="uk-UA"/>
        </w:rPr>
        <w:t>атмосферного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повітря.</w:t>
      </w:r>
    </w:p>
    <w:p w14:paraId="273EA505" w14:textId="77777777" w:rsidR="00EE277E" w:rsidRPr="00430366" w:rsidRDefault="00EE277E">
      <w:pPr>
        <w:pStyle w:val="a3"/>
        <w:kinsoku w:val="0"/>
        <w:overflowPunct w:val="0"/>
        <w:spacing w:line="239" w:lineRule="auto"/>
        <w:ind w:right="122"/>
        <w:jc w:val="both"/>
        <w:rPr>
          <w:lang w:val="uk-UA"/>
        </w:rPr>
      </w:pPr>
      <w:r w:rsidRPr="00430366">
        <w:rPr>
          <w:spacing w:val="2"/>
          <w:lang w:val="uk-UA"/>
        </w:rPr>
        <w:t>За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даними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Головного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2"/>
          <w:lang w:val="uk-UA"/>
        </w:rPr>
        <w:t>управління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4"/>
          <w:lang w:val="uk-UA"/>
        </w:rPr>
        <w:t>статистики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Вінницькій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області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7"/>
          <w:lang w:val="uk-UA"/>
        </w:rPr>
        <w:t>загальний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обсяг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викидів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нюю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2"/>
          <w:lang w:val="uk-UA"/>
        </w:rPr>
        <w:t>речовин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повітря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3"/>
          <w:lang w:val="uk-UA"/>
        </w:rPr>
        <w:t>2024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0"/>
          <w:lang w:val="uk-UA"/>
        </w:rPr>
        <w:t>р.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7"/>
          <w:lang w:val="uk-UA"/>
        </w:rPr>
        <w:t>від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л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склав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2"/>
          <w:lang w:val="uk-UA"/>
        </w:rPr>
        <w:t>40,0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4"/>
          <w:lang w:val="uk-UA"/>
        </w:rPr>
        <w:t>тис.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т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3"/>
          <w:lang w:val="uk-UA"/>
        </w:rPr>
        <w:t>(без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2"/>
          <w:lang w:val="uk-UA"/>
        </w:rPr>
        <w:t>викидів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7"/>
          <w:lang w:val="uk-UA"/>
        </w:rPr>
        <w:t>діоксиду</w:t>
      </w:r>
      <w:r w:rsidRPr="00430366">
        <w:rPr>
          <w:spacing w:val="105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 xml:space="preserve">вуглецю), </w:t>
      </w:r>
      <w:r w:rsidRPr="00430366">
        <w:rPr>
          <w:spacing w:val="1"/>
          <w:lang w:val="uk-UA"/>
        </w:rPr>
        <w:t>що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майже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2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8"/>
          <w:lang w:val="uk-UA"/>
        </w:rPr>
        <w:t>рази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менше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7"/>
          <w:lang w:val="uk-UA"/>
        </w:rPr>
        <w:t>2023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м.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6"/>
          <w:lang w:val="uk-UA"/>
        </w:rPr>
        <w:t>роки</w:t>
      </w:r>
      <w:r w:rsidRPr="00430366">
        <w:rPr>
          <w:spacing w:val="9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основними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ин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30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забруднювали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2"/>
          <w:lang w:val="uk-UA"/>
        </w:rPr>
        <w:t>повітря,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4"/>
          <w:lang w:val="uk-UA"/>
        </w:rPr>
        <w:t>залишалися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сполуки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8"/>
          <w:lang w:val="uk-UA"/>
        </w:rPr>
        <w:t>вуглецю</w:t>
      </w:r>
      <w:r w:rsidRPr="00430366">
        <w:rPr>
          <w:spacing w:val="8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(близько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"/>
          <w:lang w:val="uk-UA"/>
        </w:rPr>
        <w:t>80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%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загального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1"/>
          <w:lang w:val="uk-UA"/>
        </w:rPr>
        <w:t>обсягу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викидів).</w:t>
      </w:r>
    </w:p>
    <w:p w14:paraId="294D8A22" w14:textId="77777777" w:rsidR="00EE277E" w:rsidRPr="00430366" w:rsidRDefault="00EE277E">
      <w:pPr>
        <w:pStyle w:val="a3"/>
        <w:kinsoku w:val="0"/>
        <w:overflowPunct w:val="0"/>
        <w:spacing w:before="8"/>
        <w:ind w:right="122"/>
        <w:jc w:val="both"/>
        <w:rPr>
          <w:lang w:val="uk-UA"/>
        </w:rPr>
      </w:pPr>
      <w:r w:rsidRPr="00430366">
        <w:rPr>
          <w:lang w:val="uk-UA"/>
        </w:rPr>
        <w:t>До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1"/>
          <w:lang w:val="uk-UA"/>
        </w:rPr>
        <w:t>основних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нни</w:t>
      </w:r>
      <w:r w:rsidRPr="00430366">
        <w:rPr>
          <w:lang w:val="uk-UA"/>
        </w:rPr>
        <w:t>х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л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4"/>
          <w:lang w:val="uk-UA"/>
        </w:rPr>
        <w:t>належать:</w:t>
      </w:r>
      <w:r w:rsidRPr="00430366">
        <w:rPr>
          <w:spacing w:val="99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теплове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устаткування,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ві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сільське</w:t>
      </w:r>
      <w:r w:rsidRPr="00430366">
        <w:rPr>
          <w:spacing w:val="47"/>
          <w:w w:val="101"/>
          <w:lang w:val="uk-UA"/>
        </w:rPr>
        <w:t xml:space="preserve"> </w:t>
      </w:r>
      <w:r w:rsidRPr="00430366">
        <w:rPr>
          <w:lang w:val="uk-UA"/>
        </w:rPr>
        <w:t>господарство,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3"/>
          <w:lang w:val="uk-UA"/>
        </w:rPr>
        <w:t>всі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види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.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1"/>
          <w:lang w:val="uk-UA"/>
        </w:rPr>
        <w:t>Однією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1"/>
          <w:lang w:val="uk-UA"/>
        </w:rPr>
        <w:t>основних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2"/>
          <w:lang w:val="uk-UA"/>
        </w:rPr>
        <w:t>причин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6"/>
          <w:lang w:val="uk-UA"/>
        </w:rPr>
        <w:t>забруднення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повітря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1"/>
          <w:lang w:val="uk-UA"/>
        </w:rPr>
        <w:t>низький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ь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оснащення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л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4"/>
          <w:lang w:val="uk-UA"/>
        </w:rPr>
        <w:t>викидів</w:t>
      </w:r>
      <w:r w:rsidRPr="00430366">
        <w:rPr>
          <w:spacing w:val="9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пилогазоочисним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обладнанням.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Значно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впливає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4"/>
          <w:lang w:val="uk-UA"/>
        </w:rPr>
        <w:t>атмосфери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відсутність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установок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по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вловлюванню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газоподібних</w:t>
      </w:r>
      <w:r w:rsidRPr="00430366">
        <w:rPr>
          <w:spacing w:val="-13"/>
          <w:lang w:val="uk-UA"/>
        </w:rPr>
        <w:t xml:space="preserve"> </w:t>
      </w:r>
      <w:proofErr w:type="spellStart"/>
      <w:r w:rsidRPr="00430366">
        <w:rPr>
          <w:lang w:val="uk-UA"/>
        </w:rPr>
        <w:t>сполук</w:t>
      </w:r>
      <w:proofErr w:type="spellEnd"/>
      <w:r w:rsidRPr="00430366">
        <w:rPr>
          <w:lang w:val="uk-UA"/>
        </w:rPr>
        <w:t>,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2"/>
          <w:lang w:val="uk-UA"/>
        </w:rPr>
        <w:t>саме: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7"/>
          <w:lang w:val="uk-UA"/>
        </w:rPr>
        <w:t>діоксиду</w:t>
      </w:r>
      <w:r w:rsidRPr="00430366">
        <w:rPr>
          <w:spacing w:val="89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діоксиду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2"/>
          <w:lang w:val="uk-UA"/>
        </w:rPr>
        <w:t>азоту,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оксиду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вуглецю,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летючих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12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8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сполук</w:t>
      </w:r>
      <w:proofErr w:type="spellEnd"/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інших.</w:t>
      </w:r>
    </w:p>
    <w:p w14:paraId="1EB9019C" w14:textId="77777777" w:rsidR="00EE277E" w:rsidRPr="00430366" w:rsidRDefault="00EE277E">
      <w:pPr>
        <w:pStyle w:val="a3"/>
        <w:kinsoku w:val="0"/>
        <w:overflowPunct w:val="0"/>
        <w:ind w:right="123"/>
        <w:jc w:val="both"/>
        <w:rPr>
          <w:lang w:val="uk-UA"/>
        </w:rPr>
      </w:pPr>
      <w:r w:rsidRPr="00430366">
        <w:rPr>
          <w:spacing w:val="3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ру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5"/>
          <w:lang w:val="uk-UA"/>
        </w:rPr>
        <w:t xml:space="preserve"> 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 xml:space="preserve">є 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</w:t>
      </w:r>
      <w:r w:rsidRPr="00430366">
        <w:rPr>
          <w:spacing w:val="-22"/>
          <w:lang w:val="uk-UA"/>
        </w:rPr>
        <w:t>с</w:t>
      </w:r>
      <w:r w:rsidRPr="00430366">
        <w:rPr>
          <w:spacing w:val="-18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кількість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якого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2"/>
          <w:lang w:val="uk-UA"/>
        </w:rPr>
        <w:t>щороку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 xml:space="preserve">збільшується, </w:t>
      </w:r>
      <w:r w:rsidRPr="00430366">
        <w:rPr>
          <w:spacing w:val="-1"/>
          <w:lang w:val="uk-UA"/>
        </w:rPr>
        <w:t>котельні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3"/>
          <w:lang w:val="uk-UA"/>
        </w:rPr>
        <w:t>окремих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в,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5"/>
          <w:lang w:val="uk-UA"/>
        </w:rPr>
        <w:t>також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lang w:val="uk-UA"/>
        </w:rPr>
        <w:t>спалювання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4"/>
          <w:lang w:val="uk-UA"/>
        </w:rPr>
        <w:t>сміття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2"/>
          <w:lang w:val="uk-UA"/>
        </w:rPr>
        <w:t>опалого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1"/>
          <w:lang w:val="uk-UA"/>
        </w:rPr>
        <w:t>листя.</w:t>
      </w:r>
    </w:p>
    <w:p w14:paraId="3A7F8D8C" w14:textId="77777777" w:rsidR="00EE277E" w:rsidRPr="00430366" w:rsidRDefault="00EE277E">
      <w:pPr>
        <w:pStyle w:val="a3"/>
        <w:kinsoku w:val="0"/>
        <w:overflowPunct w:val="0"/>
        <w:spacing w:line="242" w:lineRule="auto"/>
        <w:ind w:right="99"/>
        <w:jc w:val="both"/>
        <w:rPr>
          <w:lang w:val="uk-UA"/>
        </w:rPr>
      </w:pPr>
      <w:r w:rsidRPr="00430366">
        <w:rPr>
          <w:spacing w:val="-6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з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територію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громади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хо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автодорога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значення</w:t>
      </w:r>
      <w:r w:rsidRPr="00430366">
        <w:rPr>
          <w:spacing w:val="-7"/>
          <w:lang w:val="uk-UA"/>
        </w:rPr>
        <w:t xml:space="preserve"> Т-02-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03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2"/>
          <w:lang w:val="uk-UA"/>
        </w:rPr>
        <w:t>«Турбів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Погребище</w:t>
      </w:r>
      <w:r w:rsidRPr="00430366">
        <w:rPr>
          <w:spacing w:val="-23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Сквира»,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3"/>
          <w:lang w:val="uk-UA"/>
        </w:rPr>
        <w:t>дорога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місцевого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значення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5"/>
          <w:lang w:val="uk-UA"/>
        </w:rPr>
        <w:t>О-02-17-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05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2"/>
          <w:lang w:val="uk-UA"/>
        </w:rPr>
        <w:t>границя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Житомирської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області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Погребище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Іллінці.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Тому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викиди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5"/>
          <w:lang w:val="uk-UA"/>
        </w:rPr>
        <w:t>повітря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л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певною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3"/>
          <w:lang w:val="uk-UA"/>
        </w:rPr>
        <w:t>мірою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впливають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5"/>
          <w:lang w:val="uk-UA"/>
        </w:rPr>
        <w:t xml:space="preserve"> 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ю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1"/>
          <w:lang w:val="uk-UA"/>
        </w:rPr>
        <w:t>и</w:t>
      </w:r>
      <w:r w:rsidRPr="00430366">
        <w:rPr>
          <w:lang w:val="uk-UA"/>
        </w:rPr>
        <w:t>.</w:t>
      </w:r>
    </w:p>
    <w:p w14:paraId="4A65FF76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28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"/>
          <w:lang w:val="uk-UA"/>
        </w:rPr>
        <w:t>основними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4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забрудниками</w:t>
      </w:r>
      <w:proofErr w:type="spellEnd"/>
      <w:r w:rsidRPr="00430366">
        <w:rPr>
          <w:spacing w:val="-1"/>
          <w:lang w:val="uk-UA"/>
        </w:rPr>
        <w:t xml:space="preserve"> </w:t>
      </w:r>
      <w:r w:rsidRPr="00430366">
        <w:rPr>
          <w:spacing w:val="-9"/>
          <w:lang w:val="uk-UA"/>
        </w:rPr>
        <w:t>повітря</w:t>
      </w:r>
      <w:r w:rsidRPr="00430366">
        <w:rPr>
          <w:spacing w:val="39"/>
          <w:w w:val="101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1"/>
          <w:lang w:val="uk-UA"/>
        </w:rPr>
        <w:t>такі</w:t>
      </w:r>
      <w:r w:rsidRPr="00430366">
        <w:rPr>
          <w:spacing w:val="-3"/>
          <w:lang w:val="uk-UA"/>
        </w:rPr>
        <w:t xml:space="preserve"> 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:</w:t>
      </w:r>
    </w:p>
    <w:p w14:paraId="46063645" w14:textId="77777777" w:rsidR="00EE277E" w:rsidRPr="00430366" w:rsidRDefault="00EE277E">
      <w:pPr>
        <w:pStyle w:val="a3"/>
        <w:numPr>
          <w:ilvl w:val="2"/>
          <w:numId w:val="18"/>
        </w:numPr>
        <w:tabs>
          <w:tab w:val="left" w:pos="1579"/>
        </w:tabs>
        <w:kinsoku w:val="0"/>
        <w:overflowPunct w:val="0"/>
        <w:spacing w:line="338" w:lineRule="exact"/>
        <w:ind w:hanging="360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1"/>
          <w:lang w:val="uk-UA"/>
        </w:rPr>
        <w:t>хліба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хлібобулочних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(ТОВ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«</w:t>
      </w:r>
      <w:proofErr w:type="spellStart"/>
      <w:r w:rsidRPr="00430366">
        <w:rPr>
          <w:spacing w:val="-1"/>
          <w:lang w:val="uk-UA"/>
        </w:rPr>
        <w:t>Росічі</w:t>
      </w:r>
      <w:proofErr w:type="spellEnd"/>
      <w:r w:rsidRPr="00430366">
        <w:rPr>
          <w:spacing w:val="-1"/>
          <w:lang w:val="uk-UA"/>
        </w:rPr>
        <w:t>»);</w:t>
      </w:r>
    </w:p>
    <w:p w14:paraId="775CDE30" w14:textId="77777777" w:rsidR="00EE277E" w:rsidRPr="00430366" w:rsidRDefault="00EE277E">
      <w:pPr>
        <w:pStyle w:val="a3"/>
        <w:numPr>
          <w:ilvl w:val="2"/>
          <w:numId w:val="18"/>
        </w:numPr>
        <w:tabs>
          <w:tab w:val="left" w:pos="1579"/>
        </w:tabs>
        <w:kinsoku w:val="0"/>
        <w:overflowPunct w:val="0"/>
        <w:spacing w:before="31" w:line="316" w:lineRule="exact"/>
        <w:ind w:right="118" w:hanging="360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0"/>
          <w:lang w:val="uk-UA"/>
        </w:rPr>
        <w:t>ш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6"/>
          <w:lang w:val="uk-UA"/>
        </w:rPr>
        <w:t>м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'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продуктів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(ТОВ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5"/>
          <w:lang w:val="uk-UA"/>
        </w:rPr>
        <w:t>«</w:t>
      </w:r>
      <w:proofErr w:type="spellStart"/>
      <w:r w:rsidRPr="00430366">
        <w:rPr>
          <w:spacing w:val="-5"/>
          <w:lang w:val="uk-UA"/>
        </w:rPr>
        <w:t>Ржевуськ</w:t>
      </w:r>
      <w:proofErr w:type="spellEnd"/>
      <w:r w:rsidRPr="00430366">
        <w:rPr>
          <w:spacing w:val="39"/>
          <w:w w:val="101"/>
          <w:lang w:val="uk-UA"/>
        </w:rPr>
        <w:t xml:space="preserve"> </w:t>
      </w:r>
      <w:r w:rsidRPr="00430366">
        <w:rPr>
          <w:lang w:val="uk-UA"/>
        </w:rPr>
        <w:t>млин»);</w:t>
      </w:r>
    </w:p>
    <w:p w14:paraId="40C4D192" w14:textId="77777777" w:rsidR="00EE277E" w:rsidRPr="00430366" w:rsidRDefault="00EE277E">
      <w:pPr>
        <w:pStyle w:val="a3"/>
        <w:numPr>
          <w:ilvl w:val="2"/>
          <w:numId w:val="18"/>
        </w:numPr>
        <w:tabs>
          <w:tab w:val="left" w:pos="1579"/>
        </w:tabs>
        <w:kinsoku w:val="0"/>
        <w:overflowPunct w:val="0"/>
        <w:spacing w:before="29" w:line="316" w:lineRule="exact"/>
        <w:ind w:right="125" w:hanging="360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2"/>
          <w:lang w:val="uk-UA"/>
        </w:rPr>
        <w:t>господарських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4"/>
          <w:lang w:val="uk-UA"/>
        </w:rPr>
        <w:t>виробів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1"/>
          <w:lang w:val="uk-UA"/>
        </w:rPr>
        <w:t>(ТОВ</w:t>
      </w:r>
      <w:r w:rsidRPr="00430366">
        <w:rPr>
          <w:spacing w:val="31"/>
          <w:w w:val="101"/>
          <w:lang w:val="uk-UA"/>
        </w:rPr>
        <w:t xml:space="preserve"> </w:t>
      </w:r>
      <w:r w:rsidRPr="00430366">
        <w:rPr>
          <w:lang w:val="uk-UA"/>
        </w:rPr>
        <w:t>"Погребищенський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завод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"ІДЕАЛ");</w:t>
      </w:r>
    </w:p>
    <w:p w14:paraId="59A8AAE0" w14:textId="77777777" w:rsidR="00EE277E" w:rsidRPr="00430366" w:rsidRDefault="00EE277E">
      <w:pPr>
        <w:pStyle w:val="a3"/>
        <w:numPr>
          <w:ilvl w:val="2"/>
          <w:numId w:val="18"/>
        </w:numPr>
        <w:tabs>
          <w:tab w:val="left" w:pos="1579"/>
        </w:tabs>
        <w:kinsoku w:val="0"/>
        <w:overflowPunct w:val="0"/>
        <w:ind w:right="115" w:hanging="360"/>
        <w:jc w:val="both"/>
        <w:rPr>
          <w:lang w:val="uk-UA"/>
        </w:rPr>
      </w:pPr>
      <w:r w:rsidRPr="00430366">
        <w:rPr>
          <w:spacing w:val="2"/>
          <w:lang w:val="uk-UA"/>
        </w:rPr>
        <w:t>ремонт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2"/>
          <w:lang w:val="uk-UA"/>
        </w:rPr>
        <w:t>технічне</w:t>
      </w:r>
      <w:r w:rsidRPr="00430366">
        <w:rPr>
          <w:spacing w:val="62"/>
          <w:lang w:val="uk-UA"/>
        </w:rPr>
        <w:t xml:space="preserve"> </w:t>
      </w:r>
      <w:r w:rsidRPr="00430366">
        <w:rPr>
          <w:lang w:val="uk-UA"/>
        </w:rPr>
        <w:t>обслуговування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2"/>
          <w:lang w:val="uk-UA"/>
        </w:rPr>
        <w:t>інших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2"/>
          <w:lang w:val="uk-UA"/>
        </w:rPr>
        <w:t>засобів;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залізничних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локомотивів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рухомого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7"/>
          <w:lang w:val="uk-UA"/>
        </w:rPr>
        <w:t>складу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 xml:space="preserve">а   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 xml:space="preserve">я    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 xml:space="preserve">о   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 xml:space="preserve">о   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и</w:t>
      </w:r>
      <w:r w:rsidRPr="00430366">
        <w:rPr>
          <w:spacing w:val="-22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-15"/>
          <w:lang w:val="uk-UA"/>
        </w:rPr>
        <w:t>в</w:t>
      </w:r>
      <w:r w:rsidRPr="00430366">
        <w:rPr>
          <w:lang w:val="uk-UA"/>
        </w:rPr>
        <w:t>а</w:t>
      </w:r>
    </w:p>
    <w:p w14:paraId="36B02F3D" w14:textId="77777777" w:rsidR="00EE277E" w:rsidRPr="00430366" w:rsidRDefault="00EE277E">
      <w:pPr>
        <w:pStyle w:val="a3"/>
        <w:kinsoku w:val="0"/>
        <w:overflowPunct w:val="0"/>
        <w:spacing w:line="315" w:lineRule="exact"/>
        <w:ind w:left="1578" w:firstLine="0"/>
        <w:rPr>
          <w:lang w:val="uk-UA"/>
        </w:rPr>
      </w:pPr>
      <w:r w:rsidRPr="00430366">
        <w:rPr>
          <w:spacing w:val="5"/>
          <w:lang w:val="uk-UA"/>
        </w:rPr>
        <w:t>«</w:t>
      </w:r>
      <w:r w:rsidRPr="00430366">
        <w:rPr>
          <w:spacing w:val="3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ї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5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4"/>
          <w:lang w:val="uk-UA"/>
        </w:rPr>
        <w:t>ек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6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>о</w:t>
      </w:r>
      <w:r w:rsidRPr="00430366">
        <w:rPr>
          <w:spacing w:val="-2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proofErr w:type="spellEnd"/>
      <w:r w:rsidRPr="00430366">
        <w:rPr>
          <w:spacing w:val="5"/>
          <w:lang w:val="uk-UA"/>
        </w:rPr>
        <w:t xml:space="preserve"> 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9"/>
          <w:lang w:val="uk-UA"/>
        </w:rPr>
        <w:t>»</w:t>
      </w:r>
      <w:r w:rsidRPr="00430366">
        <w:rPr>
          <w:spacing w:val="-6"/>
          <w:lang w:val="uk-UA"/>
        </w:rPr>
        <w:t>);</w:t>
      </w:r>
    </w:p>
    <w:p w14:paraId="2011052A" w14:textId="77777777" w:rsidR="00EE277E" w:rsidRPr="00430366" w:rsidRDefault="00EE277E">
      <w:pPr>
        <w:pStyle w:val="a3"/>
        <w:numPr>
          <w:ilvl w:val="2"/>
          <w:numId w:val="18"/>
        </w:numPr>
        <w:tabs>
          <w:tab w:val="left" w:pos="1579"/>
        </w:tabs>
        <w:kinsoku w:val="0"/>
        <w:overflowPunct w:val="0"/>
        <w:spacing w:before="18" w:line="339" w:lineRule="exact"/>
        <w:ind w:hanging="360"/>
        <w:rPr>
          <w:lang w:val="uk-UA"/>
        </w:rPr>
      </w:pPr>
      <w:r w:rsidRPr="00430366">
        <w:rPr>
          <w:spacing w:val="1"/>
          <w:lang w:val="uk-UA"/>
        </w:rPr>
        <w:t>автозаправні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станції.</w:t>
      </w:r>
    </w:p>
    <w:p w14:paraId="47FFD31B" w14:textId="77777777" w:rsidR="00EE277E" w:rsidRPr="00430366" w:rsidRDefault="00EE277E">
      <w:pPr>
        <w:pStyle w:val="a3"/>
        <w:kinsoku w:val="0"/>
        <w:overflowPunct w:val="0"/>
        <w:spacing w:before="5" w:line="316" w:lineRule="exact"/>
        <w:ind w:right="104"/>
        <w:jc w:val="both"/>
        <w:rPr>
          <w:lang w:val="uk-UA"/>
        </w:rPr>
      </w:pPr>
      <w:r w:rsidRPr="00430366">
        <w:rPr>
          <w:spacing w:val="1"/>
          <w:lang w:val="uk-UA"/>
        </w:rPr>
        <w:t>Таким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чином,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1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2"/>
          <w:lang w:val="uk-UA"/>
        </w:rPr>
        <w:t>відсутні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2"/>
          <w:lang w:val="uk-UA"/>
        </w:rPr>
        <w:t>великі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8"/>
          <w:lang w:val="uk-UA"/>
        </w:rPr>
        <w:t>л</w:t>
      </w:r>
      <w:r w:rsidRPr="00430366">
        <w:rPr>
          <w:lang w:val="uk-UA"/>
        </w:rPr>
        <w:t>а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1"/>
          <w:lang w:val="uk-UA"/>
        </w:rPr>
        <w:t>забруднення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повітря.</w:t>
      </w:r>
    </w:p>
    <w:p w14:paraId="3C528B26" w14:textId="77777777" w:rsidR="00EE277E" w:rsidRPr="00430366" w:rsidRDefault="00EE277E">
      <w:pPr>
        <w:pStyle w:val="a3"/>
        <w:kinsoku w:val="0"/>
        <w:overflowPunct w:val="0"/>
        <w:spacing w:before="5" w:line="316" w:lineRule="exact"/>
        <w:ind w:right="104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45B11090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34D54366" w14:textId="77777777" w:rsidR="00EE277E" w:rsidRPr="00430366" w:rsidRDefault="00EE277E">
      <w:pPr>
        <w:pStyle w:val="a3"/>
        <w:kinsoku w:val="0"/>
        <w:overflowPunct w:val="0"/>
        <w:spacing w:before="68"/>
        <w:ind w:right="134"/>
        <w:jc w:val="both"/>
        <w:rPr>
          <w:lang w:val="uk-UA"/>
        </w:rPr>
      </w:pPr>
      <w:r w:rsidRPr="00430366">
        <w:rPr>
          <w:spacing w:val="1"/>
          <w:lang w:val="uk-UA"/>
        </w:rPr>
        <w:t>Загальна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маса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викидів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ню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н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повітря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9"/>
          <w:lang w:val="uk-UA"/>
        </w:rPr>
        <w:t>по</w:t>
      </w:r>
      <w:r w:rsidRPr="00430366">
        <w:rPr>
          <w:spacing w:val="47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міській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громаді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6"/>
          <w:lang w:val="uk-UA"/>
        </w:rPr>
        <w:t>джерел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викидів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3"/>
          <w:lang w:val="uk-UA"/>
        </w:rPr>
        <w:t>2024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5"/>
          <w:lang w:val="uk-UA"/>
        </w:rPr>
        <w:t>році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3"/>
          <w:lang w:val="uk-UA"/>
        </w:rPr>
        <w:t>була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72,660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1"/>
          <w:lang w:val="uk-UA"/>
        </w:rPr>
        <w:t>тонн,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складає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3"/>
          <w:lang w:val="uk-UA"/>
        </w:rPr>
        <w:t>67,2%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рівня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3"/>
          <w:lang w:val="uk-UA"/>
        </w:rPr>
        <w:t>2023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2"/>
          <w:lang w:val="uk-UA"/>
        </w:rPr>
        <w:t>року.</w:t>
      </w:r>
    </w:p>
    <w:p w14:paraId="748766C9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sz w:val="24"/>
          <w:szCs w:val="24"/>
          <w:lang w:val="uk-UA"/>
        </w:rPr>
      </w:pPr>
    </w:p>
    <w:p w14:paraId="097F18D8" w14:textId="77777777" w:rsidR="00EE277E" w:rsidRPr="00430366" w:rsidRDefault="00EE277E">
      <w:pPr>
        <w:pStyle w:val="1"/>
        <w:numPr>
          <w:ilvl w:val="1"/>
          <w:numId w:val="18"/>
        </w:numPr>
        <w:tabs>
          <w:tab w:val="left" w:pos="1278"/>
        </w:tabs>
        <w:kinsoku w:val="0"/>
        <w:overflowPunct w:val="0"/>
        <w:ind w:left="1277"/>
        <w:rPr>
          <w:b w:val="0"/>
          <w:bCs w:val="0"/>
          <w:lang w:val="uk-UA"/>
        </w:rPr>
      </w:pPr>
      <w:r w:rsidRPr="00430366">
        <w:rPr>
          <w:spacing w:val="2"/>
          <w:lang w:val="uk-UA"/>
        </w:rPr>
        <w:t>Водні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ресурси</w:t>
      </w:r>
    </w:p>
    <w:p w14:paraId="6BE8D8A1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b/>
          <w:bCs/>
          <w:sz w:val="24"/>
          <w:szCs w:val="24"/>
          <w:lang w:val="uk-UA"/>
        </w:rPr>
      </w:pPr>
    </w:p>
    <w:p w14:paraId="5ECB813D" w14:textId="77777777" w:rsidR="00EE277E" w:rsidRPr="00430366" w:rsidRDefault="00EE277E">
      <w:pPr>
        <w:pStyle w:val="a3"/>
        <w:kinsoku w:val="0"/>
        <w:overflowPunct w:val="0"/>
        <w:spacing w:line="239" w:lineRule="auto"/>
        <w:ind w:right="118"/>
        <w:jc w:val="both"/>
        <w:rPr>
          <w:lang w:val="uk-UA"/>
        </w:rPr>
      </w:pPr>
      <w:r w:rsidRPr="00430366">
        <w:rPr>
          <w:spacing w:val="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ті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5"/>
          <w:lang w:val="uk-UA"/>
        </w:rPr>
        <w:t>2</w:t>
      </w:r>
      <w:r w:rsidRPr="00430366">
        <w:rPr>
          <w:lang w:val="uk-UA"/>
        </w:rPr>
        <w:t>8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чо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5"/>
          <w:lang w:val="uk-UA"/>
        </w:rPr>
        <w:t>1</w:t>
      </w:r>
      <w:r w:rsidRPr="00430366">
        <w:rPr>
          <w:lang w:val="uk-UA"/>
        </w:rPr>
        <w:t>4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6"/>
          <w:lang w:val="uk-UA"/>
        </w:rPr>
        <w:t>м</w:t>
      </w:r>
      <w:r w:rsidRPr="00430366">
        <w:rPr>
          <w:spacing w:val="-19"/>
          <w:lang w:val="uk-UA"/>
        </w:rPr>
        <w:t>к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загальною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довжиною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близько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3"/>
          <w:lang w:val="uk-UA"/>
        </w:rPr>
        <w:t>384,1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км.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2"/>
          <w:lang w:val="uk-UA"/>
        </w:rPr>
        <w:t>Переважна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більшість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відноситься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44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басейну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2"/>
          <w:lang w:val="uk-UA"/>
        </w:rPr>
        <w:t>річки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1"/>
          <w:lang w:val="uk-UA"/>
        </w:rPr>
        <w:t>Дніпро.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На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2"/>
          <w:lang w:val="uk-UA"/>
        </w:rPr>
        <w:t>захід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2"/>
          <w:lang w:val="uk-UA"/>
        </w:rPr>
        <w:t>схід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4"/>
          <w:lang w:val="uk-UA"/>
        </w:rPr>
        <w:t>сіл</w:t>
      </w:r>
      <w:r w:rsidRPr="00430366">
        <w:rPr>
          <w:spacing w:val="51"/>
          <w:lang w:val="uk-UA"/>
        </w:rPr>
        <w:t xml:space="preserve"> </w:t>
      </w:r>
      <w:r w:rsidRPr="00430366">
        <w:rPr>
          <w:lang w:val="uk-UA"/>
        </w:rPr>
        <w:t>Станилівка,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Ординці,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5"/>
          <w:lang w:val="uk-UA"/>
        </w:rPr>
        <w:t>Надросся,</w:t>
      </w:r>
      <w:r w:rsidRPr="00430366">
        <w:rPr>
          <w:spacing w:val="56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Довжок,</w:t>
      </w:r>
      <w:r w:rsidRPr="00430366">
        <w:rPr>
          <w:spacing w:val="53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Паріївка</w:t>
      </w:r>
      <w:proofErr w:type="spellEnd"/>
      <w:r w:rsidRPr="00430366">
        <w:rPr>
          <w:spacing w:val="4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ох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вододіл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1"/>
          <w:lang w:val="uk-UA"/>
        </w:rPr>
        <w:t>висотами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4"/>
          <w:lang w:val="uk-UA"/>
        </w:rPr>
        <w:t>315–322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>м. В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5"/>
          <w:lang w:val="uk-UA"/>
        </w:rPr>
        <w:t>громаді</w:t>
      </w:r>
      <w:r w:rsidRPr="00430366">
        <w:rPr>
          <w:spacing w:val="44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3"/>
          <w:lang w:val="uk-UA"/>
        </w:rPr>
        <w:t>266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площею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2042,9637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га,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1"/>
          <w:lang w:val="uk-UA"/>
        </w:rPr>
        <w:t>яких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3"/>
          <w:lang w:val="uk-UA"/>
        </w:rPr>
        <w:t>141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5"/>
          <w:lang w:val="uk-UA"/>
        </w:rPr>
        <w:t>водний</w:t>
      </w:r>
      <w:r w:rsidRPr="00430366">
        <w:rPr>
          <w:spacing w:val="46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об’єкт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1"/>
          <w:lang w:val="uk-UA"/>
        </w:rPr>
        <w:t>площею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2"/>
          <w:lang w:val="uk-UA"/>
        </w:rPr>
        <w:t>871,6891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4"/>
          <w:lang w:val="uk-UA"/>
        </w:rPr>
        <w:t>га,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1"/>
          <w:lang w:val="uk-UA"/>
        </w:rPr>
        <w:t>яких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12"/>
          <w:lang w:val="uk-UA"/>
        </w:rPr>
        <w:t>я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2"/>
          <w:lang w:val="uk-UA"/>
        </w:rPr>
        <w:t>здійснюється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4"/>
          <w:lang w:val="uk-UA"/>
        </w:rPr>
        <w:t>загальне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lang w:val="uk-UA"/>
        </w:rPr>
        <w:t>водокористування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задоволення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 xml:space="preserve">потреб </w:t>
      </w:r>
      <w:r w:rsidRPr="00430366">
        <w:rPr>
          <w:spacing w:val="-1"/>
          <w:lang w:val="uk-UA"/>
        </w:rPr>
        <w:t>(купання,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2"/>
          <w:lang w:val="uk-UA"/>
        </w:rPr>
        <w:t>любительське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,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водопій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тварин).</w:t>
      </w:r>
    </w:p>
    <w:p w14:paraId="4029D89A" w14:textId="77777777" w:rsidR="00EE277E" w:rsidRPr="00430366" w:rsidRDefault="00EE277E">
      <w:pPr>
        <w:pStyle w:val="a3"/>
        <w:kinsoku w:val="0"/>
        <w:overflowPunct w:val="0"/>
        <w:spacing w:before="9" w:line="239" w:lineRule="auto"/>
        <w:ind w:right="126"/>
        <w:jc w:val="both"/>
        <w:rPr>
          <w:lang w:val="uk-UA"/>
        </w:rPr>
      </w:pPr>
      <w:r w:rsidRPr="00430366">
        <w:rPr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ю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5"/>
          <w:lang w:val="uk-UA"/>
        </w:rPr>
        <w:t>Ро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lang w:val="uk-UA"/>
        </w:rPr>
        <w:t>.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3"/>
          <w:lang w:val="uk-UA"/>
        </w:rPr>
        <w:t>Ц</w:t>
      </w:r>
      <w:r w:rsidRPr="00430366">
        <w:rPr>
          <w:lang w:val="uk-UA"/>
        </w:rPr>
        <w:t>е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2"/>
          <w:lang w:val="uk-UA"/>
        </w:rPr>
        <w:t>ж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4"/>
          <w:lang w:val="uk-UA"/>
        </w:rPr>
        <w:t>ш</w:t>
      </w:r>
      <w:r w:rsidRPr="00430366">
        <w:rPr>
          <w:lang w:val="uk-UA"/>
        </w:rPr>
        <w:t>а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6"/>
          <w:lang w:val="uk-UA"/>
        </w:rPr>
        <w:t>м</w:t>
      </w:r>
      <w:r w:rsidRPr="00430366">
        <w:rPr>
          <w:spacing w:val="-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.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Вона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3"/>
          <w:lang w:val="uk-UA"/>
        </w:rPr>
        <w:t>бере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3"/>
          <w:lang w:val="uk-UA"/>
        </w:rPr>
        <w:t>свій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2"/>
          <w:lang w:val="uk-UA"/>
        </w:rPr>
        <w:t>початок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1"/>
          <w:lang w:val="uk-UA"/>
        </w:rPr>
        <w:t>поблизу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2"/>
          <w:lang w:val="uk-UA"/>
        </w:rPr>
        <w:t>села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1"/>
          <w:lang w:val="uk-UA"/>
        </w:rPr>
        <w:t>Ординці.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3"/>
          <w:lang w:val="uk-UA"/>
        </w:rPr>
        <w:t>Рось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48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невеликою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2"/>
          <w:lang w:val="uk-UA"/>
        </w:rPr>
        <w:t>річкою,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"/>
          <w:lang w:val="uk-UA"/>
        </w:rPr>
        <w:t>яка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часто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ює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"/>
          <w:lang w:val="uk-UA"/>
        </w:rPr>
        <w:t>ставками.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Вона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має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звивисте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русло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lang w:val="uk-UA"/>
        </w:rPr>
        <w:t>мальовничі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1"/>
          <w:lang w:val="uk-UA"/>
        </w:rPr>
        <w:t>долини,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де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2"/>
          <w:lang w:val="uk-UA"/>
        </w:rPr>
        <w:t>місцями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1"/>
          <w:lang w:val="uk-UA"/>
        </w:rPr>
        <w:t>поверхню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виходять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4"/>
          <w:lang w:val="uk-UA"/>
        </w:rPr>
        <w:t>породи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-3"/>
          <w:lang w:val="uk-UA"/>
        </w:rPr>
        <w:t>и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3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5"/>
          <w:lang w:val="uk-UA"/>
        </w:rPr>
        <w:t>Ро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ро</w:t>
      </w:r>
      <w:r w:rsidRPr="00430366">
        <w:rPr>
          <w:spacing w:val="-5"/>
          <w:lang w:val="uk-UA"/>
        </w:rPr>
        <w:t>ті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5"/>
          <w:lang w:val="uk-UA"/>
        </w:rPr>
        <w:t>ї</w:t>
      </w:r>
      <w:r w:rsidRPr="00430366">
        <w:rPr>
          <w:lang w:val="uk-UA"/>
        </w:rPr>
        <w:t>ї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то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і</w:t>
      </w:r>
      <w:r w:rsidRPr="00430366">
        <w:rPr>
          <w:spacing w:val="-6"/>
          <w:lang w:val="uk-UA"/>
        </w:rPr>
        <w:t xml:space="preserve"> 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16"/>
          <w:lang w:val="uk-UA"/>
        </w:rPr>
        <w:t>м</w:t>
      </w:r>
      <w:r w:rsidRPr="00430366">
        <w:rPr>
          <w:spacing w:val="-8"/>
          <w:lang w:val="uk-UA"/>
        </w:rPr>
        <w:t>у</w:t>
      </w:r>
      <w:r w:rsidRPr="00430366">
        <w:rPr>
          <w:spacing w:val="-18"/>
          <w:lang w:val="uk-UA"/>
        </w:rPr>
        <w:t>ю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місцевий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ландшафт:</w:t>
      </w:r>
      <w:r w:rsidRPr="00430366">
        <w:rPr>
          <w:spacing w:val="-18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Роська</w:t>
      </w:r>
      <w:proofErr w:type="spellEnd"/>
      <w:r w:rsidRPr="00430366">
        <w:rPr>
          <w:spacing w:val="1"/>
          <w:lang w:val="uk-UA"/>
        </w:rPr>
        <w:t>,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Смолянка,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Горіхова,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Коза,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1"/>
          <w:lang w:val="uk-UA"/>
        </w:rPr>
        <w:t>Вільшанка.</w:t>
      </w:r>
    </w:p>
    <w:p w14:paraId="206764D0" w14:textId="77777777" w:rsidR="00EE277E" w:rsidRPr="00430366" w:rsidRDefault="00EE277E">
      <w:pPr>
        <w:pStyle w:val="a3"/>
        <w:kinsoku w:val="0"/>
        <w:overflowPunct w:val="0"/>
        <w:spacing w:before="8" w:line="239" w:lineRule="auto"/>
        <w:ind w:right="127"/>
        <w:jc w:val="both"/>
        <w:rPr>
          <w:lang w:val="uk-UA"/>
        </w:rPr>
      </w:pPr>
      <w:r w:rsidRPr="00430366">
        <w:rPr>
          <w:lang w:val="uk-UA"/>
        </w:rPr>
        <w:t>Річка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Вільшанка</w:t>
      </w:r>
      <w:r w:rsidRPr="00430366">
        <w:rPr>
          <w:spacing w:val="-2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ліва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0"/>
          <w:lang w:val="uk-UA"/>
        </w:rPr>
        <w:t>р.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Десна,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басейн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Південного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Бугу.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9"/>
          <w:lang w:val="uk-UA"/>
        </w:rPr>
        <w:t>Довжина</w:t>
      </w:r>
      <w:r w:rsidRPr="00430366">
        <w:rPr>
          <w:spacing w:val="86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2</w:t>
      </w:r>
      <w:r w:rsidRPr="00430366">
        <w:rPr>
          <w:lang w:val="uk-UA"/>
        </w:rPr>
        <w:t>9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м,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5"/>
          <w:lang w:val="uk-UA"/>
        </w:rPr>
        <w:t>14</w:t>
      </w:r>
      <w:r w:rsidRPr="00430366">
        <w:rPr>
          <w:spacing w:val="2"/>
          <w:lang w:val="uk-UA"/>
        </w:rPr>
        <w:t>,</w:t>
      </w:r>
      <w:r w:rsidRPr="00430366">
        <w:rPr>
          <w:lang w:val="uk-UA"/>
        </w:rPr>
        <w:t>2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м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д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.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е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оч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у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.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20"/>
          <w:lang w:val="uk-UA"/>
        </w:rPr>
        <w:t>ті</w:t>
      </w:r>
      <w:r w:rsidRPr="00430366">
        <w:rPr>
          <w:spacing w:val="-19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через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села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Біла,</w:t>
      </w:r>
      <w:r w:rsidRPr="00430366">
        <w:rPr>
          <w:spacing w:val="9"/>
          <w:lang w:val="uk-UA"/>
        </w:rPr>
        <w:t xml:space="preserve"> </w:t>
      </w:r>
      <w:proofErr w:type="spellStart"/>
      <w:r w:rsidRPr="00430366">
        <w:rPr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е</w:t>
      </w:r>
      <w:proofErr w:type="spellEnd"/>
      <w:r w:rsidRPr="00430366">
        <w:rPr>
          <w:lang w:val="uk-UA"/>
        </w:rPr>
        <w:t>,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Вахнівка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Журава</w:t>
      </w:r>
      <w:proofErr w:type="spellEnd"/>
      <w:r w:rsidRPr="00430366">
        <w:rPr>
          <w:spacing w:val="1"/>
          <w:lang w:val="uk-UA"/>
        </w:rPr>
        <w:t xml:space="preserve">. </w:t>
      </w:r>
      <w:r w:rsidRPr="00430366">
        <w:rPr>
          <w:lang w:val="uk-UA"/>
        </w:rPr>
        <w:t>Вільшанка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4"/>
          <w:lang w:val="uk-UA"/>
        </w:rPr>
        <w:t>за</w:t>
      </w:r>
      <w:r w:rsidRPr="00430366">
        <w:rPr>
          <w:spacing w:val="24"/>
          <w:w w:val="101"/>
          <w:lang w:val="uk-UA"/>
        </w:rPr>
        <w:t xml:space="preserve"> </w:t>
      </w:r>
      <w:r w:rsidRPr="00430366">
        <w:rPr>
          <w:lang w:val="uk-UA"/>
        </w:rPr>
        <w:t>величиною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2"/>
          <w:lang w:val="uk-UA"/>
        </w:rPr>
        <w:t>річкою,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протікає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1"/>
          <w:lang w:val="uk-UA"/>
        </w:rPr>
        <w:t>Вінницького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2"/>
          <w:lang w:val="uk-UA"/>
        </w:rPr>
        <w:t>району.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Падіння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9"/>
          <w:lang w:val="uk-UA"/>
        </w:rPr>
        <w:t>по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lang w:val="uk-UA"/>
        </w:rPr>
        <w:t>довжині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2"/>
          <w:lang w:val="uk-UA"/>
        </w:rPr>
        <w:t>річки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2"/>
          <w:lang w:val="uk-UA"/>
        </w:rPr>
        <w:t>64</w:t>
      </w:r>
      <w:r w:rsidRPr="00430366">
        <w:rPr>
          <w:spacing w:val="62"/>
          <w:lang w:val="uk-UA"/>
        </w:rPr>
        <w:t xml:space="preserve"> </w:t>
      </w:r>
      <w:r w:rsidRPr="00430366">
        <w:rPr>
          <w:lang w:val="uk-UA"/>
        </w:rPr>
        <w:t>м  (1,4</w:t>
      </w:r>
      <w:r w:rsidRPr="00430366">
        <w:rPr>
          <w:spacing w:val="62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1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км),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коефіцієнт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2"/>
          <w:lang w:val="uk-UA"/>
        </w:rPr>
        <w:t>звивистості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3"/>
          <w:lang w:val="uk-UA"/>
        </w:rPr>
        <w:t>1,47.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8"/>
          <w:lang w:val="uk-UA"/>
        </w:rPr>
        <w:t>Площа</w:t>
      </w:r>
      <w:r w:rsidRPr="00430366">
        <w:rPr>
          <w:spacing w:val="4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водозбору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становить</w:t>
      </w:r>
      <w:r w:rsidRPr="00430366">
        <w:rPr>
          <w:spacing w:val="3"/>
          <w:lang w:val="uk-UA"/>
        </w:rPr>
        <w:t xml:space="preserve"> 219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км²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має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0"/>
          <w:lang w:val="uk-UA"/>
        </w:rPr>
        <w:t>ш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-11"/>
          <w:lang w:val="uk-UA"/>
        </w:rPr>
        <w:t>б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"/>
          <w:lang w:val="uk-UA"/>
        </w:rPr>
        <w:t>форму,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4"/>
          <w:lang w:val="uk-UA"/>
        </w:rPr>
        <w:t>тер</w:t>
      </w:r>
      <w:r w:rsidRPr="00430366">
        <w:rPr>
          <w:spacing w:val="-5"/>
          <w:lang w:val="uk-UA"/>
        </w:rPr>
        <w:t>иторія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7"/>
          <w:lang w:val="uk-UA"/>
        </w:rPr>
        <w:t>основному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знаходиться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Подільського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плато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4"/>
          <w:lang w:val="uk-UA"/>
        </w:rPr>
        <w:t>лесоподібними</w:t>
      </w:r>
      <w:r w:rsidRPr="00430366">
        <w:rPr>
          <w:spacing w:val="104"/>
          <w:w w:val="101"/>
          <w:lang w:val="uk-UA"/>
        </w:rPr>
        <w:t xml:space="preserve"> </w:t>
      </w:r>
      <w:r w:rsidRPr="00430366">
        <w:rPr>
          <w:lang w:val="uk-UA"/>
        </w:rPr>
        <w:t>суглинками.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Долина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звивиста,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3"/>
          <w:lang w:val="uk-UA"/>
        </w:rPr>
        <w:t>ярами,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5"/>
          <w:lang w:val="uk-UA"/>
        </w:rPr>
        <w:t>схилами.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Висота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схилів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іноді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досягає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3"/>
          <w:lang w:val="uk-UA"/>
        </w:rPr>
        <w:t>50-60</w:t>
      </w:r>
      <w:r w:rsidRPr="00430366">
        <w:rPr>
          <w:spacing w:val="-27"/>
          <w:lang w:val="uk-UA"/>
        </w:rPr>
        <w:t xml:space="preserve"> </w:t>
      </w:r>
      <w:r w:rsidRPr="00430366">
        <w:rPr>
          <w:lang w:val="uk-UA"/>
        </w:rPr>
        <w:t>м.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2"/>
          <w:lang w:val="uk-UA"/>
        </w:rPr>
        <w:t>Заплава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1"/>
          <w:lang w:val="uk-UA"/>
        </w:rPr>
        <w:t>двобічна,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шириною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2"/>
          <w:lang w:val="uk-UA"/>
        </w:rPr>
        <w:t>50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250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8"/>
          <w:lang w:val="uk-UA"/>
        </w:rPr>
        <w:t>м,</w:t>
      </w:r>
      <w:r w:rsidRPr="00430366">
        <w:rPr>
          <w:spacing w:val="40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складена</w:t>
      </w:r>
      <w:r w:rsidRPr="00430366">
        <w:rPr>
          <w:spacing w:val="12"/>
          <w:lang w:val="uk-UA"/>
        </w:rPr>
        <w:t xml:space="preserve"> </w:t>
      </w:r>
      <w:proofErr w:type="spellStart"/>
      <w:r w:rsidRPr="00430366">
        <w:rPr>
          <w:lang w:val="uk-UA"/>
        </w:rPr>
        <w:t>мулисто</w:t>
      </w:r>
      <w:proofErr w:type="spellEnd"/>
      <w:r w:rsidRPr="00430366">
        <w:rPr>
          <w:lang w:val="uk-UA"/>
        </w:rPr>
        <w:t>-торфовими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2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мулисто</w:t>
      </w:r>
      <w:proofErr w:type="spellEnd"/>
      <w:r w:rsidRPr="00430366">
        <w:rPr>
          <w:spacing w:val="-1"/>
          <w:lang w:val="uk-UA"/>
        </w:rPr>
        <w:t>-глинистими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.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Річище</w:t>
      </w:r>
      <w:r w:rsidRPr="00430366">
        <w:rPr>
          <w:spacing w:val="-7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помірно</w:t>
      </w:r>
      <w:proofErr w:type="spellEnd"/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я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л</w:t>
      </w:r>
      <w:r w:rsidRPr="00430366">
        <w:rPr>
          <w:spacing w:val="51"/>
          <w:lang w:val="uk-UA"/>
        </w:rPr>
        <w:t xml:space="preserve"> </w:t>
      </w:r>
      <w:r w:rsidRPr="00430366">
        <w:rPr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 xml:space="preserve">ь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т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5"/>
          <w:lang w:val="uk-UA"/>
        </w:rPr>
        <w:t>9</w:t>
      </w:r>
      <w:r w:rsidRPr="00430366">
        <w:rPr>
          <w:lang w:val="uk-UA"/>
        </w:rPr>
        <w:t>0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5"/>
          <w:lang w:val="uk-UA"/>
        </w:rPr>
        <w:t>у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в.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2"/>
          <w:lang w:val="uk-UA"/>
        </w:rPr>
        <w:t>е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ж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а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8"/>
          <w:lang w:val="uk-UA"/>
        </w:rPr>
        <w:t>3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4</w:t>
      </w:r>
      <w:r w:rsidRPr="00430366">
        <w:rPr>
          <w:spacing w:val="2"/>
          <w:lang w:val="uk-UA"/>
        </w:rPr>
        <w:t>,</w:t>
      </w:r>
      <w:r w:rsidRPr="00430366">
        <w:rPr>
          <w:lang w:val="uk-UA"/>
        </w:rPr>
        <w:t>5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м,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а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5"/>
          <w:lang w:val="uk-UA"/>
        </w:rPr>
        <w:t>0</w:t>
      </w:r>
      <w:r w:rsidRPr="00430366">
        <w:rPr>
          <w:spacing w:val="2"/>
          <w:lang w:val="uk-UA"/>
        </w:rPr>
        <w:t>,</w:t>
      </w:r>
      <w:r w:rsidRPr="00430366">
        <w:rPr>
          <w:spacing w:val="7"/>
          <w:lang w:val="uk-UA"/>
        </w:rPr>
        <w:t>3</w:t>
      </w:r>
      <w:r w:rsidRPr="00430366">
        <w:rPr>
          <w:spacing w:val="-5"/>
          <w:lang w:val="uk-UA"/>
        </w:rPr>
        <w:t>-</w:t>
      </w:r>
      <w:r w:rsidRPr="00430366">
        <w:rPr>
          <w:spacing w:val="5"/>
          <w:lang w:val="uk-UA"/>
        </w:rPr>
        <w:t>0</w:t>
      </w:r>
      <w:r w:rsidRPr="00430366">
        <w:rPr>
          <w:spacing w:val="2"/>
          <w:lang w:val="uk-UA"/>
        </w:rPr>
        <w:t>,</w:t>
      </w:r>
      <w:r w:rsidRPr="00430366">
        <w:rPr>
          <w:lang w:val="uk-UA"/>
        </w:rPr>
        <w:t>7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м.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Ш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5"/>
          <w:lang w:val="uk-UA"/>
        </w:rPr>
        <w:t>0</w:t>
      </w:r>
      <w:r w:rsidRPr="00430366">
        <w:rPr>
          <w:spacing w:val="2"/>
          <w:lang w:val="uk-UA"/>
        </w:rPr>
        <w:t>,</w:t>
      </w:r>
      <w:r w:rsidRPr="00430366">
        <w:rPr>
          <w:lang w:val="uk-UA"/>
        </w:rPr>
        <w:t>1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/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-2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8"/>
          <w:lang w:val="uk-UA"/>
        </w:rPr>
        <w:t>н</w:t>
      </w:r>
      <w:r w:rsidRPr="00430366">
        <w:rPr>
          <w:spacing w:val="-22"/>
          <w:lang w:val="uk-UA"/>
        </w:rPr>
        <w:t>е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замулене,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іноді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піщане.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2"/>
          <w:lang w:val="uk-UA"/>
        </w:rPr>
        <w:t>пологі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5"/>
          <w:lang w:val="uk-UA"/>
        </w:rPr>
        <w:t>стійкі.</w:t>
      </w:r>
    </w:p>
    <w:p w14:paraId="39934360" w14:textId="77777777" w:rsidR="00EE277E" w:rsidRPr="00430366" w:rsidRDefault="00EE277E">
      <w:pPr>
        <w:pStyle w:val="a3"/>
        <w:kinsoku w:val="0"/>
        <w:overflowPunct w:val="0"/>
        <w:spacing w:before="8"/>
        <w:ind w:right="120"/>
        <w:jc w:val="both"/>
        <w:rPr>
          <w:lang w:val="uk-UA"/>
        </w:rPr>
      </w:pPr>
      <w:r w:rsidRPr="00430366">
        <w:rPr>
          <w:spacing w:val="-6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з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значну</w:t>
      </w:r>
      <w:r w:rsidRPr="00430366">
        <w:rPr>
          <w:spacing w:val="52"/>
          <w:lang w:val="uk-UA"/>
        </w:rPr>
        <w:t xml:space="preserve"> </w:t>
      </w:r>
      <w:proofErr w:type="spellStart"/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у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proofErr w:type="spellEnd"/>
      <w:r w:rsidRPr="00430366">
        <w:rPr>
          <w:spacing w:val="62"/>
          <w:lang w:val="uk-UA"/>
        </w:rPr>
        <w:t xml:space="preserve"> </w:t>
      </w:r>
      <w:r w:rsidRPr="00430366">
        <w:rPr>
          <w:lang w:val="uk-UA"/>
        </w:rPr>
        <w:t>можливим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1"/>
          <w:lang w:val="uk-UA"/>
        </w:rPr>
        <w:t>водоростями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замулення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водоймищ.</w:t>
      </w:r>
      <w:r w:rsidRPr="00430366">
        <w:rPr>
          <w:spacing w:val="3"/>
          <w:lang w:val="uk-UA"/>
        </w:rPr>
        <w:t xml:space="preserve"> 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забруднення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2"/>
          <w:lang w:val="uk-UA"/>
        </w:rPr>
        <w:t>акумулювання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6"/>
          <w:lang w:val="uk-UA"/>
        </w:rPr>
        <w:t>багатьох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речовин,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2"/>
          <w:lang w:val="uk-UA"/>
        </w:rPr>
        <w:t>зокрема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фосфору,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2"/>
          <w:lang w:val="uk-UA"/>
        </w:rPr>
        <w:t>азоту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калію,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елементами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2"/>
          <w:lang w:val="uk-UA"/>
        </w:rPr>
        <w:t>живлення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оро</w:t>
      </w:r>
      <w:r w:rsidRPr="00430366">
        <w:rPr>
          <w:spacing w:val="-7"/>
          <w:lang w:val="uk-UA"/>
        </w:rPr>
        <w:t>с</w:t>
      </w:r>
      <w:r w:rsidRPr="00430366">
        <w:rPr>
          <w:spacing w:val="-2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.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5"/>
          <w:lang w:val="uk-UA"/>
        </w:rPr>
        <w:t>Ро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и</w:t>
      </w:r>
      <w:r w:rsidRPr="00430366">
        <w:rPr>
          <w:spacing w:val="-6"/>
          <w:lang w:val="uk-UA"/>
        </w:rPr>
        <w:t>-</w:t>
      </w:r>
      <w:proofErr w:type="spellStart"/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6"/>
          <w:lang w:val="uk-UA"/>
        </w:rPr>
        <w:t>ф</w:t>
      </w:r>
      <w:r w:rsidRPr="00430366">
        <w:rPr>
          <w:spacing w:val="-8"/>
          <w:lang w:val="uk-UA"/>
        </w:rPr>
        <w:t>оу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lang w:val="uk-UA"/>
        </w:rPr>
        <w:t>і</w:t>
      </w:r>
      <w:proofErr w:type="spellEnd"/>
      <w:r w:rsidRPr="00430366">
        <w:rPr>
          <w:spacing w:val="54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"/>
          <w:lang w:val="uk-UA"/>
        </w:rPr>
        <w:t>я</w:t>
      </w:r>
      <w:r w:rsidRPr="00430366">
        <w:rPr>
          <w:spacing w:val="-7"/>
          <w:lang w:val="uk-UA"/>
        </w:rPr>
        <w:t>с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: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</w:t>
      </w:r>
      <w:r w:rsidRPr="00430366">
        <w:rPr>
          <w:spacing w:val="1"/>
          <w:lang w:val="uk-UA"/>
        </w:rPr>
        <w:t>г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4"/>
          <w:lang w:val="uk-UA"/>
        </w:rPr>
        <w:t>ш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ор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м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ур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12"/>
          <w:lang w:val="uk-UA"/>
        </w:rPr>
        <w:t>я</w:t>
      </w:r>
      <w:r w:rsidRPr="00430366">
        <w:rPr>
          <w:spacing w:val="-22"/>
          <w:lang w:val="uk-UA"/>
        </w:rPr>
        <w:t>с</w:t>
      </w:r>
      <w:r w:rsidRPr="00430366">
        <w:rPr>
          <w:spacing w:val="-19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тілоріз,</w:t>
      </w:r>
      <w:r w:rsidRPr="00430366">
        <w:rPr>
          <w:spacing w:val="-16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рдест</w:t>
      </w:r>
      <w:proofErr w:type="spellEnd"/>
      <w:r w:rsidRPr="00430366">
        <w:rPr>
          <w:spacing w:val="-3"/>
          <w:lang w:val="uk-UA"/>
        </w:rPr>
        <w:t>),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ближче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берега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водяні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1"/>
          <w:lang w:val="uk-UA"/>
        </w:rPr>
        <w:t>лілії,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очерет,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комиш,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великі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3"/>
          <w:lang w:val="uk-UA"/>
        </w:rPr>
        <w:t>осоки,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0"/>
          <w:lang w:val="uk-UA"/>
        </w:rPr>
        <w:t>біля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берега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2"/>
          <w:lang w:val="uk-UA"/>
        </w:rPr>
        <w:t>дрібні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1"/>
          <w:lang w:val="uk-UA"/>
        </w:rPr>
        <w:t>осоки.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Кожен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пояс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відкладає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дні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5"/>
          <w:lang w:val="uk-UA"/>
        </w:rPr>
        <w:t>водоймища</w:t>
      </w:r>
      <w:r w:rsidRPr="00430366">
        <w:rPr>
          <w:spacing w:val="38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органічні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залишки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2"/>
          <w:lang w:val="uk-UA"/>
        </w:rPr>
        <w:t>специфічного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ботанічного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складу.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 xml:space="preserve">Заповнюючи </w:t>
      </w:r>
      <w:r w:rsidRPr="00430366">
        <w:rPr>
          <w:spacing w:val="1"/>
          <w:lang w:val="uk-UA"/>
        </w:rPr>
        <w:t>водойму,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9"/>
          <w:lang w:val="uk-UA"/>
        </w:rPr>
        <w:t>ці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кільця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зсовуються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7"/>
          <w:lang w:val="uk-UA"/>
        </w:rPr>
        <w:t>шари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2"/>
          <w:lang w:val="uk-UA"/>
        </w:rPr>
        <w:t>торфу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1"/>
          <w:lang w:val="uk-UA"/>
        </w:rPr>
        <w:t>однакового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ботанічного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7"/>
          <w:lang w:val="uk-UA"/>
        </w:rPr>
        <w:t>складу</w:t>
      </w:r>
      <w:r w:rsidRPr="00430366">
        <w:rPr>
          <w:spacing w:val="64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утворюють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1"/>
          <w:lang w:val="uk-UA"/>
        </w:rPr>
        <w:t>тілі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2"/>
          <w:lang w:val="uk-UA"/>
        </w:rPr>
        <w:t>болота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похилені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у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1"/>
          <w:lang w:val="uk-UA"/>
        </w:rPr>
        <w:t>пласти.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На</w:t>
      </w:r>
      <w:r w:rsidRPr="00430366">
        <w:rPr>
          <w:spacing w:val="68"/>
          <w:lang w:val="uk-UA"/>
        </w:rPr>
        <w:t xml:space="preserve"> </w:t>
      </w:r>
      <w:r w:rsidRPr="00430366">
        <w:rPr>
          <w:lang w:val="uk-UA"/>
        </w:rPr>
        <w:t>дні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водойми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4"/>
          <w:lang w:val="uk-UA"/>
        </w:rPr>
        <w:t>осідає</w:t>
      </w:r>
      <w:r w:rsidRPr="00430366">
        <w:rPr>
          <w:spacing w:val="28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велика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3"/>
          <w:lang w:val="uk-UA"/>
        </w:rPr>
        <w:t>кількість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відмерлих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2"/>
          <w:lang w:val="uk-UA"/>
        </w:rPr>
        <w:t>тварин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3"/>
          <w:lang w:val="uk-UA"/>
        </w:rPr>
        <w:t>рослин,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планктону.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1"/>
          <w:lang w:val="uk-UA"/>
        </w:rPr>
        <w:t>Вони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2"/>
          <w:lang w:val="uk-UA"/>
        </w:rPr>
        <w:t>змішуються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5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й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у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8"/>
          <w:lang w:val="uk-UA"/>
        </w:rPr>
        <w:t>п</w:t>
      </w:r>
      <w:r w:rsidRPr="00430366">
        <w:rPr>
          <w:spacing w:val="-22"/>
          <w:lang w:val="uk-UA"/>
        </w:rPr>
        <w:t>е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lang w:val="uk-UA"/>
        </w:rPr>
        <w:t>,</w:t>
      </w:r>
    </w:p>
    <w:p w14:paraId="618C7C1C" w14:textId="77777777" w:rsidR="00EE277E" w:rsidRPr="00430366" w:rsidRDefault="00EE277E">
      <w:pPr>
        <w:pStyle w:val="a3"/>
        <w:kinsoku w:val="0"/>
        <w:overflowPunct w:val="0"/>
        <w:spacing w:before="8"/>
        <w:ind w:right="12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65822DE3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4E2756FF" w14:textId="77777777" w:rsidR="00EE277E" w:rsidRPr="00430366" w:rsidRDefault="00EE277E">
      <w:pPr>
        <w:pStyle w:val="a3"/>
        <w:kinsoku w:val="0"/>
        <w:overflowPunct w:val="0"/>
        <w:spacing w:before="68"/>
        <w:ind w:right="122" w:firstLine="0"/>
        <w:jc w:val="both"/>
        <w:rPr>
          <w:lang w:val="uk-UA"/>
        </w:rPr>
      </w:pPr>
      <w:r w:rsidRPr="00430366">
        <w:rPr>
          <w:spacing w:val="-2"/>
          <w:lang w:val="uk-UA"/>
        </w:rPr>
        <w:t>потужністю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2"/>
          <w:lang w:val="uk-UA"/>
        </w:rPr>
        <w:t>10-15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см.</w:t>
      </w:r>
      <w:r w:rsidRPr="00430366">
        <w:rPr>
          <w:lang w:val="uk-UA"/>
        </w:rPr>
        <w:t xml:space="preserve"> </w:t>
      </w:r>
      <w:r w:rsidRPr="00430366">
        <w:rPr>
          <w:spacing w:val="-1"/>
          <w:lang w:val="uk-UA"/>
        </w:rPr>
        <w:t>Він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1"/>
          <w:lang w:val="uk-UA"/>
        </w:rPr>
        <w:t>жовтий,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ий</w:t>
      </w:r>
      <w:r w:rsidRPr="00430366">
        <w:rPr>
          <w:lang w:val="uk-UA"/>
        </w:rPr>
        <w:t>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4"/>
          <w:lang w:val="uk-UA"/>
        </w:rPr>
        <w:t>бурий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1"/>
          <w:lang w:val="uk-UA"/>
        </w:rPr>
        <w:t>навіть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3"/>
          <w:lang w:val="uk-UA"/>
        </w:rPr>
        <w:t>чорний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6"/>
          <w:lang w:val="uk-UA"/>
        </w:rPr>
        <w:t>зеленкуватим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ті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м;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во</w:t>
      </w:r>
      <w:r w:rsidRPr="00430366">
        <w:rPr>
          <w:spacing w:val="48"/>
          <w:lang w:val="uk-UA"/>
        </w:rPr>
        <w:t xml:space="preserve"> </w:t>
      </w:r>
      <w:proofErr w:type="spellStart"/>
      <w:r w:rsidRPr="00430366">
        <w:rPr>
          <w:spacing w:val="5"/>
          <w:lang w:val="uk-UA"/>
        </w:rPr>
        <w:t>у</w:t>
      </w:r>
      <w:r w:rsidRPr="00430366">
        <w:rPr>
          <w:spacing w:val="4"/>
          <w:lang w:val="uk-UA"/>
        </w:rPr>
        <w:t>щ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нює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proofErr w:type="spellEnd"/>
      <w:r w:rsidRPr="00430366">
        <w:rPr>
          <w:lang w:val="uk-UA"/>
        </w:rPr>
        <w:t>,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юю</w:t>
      </w:r>
      <w:r w:rsidRPr="00430366">
        <w:rPr>
          <w:spacing w:val="5"/>
          <w:lang w:val="uk-UA"/>
        </w:rPr>
        <w:t>ч</w:t>
      </w:r>
      <w:r w:rsidRPr="00430366">
        <w:rPr>
          <w:lang w:val="uk-UA"/>
        </w:rPr>
        <w:t>и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т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22"/>
          <w:lang w:val="uk-UA"/>
        </w:rPr>
        <w:t>е</w:t>
      </w:r>
      <w:r w:rsidRPr="00430366">
        <w:rPr>
          <w:spacing w:val="-8"/>
          <w:lang w:val="uk-UA"/>
        </w:rPr>
        <w:t>л</w:t>
      </w:r>
      <w:r w:rsidRPr="00430366">
        <w:rPr>
          <w:spacing w:val="-22"/>
          <w:lang w:val="uk-UA"/>
        </w:rPr>
        <w:t>е</w:t>
      </w:r>
      <w:r w:rsidRPr="00430366">
        <w:rPr>
          <w:spacing w:val="-15"/>
          <w:lang w:val="uk-UA"/>
        </w:rPr>
        <w:t>в</w:t>
      </w:r>
      <w:r w:rsidRPr="00430366">
        <w:rPr>
          <w:lang w:val="uk-UA"/>
        </w:rPr>
        <w:t>е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5"/>
          <w:lang w:val="uk-UA"/>
        </w:rPr>
        <w:t>у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лл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3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е</w:t>
      </w:r>
      <w:r w:rsidRPr="00430366">
        <w:rPr>
          <w:spacing w:val="-24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proofErr w:type="spellEnd"/>
      <w:r w:rsidRPr="00430366">
        <w:rPr>
          <w:spacing w:val="-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 –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lang w:val="uk-UA"/>
        </w:rPr>
        <w:t>е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22"/>
          <w:lang w:val="uk-UA"/>
        </w:rPr>
        <w:t>ес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1"/>
          <w:lang w:val="uk-UA"/>
        </w:rPr>
        <w:t>викликають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ю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3"/>
          <w:lang w:val="uk-UA"/>
        </w:rPr>
        <w:t>річок,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2"/>
          <w:lang w:val="uk-UA"/>
        </w:rPr>
        <w:t>ставків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якості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води.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5"/>
          <w:lang w:val="uk-UA"/>
        </w:rPr>
        <w:t>Головною</w:t>
      </w:r>
      <w:r w:rsidRPr="00430366">
        <w:rPr>
          <w:spacing w:val="10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причиною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3"/>
          <w:lang w:val="uk-UA"/>
        </w:rPr>
        <w:t>обох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1"/>
          <w:lang w:val="uk-UA"/>
        </w:rPr>
        <w:t>відходи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господарської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діяльності,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1"/>
          <w:lang w:val="uk-UA"/>
        </w:rPr>
        <w:t>надходять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2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ми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оз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ор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.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м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чо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ин</w:t>
      </w:r>
      <w:r w:rsidRPr="00430366">
        <w:rPr>
          <w:spacing w:val="-7"/>
          <w:lang w:val="uk-UA"/>
        </w:rPr>
        <w:t>а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техногенного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походження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часто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ускладнює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3"/>
          <w:lang w:val="uk-UA"/>
        </w:rPr>
        <w:t>або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3"/>
          <w:lang w:val="uk-UA"/>
        </w:rPr>
        <w:t>робить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4"/>
          <w:lang w:val="uk-UA"/>
        </w:rPr>
        <w:t>неможливим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я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4"/>
          <w:lang w:val="uk-UA"/>
        </w:rPr>
        <w:t>п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.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,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ру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нюю</w:t>
      </w:r>
      <w:r w:rsidRPr="00430366">
        <w:rPr>
          <w:spacing w:val="-9"/>
          <w:lang w:val="uk-UA"/>
        </w:rPr>
        <w:t>ч</w:t>
      </w:r>
      <w:r w:rsidRPr="00430366">
        <w:rPr>
          <w:lang w:val="uk-UA"/>
        </w:rPr>
        <w:t>і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ин</w:t>
      </w:r>
      <w:r w:rsidRPr="00430366">
        <w:rPr>
          <w:lang w:val="uk-UA"/>
        </w:rPr>
        <w:t>и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накопичуються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донних</w:t>
      </w:r>
      <w:r w:rsidRPr="00430366">
        <w:rPr>
          <w:spacing w:val="34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відкладеннях</w:t>
      </w:r>
      <w:proofErr w:type="spellEnd"/>
      <w:r w:rsidRPr="00430366">
        <w:rPr>
          <w:spacing w:val="-1"/>
          <w:lang w:val="uk-UA"/>
        </w:rPr>
        <w:t>,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іт</w:t>
      </w:r>
      <w:r w:rsidRPr="00430366">
        <w:rPr>
          <w:spacing w:val="22"/>
          <w:lang w:val="uk-UA"/>
        </w:rPr>
        <w:t>о</w:t>
      </w:r>
      <w:r w:rsidRPr="00430366">
        <w:rPr>
          <w:lang w:val="uk-UA"/>
        </w:rPr>
        <w:t>-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зоопланктоні,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7"/>
          <w:lang w:val="uk-UA"/>
        </w:rPr>
        <w:t>вищій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lang w:val="uk-UA"/>
        </w:rPr>
        <w:t>водній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5"/>
          <w:lang w:val="uk-UA"/>
        </w:rPr>
        <w:t>рибах.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7"/>
          <w:lang w:val="uk-UA"/>
        </w:rPr>
        <w:t>При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цьому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о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юю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1"/>
          <w:lang w:val="uk-UA"/>
        </w:rPr>
        <w:t>нові,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7"/>
          <w:lang w:val="uk-UA"/>
        </w:rPr>
        <w:t>більш</w:t>
      </w:r>
      <w:r w:rsidRPr="00430366">
        <w:rPr>
          <w:spacing w:val="66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токсичні</w:t>
      </w:r>
      <w:r w:rsidRPr="00430366">
        <w:rPr>
          <w:lang w:val="uk-UA"/>
        </w:rPr>
        <w:t xml:space="preserve"> сполуки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2"/>
          <w:lang w:val="uk-UA"/>
        </w:rPr>
        <w:t>виникають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вогнища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5"/>
          <w:lang w:val="uk-UA"/>
        </w:rPr>
        <w:t xml:space="preserve"> </w:t>
      </w:r>
      <w:proofErr w:type="spellStart"/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б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</w:t>
      </w:r>
      <w:proofErr w:type="spellEnd"/>
      <w:r w:rsidRPr="00430366">
        <w:rPr>
          <w:lang w:val="uk-UA"/>
        </w:rPr>
        <w:t>.</w:t>
      </w:r>
    </w:p>
    <w:p w14:paraId="5641664D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33"/>
        <w:rPr>
          <w:lang w:val="uk-UA"/>
        </w:rPr>
      </w:pPr>
      <w:r w:rsidRPr="00430366">
        <w:rPr>
          <w:spacing w:val="-1"/>
          <w:lang w:val="uk-UA"/>
        </w:rPr>
        <w:t>Основними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2"/>
          <w:lang w:val="uk-UA"/>
        </w:rPr>
        <w:t xml:space="preserve">джерелами </w:t>
      </w:r>
      <w:r w:rsidRPr="00430366">
        <w:rPr>
          <w:spacing w:val="-2"/>
          <w:lang w:val="uk-UA"/>
        </w:rPr>
        <w:t>забруднення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водойм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5"/>
          <w:lang w:val="uk-UA"/>
        </w:rPr>
        <w:t>Погребищенської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є:</w:t>
      </w:r>
    </w:p>
    <w:p w14:paraId="25FE86DE" w14:textId="77777777" w:rsidR="00EE277E" w:rsidRPr="00430366" w:rsidRDefault="00EE277E">
      <w:pPr>
        <w:pStyle w:val="a3"/>
        <w:numPr>
          <w:ilvl w:val="2"/>
          <w:numId w:val="18"/>
        </w:numPr>
        <w:tabs>
          <w:tab w:val="left" w:pos="1579"/>
        </w:tabs>
        <w:kinsoku w:val="0"/>
        <w:overflowPunct w:val="0"/>
        <w:spacing w:before="24" w:line="316" w:lineRule="exact"/>
        <w:ind w:right="129" w:hanging="360"/>
        <w:jc w:val="both"/>
        <w:rPr>
          <w:lang w:val="uk-UA"/>
        </w:rPr>
      </w:pPr>
      <w:r w:rsidRPr="00430366">
        <w:rPr>
          <w:spacing w:val="-3"/>
          <w:lang w:val="uk-UA"/>
        </w:rPr>
        <w:t>стічні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води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м'яса</w:t>
      </w:r>
      <w:r w:rsidRPr="00430366">
        <w:rPr>
          <w:spacing w:val="60"/>
          <w:lang w:val="uk-UA"/>
        </w:rPr>
        <w:t xml:space="preserve"> </w:t>
      </w:r>
      <w:r w:rsidRPr="00430366">
        <w:rPr>
          <w:lang w:val="uk-UA"/>
        </w:rPr>
        <w:t>(ТОВ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1"/>
          <w:lang w:val="uk-UA"/>
        </w:rPr>
        <w:t>"</w:t>
      </w:r>
      <w:proofErr w:type="spellStart"/>
      <w:r w:rsidRPr="00430366">
        <w:rPr>
          <w:spacing w:val="-1"/>
          <w:lang w:val="uk-UA"/>
        </w:rPr>
        <w:t>Птахокомплекс</w:t>
      </w:r>
      <w:proofErr w:type="spellEnd"/>
      <w:r w:rsidRPr="00430366">
        <w:rPr>
          <w:spacing w:val="38"/>
          <w:lang w:val="uk-UA"/>
        </w:rPr>
        <w:t xml:space="preserve"> </w:t>
      </w:r>
      <w:r w:rsidRPr="00430366">
        <w:rPr>
          <w:spacing w:val="-5"/>
          <w:lang w:val="uk-UA"/>
        </w:rPr>
        <w:t>"ВЕРЕМІЙ",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ТОВ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2"/>
          <w:lang w:val="uk-UA"/>
        </w:rPr>
        <w:t>"Торгова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компанія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"</w:t>
      </w:r>
      <w:proofErr w:type="spellStart"/>
      <w:r w:rsidRPr="00430366">
        <w:rPr>
          <w:spacing w:val="-2"/>
          <w:lang w:val="uk-UA"/>
        </w:rPr>
        <w:t>Кодинка</w:t>
      </w:r>
      <w:proofErr w:type="spellEnd"/>
      <w:r w:rsidRPr="00430366">
        <w:rPr>
          <w:spacing w:val="-2"/>
          <w:lang w:val="uk-UA"/>
        </w:rPr>
        <w:t>");</w:t>
      </w:r>
    </w:p>
    <w:p w14:paraId="3088C5E5" w14:textId="77777777" w:rsidR="00EE277E" w:rsidRPr="00430366" w:rsidRDefault="00EE277E">
      <w:pPr>
        <w:pStyle w:val="a3"/>
        <w:numPr>
          <w:ilvl w:val="2"/>
          <w:numId w:val="18"/>
        </w:numPr>
        <w:tabs>
          <w:tab w:val="left" w:pos="1579"/>
        </w:tabs>
        <w:kinsoku w:val="0"/>
        <w:overflowPunct w:val="0"/>
        <w:spacing w:before="29" w:line="316" w:lineRule="exact"/>
        <w:ind w:right="115" w:hanging="360"/>
        <w:jc w:val="both"/>
        <w:rPr>
          <w:lang w:val="uk-UA"/>
        </w:rPr>
      </w:pPr>
      <w:r w:rsidRPr="00430366">
        <w:rPr>
          <w:spacing w:val="-3"/>
          <w:lang w:val="uk-UA"/>
        </w:rPr>
        <w:t>стічні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води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добрив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1"/>
          <w:lang w:val="uk-UA"/>
        </w:rPr>
        <w:t>азотних</w:t>
      </w:r>
      <w:r w:rsidRPr="00430366">
        <w:rPr>
          <w:spacing w:val="10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сполук</w:t>
      </w:r>
      <w:proofErr w:type="spellEnd"/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(ТОВ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6"/>
          <w:lang w:val="uk-UA"/>
        </w:rPr>
        <w:t>"Група</w:t>
      </w:r>
      <w:r w:rsidRPr="00430366">
        <w:rPr>
          <w:spacing w:val="70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компаній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"ЯРИЛО");</w:t>
      </w:r>
    </w:p>
    <w:p w14:paraId="0A1CB477" w14:textId="77777777" w:rsidR="00EE277E" w:rsidRPr="00430366" w:rsidRDefault="00EE277E">
      <w:pPr>
        <w:pStyle w:val="a3"/>
        <w:numPr>
          <w:ilvl w:val="2"/>
          <w:numId w:val="18"/>
        </w:numPr>
        <w:tabs>
          <w:tab w:val="left" w:pos="1579"/>
        </w:tabs>
        <w:kinsoku w:val="0"/>
        <w:overflowPunct w:val="0"/>
        <w:spacing w:before="29" w:line="316" w:lineRule="exact"/>
        <w:ind w:right="113" w:hanging="360"/>
        <w:jc w:val="both"/>
        <w:rPr>
          <w:lang w:val="uk-UA"/>
        </w:rPr>
      </w:pPr>
      <w:r w:rsidRPr="00430366">
        <w:rPr>
          <w:spacing w:val="-3"/>
          <w:lang w:val="uk-UA"/>
        </w:rPr>
        <w:t>стічні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води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 xml:space="preserve">олії </w:t>
      </w:r>
      <w:r w:rsidRPr="00430366">
        <w:rPr>
          <w:spacing w:val="-3"/>
          <w:lang w:val="uk-UA"/>
        </w:rPr>
        <w:t>та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инни</w:t>
      </w:r>
      <w:r w:rsidRPr="00430366">
        <w:rPr>
          <w:lang w:val="uk-UA"/>
        </w:rPr>
        <w:t>х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 xml:space="preserve">жирів </w:t>
      </w:r>
      <w:r w:rsidRPr="00430366">
        <w:rPr>
          <w:lang w:val="uk-UA"/>
        </w:rPr>
        <w:t>(ТОВ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4"/>
          <w:lang w:val="uk-UA"/>
        </w:rPr>
        <w:t>«Дружба</w:t>
      </w:r>
      <w:r w:rsidRPr="00430366">
        <w:rPr>
          <w:spacing w:val="95"/>
          <w:w w:val="101"/>
          <w:lang w:val="uk-UA"/>
        </w:rPr>
        <w:t xml:space="preserve"> </w:t>
      </w:r>
      <w:proofErr w:type="spellStart"/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й</w:t>
      </w:r>
      <w:r w:rsidRPr="00430366">
        <w:rPr>
          <w:spacing w:val="7"/>
          <w:lang w:val="uk-UA"/>
        </w:rPr>
        <w:t>л</w:t>
      </w:r>
      <w:proofErr w:type="spellEnd"/>
      <w:r w:rsidRPr="00430366">
        <w:rPr>
          <w:spacing w:val="6"/>
          <w:lang w:val="uk-UA"/>
        </w:rPr>
        <w:t>»</w:t>
      </w:r>
      <w:r w:rsidRPr="00430366">
        <w:rPr>
          <w:spacing w:val="-6"/>
          <w:lang w:val="uk-UA"/>
        </w:rPr>
        <w:t>);</w:t>
      </w:r>
    </w:p>
    <w:p w14:paraId="0A43FDA5" w14:textId="77777777" w:rsidR="00EE277E" w:rsidRPr="00430366" w:rsidRDefault="00EE277E">
      <w:pPr>
        <w:pStyle w:val="a3"/>
        <w:numPr>
          <w:ilvl w:val="2"/>
          <w:numId w:val="18"/>
        </w:numPr>
        <w:tabs>
          <w:tab w:val="left" w:pos="1579"/>
        </w:tabs>
        <w:kinsoku w:val="0"/>
        <w:overflowPunct w:val="0"/>
        <w:spacing w:before="44" w:line="316" w:lineRule="exact"/>
        <w:ind w:right="133" w:hanging="360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,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ремонт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технічне</w:t>
      </w:r>
      <w:r w:rsidRPr="00430366">
        <w:rPr>
          <w:spacing w:val="-24"/>
          <w:lang w:val="uk-UA"/>
        </w:rPr>
        <w:t xml:space="preserve"> </w:t>
      </w:r>
      <w:r w:rsidRPr="00430366">
        <w:rPr>
          <w:lang w:val="uk-UA"/>
        </w:rPr>
        <w:t>обслуговування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транспортних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9"/>
          <w:lang w:val="uk-UA"/>
        </w:rPr>
        <w:t>засобів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3"/>
          <w:lang w:val="uk-UA"/>
        </w:rPr>
        <w:t>ПА</w:t>
      </w:r>
      <w:r w:rsidRPr="00430366">
        <w:rPr>
          <w:lang w:val="uk-UA"/>
        </w:rPr>
        <w:t>Т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5"/>
          <w:lang w:val="uk-UA"/>
        </w:rPr>
        <w:t>«</w:t>
      </w:r>
      <w:r w:rsidRPr="00430366">
        <w:rPr>
          <w:spacing w:val="3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ї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27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2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18"/>
          <w:lang w:val="uk-UA"/>
        </w:rPr>
        <w:t>н</w:t>
      </w:r>
      <w:r w:rsidRPr="00430366">
        <w:rPr>
          <w:spacing w:val="-20"/>
          <w:lang w:val="uk-UA"/>
        </w:rPr>
        <w:t>т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й</w:t>
      </w:r>
      <w:proofErr w:type="spellEnd"/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завод»);</w:t>
      </w:r>
    </w:p>
    <w:p w14:paraId="6D665032" w14:textId="77777777" w:rsidR="00EE277E" w:rsidRPr="00430366" w:rsidRDefault="00EE277E">
      <w:pPr>
        <w:pStyle w:val="a3"/>
        <w:numPr>
          <w:ilvl w:val="2"/>
          <w:numId w:val="18"/>
        </w:numPr>
        <w:tabs>
          <w:tab w:val="left" w:pos="1579"/>
        </w:tabs>
        <w:kinsoku w:val="0"/>
        <w:overflowPunct w:val="0"/>
        <w:spacing w:before="1" w:line="339" w:lineRule="exact"/>
        <w:ind w:hanging="360"/>
        <w:rPr>
          <w:lang w:val="uk-UA"/>
        </w:rPr>
      </w:pPr>
      <w:r w:rsidRPr="00430366">
        <w:rPr>
          <w:spacing w:val="1"/>
          <w:lang w:val="uk-UA"/>
        </w:rPr>
        <w:t>побутові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стічні</w:t>
      </w:r>
      <w:r w:rsidRPr="00430366">
        <w:rPr>
          <w:spacing w:val="1"/>
          <w:lang w:val="uk-UA"/>
        </w:rPr>
        <w:t xml:space="preserve"> води.</w:t>
      </w:r>
    </w:p>
    <w:p w14:paraId="091F8348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21"/>
        <w:jc w:val="both"/>
        <w:rPr>
          <w:lang w:val="uk-UA"/>
        </w:rPr>
      </w:pPr>
      <w:r w:rsidRPr="00430366">
        <w:rPr>
          <w:spacing w:val="4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м,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м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6"/>
          <w:lang w:val="uk-UA"/>
        </w:rPr>
        <w:t>ч</w:t>
      </w:r>
      <w:r w:rsidRPr="00430366">
        <w:rPr>
          <w:spacing w:val="-3"/>
          <w:lang w:val="uk-UA"/>
        </w:rPr>
        <w:t>ин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діяльністю,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потребує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2"/>
          <w:lang w:val="uk-UA"/>
        </w:rPr>
        <w:t>уваги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 xml:space="preserve">і </w:t>
      </w:r>
      <w:r w:rsidRPr="00430366">
        <w:rPr>
          <w:spacing w:val="-1"/>
          <w:lang w:val="uk-UA"/>
        </w:rPr>
        <w:t>комплексного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підходу.</w:t>
      </w:r>
    </w:p>
    <w:p w14:paraId="18FC110A" w14:textId="77777777" w:rsidR="00EE277E" w:rsidRPr="00430366" w:rsidRDefault="00EE277E">
      <w:pPr>
        <w:pStyle w:val="a3"/>
        <w:kinsoku w:val="0"/>
        <w:overflowPunct w:val="0"/>
        <w:spacing w:before="6"/>
        <w:ind w:left="0" w:firstLine="0"/>
        <w:rPr>
          <w:sz w:val="23"/>
          <w:szCs w:val="23"/>
          <w:lang w:val="uk-UA"/>
        </w:rPr>
      </w:pPr>
    </w:p>
    <w:p w14:paraId="192662BC" w14:textId="77777777" w:rsidR="00EE277E" w:rsidRPr="00430366" w:rsidRDefault="00EE277E">
      <w:pPr>
        <w:pStyle w:val="1"/>
        <w:numPr>
          <w:ilvl w:val="1"/>
          <w:numId w:val="18"/>
        </w:numPr>
        <w:tabs>
          <w:tab w:val="left" w:pos="1277"/>
        </w:tabs>
        <w:kinsoku w:val="0"/>
        <w:overflowPunct w:val="0"/>
        <w:ind w:left="1276" w:hanging="419"/>
        <w:rPr>
          <w:b w:val="0"/>
          <w:bCs w:val="0"/>
          <w:lang w:val="uk-UA"/>
        </w:rPr>
      </w:pPr>
      <w:r w:rsidRPr="00430366">
        <w:rPr>
          <w:spacing w:val="-2"/>
          <w:lang w:val="uk-UA"/>
        </w:rPr>
        <w:t>Земельні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ресурси</w:t>
      </w:r>
    </w:p>
    <w:p w14:paraId="70A67F51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b/>
          <w:bCs/>
          <w:sz w:val="24"/>
          <w:szCs w:val="24"/>
          <w:lang w:val="uk-UA"/>
        </w:rPr>
      </w:pPr>
    </w:p>
    <w:p w14:paraId="3E6F2908" w14:textId="77777777" w:rsidR="00EE277E" w:rsidRPr="00430366" w:rsidRDefault="00EE277E">
      <w:pPr>
        <w:pStyle w:val="a3"/>
        <w:kinsoku w:val="0"/>
        <w:overflowPunct w:val="0"/>
        <w:ind w:right="119"/>
        <w:jc w:val="both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а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ь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Г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5"/>
          <w:lang w:val="uk-UA"/>
        </w:rPr>
        <w:t>11998</w:t>
      </w:r>
      <w:r w:rsidRPr="00430366">
        <w:rPr>
          <w:lang w:val="uk-UA"/>
        </w:rPr>
        <w:t>9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7"/>
          <w:lang w:val="uk-UA"/>
        </w:rPr>
        <w:t>а</w:t>
      </w:r>
      <w:r w:rsidRPr="00430366">
        <w:rPr>
          <w:spacing w:val="-11"/>
          <w:lang w:val="uk-UA"/>
        </w:rPr>
        <w:t>б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4,5%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Вінницької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області.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них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3"/>
          <w:lang w:val="uk-UA"/>
        </w:rPr>
        <w:t>97872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га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2"/>
          <w:lang w:val="uk-UA"/>
        </w:rPr>
        <w:t>сільськогосподарських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5"/>
          <w:lang w:val="uk-UA"/>
        </w:rPr>
        <w:t>угідь,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1"/>
          <w:lang w:val="uk-UA"/>
        </w:rPr>
        <w:t>числі: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1"/>
          <w:lang w:val="uk-UA"/>
        </w:rPr>
        <w:t>сіножаті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3"/>
          <w:lang w:val="uk-UA"/>
        </w:rPr>
        <w:t>3100,7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2"/>
          <w:lang w:val="uk-UA"/>
        </w:rPr>
        <w:t>га,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пасовища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 xml:space="preserve">15954,6 </w:t>
      </w:r>
      <w:r w:rsidRPr="00430366">
        <w:rPr>
          <w:spacing w:val="2"/>
          <w:lang w:val="uk-UA"/>
        </w:rPr>
        <w:t>га,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5"/>
          <w:lang w:val="uk-UA"/>
        </w:rPr>
        <w:t>рілля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3"/>
          <w:lang w:val="uk-UA"/>
        </w:rPr>
        <w:t>78144,5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7"/>
          <w:lang w:val="uk-UA"/>
        </w:rPr>
        <w:t>га,</w:t>
      </w:r>
      <w:r w:rsidRPr="00430366">
        <w:rPr>
          <w:spacing w:val="56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багаторічні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1"/>
          <w:lang w:val="uk-UA"/>
        </w:rPr>
        <w:t>насадження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3"/>
          <w:lang w:val="uk-UA"/>
        </w:rPr>
        <w:t>1113,47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2"/>
          <w:lang w:val="uk-UA"/>
        </w:rPr>
        <w:t>га;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перелоги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"/>
          <w:lang w:val="uk-UA"/>
        </w:rPr>
        <w:t>1,21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2"/>
          <w:lang w:val="uk-UA"/>
        </w:rPr>
        <w:t>га,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5"/>
          <w:lang w:val="uk-UA"/>
        </w:rPr>
        <w:t>землі</w:t>
      </w:r>
      <w:r w:rsidRPr="00430366">
        <w:rPr>
          <w:spacing w:val="40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лісогосподарського</w:t>
      </w:r>
      <w:r w:rsidRPr="00430366">
        <w:rPr>
          <w:spacing w:val="-2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8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11277,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8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"/>
          <w:lang w:val="uk-UA"/>
        </w:rPr>
        <w:t>га,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землі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1"/>
          <w:lang w:val="uk-UA"/>
        </w:rPr>
        <w:t>водного</w:t>
      </w:r>
      <w:r w:rsidRPr="00430366">
        <w:rPr>
          <w:spacing w:val="-27"/>
          <w:lang w:val="uk-UA"/>
        </w:rPr>
        <w:t xml:space="preserve"> </w:t>
      </w:r>
      <w:r w:rsidRPr="00430366">
        <w:rPr>
          <w:lang w:val="uk-UA"/>
        </w:rPr>
        <w:t>фонду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4"/>
          <w:lang w:val="uk-UA"/>
        </w:rPr>
        <w:t>2042,96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7"/>
          <w:lang w:val="uk-UA"/>
        </w:rPr>
        <w:t>га,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л</w:t>
      </w:r>
      <w:r w:rsidRPr="00430366">
        <w:rPr>
          <w:lang w:val="uk-UA"/>
        </w:rPr>
        <w:t>і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16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ви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5"/>
          <w:lang w:val="uk-UA"/>
        </w:rPr>
        <w:t>1310</w:t>
      </w:r>
      <w:r w:rsidRPr="00430366">
        <w:rPr>
          <w:spacing w:val="2"/>
          <w:lang w:val="uk-UA"/>
        </w:rPr>
        <w:t>,</w:t>
      </w:r>
      <w:r w:rsidRPr="00430366">
        <w:rPr>
          <w:spacing w:val="5"/>
          <w:lang w:val="uk-UA"/>
        </w:rPr>
        <w:t>3</w:t>
      </w:r>
      <w:r w:rsidRPr="00430366">
        <w:rPr>
          <w:lang w:val="uk-UA"/>
        </w:rPr>
        <w:t>0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л</w:t>
      </w:r>
      <w:r w:rsidRPr="00430366">
        <w:rPr>
          <w:lang w:val="uk-UA"/>
        </w:rPr>
        <w:t>і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-22"/>
          <w:lang w:val="uk-UA"/>
        </w:rPr>
        <w:t>с</w:t>
      </w:r>
      <w:r w:rsidRPr="00430366">
        <w:rPr>
          <w:spacing w:val="-20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зв’язку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3"/>
          <w:lang w:val="uk-UA"/>
        </w:rPr>
        <w:t>172,97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2"/>
          <w:lang w:val="uk-UA"/>
        </w:rPr>
        <w:t>га,</w:t>
      </w:r>
      <w:r w:rsidRPr="00430366">
        <w:rPr>
          <w:lang w:val="uk-UA"/>
        </w:rPr>
        <w:t xml:space="preserve"> 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інші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1"/>
          <w:lang w:val="uk-UA"/>
        </w:rPr>
        <w:t xml:space="preserve">землі </w:t>
      </w:r>
      <w:r w:rsidRPr="00430366">
        <w:rPr>
          <w:lang w:val="uk-UA"/>
        </w:rPr>
        <w:t>–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3"/>
          <w:lang w:val="uk-UA"/>
        </w:rPr>
        <w:t>6528,3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2"/>
          <w:lang w:val="uk-UA"/>
        </w:rPr>
        <w:t>га.</w:t>
      </w:r>
    </w:p>
    <w:p w14:paraId="4985F33E" w14:textId="77777777" w:rsidR="00EE277E" w:rsidRPr="00430366" w:rsidRDefault="00EE277E">
      <w:pPr>
        <w:pStyle w:val="a3"/>
        <w:kinsoku w:val="0"/>
        <w:overflowPunct w:val="0"/>
        <w:ind w:right="106"/>
        <w:jc w:val="both"/>
        <w:rPr>
          <w:lang w:val="uk-UA"/>
        </w:rPr>
      </w:pPr>
      <w:r w:rsidRPr="00430366">
        <w:rPr>
          <w:spacing w:val="-3"/>
          <w:lang w:val="uk-UA"/>
        </w:rPr>
        <w:t>Якість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 xml:space="preserve">ґрунтів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складає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4"/>
          <w:lang w:val="uk-UA"/>
        </w:rPr>
        <w:t>87-94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3"/>
          <w:lang w:val="uk-UA"/>
        </w:rPr>
        <w:t>бали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ю</w:t>
      </w:r>
      <w:r w:rsidRPr="00430366">
        <w:rPr>
          <w:spacing w:val="-9"/>
          <w:lang w:val="uk-UA"/>
        </w:rPr>
        <w:t>ч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ш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)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0"/>
          <w:w w:val="101"/>
          <w:lang w:val="uk-UA"/>
        </w:rPr>
        <w:t xml:space="preserve"> </w:t>
      </w:r>
      <w:r w:rsidRPr="00430366">
        <w:rPr>
          <w:spacing w:val="6"/>
          <w:lang w:val="uk-UA"/>
        </w:rPr>
        <w:t>80</w:t>
      </w:r>
      <w:r w:rsidRPr="00430366">
        <w:rPr>
          <w:spacing w:val="-5"/>
          <w:lang w:val="uk-UA"/>
        </w:rPr>
        <w:t>-</w:t>
      </w:r>
      <w:r w:rsidRPr="00430366">
        <w:rPr>
          <w:spacing w:val="5"/>
          <w:lang w:val="uk-UA"/>
        </w:rPr>
        <w:t>8</w:t>
      </w:r>
      <w:r w:rsidRPr="00430366">
        <w:rPr>
          <w:lang w:val="uk-UA"/>
        </w:rPr>
        <w:t>7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ю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5"/>
          <w:lang w:val="uk-UA"/>
        </w:rPr>
        <w:t>чо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8"/>
          <w:lang w:val="uk-UA"/>
        </w:rPr>
        <w:t>н</w:t>
      </w:r>
      <w:r w:rsidRPr="00430366">
        <w:rPr>
          <w:spacing w:val="-20"/>
          <w:lang w:val="uk-UA"/>
        </w:rPr>
        <w:t>т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.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Серед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5"/>
          <w:lang w:val="uk-UA"/>
        </w:rPr>
        <w:t>чо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1"/>
          <w:lang w:val="uk-UA"/>
        </w:rPr>
        <w:t>виявлені</w:t>
      </w:r>
      <w:r w:rsidRPr="00430366">
        <w:rPr>
          <w:lang w:val="uk-UA"/>
        </w:rPr>
        <w:t xml:space="preserve"> </w:t>
      </w:r>
      <w:r w:rsidRPr="00430366">
        <w:rPr>
          <w:spacing w:val="-1"/>
          <w:lang w:val="uk-UA"/>
        </w:rPr>
        <w:t>такі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3"/>
          <w:lang w:val="uk-UA"/>
        </w:rPr>
        <w:t>підтипи: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опідзолені,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6"/>
          <w:lang w:val="uk-UA"/>
        </w:rPr>
        <w:t>типові.</w:t>
      </w:r>
      <w:r w:rsidRPr="00430366">
        <w:rPr>
          <w:spacing w:val="119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Ро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ю</w:t>
      </w:r>
      <w:r w:rsidRPr="00430366">
        <w:rPr>
          <w:spacing w:val="5"/>
          <w:lang w:val="uk-UA"/>
        </w:rPr>
        <w:t>ч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>д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5"/>
          <w:lang w:val="uk-UA"/>
        </w:rPr>
        <w:t>3</w:t>
      </w:r>
      <w:r w:rsidRPr="00430366">
        <w:rPr>
          <w:spacing w:val="2"/>
          <w:lang w:val="uk-UA"/>
        </w:rPr>
        <w:t>,</w:t>
      </w:r>
      <w:r w:rsidRPr="00430366">
        <w:rPr>
          <w:spacing w:val="5"/>
          <w:lang w:val="uk-UA"/>
        </w:rPr>
        <w:t>39</w:t>
      </w:r>
      <w:r w:rsidRPr="00430366">
        <w:rPr>
          <w:lang w:val="uk-UA"/>
        </w:rPr>
        <w:t>%</w:t>
      </w:r>
      <w:r w:rsidRPr="00430366">
        <w:rPr>
          <w:spacing w:val="5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5"/>
          <w:lang w:val="uk-UA"/>
        </w:rPr>
        <w:t>чо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зо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5"/>
          <w:lang w:val="uk-UA"/>
        </w:rPr>
        <w:t>3</w:t>
      </w:r>
      <w:r w:rsidRPr="00430366">
        <w:rPr>
          <w:spacing w:val="2"/>
          <w:lang w:val="uk-UA"/>
        </w:rPr>
        <w:t>,</w:t>
      </w:r>
      <w:r w:rsidRPr="00430366">
        <w:rPr>
          <w:spacing w:val="5"/>
          <w:lang w:val="uk-UA"/>
        </w:rPr>
        <w:t>8</w:t>
      </w:r>
      <w:r w:rsidRPr="00430366">
        <w:rPr>
          <w:lang w:val="uk-UA"/>
        </w:rPr>
        <w:t>%</w:t>
      </w:r>
      <w:r w:rsidRPr="00430366">
        <w:rPr>
          <w:spacing w:val="6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5"/>
          <w:lang w:val="uk-UA"/>
        </w:rPr>
        <w:t>чо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оз</w:t>
      </w:r>
      <w:r w:rsidRPr="00430366">
        <w:rPr>
          <w:spacing w:val="-22"/>
          <w:lang w:val="uk-UA"/>
        </w:rPr>
        <w:t>е</w:t>
      </w:r>
      <w:r w:rsidRPr="00430366">
        <w:rPr>
          <w:spacing w:val="-16"/>
          <w:lang w:val="uk-UA"/>
        </w:rPr>
        <w:t>м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spacing w:val="-8"/>
          <w:lang w:val="uk-UA"/>
        </w:rPr>
        <w:t>х</w:t>
      </w:r>
      <w:r w:rsidRPr="00430366">
        <w:rPr>
          <w:lang w:val="uk-UA"/>
        </w:rPr>
        <w:t>.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Найбільш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родючими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1"/>
          <w:lang w:val="uk-UA"/>
        </w:rPr>
        <w:t>ґрунтами</w:t>
      </w:r>
      <w:r w:rsidRPr="00430366">
        <w:rPr>
          <w:spacing w:val="42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сірі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н</w:t>
      </w:r>
      <w:r w:rsidRPr="00430366">
        <w:rPr>
          <w:spacing w:val="22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4"/>
          <w:lang w:val="uk-UA"/>
        </w:rPr>
        <w:t>опідзолені</w:t>
      </w:r>
      <w:r w:rsidRPr="00430366">
        <w:rPr>
          <w:spacing w:val="63"/>
          <w:w w:val="101"/>
          <w:lang w:val="uk-UA"/>
        </w:rPr>
        <w:t xml:space="preserve"> </w:t>
      </w:r>
      <w:proofErr w:type="spellStart"/>
      <w:r w:rsidRPr="00430366">
        <w:rPr>
          <w:lang w:val="uk-UA"/>
        </w:rPr>
        <w:t>мочаристі</w:t>
      </w:r>
      <w:proofErr w:type="spellEnd"/>
      <w:r w:rsidRPr="00430366">
        <w:rPr>
          <w:lang w:val="uk-UA"/>
        </w:rPr>
        <w:t>,</w:t>
      </w:r>
      <w:r w:rsidRPr="00430366">
        <w:rPr>
          <w:spacing w:val="1"/>
          <w:lang w:val="uk-UA"/>
        </w:rPr>
        <w:t xml:space="preserve"> чорноземи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опідзолені</w:t>
      </w:r>
      <w:r w:rsidRPr="00430366">
        <w:rPr>
          <w:spacing w:val="8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мочаристі</w:t>
      </w:r>
      <w:proofErr w:type="spellEnd"/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й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1"/>
          <w:lang w:val="uk-UA"/>
        </w:rPr>
        <w:t>мочарні. Вони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3"/>
          <w:lang w:val="uk-UA"/>
        </w:rPr>
        <w:t>містять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2"/>
          <w:lang w:val="uk-UA"/>
        </w:rPr>
        <w:t>3,5</w:t>
      </w:r>
      <w:r w:rsidRPr="00430366">
        <w:rPr>
          <w:spacing w:val="-37"/>
          <w:lang w:val="uk-UA"/>
        </w:rPr>
        <w:t xml:space="preserve"> </w:t>
      </w:r>
      <w:r w:rsidRPr="00430366">
        <w:rPr>
          <w:spacing w:val="-3"/>
          <w:lang w:val="uk-UA"/>
        </w:rPr>
        <w:t>-5,5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%</w:t>
      </w:r>
      <w:r w:rsidRPr="00430366">
        <w:rPr>
          <w:spacing w:val="38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гумусу.</w:t>
      </w:r>
    </w:p>
    <w:p w14:paraId="32D17B79" w14:textId="77777777" w:rsidR="00EE277E" w:rsidRPr="00430366" w:rsidRDefault="00EE277E">
      <w:pPr>
        <w:pStyle w:val="a3"/>
        <w:kinsoku w:val="0"/>
        <w:overflowPunct w:val="0"/>
        <w:spacing w:before="15" w:line="316" w:lineRule="exact"/>
        <w:ind w:right="130"/>
        <w:jc w:val="both"/>
        <w:rPr>
          <w:lang w:val="uk-UA"/>
        </w:rPr>
      </w:pPr>
      <w:r w:rsidRPr="00430366">
        <w:rPr>
          <w:spacing w:val="5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3"/>
          <w:lang w:val="uk-UA"/>
        </w:rPr>
        <w:t>нц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22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8"/>
          <w:lang w:val="uk-UA"/>
        </w:rPr>
        <w:t>жн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Лісостепу:</w:t>
      </w:r>
      <w:r w:rsidRPr="00430366">
        <w:rPr>
          <w:lang w:val="uk-UA"/>
        </w:rPr>
        <w:t xml:space="preserve"> 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1"/>
          <w:lang w:val="uk-UA"/>
        </w:rPr>
        <w:t>ЛСП1-1</w:t>
      </w:r>
      <w:r w:rsidRPr="00430366">
        <w:rPr>
          <w:lang w:val="uk-UA"/>
        </w:rPr>
        <w:t xml:space="preserve"> </w:t>
      </w:r>
      <w:r w:rsidRPr="00430366">
        <w:rPr>
          <w:spacing w:val="8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Хмельницько</w:t>
      </w:r>
      <w:proofErr w:type="spellEnd"/>
      <w:r w:rsidRPr="00430366">
        <w:rPr>
          <w:spacing w:val="-2"/>
          <w:lang w:val="uk-UA"/>
        </w:rPr>
        <w:t>–Погребищенський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ґ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2"/>
          <w:lang w:val="uk-UA"/>
        </w:rPr>
        <w:t>район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4"/>
          <w:lang w:val="uk-UA"/>
        </w:rPr>
        <w:t>за</w:t>
      </w:r>
    </w:p>
    <w:p w14:paraId="297AA4A7" w14:textId="77777777" w:rsidR="00EE277E" w:rsidRPr="00430366" w:rsidRDefault="00EE277E">
      <w:pPr>
        <w:pStyle w:val="a3"/>
        <w:kinsoku w:val="0"/>
        <w:overflowPunct w:val="0"/>
        <w:spacing w:before="15" w:line="316" w:lineRule="exact"/>
        <w:ind w:right="13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610B7062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0EE35804" w14:textId="77777777" w:rsidR="00EE277E" w:rsidRPr="00430366" w:rsidRDefault="00EE277E">
      <w:pPr>
        <w:pStyle w:val="a3"/>
        <w:kinsoku w:val="0"/>
        <w:overflowPunct w:val="0"/>
        <w:spacing w:before="68"/>
        <w:ind w:right="124" w:firstLine="0"/>
        <w:jc w:val="right"/>
        <w:rPr>
          <w:lang w:val="uk-UA"/>
        </w:rPr>
      </w:pPr>
      <w:r w:rsidRPr="00430366">
        <w:rPr>
          <w:spacing w:val="-1"/>
          <w:lang w:val="uk-UA"/>
        </w:rPr>
        <w:t>типами</w:t>
      </w:r>
      <w:r w:rsidRPr="00430366">
        <w:rPr>
          <w:lang w:val="uk-UA"/>
        </w:rPr>
        <w:t xml:space="preserve"> 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покриву</w:t>
      </w:r>
      <w:r w:rsidRPr="00430366">
        <w:rPr>
          <w:spacing w:val="59"/>
          <w:lang w:val="uk-UA"/>
        </w:rPr>
        <w:t xml:space="preserve"> </w:t>
      </w:r>
      <w:r w:rsidRPr="00430366">
        <w:rPr>
          <w:lang w:val="uk-UA"/>
        </w:rPr>
        <w:t xml:space="preserve">є 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достатньо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однорідним</w:t>
      </w:r>
      <w:r w:rsidRPr="00430366">
        <w:rPr>
          <w:spacing w:val="51"/>
          <w:lang w:val="uk-UA"/>
        </w:rPr>
        <w:t xml:space="preserve"> </w:t>
      </w:r>
      <w:r w:rsidRPr="00430366">
        <w:rPr>
          <w:lang w:val="uk-UA"/>
        </w:rPr>
        <w:t xml:space="preserve">– 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2"/>
          <w:lang w:val="uk-UA"/>
        </w:rPr>
        <w:t>60</w:t>
      </w:r>
      <w:r w:rsidRPr="00430366">
        <w:rPr>
          <w:lang w:val="uk-UA"/>
        </w:rPr>
        <w:t xml:space="preserve">% 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3"/>
          <w:lang w:val="uk-UA"/>
        </w:rPr>
        <w:t>орних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6"/>
          <w:lang w:val="uk-UA"/>
        </w:rPr>
        <w:t>земель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займають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чорноземи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1"/>
          <w:lang w:val="uk-UA"/>
        </w:rPr>
        <w:t>типові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lang w:val="uk-UA"/>
        </w:rPr>
        <w:t xml:space="preserve"> </w:t>
      </w:r>
      <w:r w:rsidRPr="00430366">
        <w:rPr>
          <w:spacing w:val="4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сильнореградовані</w:t>
      </w:r>
      <w:proofErr w:type="spellEnd"/>
      <w:r w:rsidRPr="00430366">
        <w:rPr>
          <w:spacing w:val="-1"/>
          <w:lang w:val="uk-UA"/>
        </w:rPr>
        <w:t>.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1"/>
          <w:lang w:val="uk-UA"/>
        </w:rPr>
        <w:t>Основним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1"/>
          <w:lang w:val="uk-UA"/>
        </w:rPr>
        <w:t>типом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чорноземи</w:t>
      </w:r>
      <w:r w:rsidRPr="00430366">
        <w:rPr>
          <w:spacing w:val="-2"/>
          <w:lang w:val="uk-UA"/>
        </w:rPr>
        <w:t xml:space="preserve"> типові,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займають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3"/>
          <w:lang w:val="uk-UA"/>
        </w:rPr>
        <w:t>72%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цього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агроґрунтового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8"/>
          <w:lang w:val="uk-UA"/>
        </w:rPr>
        <w:t>підрайону.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Л</w:t>
      </w:r>
      <w:r w:rsidRPr="00430366">
        <w:rPr>
          <w:spacing w:val="3"/>
          <w:lang w:val="uk-UA"/>
        </w:rPr>
        <w:t>СП</w:t>
      </w:r>
      <w:r w:rsidRPr="00430366">
        <w:rPr>
          <w:spacing w:val="5"/>
          <w:lang w:val="uk-UA"/>
        </w:rPr>
        <w:t>1</w:t>
      </w:r>
      <w:r w:rsidRPr="00430366">
        <w:rPr>
          <w:spacing w:val="-5"/>
          <w:lang w:val="uk-UA"/>
        </w:rPr>
        <w:t>-</w:t>
      </w:r>
      <w:r w:rsidRPr="00430366">
        <w:rPr>
          <w:spacing w:val="5"/>
          <w:lang w:val="uk-UA"/>
        </w:rPr>
        <w:t>1</w:t>
      </w:r>
      <w:r w:rsidRPr="00430366">
        <w:rPr>
          <w:lang w:val="uk-UA"/>
        </w:rPr>
        <w:t xml:space="preserve">б </w:t>
      </w:r>
      <w:r w:rsidRPr="00430366">
        <w:rPr>
          <w:spacing w:val="57"/>
          <w:lang w:val="uk-UA"/>
        </w:rPr>
        <w:t xml:space="preserve"> </w:t>
      </w:r>
      <w:proofErr w:type="spellStart"/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11"/>
          <w:lang w:val="uk-UA"/>
        </w:rPr>
        <w:t>о</w:t>
      </w:r>
      <w:proofErr w:type="spellEnd"/>
      <w:r w:rsidRPr="00430366">
        <w:rPr>
          <w:spacing w:val="-8"/>
          <w:lang w:val="uk-UA"/>
        </w:rPr>
        <w:t>–</w:t>
      </w:r>
      <w:proofErr w:type="spellStart"/>
      <w:r w:rsidRPr="00430366">
        <w:rPr>
          <w:spacing w:val="-11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proofErr w:type="spellEnd"/>
      <w:r w:rsidRPr="00430366">
        <w:rPr>
          <w:lang w:val="uk-UA"/>
        </w:rPr>
        <w:t xml:space="preserve"> 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ґ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 xml:space="preserve">й 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 xml:space="preserve">, 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33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якого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складається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5"/>
          <w:lang w:val="uk-UA"/>
        </w:rPr>
        <w:t xml:space="preserve"> чо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опідзолених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(34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%)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(42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%).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6"/>
          <w:lang w:val="uk-UA"/>
        </w:rPr>
        <w:t>Ці</w:t>
      </w:r>
      <w:r w:rsidRPr="00430366">
        <w:rPr>
          <w:spacing w:val="95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ґрунти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 xml:space="preserve">є 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найбільш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родючими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 xml:space="preserve">в 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цьому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ґ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підрайоні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lang w:val="uk-UA"/>
        </w:rPr>
        <w:t xml:space="preserve"> 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7"/>
          <w:lang w:val="uk-UA"/>
        </w:rPr>
        <w:t>разом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10"/>
          <w:lang w:val="uk-UA"/>
        </w:rPr>
        <w:t>із</w:t>
      </w:r>
      <w:r w:rsidRPr="00430366">
        <w:rPr>
          <w:spacing w:val="36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достатнім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зволоженням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юю</w:t>
      </w:r>
      <w:r w:rsidRPr="00430366">
        <w:rPr>
          <w:spacing w:val="-5"/>
          <w:lang w:val="uk-UA"/>
        </w:rPr>
        <w:t>т</w:t>
      </w:r>
      <w:r w:rsidRPr="00430366">
        <w:rPr>
          <w:spacing w:val="33"/>
          <w:lang w:val="uk-UA"/>
        </w:rPr>
        <w:t>ь</w:t>
      </w:r>
      <w:r w:rsidR="00212006">
        <w:rPr>
          <w:spacing w:val="33"/>
          <w:lang w:val="uk-UA"/>
        </w:rPr>
        <w:t xml:space="preserve"> </w:t>
      </w:r>
      <w:r w:rsidRPr="00430366">
        <w:rPr>
          <w:spacing w:val="5"/>
          <w:lang w:val="uk-UA"/>
        </w:rPr>
        <w:t>чу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lang w:val="uk-UA"/>
        </w:rPr>
        <w:t>і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умови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1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агроландшафтів</w:t>
      </w:r>
      <w:proofErr w:type="spellEnd"/>
      <w:r w:rsidRPr="00430366">
        <w:rPr>
          <w:spacing w:val="-2"/>
          <w:lang w:val="uk-UA"/>
        </w:rPr>
        <w:t>.</w:t>
      </w:r>
    </w:p>
    <w:p w14:paraId="42B440F5" w14:textId="77777777" w:rsidR="00EE277E" w:rsidRPr="00430366" w:rsidRDefault="00EE277E">
      <w:pPr>
        <w:pStyle w:val="a3"/>
        <w:kinsoku w:val="0"/>
        <w:overflowPunct w:val="0"/>
        <w:spacing w:line="242" w:lineRule="auto"/>
        <w:ind w:right="125"/>
        <w:jc w:val="both"/>
        <w:rPr>
          <w:lang w:val="uk-UA"/>
        </w:rPr>
      </w:pPr>
      <w:r w:rsidRPr="00430366">
        <w:rPr>
          <w:spacing w:val="-3"/>
          <w:lang w:val="uk-UA"/>
        </w:rPr>
        <w:t>Частина</w:t>
      </w:r>
      <w:r w:rsidRPr="00430366">
        <w:rPr>
          <w:spacing w:val="1"/>
          <w:lang w:val="uk-UA"/>
        </w:rPr>
        <w:t xml:space="preserve"> ґрунтів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1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1"/>
          <w:lang w:val="uk-UA"/>
        </w:rPr>
        <w:t>відносяться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1"/>
          <w:lang w:val="uk-UA"/>
        </w:rPr>
        <w:t>до особливо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цінних</w:t>
      </w:r>
      <w:r w:rsidRPr="00430366">
        <w:rPr>
          <w:spacing w:val="66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п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у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-6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у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lang w:val="uk-UA"/>
        </w:rPr>
        <w:t>о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2"/>
          <w:lang w:val="uk-UA"/>
        </w:rPr>
        <w:t>с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22"/>
          <w:lang w:val="uk-UA"/>
        </w:rPr>
        <w:t>с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06.10.2003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0"/>
          <w:lang w:val="uk-UA"/>
        </w:rPr>
        <w:t>р.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1"/>
          <w:lang w:val="uk-UA"/>
        </w:rPr>
        <w:t>№245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7"/>
          <w:lang w:val="uk-UA"/>
        </w:rPr>
        <w:t>«Про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особливо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3"/>
          <w:lang w:val="uk-UA"/>
        </w:rPr>
        <w:t>цінних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4"/>
          <w:lang w:val="uk-UA"/>
        </w:rPr>
        <w:t>груп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ґрунтів».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1"/>
          <w:lang w:val="uk-UA"/>
        </w:rPr>
        <w:t>Це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lang w:val="uk-UA"/>
        </w:rPr>
        <w:t>:</w:t>
      </w:r>
    </w:p>
    <w:p w14:paraId="182CD6FD" w14:textId="77777777" w:rsidR="00EE277E" w:rsidRPr="00430366" w:rsidRDefault="00EE277E">
      <w:pPr>
        <w:pStyle w:val="a3"/>
        <w:kinsoku w:val="0"/>
        <w:overflowPunct w:val="0"/>
        <w:spacing w:line="312" w:lineRule="exact"/>
        <w:ind w:left="857" w:firstLine="0"/>
        <w:rPr>
          <w:lang w:val="uk-UA"/>
        </w:rPr>
      </w:pPr>
      <w:r w:rsidRPr="00430366">
        <w:rPr>
          <w:spacing w:val="2"/>
          <w:lang w:val="uk-UA"/>
        </w:rPr>
        <w:t xml:space="preserve">41г. </w:t>
      </w:r>
      <w:r w:rsidRPr="00430366">
        <w:rPr>
          <w:spacing w:val="-6"/>
          <w:lang w:val="uk-UA"/>
        </w:rPr>
        <w:t>Ч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ми</w:t>
      </w:r>
      <w:r w:rsidRPr="00430366">
        <w:rPr>
          <w:spacing w:val="-9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слабореградовані</w:t>
      </w:r>
      <w:proofErr w:type="spellEnd"/>
      <w:r w:rsidRPr="00430366">
        <w:rPr>
          <w:spacing w:val="-9"/>
          <w:lang w:val="uk-UA"/>
        </w:rPr>
        <w:t xml:space="preserve"> </w:t>
      </w:r>
      <w:r w:rsidRPr="00430366">
        <w:rPr>
          <w:spacing w:val="-1"/>
          <w:lang w:val="uk-UA"/>
        </w:rPr>
        <w:t>легкосуглинкові</w:t>
      </w:r>
    </w:p>
    <w:p w14:paraId="0B40758A" w14:textId="77777777" w:rsidR="00EE277E" w:rsidRPr="00430366" w:rsidRDefault="00EE277E">
      <w:pPr>
        <w:pStyle w:val="a3"/>
        <w:kinsoku w:val="0"/>
        <w:overflowPunct w:val="0"/>
        <w:spacing w:before="17" w:line="316" w:lineRule="exact"/>
        <w:ind w:right="120"/>
        <w:jc w:val="both"/>
        <w:rPr>
          <w:lang w:val="uk-UA"/>
        </w:rPr>
      </w:pPr>
      <w:r w:rsidRPr="00430366">
        <w:rPr>
          <w:spacing w:val="5"/>
          <w:lang w:val="uk-UA"/>
        </w:rPr>
        <w:t>41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.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6"/>
          <w:lang w:val="uk-UA"/>
        </w:rPr>
        <w:t>Ч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ми</w:t>
      </w:r>
      <w:r w:rsidRPr="00430366">
        <w:rPr>
          <w:spacing w:val="58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ор</w:t>
      </w:r>
      <w:r w:rsidRPr="00430366">
        <w:rPr>
          <w:spacing w:val="-7"/>
          <w:lang w:val="uk-UA"/>
        </w:rPr>
        <w:t>е</w:t>
      </w:r>
      <w:r w:rsidRPr="00430366">
        <w:rPr>
          <w:spacing w:val="-12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proofErr w:type="spellEnd"/>
      <w:r w:rsidRPr="00430366">
        <w:rPr>
          <w:spacing w:val="5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н</w:t>
      </w:r>
      <w:r w:rsidRPr="00430366">
        <w:rPr>
          <w:spacing w:val="19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3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2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і</w:t>
      </w:r>
      <w:proofErr w:type="spellEnd"/>
      <w:r w:rsidRPr="00430366">
        <w:rPr>
          <w:w w:val="101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л</w:t>
      </w:r>
      <w:r w:rsidRPr="00430366">
        <w:rPr>
          <w:spacing w:val="-3"/>
          <w:lang w:val="uk-UA"/>
        </w:rPr>
        <w:t>ин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lang w:val="uk-UA"/>
        </w:rPr>
        <w:t>і</w:t>
      </w:r>
      <w:proofErr w:type="spellEnd"/>
      <w:r w:rsidRPr="00430366">
        <w:rPr>
          <w:spacing w:val="10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</w:p>
    <w:p w14:paraId="42E9E981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21"/>
        <w:jc w:val="both"/>
        <w:rPr>
          <w:lang w:val="uk-UA"/>
        </w:rPr>
      </w:pPr>
      <w:r w:rsidRPr="00430366">
        <w:rPr>
          <w:spacing w:val="2"/>
          <w:lang w:val="uk-UA"/>
        </w:rPr>
        <w:t>53г.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6"/>
          <w:lang w:val="uk-UA"/>
        </w:rPr>
        <w:t>Ч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ми</w:t>
      </w:r>
      <w:r w:rsidRPr="00430366">
        <w:rPr>
          <w:spacing w:val="-20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сильнореградовані</w:t>
      </w:r>
      <w:proofErr w:type="spellEnd"/>
      <w:r w:rsidRPr="00430366">
        <w:rPr>
          <w:spacing w:val="-22"/>
          <w:lang w:val="uk-UA"/>
        </w:rPr>
        <w:t xml:space="preserve"> </w:t>
      </w:r>
      <w:r w:rsidRPr="00430366">
        <w:rPr>
          <w:spacing w:val="-2"/>
          <w:lang w:val="uk-UA"/>
        </w:rPr>
        <w:t>легкосуглинкові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глибокі</w:t>
      </w:r>
      <w:r w:rsidRPr="00430366">
        <w:rPr>
          <w:spacing w:val="-21"/>
          <w:lang w:val="uk-UA"/>
        </w:rPr>
        <w:t xml:space="preserve"> </w:t>
      </w:r>
      <w:proofErr w:type="spellStart"/>
      <w:r w:rsidRPr="00430366">
        <w:rPr>
          <w:spacing w:val="-5"/>
          <w:lang w:val="uk-UA"/>
        </w:rPr>
        <w:t>малогумусні</w:t>
      </w:r>
      <w:proofErr w:type="spellEnd"/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lang w:val="uk-UA"/>
        </w:rPr>
        <w:t>легкосуглинкові</w:t>
      </w:r>
    </w:p>
    <w:p w14:paraId="22AFC073" w14:textId="77777777" w:rsidR="00EE277E" w:rsidRPr="00430366" w:rsidRDefault="00EE277E">
      <w:pPr>
        <w:pStyle w:val="a3"/>
        <w:kinsoku w:val="0"/>
        <w:overflowPunct w:val="0"/>
        <w:spacing w:line="307" w:lineRule="exact"/>
        <w:jc w:val="both"/>
        <w:rPr>
          <w:lang w:val="uk-UA"/>
        </w:rPr>
      </w:pPr>
      <w:r w:rsidRPr="00430366">
        <w:rPr>
          <w:spacing w:val="5"/>
          <w:lang w:val="uk-UA"/>
        </w:rPr>
        <w:t>53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 xml:space="preserve">.     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6"/>
          <w:lang w:val="uk-UA"/>
        </w:rPr>
        <w:t>Ч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 xml:space="preserve">ми     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 xml:space="preserve">і     </w:t>
      </w:r>
      <w:r w:rsidRPr="00430366">
        <w:rPr>
          <w:spacing w:val="31"/>
          <w:lang w:val="uk-UA"/>
        </w:rPr>
        <w:t xml:space="preserve"> </w:t>
      </w:r>
      <w:proofErr w:type="spellStart"/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ал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>у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proofErr w:type="spellEnd"/>
      <w:r w:rsidRPr="00430366">
        <w:rPr>
          <w:lang w:val="uk-UA"/>
        </w:rPr>
        <w:t xml:space="preserve">     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 xml:space="preserve">а      </w:t>
      </w:r>
      <w:r w:rsidRPr="00430366">
        <w:rPr>
          <w:spacing w:val="2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2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і</w:t>
      </w:r>
      <w:proofErr w:type="spellEnd"/>
    </w:p>
    <w:p w14:paraId="4B76B34D" w14:textId="77777777" w:rsidR="00EE277E" w:rsidRPr="00430366" w:rsidRDefault="00EE277E">
      <w:pPr>
        <w:pStyle w:val="a3"/>
        <w:kinsoku w:val="0"/>
        <w:overflowPunct w:val="0"/>
        <w:spacing w:before="8" w:line="318" w:lineRule="exact"/>
        <w:ind w:firstLine="0"/>
        <w:rPr>
          <w:lang w:val="uk-UA"/>
        </w:rPr>
      </w:pPr>
      <w:proofErr w:type="spellStart"/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л</w:t>
      </w:r>
      <w:r w:rsidRPr="00430366">
        <w:rPr>
          <w:spacing w:val="-3"/>
          <w:lang w:val="uk-UA"/>
        </w:rPr>
        <w:t>ин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lang w:val="uk-UA"/>
        </w:rPr>
        <w:t>і</w:t>
      </w:r>
      <w:proofErr w:type="spellEnd"/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6"/>
          <w:lang w:val="uk-UA"/>
        </w:rPr>
        <w:t xml:space="preserve"> </w:t>
      </w:r>
      <w:proofErr w:type="spellStart"/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ес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х</w:t>
      </w:r>
      <w:proofErr w:type="spellEnd"/>
    </w:p>
    <w:p w14:paraId="23C95B4E" w14:textId="77777777" w:rsidR="00EE277E" w:rsidRPr="00430366" w:rsidRDefault="00EE277E">
      <w:pPr>
        <w:pStyle w:val="a3"/>
        <w:kinsoku w:val="0"/>
        <w:overflowPunct w:val="0"/>
        <w:spacing w:line="318" w:lineRule="exact"/>
        <w:ind w:left="857" w:firstLine="0"/>
        <w:rPr>
          <w:lang w:val="uk-UA"/>
        </w:rPr>
      </w:pPr>
      <w:r w:rsidRPr="00430366">
        <w:rPr>
          <w:spacing w:val="5"/>
          <w:lang w:val="uk-UA"/>
        </w:rPr>
        <w:t>121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.</w:t>
      </w:r>
      <w:r w:rsidRPr="00430366">
        <w:rPr>
          <w:spacing w:val="6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Л</w:t>
      </w:r>
      <w:r w:rsidRPr="00430366">
        <w:rPr>
          <w:spacing w:val="5"/>
          <w:lang w:val="uk-UA"/>
        </w:rPr>
        <w:t>уч</w:t>
      </w:r>
      <w:r w:rsidRPr="00430366">
        <w:rPr>
          <w:spacing w:val="-3"/>
          <w:lang w:val="uk-UA"/>
        </w:rPr>
        <w:t>н</w:t>
      </w:r>
      <w:r w:rsidRPr="00430366">
        <w:rPr>
          <w:spacing w:val="10"/>
          <w:lang w:val="uk-UA"/>
        </w:rPr>
        <w:t>о</w:t>
      </w:r>
      <w:proofErr w:type="spellEnd"/>
      <w:r w:rsidRPr="00430366">
        <w:rPr>
          <w:spacing w:val="-6"/>
          <w:lang w:val="uk-UA"/>
        </w:rPr>
        <w:t>-</w:t>
      </w:r>
      <w:r w:rsidRPr="00430366">
        <w:rPr>
          <w:spacing w:val="-9"/>
          <w:lang w:val="uk-UA"/>
        </w:rPr>
        <w:t>ч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7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spacing w:val="-12"/>
          <w:lang w:val="uk-UA"/>
        </w:rPr>
        <w:t>г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ві</w:t>
      </w:r>
      <w:proofErr w:type="spellEnd"/>
      <w:r w:rsidRPr="00430366">
        <w:rPr>
          <w:spacing w:val="-4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</w:p>
    <w:p w14:paraId="7EC07A00" w14:textId="77777777" w:rsidR="00EE277E" w:rsidRPr="00430366" w:rsidRDefault="00EE277E">
      <w:pPr>
        <w:pStyle w:val="a3"/>
        <w:kinsoku w:val="0"/>
        <w:overflowPunct w:val="0"/>
        <w:spacing w:before="7"/>
        <w:ind w:left="0" w:firstLine="0"/>
        <w:rPr>
          <w:sz w:val="25"/>
          <w:szCs w:val="25"/>
          <w:lang w:val="uk-UA"/>
        </w:rPr>
      </w:pPr>
    </w:p>
    <w:p w14:paraId="39155AD2" w14:textId="77777777" w:rsidR="00EE277E" w:rsidRPr="00430366" w:rsidRDefault="00EE277E">
      <w:pPr>
        <w:pStyle w:val="1"/>
        <w:numPr>
          <w:ilvl w:val="1"/>
          <w:numId w:val="18"/>
        </w:numPr>
        <w:tabs>
          <w:tab w:val="left" w:pos="1277"/>
        </w:tabs>
        <w:kinsoku w:val="0"/>
        <w:overflowPunct w:val="0"/>
        <w:ind w:left="1276" w:hanging="419"/>
        <w:rPr>
          <w:b w:val="0"/>
          <w:bCs w:val="0"/>
          <w:lang w:val="uk-UA"/>
        </w:rPr>
      </w:pPr>
      <w:r w:rsidRPr="00430366">
        <w:rPr>
          <w:spacing w:val="1"/>
          <w:lang w:val="uk-UA"/>
        </w:rPr>
        <w:t>Флора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фауна</w:t>
      </w:r>
    </w:p>
    <w:p w14:paraId="0349F7D8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b/>
          <w:bCs/>
          <w:sz w:val="24"/>
          <w:szCs w:val="24"/>
          <w:lang w:val="uk-UA"/>
        </w:rPr>
      </w:pPr>
    </w:p>
    <w:p w14:paraId="47B5CCDF" w14:textId="77777777" w:rsidR="00EE277E" w:rsidRPr="00430366" w:rsidRDefault="00EE277E">
      <w:pPr>
        <w:pStyle w:val="a3"/>
        <w:kinsoku w:val="0"/>
        <w:overflowPunct w:val="0"/>
        <w:spacing w:line="239" w:lineRule="auto"/>
        <w:ind w:right="120"/>
        <w:jc w:val="both"/>
        <w:rPr>
          <w:lang w:val="uk-UA"/>
        </w:rPr>
      </w:pPr>
      <w:r w:rsidRPr="00430366">
        <w:rPr>
          <w:lang w:val="uk-UA"/>
        </w:rPr>
        <w:t>У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2"/>
          <w:lang w:val="uk-UA"/>
        </w:rPr>
        <w:t>громаді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дубово-грабові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2"/>
          <w:lang w:val="uk-UA"/>
        </w:rPr>
        <w:t>ліси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2"/>
          <w:lang w:val="uk-UA"/>
        </w:rPr>
        <w:t>(гаї),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6"/>
          <w:lang w:val="uk-UA"/>
        </w:rPr>
        <w:t>ярус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9"/>
          <w:lang w:val="uk-UA"/>
        </w:rPr>
        <w:t>яких</w:t>
      </w:r>
      <w:r w:rsidRPr="00430366">
        <w:rPr>
          <w:spacing w:val="96"/>
          <w:w w:val="101"/>
          <w:lang w:val="uk-UA"/>
        </w:rPr>
        <w:t xml:space="preserve"> </w:t>
      </w:r>
      <w:r w:rsidRPr="00430366">
        <w:rPr>
          <w:lang w:val="uk-UA"/>
        </w:rPr>
        <w:t>складається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4"/>
          <w:lang w:val="uk-UA"/>
        </w:rPr>
        <w:t xml:space="preserve"> </w:t>
      </w:r>
      <w:proofErr w:type="spellStart"/>
      <w:r w:rsidRPr="00430366">
        <w:rPr>
          <w:spacing w:val="2"/>
          <w:lang w:val="uk-UA"/>
        </w:rPr>
        <w:t>дуба</w:t>
      </w:r>
      <w:proofErr w:type="spellEnd"/>
      <w:r w:rsidRPr="00430366">
        <w:rPr>
          <w:spacing w:val="68"/>
          <w:lang w:val="uk-UA"/>
        </w:rPr>
        <w:t xml:space="preserve"> </w:t>
      </w:r>
      <w:proofErr w:type="spellStart"/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4"/>
          <w:lang w:val="uk-UA"/>
        </w:rPr>
        <w:t>ш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о</w:t>
      </w:r>
      <w:proofErr w:type="spellEnd"/>
      <w:r w:rsidRPr="00430366">
        <w:rPr>
          <w:lang w:val="uk-UA"/>
        </w:rPr>
        <w:t>,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2"/>
          <w:lang w:val="uk-UA"/>
        </w:rPr>
        <w:t>займає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3"/>
          <w:lang w:val="uk-UA"/>
        </w:rPr>
        <w:t>43%</w:t>
      </w:r>
      <w:r w:rsidRPr="00430366">
        <w:rPr>
          <w:spacing w:val="61"/>
          <w:lang w:val="uk-UA"/>
        </w:rPr>
        <w:t xml:space="preserve"> </w:t>
      </w:r>
      <w:proofErr w:type="spellStart"/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proofErr w:type="spellEnd"/>
      <w:r w:rsidRPr="00430366">
        <w:rPr>
          <w:spacing w:val="39"/>
          <w:lang w:val="uk-UA"/>
        </w:rPr>
        <w:t xml:space="preserve"> </w:t>
      </w:r>
      <w:r w:rsidRPr="00430366">
        <w:rPr>
          <w:spacing w:val="-1"/>
          <w:lang w:val="uk-UA"/>
        </w:rPr>
        <w:t>площі,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5"/>
          <w:lang w:val="uk-UA"/>
        </w:rPr>
        <w:t>граба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звичайного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-3"/>
          <w:lang w:val="uk-UA"/>
        </w:rPr>
        <w:t>(10%),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2"/>
          <w:lang w:val="uk-UA"/>
        </w:rPr>
        <w:t>клена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гостролистого,</w:t>
      </w:r>
      <w:r w:rsidRPr="00430366">
        <w:rPr>
          <w:spacing w:val="-31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ясена</w:t>
      </w:r>
      <w:proofErr w:type="spellEnd"/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звичайного,</w:t>
      </w:r>
      <w:r w:rsidRPr="00430366">
        <w:rPr>
          <w:spacing w:val="-32"/>
          <w:lang w:val="uk-UA"/>
        </w:rPr>
        <w:t xml:space="preserve"> </w:t>
      </w:r>
      <w:r w:rsidRPr="00430366">
        <w:rPr>
          <w:spacing w:val="-1"/>
          <w:lang w:val="uk-UA"/>
        </w:rPr>
        <w:t>в’яза,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9"/>
          <w:lang w:val="uk-UA"/>
        </w:rPr>
        <w:t>береста,</w:t>
      </w:r>
      <w:r w:rsidRPr="00430366">
        <w:rPr>
          <w:spacing w:val="91"/>
          <w:w w:val="101"/>
          <w:lang w:val="uk-UA"/>
        </w:rPr>
        <w:t xml:space="preserve"> </w:t>
      </w:r>
      <w:r w:rsidRPr="00430366">
        <w:rPr>
          <w:lang w:val="uk-UA"/>
        </w:rPr>
        <w:t>липи</w:t>
      </w:r>
      <w:r w:rsidRPr="00430366">
        <w:rPr>
          <w:spacing w:val="38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ї</w:t>
      </w:r>
      <w:proofErr w:type="spellEnd"/>
      <w:r w:rsidRPr="00430366">
        <w:rPr>
          <w:lang w:val="uk-UA"/>
        </w:rPr>
        <w:t>,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2"/>
          <w:lang w:val="uk-UA"/>
        </w:rPr>
        <w:t>берези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яблуні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"/>
          <w:lang w:val="uk-UA"/>
        </w:rPr>
        <w:t>дикої.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>чагарниковому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5"/>
          <w:lang w:val="uk-UA"/>
        </w:rPr>
        <w:t>ярусі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зу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х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йний</w:t>
      </w:r>
      <w:r w:rsidRPr="00430366">
        <w:rPr>
          <w:lang w:val="uk-UA"/>
        </w:rPr>
        <w:t>,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т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5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9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22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-18"/>
          <w:lang w:val="uk-UA"/>
        </w:rPr>
        <w:t>ий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шипшина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2"/>
          <w:lang w:val="uk-UA"/>
        </w:rPr>
        <w:t>ін.,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9"/>
          <w:lang w:val="uk-UA"/>
        </w:rPr>
        <w:t>’</w:t>
      </w:r>
      <w:r w:rsidRPr="00430366">
        <w:rPr>
          <w:spacing w:val="-12"/>
          <w:lang w:val="uk-UA"/>
        </w:rPr>
        <w:t>я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у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ярусі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осока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волокниста,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конвалія,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5"/>
          <w:lang w:val="uk-UA"/>
        </w:rPr>
        <w:t>копитняк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ий</w:t>
      </w:r>
      <w:r w:rsidRPr="00430366">
        <w:rPr>
          <w:lang w:val="uk-UA"/>
        </w:rPr>
        <w:t>,</w:t>
      </w:r>
      <w:r w:rsidRPr="00430366">
        <w:rPr>
          <w:spacing w:val="36"/>
          <w:lang w:val="uk-UA"/>
        </w:rPr>
        <w:t xml:space="preserve"> </w:t>
      </w:r>
      <w:proofErr w:type="spellStart"/>
      <w:r w:rsidRPr="00430366">
        <w:rPr>
          <w:spacing w:val="3"/>
          <w:lang w:val="uk-UA"/>
        </w:rPr>
        <w:t>д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с</w:t>
      </w:r>
      <w:proofErr w:type="spellEnd"/>
      <w:r w:rsidRPr="00430366">
        <w:rPr>
          <w:spacing w:val="2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щ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.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ві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12"/>
          <w:lang w:val="uk-UA"/>
        </w:rPr>
        <w:t>о</w:t>
      </w:r>
      <w:r w:rsidRPr="00430366">
        <w:rPr>
          <w:spacing w:val="-5"/>
          <w:lang w:val="uk-UA"/>
        </w:rPr>
        <w:t>-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ві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и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5"/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невеликими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масивами,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ур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основному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4"/>
          <w:lang w:val="uk-UA"/>
        </w:rPr>
        <w:t>других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6"/>
          <w:lang w:val="uk-UA"/>
        </w:rPr>
        <w:t>надзаплавних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терас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3"/>
          <w:lang w:val="uk-UA"/>
        </w:rPr>
        <w:t>течії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жж</w:t>
      </w:r>
      <w:r w:rsidRPr="00430366">
        <w:rPr>
          <w:lang w:val="uk-UA"/>
        </w:rPr>
        <w:t>і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Росі,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її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пониззі.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5"/>
          <w:lang w:val="uk-UA"/>
        </w:rPr>
        <w:t>Природна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степова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</w:t>
      </w:r>
      <w:r w:rsidRPr="00430366">
        <w:rPr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зберіглася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дуже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3"/>
          <w:lang w:val="uk-UA"/>
        </w:rPr>
        <w:t>невеликих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кількостях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4"/>
          <w:lang w:val="uk-UA"/>
        </w:rPr>
        <w:t>зустрічається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9"/>
          <w:lang w:val="uk-UA"/>
        </w:rPr>
        <w:t>лише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3"/>
          <w:lang w:val="uk-UA"/>
        </w:rPr>
        <w:t>балках,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1"/>
          <w:lang w:val="uk-UA"/>
        </w:rPr>
        <w:t>схилах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річкових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долин,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вздовж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шляхів,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окраїнах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боліт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5"/>
          <w:lang w:val="uk-UA"/>
        </w:rPr>
        <w:t>лісів</w:t>
      </w:r>
      <w:r w:rsidRPr="00430366">
        <w:rPr>
          <w:spacing w:val="58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тощо.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Лучна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3"/>
          <w:lang w:val="uk-UA"/>
        </w:rPr>
        <w:t>рослинність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поширена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головним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2"/>
          <w:lang w:val="uk-UA"/>
        </w:rPr>
        <w:t>чином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долинах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-1"/>
          <w:lang w:val="uk-UA"/>
        </w:rPr>
        <w:t>річок.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9"/>
          <w:lang w:val="uk-UA"/>
        </w:rPr>
        <w:t>Відповідно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1"/>
          <w:lang w:val="uk-UA"/>
        </w:rPr>
        <w:t>рельєфу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1"/>
          <w:lang w:val="uk-UA"/>
        </w:rPr>
        <w:t>виділяються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сухі,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3"/>
          <w:lang w:val="uk-UA"/>
        </w:rPr>
        <w:t>свіжі,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4"/>
          <w:lang w:val="uk-UA"/>
        </w:rPr>
        <w:t>вологі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заболочені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5"/>
          <w:lang w:val="uk-UA"/>
        </w:rPr>
        <w:t>луки.</w:t>
      </w:r>
      <w:r w:rsidRPr="00430366">
        <w:rPr>
          <w:spacing w:val="44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йп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ух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иц</w:t>
      </w:r>
      <w:r w:rsidRPr="00430366">
        <w:rPr>
          <w:lang w:val="uk-UA"/>
        </w:rPr>
        <w:t>я</w:t>
      </w:r>
      <w:r w:rsidRPr="00430366">
        <w:rPr>
          <w:spacing w:val="-10"/>
          <w:lang w:val="uk-UA"/>
        </w:rPr>
        <w:t xml:space="preserve"> </w:t>
      </w:r>
      <w:proofErr w:type="spellStart"/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8"/>
          <w:lang w:val="uk-UA"/>
        </w:rPr>
        <w:t>з</w:t>
      </w:r>
      <w:r w:rsidRPr="00430366">
        <w:rPr>
          <w:spacing w:val="-3"/>
          <w:lang w:val="uk-UA"/>
        </w:rPr>
        <w:t>ни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proofErr w:type="spellEnd"/>
      <w:r w:rsidRPr="00430366">
        <w:rPr>
          <w:lang w:val="uk-UA"/>
        </w:rPr>
        <w:t>,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-19"/>
          <w:lang w:val="uk-UA"/>
        </w:rPr>
        <w:t>к</w:t>
      </w:r>
      <w:r w:rsidRPr="00430366">
        <w:rPr>
          <w:spacing w:val="-8"/>
          <w:lang w:val="uk-UA"/>
        </w:rPr>
        <w:t>оло</w:t>
      </w:r>
      <w:r w:rsidRPr="00430366">
        <w:rPr>
          <w:lang w:val="uk-UA"/>
        </w:rPr>
        <w:t>с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безостий,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конюшина</w:t>
      </w:r>
      <w:r w:rsidRPr="00430366">
        <w:rPr>
          <w:spacing w:val="1"/>
          <w:lang w:val="uk-UA"/>
        </w:rPr>
        <w:t xml:space="preserve"> гірська,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звичайний,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ч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ий</w:t>
      </w:r>
      <w:r w:rsidRPr="00430366">
        <w:rPr>
          <w:lang w:val="uk-UA"/>
        </w:rPr>
        <w:t>.</w:t>
      </w:r>
    </w:p>
    <w:p w14:paraId="248151B8" w14:textId="77777777" w:rsidR="00EE277E" w:rsidRPr="00430366" w:rsidRDefault="00EE277E">
      <w:pPr>
        <w:pStyle w:val="a3"/>
        <w:kinsoku w:val="0"/>
        <w:overflowPunct w:val="0"/>
        <w:spacing w:before="8" w:line="239" w:lineRule="auto"/>
        <w:ind w:right="117"/>
        <w:jc w:val="both"/>
        <w:rPr>
          <w:lang w:val="uk-UA"/>
        </w:rPr>
      </w:pPr>
      <w:r w:rsidRPr="00430366">
        <w:rPr>
          <w:lang w:val="uk-UA"/>
        </w:rPr>
        <w:t>3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2"/>
          <w:lang w:val="uk-UA"/>
        </w:rPr>
        <w:t>ссавців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тут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5"/>
          <w:lang w:val="uk-UA"/>
        </w:rPr>
        <w:t>зу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2"/>
          <w:lang w:val="uk-UA"/>
        </w:rPr>
        <w:t>козуля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12"/>
          <w:lang w:val="uk-UA"/>
        </w:rPr>
        <w:t>олень</w:t>
      </w:r>
      <w:r w:rsidRPr="00430366">
        <w:rPr>
          <w:spacing w:val="47"/>
          <w:w w:val="101"/>
          <w:lang w:val="uk-UA"/>
        </w:rPr>
        <w:t xml:space="preserve"> </w:t>
      </w:r>
      <w:r w:rsidRPr="00430366">
        <w:rPr>
          <w:lang w:val="uk-UA"/>
        </w:rPr>
        <w:t>благородний,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свиня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дика,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білка,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ховрах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ий</w:t>
      </w:r>
      <w:r w:rsidRPr="00430366">
        <w:rPr>
          <w:lang w:val="uk-UA"/>
        </w:rPr>
        <w:t>,</w:t>
      </w:r>
      <w:r w:rsidRPr="00430366">
        <w:rPr>
          <w:spacing w:val="2"/>
          <w:lang w:val="uk-UA"/>
        </w:rPr>
        <w:t xml:space="preserve"> борсук,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куниця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6"/>
          <w:lang w:val="uk-UA"/>
        </w:rPr>
        <w:t>кам'яна,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lang w:val="uk-UA"/>
        </w:rPr>
        <w:t>тушканчик,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"/>
          <w:lang w:val="uk-UA"/>
        </w:rPr>
        <w:t xml:space="preserve"> заплавах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водоймах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4"/>
          <w:lang w:val="uk-UA"/>
        </w:rPr>
        <w:t>видра,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"/>
          <w:lang w:val="uk-UA"/>
        </w:rPr>
        <w:t>ондатра,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3"/>
          <w:lang w:val="uk-UA"/>
        </w:rPr>
        <w:t>норка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11"/>
          <w:lang w:val="uk-UA"/>
        </w:rPr>
        <w:t>бобер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тощо.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1"/>
          <w:lang w:val="uk-UA"/>
        </w:rPr>
        <w:t>Найбільш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 xml:space="preserve">з  </w:t>
      </w:r>
      <w:r w:rsidRPr="00430366">
        <w:rPr>
          <w:spacing w:val="-2"/>
          <w:lang w:val="uk-UA"/>
        </w:rPr>
        <w:t>ссавців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3"/>
          <w:lang w:val="uk-UA"/>
        </w:rPr>
        <w:t>степовий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2"/>
          <w:lang w:val="uk-UA"/>
        </w:rPr>
        <w:t>тхір,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6"/>
          <w:lang w:val="uk-UA"/>
        </w:rPr>
        <w:t>ховрах,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ва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4"/>
          <w:lang w:val="uk-UA"/>
        </w:rPr>
        <w:t>ш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5"/>
          <w:lang w:val="uk-UA"/>
        </w:rPr>
        <w:t>хо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'</w:t>
      </w:r>
      <w:r w:rsidRPr="00430366">
        <w:rPr>
          <w:spacing w:val="2"/>
          <w:lang w:val="uk-UA"/>
        </w:rPr>
        <w:t>я</w:t>
      </w:r>
      <w:r w:rsidRPr="00430366">
        <w:rPr>
          <w:spacing w:val="-9"/>
          <w:lang w:val="uk-UA"/>
        </w:rPr>
        <w:t>ч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,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.</w:t>
      </w:r>
      <w:r w:rsidRPr="00430366">
        <w:rPr>
          <w:spacing w:val="5"/>
          <w:lang w:val="uk-UA"/>
        </w:rPr>
        <w:t xml:space="preserve"> Р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д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20"/>
          <w:lang w:val="uk-UA"/>
        </w:rPr>
        <w:t>і</w:t>
      </w:r>
      <w:r w:rsidRPr="00430366">
        <w:rPr>
          <w:spacing w:val="-8"/>
          <w:lang w:val="uk-UA"/>
        </w:rPr>
        <w:t>о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в.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</w:t>
      </w:r>
      <w:r w:rsidRPr="00430366">
        <w:rPr>
          <w:spacing w:val="5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spacing w:val="4"/>
          <w:lang w:val="uk-UA"/>
        </w:rPr>
        <w:t>ш</w:t>
      </w:r>
      <w:r w:rsidRPr="00430366">
        <w:rPr>
          <w:lang w:val="uk-UA"/>
        </w:rPr>
        <w:t>е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5"/>
          <w:lang w:val="uk-UA"/>
        </w:rPr>
        <w:t>зу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ниц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у</w:t>
      </w:r>
      <w:r w:rsidRPr="00430366">
        <w:rPr>
          <w:spacing w:val="5"/>
          <w:lang w:val="uk-UA"/>
        </w:rPr>
        <w:t>х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ь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йни</w:t>
      </w:r>
      <w:r w:rsidRPr="00430366">
        <w:rPr>
          <w:lang w:val="uk-UA"/>
        </w:rPr>
        <w:t>й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пи</w:t>
      </w:r>
      <w:r w:rsidRPr="00430366">
        <w:rPr>
          <w:lang w:val="uk-UA"/>
        </w:rPr>
        <w:t>р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ал</w:t>
      </w:r>
      <w:r w:rsidRPr="00430366">
        <w:rPr>
          <w:spacing w:val="-3"/>
          <w:lang w:val="uk-UA"/>
        </w:rPr>
        <w:t>ий</w:t>
      </w:r>
      <w:r w:rsidRPr="00430366">
        <w:rPr>
          <w:lang w:val="uk-UA"/>
        </w:rPr>
        <w:t>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4"/>
          <w:lang w:val="uk-UA"/>
        </w:rPr>
        <w:t>ш</w:t>
      </w:r>
      <w:r w:rsidRPr="00430366">
        <w:rPr>
          <w:lang w:val="uk-UA"/>
        </w:rPr>
        <w:t>е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ниц</w:t>
      </w:r>
      <w:r w:rsidRPr="00430366">
        <w:rPr>
          <w:lang w:val="uk-UA"/>
        </w:rPr>
        <w:t>я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ниц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мала.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Регіональними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-8"/>
          <w:lang w:val="uk-UA"/>
        </w:rPr>
        <w:t>о</w:t>
      </w:r>
      <w:r w:rsidRPr="00430366">
        <w:rPr>
          <w:spacing w:val="-6"/>
          <w:lang w:val="uk-UA"/>
        </w:rPr>
        <w:t>ф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лісах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сокіл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балабан,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7"/>
          <w:lang w:val="uk-UA"/>
        </w:rPr>
        <w:t>грак,</w:t>
      </w:r>
    </w:p>
    <w:p w14:paraId="1028CDFF" w14:textId="77777777" w:rsidR="00EE277E" w:rsidRPr="00430366" w:rsidRDefault="00EE277E">
      <w:pPr>
        <w:pStyle w:val="a3"/>
        <w:kinsoku w:val="0"/>
        <w:overflowPunct w:val="0"/>
        <w:spacing w:before="8" w:line="239" w:lineRule="auto"/>
        <w:ind w:right="117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0873746D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50462355" w14:textId="77777777" w:rsidR="00EE277E" w:rsidRPr="00430366" w:rsidRDefault="00EE277E">
      <w:pPr>
        <w:pStyle w:val="a3"/>
        <w:kinsoku w:val="0"/>
        <w:overflowPunct w:val="0"/>
        <w:spacing w:before="68"/>
        <w:ind w:right="104" w:firstLine="0"/>
        <w:jc w:val="both"/>
        <w:rPr>
          <w:lang w:val="uk-UA"/>
        </w:rPr>
      </w:pP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дятел,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сова-сипуха,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пищуха,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чорний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співочий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4"/>
          <w:lang w:val="uk-UA"/>
        </w:rPr>
        <w:t>дрізд,</w:t>
      </w:r>
      <w:r w:rsidRPr="00430366">
        <w:rPr>
          <w:spacing w:val="-31"/>
          <w:lang w:val="uk-UA"/>
        </w:rPr>
        <w:t xml:space="preserve"> </w:t>
      </w:r>
      <w:r w:rsidRPr="00430366">
        <w:rPr>
          <w:spacing w:val="-1"/>
          <w:lang w:val="uk-UA"/>
        </w:rPr>
        <w:t>вільшанка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9"/>
          <w:lang w:val="uk-UA"/>
        </w:rPr>
        <w:t>ін.;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"/>
          <w:lang w:val="uk-UA"/>
        </w:rPr>
        <w:t xml:space="preserve"> полях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3"/>
          <w:lang w:val="uk-UA"/>
        </w:rPr>
        <w:t>степовий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1"/>
          <w:lang w:val="uk-UA"/>
        </w:rPr>
        <w:t>жайворонок,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3"/>
          <w:lang w:val="uk-UA"/>
        </w:rPr>
        <w:t>дрохва,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"/>
          <w:lang w:val="uk-UA"/>
        </w:rPr>
        <w:t xml:space="preserve"> берегах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3"/>
          <w:lang w:val="uk-UA"/>
        </w:rPr>
        <w:t>річок,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4"/>
          <w:lang w:val="uk-UA"/>
        </w:rPr>
        <w:t>ставків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бджолоїдки,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чайки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звичайні,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дикі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качки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1"/>
          <w:lang w:val="uk-UA"/>
        </w:rPr>
        <w:t>гуси,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лебеді-шипуни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тощо.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8"/>
          <w:lang w:val="uk-UA"/>
        </w:rPr>
        <w:t>Повсюдно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зу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3"/>
          <w:lang w:val="uk-UA"/>
        </w:rPr>
        <w:t>ворони,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горобці,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2"/>
          <w:lang w:val="uk-UA"/>
        </w:rPr>
        <w:t>сороки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4"/>
          <w:lang w:val="uk-UA"/>
        </w:rPr>
        <w:t>тощо.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-1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6"/>
          <w:lang w:val="uk-UA"/>
        </w:rPr>
        <w:t>ф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у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и</w:t>
      </w:r>
      <w:proofErr w:type="spellEnd"/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6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заплавах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lang w:val="uk-UA"/>
        </w:rPr>
        <w:t>водоймах</w:t>
      </w:r>
      <w:r w:rsidRPr="00430366">
        <w:rPr>
          <w:spacing w:val="-27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"/>
          <w:lang w:val="uk-UA"/>
        </w:rPr>
        <w:t>тритони,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ящірки,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вужі,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>безхвості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амфібій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8"/>
          <w:lang w:val="uk-UA"/>
        </w:rPr>
        <w:t>(зелена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ропуха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та,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1"/>
          <w:lang w:val="uk-UA"/>
        </w:rPr>
        <w:t>досить</w:t>
      </w:r>
      <w:r w:rsidRPr="00430366">
        <w:rPr>
          <w:spacing w:val="18"/>
          <w:lang w:val="uk-UA"/>
        </w:rPr>
        <w:t xml:space="preserve"> </w:t>
      </w:r>
      <w:proofErr w:type="spellStart"/>
      <w:r w:rsidRPr="00430366">
        <w:rPr>
          <w:spacing w:val="2"/>
          <w:lang w:val="uk-UA"/>
        </w:rPr>
        <w:t>рідко</w:t>
      </w:r>
      <w:proofErr w:type="spellEnd"/>
      <w:r w:rsidRPr="00430366">
        <w:rPr>
          <w:spacing w:val="2"/>
          <w:lang w:val="uk-UA"/>
        </w:rPr>
        <w:t>,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звичайна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х</w:t>
      </w:r>
      <w:r w:rsidRPr="00430366">
        <w:rPr>
          <w:spacing w:val="-7"/>
          <w:lang w:val="uk-UA"/>
        </w:rPr>
        <w:t>а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 У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2"/>
          <w:lang w:val="uk-UA"/>
        </w:rPr>
        <w:t>басейну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2"/>
          <w:lang w:val="uk-UA"/>
        </w:rPr>
        <w:t>річки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Рось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5"/>
          <w:lang w:val="uk-UA"/>
        </w:rPr>
        <w:t>також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4"/>
          <w:lang w:val="uk-UA"/>
        </w:rPr>
        <w:t>ш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5"/>
          <w:lang w:val="uk-UA"/>
        </w:rPr>
        <w:t>чо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lang w:val="uk-UA"/>
        </w:rPr>
        <w:t>: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5"/>
          <w:lang w:val="uk-UA"/>
        </w:rPr>
        <w:t>оз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-14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а</w:t>
      </w:r>
      <w:proofErr w:type="spellEnd"/>
      <w:r w:rsidRPr="00430366">
        <w:rPr>
          <w:spacing w:val="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ш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23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трав'яна.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Іхтіофауна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68"/>
          <w:lang w:val="uk-UA"/>
        </w:rPr>
        <w:t xml:space="preserve"> </w:t>
      </w:r>
      <w:r w:rsidRPr="00430366">
        <w:rPr>
          <w:lang w:val="uk-UA"/>
        </w:rPr>
        <w:t>об'єктів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басейну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7"/>
          <w:lang w:val="uk-UA"/>
        </w:rPr>
        <w:t>основному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такими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1"/>
          <w:lang w:val="uk-UA"/>
        </w:rPr>
        <w:t>видами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3"/>
          <w:lang w:val="uk-UA"/>
        </w:rPr>
        <w:t>родини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коропових,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як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3"/>
          <w:lang w:val="uk-UA"/>
        </w:rPr>
        <w:t>короп,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2"/>
          <w:lang w:val="uk-UA"/>
        </w:rPr>
        <w:t>лящ,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2"/>
          <w:lang w:val="uk-UA"/>
        </w:rPr>
        <w:t>в'язь,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білизна,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лин,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5"/>
          <w:lang w:val="uk-UA"/>
        </w:rPr>
        <w:t>карась,</w:t>
      </w:r>
      <w:r w:rsidRPr="00430366">
        <w:rPr>
          <w:spacing w:val="62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плітка,</w:t>
      </w:r>
      <w:r w:rsidRPr="00430366">
        <w:rPr>
          <w:spacing w:val="41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слець</w:t>
      </w:r>
      <w:proofErr w:type="spellEnd"/>
      <w:r w:rsidRPr="00430366">
        <w:rPr>
          <w:spacing w:val="-1"/>
          <w:lang w:val="uk-UA"/>
        </w:rPr>
        <w:t>,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1"/>
          <w:lang w:val="uk-UA"/>
        </w:rPr>
        <w:t>головня,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р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рибець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1"/>
          <w:lang w:val="uk-UA"/>
        </w:rPr>
        <w:t>тощо.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4"/>
          <w:lang w:val="uk-UA"/>
        </w:rPr>
        <w:t>Крім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7"/>
          <w:lang w:val="uk-UA"/>
        </w:rPr>
        <w:t>того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зу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1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1"/>
          <w:lang w:val="uk-UA"/>
        </w:rPr>
        <w:t>родини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окуневих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судак,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окунь,</w:t>
      </w:r>
      <w:r w:rsidRPr="00430366">
        <w:rPr>
          <w:spacing w:val="-29"/>
          <w:lang w:val="uk-UA"/>
        </w:rPr>
        <w:t xml:space="preserve"> </w:t>
      </w:r>
      <w:r w:rsidRPr="00430366">
        <w:rPr>
          <w:spacing w:val="3"/>
          <w:lang w:val="uk-UA"/>
        </w:rPr>
        <w:t>йорж,</w:t>
      </w:r>
      <w:r w:rsidRPr="00430366">
        <w:rPr>
          <w:spacing w:val="-29"/>
          <w:lang w:val="uk-UA"/>
        </w:rPr>
        <w:t xml:space="preserve"> </w:t>
      </w:r>
      <w:r w:rsidRPr="00430366">
        <w:rPr>
          <w:spacing w:val="-9"/>
          <w:lang w:val="uk-UA"/>
        </w:rPr>
        <w:t>родини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lang w:val="uk-UA"/>
        </w:rPr>
        <w:t>в'юнових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в'юн,</w:t>
      </w:r>
      <w:r w:rsidRPr="00430366">
        <w:rPr>
          <w:spacing w:val="-13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щиповка</w:t>
      </w:r>
      <w:proofErr w:type="spellEnd"/>
      <w:r w:rsidRPr="00430366">
        <w:rPr>
          <w:spacing w:val="-1"/>
          <w:lang w:val="uk-UA"/>
        </w:rPr>
        <w:t>,</w:t>
      </w:r>
      <w:r w:rsidRPr="00430366">
        <w:rPr>
          <w:spacing w:val="-32"/>
          <w:lang w:val="uk-UA"/>
        </w:rPr>
        <w:t xml:space="preserve"> </w:t>
      </w:r>
      <w:r w:rsidRPr="00430366">
        <w:rPr>
          <w:spacing w:val="-1"/>
          <w:lang w:val="uk-UA"/>
        </w:rPr>
        <w:t>голець,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родини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тріскових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-3"/>
          <w:lang w:val="uk-UA"/>
        </w:rPr>
        <w:t>миньок.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33"/>
          <w:lang w:val="uk-UA"/>
        </w:rPr>
        <w:t>д</w:t>
      </w:r>
      <w:r w:rsidR="00212006">
        <w:rPr>
          <w:spacing w:val="3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10"/>
          <w:lang w:val="uk-UA"/>
        </w:rPr>
        <w:t>згадати</w:t>
      </w:r>
      <w:r w:rsidRPr="00430366">
        <w:rPr>
          <w:spacing w:val="15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щуку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сома,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2"/>
          <w:lang w:val="uk-UA"/>
        </w:rPr>
        <w:t>кожен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1"/>
          <w:lang w:val="uk-UA"/>
        </w:rPr>
        <w:t>яких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як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вид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с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и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,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6"/>
          <w:lang w:val="uk-UA"/>
        </w:rPr>
        <w:t>єдиного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класу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ло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міногу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українську.</w:t>
      </w:r>
    </w:p>
    <w:p w14:paraId="2DC65463" w14:textId="77777777" w:rsidR="00EE277E" w:rsidRPr="00430366" w:rsidRDefault="00EE277E">
      <w:pPr>
        <w:pStyle w:val="a3"/>
        <w:kinsoku w:val="0"/>
        <w:overflowPunct w:val="0"/>
        <w:spacing w:line="241" w:lineRule="auto"/>
        <w:ind w:right="108"/>
        <w:jc w:val="both"/>
        <w:rPr>
          <w:lang w:val="uk-UA"/>
        </w:rPr>
      </w:pP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"/>
          <w:lang w:val="uk-UA"/>
        </w:rPr>
        <w:t>я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х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ес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іт</w:t>
      </w:r>
      <w:r w:rsidRPr="00430366">
        <w:rPr>
          <w:lang w:val="uk-UA"/>
        </w:rPr>
        <w:t>ь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22"/>
          <w:lang w:val="uk-UA"/>
        </w:rPr>
        <w:t>ес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з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lang w:val="uk-UA"/>
        </w:rPr>
        <w:t>н</w:t>
      </w:r>
      <w:r w:rsidRPr="00430366">
        <w:rPr>
          <w:spacing w:val="6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во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в: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lang w:val="uk-UA"/>
        </w:rPr>
        <w:t>,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торгівлі,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ор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4"/>
          <w:lang w:val="uk-UA"/>
        </w:rPr>
        <w:t>екосистем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у</w:t>
      </w:r>
      <w:r w:rsidRPr="00430366">
        <w:rPr>
          <w:spacing w:val="-8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водойм,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2"/>
          <w:lang w:val="uk-UA"/>
        </w:rPr>
        <w:t>вирубка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2"/>
          <w:lang w:val="uk-UA"/>
        </w:rPr>
        <w:t>лісів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3"/>
          <w:lang w:val="uk-UA"/>
        </w:rPr>
        <w:t>або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бґ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14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1"/>
          <w:lang w:val="uk-UA"/>
        </w:rPr>
        <w:t>заліснення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4"/>
          <w:lang w:val="uk-UA"/>
        </w:rPr>
        <w:t>степів,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штучне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1"/>
          <w:lang w:val="uk-UA"/>
        </w:rPr>
        <w:t>осушення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8"/>
          <w:lang w:val="uk-UA"/>
        </w:rPr>
        <w:t xml:space="preserve"> </w:t>
      </w:r>
      <w:r w:rsidRPr="00430366">
        <w:rPr>
          <w:lang w:val="uk-UA"/>
        </w:rPr>
        <w:t>обводнення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3"/>
          <w:lang w:val="uk-UA"/>
        </w:rPr>
        <w:t>Х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4"/>
          <w:lang w:val="uk-UA"/>
        </w:rPr>
        <w:t>тенденцією</w:t>
      </w:r>
      <w:r w:rsidRPr="00430366">
        <w:rPr>
          <w:spacing w:val="117"/>
          <w:w w:val="101"/>
          <w:lang w:val="uk-UA"/>
        </w:rPr>
        <w:t xml:space="preserve"> </w:t>
      </w:r>
      <w:r w:rsidRPr="00430366">
        <w:rPr>
          <w:lang w:val="uk-UA"/>
        </w:rPr>
        <w:t>сьогодення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області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виникнення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загрози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2"/>
          <w:lang w:val="uk-UA"/>
        </w:rPr>
        <w:t>біорізноманіттю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типових,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лучних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степових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4"/>
          <w:lang w:val="uk-UA"/>
        </w:rPr>
        <w:t>екосистем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1"/>
          <w:lang w:val="uk-UA"/>
        </w:rPr>
        <w:t>болотних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угідь,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2"/>
          <w:lang w:val="uk-UA"/>
        </w:rPr>
        <w:t>природних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2"/>
          <w:lang w:val="uk-UA"/>
        </w:rPr>
        <w:t>сіножатей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5"/>
          <w:lang w:val="uk-UA"/>
        </w:rPr>
        <w:t>пасовищ,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1"/>
          <w:lang w:val="uk-UA"/>
        </w:rPr>
        <w:t>долинах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водних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об'єктів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1"/>
          <w:lang w:val="uk-UA"/>
        </w:rPr>
        <w:t>поза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межами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7"/>
          <w:lang w:val="uk-UA"/>
        </w:rPr>
        <w:t>захисних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lang w:val="uk-UA"/>
        </w:rPr>
        <w:t>смуг,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через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передачу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місцевого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-11"/>
          <w:lang w:val="uk-UA"/>
        </w:rPr>
        <w:t>д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1"/>
          <w:lang w:val="uk-UA"/>
        </w:rPr>
        <w:t>таких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3"/>
          <w:lang w:val="uk-UA"/>
        </w:rPr>
        <w:t>земель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9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власність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ведення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особистого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селянського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господарства.</w:t>
      </w:r>
    </w:p>
    <w:p w14:paraId="2CA03202" w14:textId="77777777" w:rsidR="00EE277E" w:rsidRPr="00430366" w:rsidRDefault="00EE277E">
      <w:pPr>
        <w:pStyle w:val="a3"/>
        <w:kinsoku w:val="0"/>
        <w:overflowPunct w:val="0"/>
        <w:ind w:right="98"/>
        <w:jc w:val="both"/>
        <w:rPr>
          <w:lang w:val="uk-UA"/>
        </w:rPr>
      </w:pPr>
      <w:r w:rsidRPr="00430366">
        <w:rPr>
          <w:lang w:val="uk-UA"/>
        </w:rPr>
        <w:t>Відповідно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Схеми</w:t>
      </w:r>
      <w:r w:rsidRPr="00430366">
        <w:rPr>
          <w:spacing w:val="43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proofErr w:type="spellEnd"/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області,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2"/>
          <w:lang w:val="uk-UA"/>
        </w:rPr>
        <w:t>10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6"/>
          <w:lang w:val="uk-UA"/>
        </w:rPr>
        <w:t>сесії</w:t>
      </w:r>
      <w:r w:rsidRPr="00430366">
        <w:rPr>
          <w:spacing w:val="88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Вінницької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1"/>
          <w:lang w:val="uk-UA"/>
        </w:rPr>
        <w:t>обласної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7"/>
          <w:lang w:val="uk-UA"/>
        </w:rPr>
        <w:t>ради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6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1"/>
          <w:lang w:val="uk-UA"/>
        </w:rPr>
        <w:t>скликання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14.02.2012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1"/>
          <w:lang w:val="uk-UA"/>
        </w:rPr>
        <w:t>282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4"/>
          <w:lang w:val="uk-UA"/>
        </w:rPr>
        <w:t>«Про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9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proofErr w:type="spellEnd"/>
      <w:r w:rsidRPr="00430366">
        <w:rPr>
          <w:spacing w:val="25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»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 xml:space="preserve">ї </w:t>
      </w:r>
      <w:r w:rsidRPr="00430366">
        <w:rPr>
          <w:spacing w:val="1"/>
          <w:lang w:val="uk-UA"/>
        </w:rPr>
        <w:t xml:space="preserve">МТГ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4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4"/>
          <w:lang w:val="uk-UA"/>
        </w:rPr>
        <w:t xml:space="preserve"> </w:t>
      </w:r>
      <w:proofErr w:type="spellStart"/>
      <w:r w:rsidRPr="00430366">
        <w:rPr>
          <w:lang w:val="uk-UA"/>
        </w:rPr>
        <w:t>Роський</w:t>
      </w:r>
      <w:proofErr w:type="spellEnd"/>
      <w:r w:rsidRPr="00430366">
        <w:rPr>
          <w:spacing w:val="-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10"/>
          <w:lang w:val="uk-UA"/>
        </w:rPr>
        <w:t xml:space="preserve"> </w:t>
      </w:r>
      <w:proofErr w:type="spellStart"/>
      <w:r w:rsidRPr="00430366">
        <w:rPr>
          <w:lang w:val="uk-UA"/>
        </w:rPr>
        <w:t>екокоридор</w:t>
      </w:r>
      <w:proofErr w:type="spellEnd"/>
      <w:r w:rsidRPr="00430366">
        <w:rPr>
          <w:lang w:val="uk-UA"/>
        </w:rPr>
        <w:t>,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5"/>
          <w:lang w:val="uk-UA"/>
        </w:rPr>
        <w:t>також</w:t>
      </w:r>
      <w:r w:rsidRPr="00430366">
        <w:rPr>
          <w:spacing w:val="30"/>
          <w:w w:val="101"/>
          <w:lang w:val="uk-UA"/>
        </w:rPr>
        <w:t xml:space="preserve"> </w:t>
      </w:r>
      <w:proofErr w:type="spellStart"/>
      <w:r w:rsidRPr="00430366">
        <w:rPr>
          <w:lang w:val="uk-UA"/>
        </w:rPr>
        <w:t>Гопчицький</w:t>
      </w:r>
      <w:proofErr w:type="spellEnd"/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Погребищенський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7"/>
          <w:lang w:val="uk-UA"/>
        </w:rPr>
        <w:t>м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ітт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spacing w:val="22"/>
          <w:lang w:val="uk-UA"/>
        </w:rPr>
        <w:t xml:space="preserve"> </w:t>
      </w:r>
      <w:proofErr w:type="spellStart"/>
      <w:r w:rsidRPr="00430366">
        <w:rPr>
          <w:spacing w:val="-4"/>
          <w:lang w:val="uk-UA"/>
        </w:rPr>
        <w:t>Роський</w:t>
      </w:r>
      <w:proofErr w:type="spellEnd"/>
      <w:r w:rsidRPr="00430366">
        <w:rPr>
          <w:spacing w:val="119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21"/>
          <w:lang w:val="uk-UA"/>
        </w:rPr>
        <w:t xml:space="preserve"> </w:t>
      </w:r>
      <w:proofErr w:type="spellStart"/>
      <w:r w:rsidRPr="00430366">
        <w:rPr>
          <w:spacing w:val="-4"/>
          <w:lang w:val="uk-UA"/>
        </w:rPr>
        <w:t>екокоридор</w:t>
      </w:r>
      <w:proofErr w:type="spellEnd"/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сформувався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долиною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річки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Рось.</w:t>
      </w:r>
      <w:r w:rsidRPr="00430366">
        <w:rPr>
          <w:spacing w:val="-31"/>
          <w:lang w:val="uk-UA"/>
        </w:rPr>
        <w:t xml:space="preserve"> </w:t>
      </w:r>
      <w:r w:rsidRPr="00430366">
        <w:rPr>
          <w:spacing w:val="-1"/>
          <w:lang w:val="uk-UA"/>
        </w:rPr>
        <w:t>Його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4"/>
          <w:lang w:val="uk-UA"/>
        </w:rPr>
        <w:t>довжина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4"/>
          <w:lang w:val="uk-UA"/>
        </w:rPr>
        <w:t>62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2"/>
          <w:lang w:val="uk-UA"/>
        </w:rPr>
        <w:t>км,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lang w:val="uk-UA"/>
        </w:rPr>
        <w:t>мінімальна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"/>
          <w:lang w:val="uk-UA"/>
        </w:rPr>
        <w:t>ширина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3"/>
          <w:lang w:val="uk-UA"/>
        </w:rPr>
        <w:t>200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м,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максимальна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"/>
          <w:lang w:val="uk-UA"/>
        </w:rPr>
        <w:t>ширина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3"/>
          <w:lang w:val="uk-UA"/>
        </w:rPr>
        <w:t>3400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м.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1"/>
          <w:lang w:val="uk-UA"/>
        </w:rPr>
        <w:t>Цей</w:t>
      </w:r>
      <w:r w:rsidRPr="00430366">
        <w:rPr>
          <w:spacing w:val="40"/>
          <w:lang w:val="uk-UA"/>
        </w:rPr>
        <w:t xml:space="preserve"> </w:t>
      </w:r>
      <w:proofErr w:type="spellStart"/>
      <w:r w:rsidRPr="00430366">
        <w:rPr>
          <w:spacing w:val="-5"/>
          <w:lang w:val="uk-UA"/>
        </w:rPr>
        <w:t>екокоридор</w:t>
      </w:r>
      <w:proofErr w:type="spellEnd"/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уч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-1"/>
          <w:lang w:val="uk-UA"/>
        </w:rPr>
        <w:t xml:space="preserve"> </w:t>
      </w:r>
      <w:proofErr w:type="spellStart"/>
      <w:r w:rsidRPr="00430366">
        <w:rPr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proofErr w:type="spellEnd"/>
      <w:r w:rsidRPr="00430366">
        <w:rPr>
          <w:spacing w:val="-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 xml:space="preserve">й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3"/>
          <w:lang w:val="uk-UA"/>
        </w:rPr>
        <w:t xml:space="preserve"> 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6"/>
          <w:lang w:val="uk-UA"/>
        </w:rPr>
        <w:t>м</w:t>
      </w:r>
      <w:r w:rsidRPr="00430366">
        <w:rPr>
          <w:spacing w:val="7"/>
          <w:lang w:val="uk-UA"/>
        </w:rPr>
        <w:t>а</w:t>
      </w:r>
      <w:r w:rsidRPr="00430366">
        <w:rPr>
          <w:spacing w:val="-18"/>
          <w:lang w:val="uk-UA"/>
        </w:rPr>
        <w:t>н</w:t>
      </w:r>
      <w:r w:rsidRPr="00430366">
        <w:rPr>
          <w:spacing w:val="-20"/>
          <w:lang w:val="uk-UA"/>
        </w:rPr>
        <w:t>ітт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між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1"/>
          <w:lang w:val="uk-UA"/>
        </w:rPr>
        <w:t>собою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2"/>
          <w:lang w:val="uk-UA"/>
        </w:rPr>
        <w:t>елементами</w:t>
      </w:r>
      <w:r w:rsidRPr="00430366">
        <w:rPr>
          <w:spacing w:val="20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proofErr w:type="spellEnd"/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Київської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області.</w:t>
      </w:r>
      <w:r w:rsidRPr="00430366">
        <w:rPr>
          <w:spacing w:val="12"/>
          <w:lang w:val="uk-UA"/>
        </w:rPr>
        <w:t xml:space="preserve"> </w:t>
      </w:r>
      <w:proofErr w:type="spellStart"/>
      <w:r w:rsidRPr="00430366">
        <w:rPr>
          <w:spacing w:val="-5"/>
          <w:lang w:val="uk-UA"/>
        </w:rPr>
        <w:t>Гопчицький</w:t>
      </w:r>
      <w:proofErr w:type="spellEnd"/>
      <w:r w:rsidRPr="00430366">
        <w:rPr>
          <w:spacing w:val="47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4"/>
          <w:lang w:val="uk-UA"/>
        </w:rPr>
        <w:t>центр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2"/>
          <w:lang w:val="uk-UA"/>
        </w:rPr>
        <w:t>займає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2"/>
          <w:lang w:val="uk-UA"/>
        </w:rPr>
        <w:t>площу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3"/>
          <w:lang w:val="uk-UA"/>
        </w:rPr>
        <w:t>4018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2"/>
          <w:lang w:val="uk-UA"/>
        </w:rPr>
        <w:t>га.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"/>
          <w:lang w:val="uk-UA"/>
        </w:rPr>
        <w:t xml:space="preserve"> ньому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5"/>
          <w:lang w:val="uk-UA"/>
        </w:rPr>
        <w:t>охо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12"/>
          <w:lang w:val="uk-UA"/>
        </w:rPr>
        <w:t>я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4"/>
          <w:lang w:val="uk-UA"/>
        </w:rPr>
        <w:t>заліснені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балки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2"/>
          <w:lang w:val="uk-UA"/>
        </w:rPr>
        <w:t>зі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ставками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1"/>
          <w:lang w:val="uk-UA"/>
        </w:rPr>
        <w:t>асоціації</w:t>
      </w:r>
      <w:r w:rsidRPr="00430366">
        <w:rPr>
          <w:spacing w:val="17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о</w:t>
      </w:r>
      <w:proofErr w:type="spellEnd"/>
      <w:r w:rsidRPr="00430366">
        <w:rPr>
          <w:spacing w:val="-6"/>
          <w:lang w:val="uk-UA"/>
        </w:rPr>
        <w:t>-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2"/>
          <w:lang w:val="uk-UA"/>
        </w:rPr>
        <w:t>лісу</w:t>
      </w:r>
      <w:r w:rsidRPr="00430366">
        <w:rPr>
          <w:spacing w:val="28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волосистоосокового</w:t>
      </w:r>
      <w:proofErr w:type="spellEnd"/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74"/>
          <w:w w:val="101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яглицевого</w:t>
      </w:r>
      <w:proofErr w:type="spellEnd"/>
      <w:r w:rsidRPr="00430366">
        <w:rPr>
          <w:spacing w:val="1"/>
          <w:lang w:val="uk-UA"/>
        </w:rPr>
        <w:t>.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4"/>
          <w:lang w:val="uk-UA"/>
        </w:rPr>
        <w:t>центр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ітт</w:t>
      </w:r>
      <w:r w:rsidRPr="00430366">
        <w:rPr>
          <w:lang w:val="uk-UA"/>
        </w:rPr>
        <w:t>я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5"/>
          <w:lang w:val="uk-UA"/>
        </w:rPr>
        <w:t>займає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площу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2369,5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2"/>
          <w:lang w:val="uk-UA"/>
        </w:rPr>
        <w:t>га.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Тут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2"/>
          <w:lang w:val="uk-UA"/>
        </w:rPr>
        <w:t>охороняються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ландшафтні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2"/>
          <w:lang w:val="uk-UA"/>
        </w:rPr>
        <w:t>комплекси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"/>
          <w:lang w:val="uk-UA"/>
        </w:rPr>
        <w:t>схилів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6"/>
          <w:lang w:val="uk-UA"/>
        </w:rPr>
        <w:t>долини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2"/>
          <w:lang w:val="uk-UA"/>
        </w:rPr>
        <w:t>р.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0"/>
          <w:lang w:val="uk-UA"/>
        </w:rPr>
        <w:t>Рось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-8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відслоненнями</w:t>
      </w:r>
      <w:proofErr w:type="spellEnd"/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3"/>
          <w:lang w:val="uk-UA"/>
        </w:rPr>
        <w:t>цінними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1"/>
          <w:lang w:val="uk-UA"/>
        </w:rPr>
        <w:t>лісовими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1"/>
          <w:lang w:val="uk-UA"/>
        </w:rPr>
        <w:t>насадженнями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штучного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походження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віком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близько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"/>
          <w:lang w:val="uk-UA"/>
        </w:rPr>
        <w:t>80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"/>
          <w:lang w:val="uk-UA"/>
        </w:rPr>
        <w:t>років.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4"/>
          <w:lang w:val="uk-UA"/>
        </w:rPr>
        <w:t>Крім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лісових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4"/>
          <w:lang w:val="uk-UA"/>
        </w:rPr>
        <w:t>екосистем,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6"/>
          <w:lang w:val="uk-UA"/>
        </w:rPr>
        <w:t>значну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цінність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1"/>
          <w:lang w:val="uk-UA"/>
        </w:rPr>
        <w:t>мають</w:t>
      </w:r>
      <w:r w:rsidRPr="00430366">
        <w:rPr>
          <w:lang w:val="uk-UA"/>
        </w:rPr>
        <w:t xml:space="preserve"> ділянки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5"/>
          <w:lang w:val="uk-UA"/>
        </w:rPr>
        <w:t>чо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2"/>
          <w:lang w:val="uk-UA"/>
        </w:rPr>
        <w:t>типовими.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0"/>
          <w:lang w:val="uk-UA"/>
        </w:rPr>
        <w:t xml:space="preserve"> </w:t>
      </w:r>
      <w:proofErr w:type="spellStart"/>
      <w:r w:rsidRPr="00430366">
        <w:rPr>
          <w:spacing w:val="-5"/>
          <w:lang w:val="uk-UA"/>
        </w:rPr>
        <w:t>доагрокультурному</w:t>
      </w:r>
      <w:proofErr w:type="spellEnd"/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минулому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2"/>
          <w:lang w:val="uk-UA"/>
        </w:rPr>
        <w:t>них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існували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2"/>
          <w:lang w:val="uk-UA"/>
        </w:rPr>
        <w:t>лучні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5"/>
          <w:lang w:val="uk-UA"/>
        </w:rPr>
        <w:t>степи.</w:t>
      </w:r>
    </w:p>
    <w:p w14:paraId="18AB3A9D" w14:textId="77777777" w:rsidR="00EE277E" w:rsidRPr="00430366" w:rsidRDefault="00EE277E">
      <w:pPr>
        <w:pStyle w:val="a3"/>
        <w:kinsoku w:val="0"/>
        <w:overflowPunct w:val="0"/>
        <w:ind w:right="114"/>
        <w:jc w:val="both"/>
        <w:rPr>
          <w:lang w:val="uk-UA"/>
        </w:rPr>
      </w:pPr>
      <w:r w:rsidRPr="00430366">
        <w:rPr>
          <w:lang w:val="uk-UA"/>
        </w:rPr>
        <w:t>З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Смарагдової</w:t>
      </w:r>
      <w:r w:rsidRPr="00430366">
        <w:rPr>
          <w:spacing w:val="6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Погребищенської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8"/>
          <w:lang w:val="uk-UA"/>
        </w:rPr>
        <w:t>МТГ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знаходиться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1"/>
          <w:lang w:val="uk-UA"/>
        </w:rPr>
        <w:t>Долина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річки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Рось.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Долина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річки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Рось,</w:t>
      </w:r>
      <w:r w:rsidRPr="00430366">
        <w:rPr>
          <w:spacing w:val="-1"/>
          <w:lang w:val="uk-UA"/>
        </w:rPr>
        <w:t xml:space="preserve"> яка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1"/>
          <w:lang w:val="uk-UA"/>
        </w:rPr>
        <w:t>однією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5"/>
          <w:lang w:val="uk-UA"/>
        </w:rPr>
        <w:t>найбільших</w:t>
      </w:r>
      <w:r w:rsidRPr="00430366">
        <w:rPr>
          <w:spacing w:val="72"/>
          <w:w w:val="101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приток</w:t>
      </w:r>
      <w:proofErr w:type="spellEnd"/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Дніпра,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1"/>
          <w:lang w:val="uk-UA"/>
        </w:rPr>
        <w:t>характеризується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поєднанням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типових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1"/>
          <w:lang w:val="uk-UA"/>
        </w:rPr>
        <w:t>лісостепових,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6"/>
          <w:lang w:val="uk-UA"/>
        </w:rPr>
        <w:t>північних</w:t>
      </w:r>
    </w:p>
    <w:p w14:paraId="7BF4623D" w14:textId="77777777" w:rsidR="00EE277E" w:rsidRPr="00430366" w:rsidRDefault="00EE277E">
      <w:pPr>
        <w:pStyle w:val="a3"/>
        <w:kinsoku w:val="0"/>
        <w:overflowPunct w:val="0"/>
        <w:ind w:right="114"/>
        <w:jc w:val="both"/>
        <w:rPr>
          <w:lang w:val="uk-UA"/>
        </w:rPr>
        <w:sectPr w:rsidR="00EE277E" w:rsidRPr="00430366">
          <w:pgSz w:w="11910" w:h="16850"/>
          <w:pgMar w:top="1140" w:right="740" w:bottom="280" w:left="1140" w:header="469" w:footer="0" w:gutter="0"/>
          <w:cols w:space="720" w:equalWidth="0">
            <w:col w:w="10030"/>
          </w:cols>
          <w:noEndnote/>
        </w:sectPr>
      </w:pPr>
    </w:p>
    <w:p w14:paraId="6969A9C1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15A24B06" w14:textId="77777777" w:rsidR="00EE277E" w:rsidRPr="00430366" w:rsidRDefault="00EE277E">
      <w:pPr>
        <w:pStyle w:val="a3"/>
        <w:kinsoku w:val="0"/>
        <w:overflowPunct w:val="0"/>
        <w:spacing w:before="68" w:line="239" w:lineRule="auto"/>
        <w:ind w:right="107" w:firstLine="0"/>
        <w:jc w:val="both"/>
        <w:rPr>
          <w:lang w:val="uk-UA"/>
        </w:rPr>
      </w:pPr>
      <w:r w:rsidRPr="00430366">
        <w:rPr>
          <w:spacing w:val="-6"/>
          <w:lang w:val="uk-UA"/>
        </w:rPr>
        <w:t>(</w:t>
      </w:r>
      <w:proofErr w:type="spellStart"/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spacing w:val="-8"/>
          <w:lang w:val="uk-UA"/>
        </w:rPr>
        <w:t>х</w:t>
      </w:r>
      <w:proofErr w:type="spellEnd"/>
      <w:r w:rsidRPr="00430366">
        <w:rPr>
          <w:lang w:val="uk-UA"/>
        </w:rPr>
        <w:t>)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3"/>
          <w:lang w:val="uk-UA"/>
        </w:rPr>
        <w:t>південних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2"/>
          <w:lang w:val="uk-UA"/>
        </w:rPr>
        <w:t>(степових)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4"/>
          <w:lang w:val="uk-UA"/>
        </w:rPr>
        <w:t>елементів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15"/>
          <w:lang w:val="uk-UA"/>
        </w:rPr>
        <w:t>в</w:t>
      </w:r>
      <w:r w:rsidRPr="00430366">
        <w:rPr>
          <w:lang w:val="uk-UA"/>
        </w:rPr>
        <w:t>у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83"/>
          <w:w w:val="101"/>
          <w:lang w:val="uk-UA"/>
        </w:rPr>
        <w:t xml:space="preserve"> </w:t>
      </w:r>
      <w:r w:rsidRPr="00430366">
        <w:rPr>
          <w:lang w:val="uk-UA"/>
        </w:rPr>
        <w:t>унікальними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1"/>
          <w:lang w:val="uk-UA"/>
        </w:rPr>
        <w:t>Лісостепового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'</w:t>
      </w:r>
      <w:r w:rsidRPr="00430366">
        <w:rPr>
          <w:lang w:val="uk-UA"/>
        </w:rPr>
        <w:t>я</w:t>
      </w:r>
      <w:r w:rsidRPr="00430366">
        <w:rPr>
          <w:spacing w:val="19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proofErr w:type="spellEnd"/>
      <w:r w:rsidRP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"/>
          <w:lang w:val="uk-UA"/>
        </w:rPr>
        <w:t xml:space="preserve"> </w:t>
      </w:r>
      <w:proofErr w:type="spellStart"/>
      <w:r w:rsidRPr="00430366">
        <w:rPr>
          <w:spacing w:val="-5"/>
          <w:lang w:val="uk-UA"/>
        </w:rPr>
        <w:t>псамофітними</w:t>
      </w:r>
      <w:proofErr w:type="spellEnd"/>
      <w:r w:rsidRPr="00430366">
        <w:rPr>
          <w:spacing w:val="4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комплексами.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Ці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особливості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1"/>
          <w:lang w:val="uk-UA"/>
        </w:rPr>
        <w:t>зумовлюють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ітт</w:t>
      </w:r>
      <w:r w:rsidRPr="00430366">
        <w:rPr>
          <w:lang w:val="uk-UA"/>
        </w:rPr>
        <w:t>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4"/>
          <w:lang w:val="uk-UA"/>
        </w:rPr>
        <w:t>екосистем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долини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тут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видів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оселищ.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 xml:space="preserve">Так,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долини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10"/>
          <w:lang w:val="uk-UA"/>
        </w:rPr>
        <w:t>р.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Рось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4"/>
          <w:lang w:val="uk-UA"/>
        </w:rPr>
        <w:t>поширені</w:t>
      </w:r>
      <w:r w:rsidRPr="00430366">
        <w:rPr>
          <w:spacing w:val="39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занесені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Червоної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2"/>
          <w:lang w:val="uk-UA"/>
        </w:rPr>
        <w:t>книги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види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3"/>
          <w:lang w:val="uk-UA"/>
        </w:rPr>
        <w:t>рослин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2"/>
          <w:lang w:val="uk-UA"/>
        </w:rPr>
        <w:t>тварин</w:t>
      </w:r>
      <w:r w:rsidRPr="00430366">
        <w:rPr>
          <w:spacing w:val="55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Allium</w:t>
      </w:r>
      <w:proofErr w:type="spellEnd"/>
      <w:r w:rsidRPr="00430366">
        <w:rPr>
          <w:spacing w:val="7"/>
          <w:lang w:val="uk-UA"/>
        </w:rPr>
        <w:t xml:space="preserve"> </w:t>
      </w:r>
      <w:proofErr w:type="spellStart"/>
      <w:r w:rsidRPr="00430366">
        <w:rPr>
          <w:spacing w:val="-5"/>
          <w:lang w:val="uk-UA"/>
        </w:rPr>
        <w:t>ursinum</w:t>
      </w:r>
      <w:proofErr w:type="spellEnd"/>
      <w:r w:rsidRPr="00430366">
        <w:rPr>
          <w:spacing w:val="-5"/>
          <w:lang w:val="uk-UA"/>
        </w:rPr>
        <w:t>,</w:t>
      </w:r>
      <w:r w:rsidRPr="00430366">
        <w:rPr>
          <w:spacing w:val="55"/>
          <w:w w:val="101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Pulsatilla</w:t>
      </w:r>
      <w:proofErr w:type="spellEnd"/>
      <w:r w:rsidRPr="00430366">
        <w:rPr>
          <w:spacing w:val="14"/>
          <w:lang w:val="uk-UA"/>
        </w:rPr>
        <w:t xml:space="preserve"> </w:t>
      </w:r>
      <w:proofErr w:type="spellStart"/>
      <w:r w:rsidRPr="00430366">
        <w:rPr>
          <w:spacing w:val="2"/>
          <w:lang w:val="uk-UA"/>
        </w:rPr>
        <w:t>pratensis</w:t>
      </w:r>
      <w:proofErr w:type="spellEnd"/>
      <w:r w:rsidRPr="00430366">
        <w:rPr>
          <w:spacing w:val="2"/>
          <w:lang w:val="uk-UA"/>
        </w:rPr>
        <w:t>,</w:t>
      </w:r>
      <w:r w:rsidRPr="00430366">
        <w:rPr>
          <w:spacing w:val="11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Fritillaria</w:t>
      </w:r>
      <w:proofErr w:type="spellEnd"/>
      <w:r w:rsidRPr="00430366">
        <w:rPr>
          <w:spacing w:val="14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meleagris</w:t>
      </w:r>
      <w:proofErr w:type="spellEnd"/>
      <w:r w:rsidRPr="00430366">
        <w:rPr>
          <w:spacing w:val="-1"/>
          <w:lang w:val="uk-UA"/>
        </w:rPr>
        <w:t>,</w:t>
      </w:r>
      <w:r w:rsidRPr="00430366">
        <w:rPr>
          <w:spacing w:val="44"/>
          <w:lang w:val="uk-UA"/>
        </w:rPr>
        <w:t xml:space="preserve"> </w:t>
      </w:r>
      <w:proofErr w:type="spellStart"/>
      <w:r w:rsidRPr="00430366">
        <w:rPr>
          <w:spacing w:val="4"/>
          <w:lang w:val="uk-UA"/>
        </w:rPr>
        <w:t>Daphne</w:t>
      </w:r>
      <w:proofErr w:type="spellEnd"/>
      <w:r w:rsidRPr="00430366">
        <w:rPr>
          <w:spacing w:val="14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cneorum</w:t>
      </w:r>
      <w:proofErr w:type="spellEnd"/>
      <w:r w:rsidRPr="00430366">
        <w:rPr>
          <w:spacing w:val="1"/>
          <w:lang w:val="uk-UA"/>
        </w:rPr>
        <w:t>,</w:t>
      </w:r>
      <w:r w:rsidRPr="00430366">
        <w:rPr>
          <w:spacing w:val="27"/>
          <w:lang w:val="uk-UA"/>
        </w:rPr>
        <w:t xml:space="preserve"> </w:t>
      </w:r>
      <w:proofErr w:type="spellStart"/>
      <w:r w:rsidRPr="00430366">
        <w:rPr>
          <w:lang w:val="uk-UA"/>
        </w:rPr>
        <w:t>Platanthera</w:t>
      </w:r>
      <w:proofErr w:type="spellEnd"/>
      <w:r w:rsidRPr="00430366">
        <w:rPr>
          <w:spacing w:val="15"/>
          <w:lang w:val="uk-UA"/>
        </w:rPr>
        <w:t xml:space="preserve"> </w:t>
      </w:r>
      <w:proofErr w:type="spellStart"/>
      <w:r w:rsidRPr="00430366">
        <w:rPr>
          <w:spacing w:val="-4"/>
          <w:lang w:val="uk-UA"/>
        </w:rPr>
        <w:t>bifolia</w:t>
      </w:r>
      <w:proofErr w:type="spellEnd"/>
      <w:r w:rsidRPr="00430366">
        <w:rPr>
          <w:spacing w:val="-4"/>
          <w:lang w:val="uk-UA"/>
        </w:rPr>
        <w:t>,</w:t>
      </w:r>
      <w:r w:rsidRPr="00430366">
        <w:rPr>
          <w:spacing w:val="62"/>
          <w:w w:val="101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Epipactis</w:t>
      </w:r>
      <w:proofErr w:type="spellEnd"/>
      <w:r w:rsidRPr="00430366">
        <w:rPr>
          <w:spacing w:val="56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helleborine</w:t>
      </w:r>
      <w:proofErr w:type="spellEnd"/>
      <w:r w:rsidRPr="00430366">
        <w:rPr>
          <w:spacing w:val="-1"/>
          <w:lang w:val="uk-UA"/>
        </w:rPr>
        <w:t>,</w:t>
      </w:r>
      <w:r w:rsidRPr="00430366">
        <w:rPr>
          <w:spacing w:val="67"/>
          <w:lang w:val="uk-UA"/>
        </w:rPr>
        <w:t xml:space="preserve"> </w:t>
      </w:r>
      <w:proofErr w:type="spellStart"/>
      <w:r w:rsidRPr="00430366">
        <w:rPr>
          <w:spacing w:val="3"/>
          <w:lang w:val="uk-UA"/>
        </w:rPr>
        <w:t>Scopolia</w:t>
      </w:r>
      <w:proofErr w:type="spellEnd"/>
      <w:r w:rsidRPr="00430366">
        <w:rPr>
          <w:spacing w:val="55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camiolica</w:t>
      </w:r>
      <w:proofErr w:type="spellEnd"/>
      <w:r w:rsidRPr="00430366">
        <w:rPr>
          <w:spacing w:val="-1"/>
          <w:lang w:val="uk-UA"/>
        </w:rPr>
        <w:t>,</w:t>
      </w:r>
      <w:r w:rsidRPr="00430366">
        <w:rPr>
          <w:spacing w:val="67"/>
          <w:lang w:val="uk-UA"/>
        </w:rPr>
        <w:t xml:space="preserve"> </w:t>
      </w:r>
      <w:proofErr w:type="spellStart"/>
      <w:r w:rsidRPr="00430366">
        <w:rPr>
          <w:spacing w:val="2"/>
          <w:lang w:val="uk-UA"/>
        </w:rPr>
        <w:t>Granaria</w:t>
      </w:r>
      <w:proofErr w:type="spellEnd"/>
      <w:r w:rsidRPr="00430366">
        <w:rPr>
          <w:spacing w:val="55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frumentum</w:t>
      </w:r>
      <w:proofErr w:type="spellEnd"/>
      <w:r w:rsidRPr="00430366">
        <w:rPr>
          <w:spacing w:val="1"/>
          <w:lang w:val="uk-UA"/>
        </w:rPr>
        <w:t>,</w:t>
      </w:r>
      <w:r w:rsidRPr="00430366">
        <w:rPr>
          <w:spacing w:val="51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Lucanus</w:t>
      </w:r>
      <w:proofErr w:type="spellEnd"/>
      <w:r w:rsidRPr="00430366">
        <w:rPr>
          <w:spacing w:val="56"/>
          <w:lang w:val="uk-UA"/>
        </w:rPr>
        <w:t xml:space="preserve"> </w:t>
      </w:r>
      <w:proofErr w:type="spellStart"/>
      <w:r w:rsidRPr="00430366">
        <w:rPr>
          <w:spacing w:val="-4"/>
          <w:lang w:val="uk-UA"/>
        </w:rPr>
        <w:t>cervus</w:t>
      </w:r>
      <w:proofErr w:type="spellEnd"/>
      <w:r w:rsidRPr="00430366">
        <w:rPr>
          <w:spacing w:val="-4"/>
          <w:lang w:val="uk-UA"/>
        </w:rPr>
        <w:t>,</w:t>
      </w:r>
      <w:r w:rsidRPr="00430366">
        <w:rPr>
          <w:spacing w:val="52"/>
          <w:w w:val="101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Haliaeetus</w:t>
      </w:r>
      <w:proofErr w:type="spellEnd"/>
      <w:r w:rsidRPr="00430366">
        <w:rPr>
          <w:spacing w:val="-9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albicilla</w:t>
      </w:r>
      <w:proofErr w:type="spellEnd"/>
      <w:r w:rsidRPr="00430366">
        <w:rPr>
          <w:spacing w:val="-1"/>
          <w:lang w:val="uk-UA"/>
        </w:rPr>
        <w:t>,</w:t>
      </w:r>
      <w:r w:rsidRPr="00430366">
        <w:rPr>
          <w:spacing w:val="-14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Haematopus</w:t>
      </w:r>
      <w:proofErr w:type="spellEnd"/>
      <w:r w:rsidRPr="00430366">
        <w:rPr>
          <w:spacing w:val="-25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ostralegus</w:t>
      </w:r>
      <w:proofErr w:type="spellEnd"/>
      <w:r w:rsidRPr="00430366">
        <w:rPr>
          <w:spacing w:val="-1"/>
          <w:lang w:val="uk-UA"/>
        </w:rPr>
        <w:t>,</w:t>
      </w:r>
      <w:r w:rsidRPr="00430366">
        <w:rPr>
          <w:spacing w:val="-14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Mustela</w:t>
      </w:r>
      <w:proofErr w:type="spellEnd"/>
      <w:r w:rsidRPr="00430366">
        <w:rPr>
          <w:spacing w:val="-8"/>
          <w:lang w:val="uk-UA"/>
        </w:rPr>
        <w:t xml:space="preserve"> </w:t>
      </w:r>
      <w:proofErr w:type="spellStart"/>
      <w:r w:rsidRPr="00430366">
        <w:rPr>
          <w:lang w:val="uk-UA"/>
        </w:rPr>
        <w:t>erminea</w:t>
      </w:r>
      <w:proofErr w:type="spellEnd"/>
      <w:r w:rsidRPr="00430366">
        <w:rPr>
          <w:lang w:val="uk-UA"/>
        </w:rPr>
        <w:t>,</w:t>
      </w:r>
      <w:r w:rsidRPr="00430366">
        <w:rPr>
          <w:spacing w:val="-14"/>
          <w:lang w:val="uk-UA"/>
        </w:rPr>
        <w:t xml:space="preserve"> </w:t>
      </w:r>
      <w:proofErr w:type="spellStart"/>
      <w:r w:rsidRPr="00430366">
        <w:rPr>
          <w:lang w:val="uk-UA"/>
        </w:rPr>
        <w:t>Myotis</w:t>
      </w:r>
      <w:proofErr w:type="spellEnd"/>
      <w:r w:rsidRPr="00430366">
        <w:rPr>
          <w:spacing w:val="-9"/>
          <w:lang w:val="uk-UA"/>
        </w:rPr>
        <w:t xml:space="preserve"> </w:t>
      </w:r>
      <w:proofErr w:type="spellStart"/>
      <w:r w:rsidRPr="00430366">
        <w:rPr>
          <w:lang w:val="uk-UA"/>
        </w:rPr>
        <w:t>nattereri</w:t>
      </w:r>
      <w:proofErr w:type="spellEnd"/>
      <w:r w:rsidRPr="00430366">
        <w:rPr>
          <w:spacing w:val="-23"/>
          <w:lang w:val="uk-UA"/>
        </w:rPr>
        <w:t xml:space="preserve"> </w:t>
      </w:r>
      <w:r w:rsidRPr="00430366">
        <w:rPr>
          <w:spacing w:val="-10"/>
          <w:lang w:val="uk-UA"/>
        </w:rPr>
        <w:t>тощо.</w:t>
      </w:r>
      <w:r w:rsidRPr="00430366">
        <w:rPr>
          <w:spacing w:val="74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Для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зазначеного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наземного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3"/>
          <w:lang w:val="uk-UA"/>
        </w:rPr>
        <w:t>равлика</w:t>
      </w:r>
      <w:r w:rsidRPr="00430366">
        <w:rPr>
          <w:spacing w:val="65"/>
          <w:lang w:val="uk-UA"/>
        </w:rPr>
        <w:t xml:space="preserve"> </w:t>
      </w:r>
      <w:proofErr w:type="spellStart"/>
      <w:r w:rsidRPr="00430366">
        <w:rPr>
          <w:spacing w:val="2"/>
          <w:lang w:val="uk-UA"/>
        </w:rPr>
        <w:t>Granaria</w:t>
      </w:r>
      <w:proofErr w:type="spellEnd"/>
      <w:r w:rsidRPr="00430366">
        <w:rPr>
          <w:spacing w:val="12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frumentum</w:t>
      </w:r>
      <w:proofErr w:type="spellEnd"/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1"/>
          <w:lang w:val="uk-UA"/>
        </w:rPr>
        <w:t>долині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10"/>
          <w:lang w:val="uk-UA"/>
        </w:rPr>
        <w:t>р.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6"/>
          <w:lang w:val="uk-UA"/>
        </w:rPr>
        <w:t>Рось</w:t>
      </w:r>
      <w:r w:rsidRPr="00430366">
        <w:rPr>
          <w:spacing w:val="50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знаходиться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більшість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1"/>
          <w:lang w:val="uk-UA"/>
        </w:rPr>
        <w:t>місцезнаходжень,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відомих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20"/>
          <w:lang w:val="uk-UA"/>
        </w:rPr>
        <w:t>ї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,</w:t>
      </w:r>
      <w:r w:rsidRPr="00430366">
        <w:rPr>
          <w:spacing w:val="22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lang w:val="uk-UA"/>
        </w:rPr>
        <w:t>я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во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2"/>
          <w:lang w:val="uk-UA"/>
        </w:rPr>
        <w:t>ж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ву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</w:t>
      </w:r>
      <w:r w:rsidRPr="00430366">
        <w:rPr>
          <w:lang w:val="uk-UA"/>
        </w:rPr>
        <w:t>ь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3"/>
          <w:lang w:val="uk-UA"/>
        </w:rPr>
        <w:t>й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.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Б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-11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у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5"/>
          <w:lang w:val="uk-UA"/>
        </w:rPr>
        <w:t>зу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18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т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к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або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такі,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знаходяться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південній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2"/>
          <w:lang w:val="uk-UA"/>
        </w:rPr>
        <w:t>чи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північній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межі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6"/>
          <w:lang w:val="uk-UA"/>
        </w:rPr>
        <w:t>(наприклад,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такі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1"/>
          <w:lang w:val="uk-UA"/>
        </w:rPr>
        <w:t>формації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8"/>
          <w:lang w:val="uk-UA"/>
        </w:rPr>
        <w:t>л</w:t>
      </w:r>
      <w:r w:rsidRPr="00430366">
        <w:rPr>
          <w:spacing w:val="-3"/>
          <w:lang w:val="uk-UA"/>
        </w:rPr>
        <w:t>инн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як</w:t>
      </w:r>
      <w:r w:rsidRPr="00430366">
        <w:rPr>
          <w:spacing w:val="11"/>
          <w:lang w:val="uk-UA"/>
        </w:rPr>
        <w:t xml:space="preserve"> </w:t>
      </w:r>
      <w:proofErr w:type="spellStart"/>
      <w:r w:rsidRPr="00430366">
        <w:rPr>
          <w:lang w:val="uk-UA"/>
        </w:rPr>
        <w:t>Ceratophylleta</w:t>
      </w:r>
      <w:proofErr w:type="spellEnd"/>
      <w:r w:rsidRPr="00430366">
        <w:rPr>
          <w:spacing w:val="-9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submersi</w:t>
      </w:r>
      <w:proofErr w:type="spellEnd"/>
      <w:r w:rsidRPr="00430366">
        <w:rPr>
          <w:spacing w:val="-1"/>
          <w:lang w:val="uk-UA"/>
        </w:rPr>
        <w:t>,</w:t>
      </w:r>
      <w:r w:rsidRPr="00430366">
        <w:rPr>
          <w:spacing w:val="2"/>
          <w:lang w:val="uk-UA"/>
        </w:rPr>
        <w:t xml:space="preserve"> </w:t>
      </w:r>
      <w:proofErr w:type="spellStart"/>
      <w:r w:rsidRPr="00430366">
        <w:rPr>
          <w:lang w:val="uk-UA"/>
        </w:rPr>
        <w:t>Nymphaeeta</w:t>
      </w:r>
      <w:proofErr w:type="spellEnd"/>
      <w:r w:rsidRPr="00430366">
        <w:rPr>
          <w:spacing w:val="7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albae</w:t>
      </w:r>
      <w:proofErr w:type="spellEnd"/>
      <w:r w:rsidRPr="00430366">
        <w:rPr>
          <w:spacing w:val="1"/>
          <w:lang w:val="uk-UA"/>
        </w:rPr>
        <w:t>,</w:t>
      </w:r>
      <w:r w:rsidRPr="00430366">
        <w:rPr>
          <w:spacing w:val="2"/>
          <w:lang w:val="uk-UA"/>
        </w:rPr>
        <w:t xml:space="preserve"> </w:t>
      </w:r>
      <w:proofErr w:type="spellStart"/>
      <w:r w:rsidRPr="00430366">
        <w:rPr>
          <w:spacing w:val="-8"/>
          <w:lang w:val="uk-UA"/>
        </w:rPr>
        <w:t>Stipeta</w:t>
      </w:r>
      <w:proofErr w:type="spellEnd"/>
      <w:r w:rsidRPr="00430366">
        <w:rPr>
          <w:spacing w:val="56"/>
          <w:w w:val="101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c</w:t>
      </w:r>
      <w:r w:rsidRPr="00430366">
        <w:rPr>
          <w:spacing w:val="7"/>
          <w:lang w:val="uk-UA"/>
        </w:rPr>
        <w:t>a</w:t>
      </w:r>
      <w:r w:rsidRPr="00430366">
        <w:rPr>
          <w:spacing w:val="21"/>
          <w:lang w:val="uk-UA"/>
        </w:rPr>
        <w:t>p</w:t>
      </w:r>
      <w:r w:rsidRPr="00430366">
        <w:rPr>
          <w:spacing w:val="-5"/>
          <w:lang w:val="uk-UA"/>
        </w:rPr>
        <w:t>ill</w:t>
      </w:r>
      <w:r w:rsidRPr="00430366">
        <w:rPr>
          <w:spacing w:val="7"/>
          <w:lang w:val="uk-UA"/>
        </w:rPr>
        <w:t>a</w:t>
      </w:r>
      <w:r w:rsidRPr="00430366">
        <w:rPr>
          <w:spacing w:val="9"/>
          <w:lang w:val="uk-UA"/>
        </w:rPr>
        <w:t>t</w:t>
      </w:r>
      <w:r w:rsidRPr="00430366">
        <w:rPr>
          <w:spacing w:val="-7"/>
          <w:lang w:val="uk-UA"/>
        </w:rPr>
        <w:t>ae</w:t>
      </w:r>
      <w:proofErr w:type="spellEnd"/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</w:t>
      </w:r>
    </w:p>
    <w:p w14:paraId="0E24ECF7" w14:textId="77777777" w:rsidR="00EE277E" w:rsidRPr="00430366" w:rsidRDefault="00EE277E">
      <w:pPr>
        <w:pStyle w:val="a3"/>
        <w:kinsoku w:val="0"/>
        <w:overflowPunct w:val="0"/>
        <w:spacing w:before="6"/>
        <w:ind w:left="0" w:firstLine="0"/>
        <w:rPr>
          <w:sz w:val="25"/>
          <w:szCs w:val="25"/>
          <w:lang w:val="uk-UA"/>
        </w:rPr>
      </w:pPr>
    </w:p>
    <w:p w14:paraId="39A373A8" w14:textId="77777777" w:rsidR="00EE277E" w:rsidRPr="00430366" w:rsidRDefault="00EE277E">
      <w:pPr>
        <w:pStyle w:val="1"/>
        <w:numPr>
          <w:ilvl w:val="1"/>
          <w:numId w:val="18"/>
        </w:numPr>
        <w:tabs>
          <w:tab w:val="left" w:pos="1277"/>
        </w:tabs>
        <w:kinsoku w:val="0"/>
        <w:overflowPunct w:val="0"/>
        <w:ind w:left="1276" w:hanging="419"/>
        <w:rPr>
          <w:b w:val="0"/>
          <w:bCs w:val="0"/>
          <w:lang w:val="uk-UA"/>
        </w:rPr>
      </w:pPr>
      <w:r w:rsidRPr="00430366">
        <w:rPr>
          <w:spacing w:val="-1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г</w:t>
      </w:r>
      <w:r w:rsidRPr="00430366">
        <w:rPr>
          <w:spacing w:val="5"/>
          <w:lang w:val="uk-UA"/>
        </w:rPr>
        <w:t>ра</w:t>
      </w:r>
      <w:r w:rsidRPr="00430366">
        <w:rPr>
          <w:spacing w:val="-2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ч</w:t>
      </w:r>
      <w:r w:rsidRPr="00430366">
        <w:rPr>
          <w:lang w:val="uk-UA"/>
        </w:rPr>
        <w:t>ни</w:t>
      </w:r>
      <w:r w:rsidRPr="00430366">
        <w:rPr>
          <w:spacing w:val="33"/>
          <w:lang w:val="uk-UA"/>
        </w:rPr>
        <w:t>й</w:t>
      </w:r>
      <w:r w:rsid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п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6"/>
          <w:lang w:val="uk-UA"/>
        </w:rPr>
        <w:t>а</w:t>
      </w:r>
      <w:r w:rsidRPr="00430366">
        <w:rPr>
          <w:spacing w:val="3"/>
          <w:lang w:val="uk-UA"/>
        </w:rPr>
        <w:t>з</w:t>
      </w:r>
      <w:r w:rsidRPr="00430366">
        <w:rPr>
          <w:spacing w:val="-15"/>
          <w:lang w:val="uk-UA"/>
        </w:rPr>
        <w:t>н</w:t>
      </w:r>
      <w:r w:rsidRPr="00430366">
        <w:rPr>
          <w:lang w:val="uk-UA"/>
        </w:rPr>
        <w:t>ик</w:t>
      </w:r>
    </w:p>
    <w:p w14:paraId="4E98C926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b/>
          <w:bCs/>
          <w:sz w:val="24"/>
          <w:szCs w:val="24"/>
          <w:lang w:val="uk-UA"/>
        </w:rPr>
      </w:pPr>
    </w:p>
    <w:p w14:paraId="56699DD4" w14:textId="77777777" w:rsidR="00EE277E" w:rsidRPr="00430366" w:rsidRDefault="00EE277E">
      <w:pPr>
        <w:pStyle w:val="a3"/>
        <w:kinsoku w:val="0"/>
        <w:overflowPunct w:val="0"/>
        <w:ind w:right="108"/>
        <w:jc w:val="both"/>
        <w:rPr>
          <w:lang w:val="uk-UA"/>
        </w:rPr>
      </w:pPr>
      <w:r w:rsidRPr="00430366">
        <w:rPr>
          <w:spacing w:val="-3"/>
          <w:lang w:val="uk-UA"/>
        </w:rPr>
        <w:t>Чисельність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наявного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Погребищенської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1"/>
          <w:lang w:val="uk-UA"/>
        </w:rPr>
        <w:t>МТГ,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"/>
          <w:lang w:val="uk-UA"/>
        </w:rPr>
        <w:t>станом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"/>
          <w:lang w:val="uk-UA"/>
        </w:rPr>
        <w:t>01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8"/>
          <w:lang w:val="uk-UA"/>
        </w:rPr>
        <w:t>січня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 xml:space="preserve">2025 </w:t>
      </w:r>
      <w:r w:rsidRPr="00430366">
        <w:rPr>
          <w:spacing w:val="2"/>
          <w:lang w:val="uk-UA"/>
        </w:rPr>
        <w:t>року,</w:t>
      </w:r>
      <w:r w:rsidRPr="00430366">
        <w:rPr>
          <w:lang w:val="uk-UA"/>
        </w:rPr>
        <w:t xml:space="preserve"> </w:t>
      </w:r>
      <w:r w:rsidRPr="00430366">
        <w:rPr>
          <w:spacing w:val="-2"/>
          <w:lang w:val="uk-UA"/>
        </w:rPr>
        <w:t>становила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25012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1"/>
          <w:lang w:val="uk-UA"/>
        </w:rPr>
        <w:t>осіб,</w:t>
      </w:r>
      <w:r w:rsidRPr="00430366">
        <w:rPr>
          <w:lang w:val="uk-UA"/>
        </w:rPr>
        <w:t xml:space="preserve"> з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них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"/>
          <w:lang w:val="uk-UA"/>
        </w:rPr>
        <w:t>проживає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м.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Погребище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4"/>
          <w:lang w:val="uk-UA"/>
        </w:rPr>
        <w:t>8548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осіб,</w:t>
      </w:r>
      <w:r w:rsidRPr="00430366">
        <w:rPr>
          <w:lang w:val="uk-UA"/>
        </w:rPr>
        <w:t xml:space="preserve"> у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сільській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місцевості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3"/>
          <w:lang w:val="uk-UA"/>
        </w:rPr>
        <w:t>16464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осіб.</w:t>
      </w:r>
    </w:p>
    <w:p w14:paraId="2CD8C4DA" w14:textId="77777777" w:rsidR="00EE277E" w:rsidRPr="00430366" w:rsidRDefault="00EE277E">
      <w:pPr>
        <w:pStyle w:val="a3"/>
        <w:kinsoku w:val="0"/>
        <w:overflowPunct w:val="0"/>
        <w:spacing w:line="238" w:lineRule="auto"/>
        <w:ind w:right="109"/>
        <w:jc w:val="both"/>
        <w:rPr>
          <w:lang w:val="uk-UA"/>
        </w:rPr>
      </w:pPr>
      <w:r w:rsidRPr="00430366">
        <w:rPr>
          <w:spacing w:val="3"/>
          <w:lang w:val="uk-UA"/>
        </w:rPr>
        <w:t>В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</w:t>
      </w:r>
      <w:r w:rsidRPr="00430366">
        <w:rPr>
          <w:lang w:val="uk-UA"/>
        </w:rPr>
        <w:t>а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тт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во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ю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18"/>
          <w:lang w:val="uk-UA"/>
        </w:rPr>
        <w:t>ин</w:t>
      </w:r>
      <w:r w:rsidRPr="00430366">
        <w:rPr>
          <w:spacing w:val="-12"/>
          <w:lang w:val="uk-UA"/>
        </w:rPr>
        <w:t>я</w:t>
      </w:r>
      <w:r w:rsidRPr="00430366">
        <w:rPr>
          <w:spacing w:val="-18"/>
          <w:lang w:val="uk-UA"/>
        </w:rPr>
        <w:t>ю</w:t>
      </w:r>
      <w:r w:rsidRPr="00430366">
        <w:rPr>
          <w:spacing w:val="-9"/>
          <w:lang w:val="uk-UA"/>
        </w:rPr>
        <w:t>ч</w:t>
      </w:r>
      <w:r w:rsidRPr="00430366">
        <w:rPr>
          <w:lang w:val="uk-UA"/>
        </w:rPr>
        <w:t>и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значні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чисельності,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структурі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7"/>
          <w:lang w:val="uk-UA"/>
        </w:rPr>
        <w:t>се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2"/>
          <w:lang w:val="uk-UA"/>
        </w:rPr>
        <w:t>населення.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Основні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4"/>
          <w:lang w:val="uk-UA"/>
        </w:rPr>
        <w:t>наслідки</w:t>
      </w:r>
      <w:r w:rsidRPr="00430366">
        <w:rPr>
          <w:spacing w:val="89"/>
          <w:w w:val="101"/>
          <w:lang w:val="uk-UA"/>
        </w:rPr>
        <w:t xml:space="preserve"> </w:t>
      </w:r>
      <w:r w:rsidRPr="00430366">
        <w:rPr>
          <w:lang w:val="uk-UA"/>
        </w:rPr>
        <w:t>включають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збільшення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зниження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народжуваності,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міграцію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0"/>
          <w:lang w:val="uk-UA"/>
        </w:rPr>
        <w:t>зміну</w:t>
      </w:r>
      <w:r w:rsidRPr="00430366">
        <w:rPr>
          <w:spacing w:val="28"/>
          <w:w w:val="101"/>
          <w:lang w:val="uk-UA"/>
        </w:rPr>
        <w:t xml:space="preserve"> </w:t>
      </w:r>
      <w:r w:rsidRPr="00430366">
        <w:rPr>
          <w:lang w:val="uk-UA"/>
        </w:rPr>
        <w:t>вікової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структури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2"/>
          <w:lang w:val="uk-UA"/>
        </w:rPr>
        <w:t>населення.</w:t>
      </w:r>
    </w:p>
    <w:p w14:paraId="1304BC2F" w14:textId="77777777" w:rsidR="00EE277E" w:rsidRPr="00430366" w:rsidRDefault="00EE277E">
      <w:pPr>
        <w:pStyle w:val="a3"/>
        <w:kinsoku w:val="0"/>
        <w:overflowPunct w:val="0"/>
        <w:spacing w:before="8"/>
        <w:ind w:right="102"/>
        <w:jc w:val="both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а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йни</w:t>
      </w:r>
      <w:r w:rsidRPr="00430366">
        <w:rPr>
          <w:lang w:val="uk-UA"/>
        </w:rPr>
        <w:t>ми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чч</w:t>
      </w:r>
      <w:r w:rsidRPr="00430366">
        <w:rPr>
          <w:lang w:val="uk-UA"/>
        </w:rPr>
        <w:t>і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5"/>
          <w:lang w:val="uk-UA"/>
        </w:rPr>
        <w:t>202</w:t>
      </w:r>
      <w:r w:rsidRPr="00430366">
        <w:rPr>
          <w:lang w:val="uk-UA"/>
        </w:rPr>
        <w:t>5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22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Вінницькій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1"/>
          <w:lang w:val="uk-UA"/>
        </w:rPr>
        <w:t>області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майже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3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8"/>
          <w:lang w:val="uk-UA"/>
        </w:rPr>
        <w:t>рази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вища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lang w:val="uk-UA"/>
        </w:rPr>
        <w:t>: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4"/>
          <w:lang w:val="uk-UA"/>
        </w:rPr>
        <w:t>цей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6"/>
          <w:lang w:val="uk-UA"/>
        </w:rPr>
        <w:t>період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3"/>
          <w:lang w:val="uk-UA"/>
        </w:rPr>
        <w:t>4079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3"/>
          <w:lang w:val="uk-UA"/>
        </w:rPr>
        <w:t>дітей,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2"/>
          <w:lang w:val="uk-UA"/>
        </w:rPr>
        <w:t>померло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3"/>
          <w:lang w:val="uk-UA"/>
        </w:rPr>
        <w:t>11394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1"/>
          <w:lang w:val="uk-UA"/>
        </w:rPr>
        <w:t>осіб.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1"/>
          <w:lang w:val="uk-UA"/>
        </w:rPr>
        <w:t>Це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2"/>
          <w:lang w:val="uk-UA"/>
        </w:rPr>
        <w:t>свідчить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й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2"/>
          <w:lang w:val="uk-UA"/>
        </w:rPr>
        <w:t>дисбаланс,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"/>
          <w:lang w:val="uk-UA"/>
        </w:rPr>
        <w:t>що,</w:t>
      </w:r>
      <w:r w:rsidRPr="00430366">
        <w:rPr>
          <w:spacing w:val="-29"/>
          <w:lang w:val="uk-UA"/>
        </w:rPr>
        <w:t xml:space="preserve"> </w:t>
      </w:r>
      <w:r w:rsidRPr="00430366">
        <w:rPr>
          <w:spacing w:val="-1"/>
          <w:lang w:val="uk-UA"/>
        </w:rPr>
        <w:t>ймовірно,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 xml:space="preserve">відбиває </w:t>
      </w:r>
      <w:r w:rsidRPr="00430366">
        <w:rPr>
          <w:spacing w:val="-2"/>
          <w:lang w:val="uk-UA"/>
        </w:rPr>
        <w:t>загальні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національні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7"/>
          <w:lang w:val="uk-UA"/>
        </w:rPr>
        <w:t>тенденції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ни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ж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3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захворюваність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це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створює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додаткове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навантаження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5"/>
          <w:lang w:val="uk-UA"/>
        </w:rPr>
        <w:t>систему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5"/>
          <w:lang w:val="uk-UA"/>
        </w:rPr>
        <w:t>охорони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5"/>
          <w:lang w:val="uk-UA"/>
        </w:rPr>
        <w:t>’</w:t>
      </w:r>
      <w:r w:rsidRPr="00430366">
        <w:rPr>
          <w:lang w:val="uk-UA"/>
        </w:rPr>
        <w:t>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</w:t>
      </w:r>
      <w:r w:rsidRPr="00430366">
        <w:rPr>
          <w:lang w:val="uk-UA"/>
        </w:rPr>
        <w:t>і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3"/>
          <w:lang w:val="uk-UA"/>
        </w:rPr>
        <w:t xml:space="preserve"> д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я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5"/>
          <w:lang w:val="uk-UA"/>
        </w:rPr>
        <w:t>’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а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8"/>
          <w:lang w:val="uk-UA"/>
        </w:rPr>
        <w:t>ц</w:t>
      </w:r>
      <w:r w:rsidRPr="00430366">
        <w:rPr>
          <w:spacing w:val="-20"/>
          <w:lang w:val="uk-UA"/>
        </w:rPr>
        <w:t>і</w:t>
      </w:r>
      <w:r w:rsidRPr="00430366">
        <w:rPr>
          <w:spacing w:val="-18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нниц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,</w:t>
      </w:r>
      <w:r w:rsidRPr="00430366">
        <w:rPr>
          <w:spacing w:val="24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proofErr w:type="spellEnd"/>
      <w:r w:rsidRPr="00430366">
        <w:rPr>
          <w:spacing w:val="-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ни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и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20"/>
          <w:lang w:val="uk-UA"/>
        </w:rPr>
        <w:t>т</w:t>
      </w:r>
      <w:r w:rsidRPr="00430366">
        <w:rPr>
          <w:spacing w:val="-22"/>
          <w:lang w:val="uk-UA"/>
        </w:rPr>
        <w:t>е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одночасно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зазначається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2"/>
          <w:lang w:val="uk-UA"/>
        </w:rPr>
        <w:t>зменшення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1"/>
          <w:lang w:val="uk-UA"/>
        </w:rPr>
        <w:t>кількості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11"/>
          <w:lang w:val="uk-UA"/>
        </w:rPr>
        <w:t>ь</w:t>
      </w:r>
      <w:r w:rsidRPr="00430366">
        <w:rPr>
          <w:lang w:val="uk-UA"/>
        </w:rPr>
        <w:t>,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6"/>
          <w:lang w:val="uk-UA"/>
        </w:rPr>
        <w:t>погіршує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 xml:space="preserve">у </w:t>
      </w:r>
      <w:r w:rsidRPr="00430366">
        <w:rPr>
          <w:spacing w:val="-2"/>
          <w:lang w:val="uk-UA"/>
        </w:rPr>
        <w:t>ситуацію.</w:t>
      </w:r>
    </w:p>
    <w:p w14:paraId="37B41A83" w14:textId="77777777" w:rsidR="00EE277E" w:rsidRPr="00430366" w:rsidRDefault="00EE277E">
      <w:pPr>
        <w:pStyle w:val="a3"/>
        <w:kinsoku w:val="0"/>
        <w:overflowPunct w:val="0"/>
        <w:spacing w:before="8"/>
        <w:ind w:right="104"/>
        <w:jc w:val="both"/>
        <w:rPr>
          <w:lang w:val="uk-UA"/>
        </w:rPr>
      </w:pPr>
      <w:r w:rsidRPr="00430366">
        <w:rPr>
          <w:spacing w:val="-1"/>
          <w:lang w:val="uk-UA"/>
        </w:rPr>
        <w:t>Основними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викликами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урахуванням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2"/>
          <w:lang w:val="uk-UA"/>
        </w:rPr>
        <w:t>аналізу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58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ве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5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,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населення,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міграція,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особливо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молоді,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великих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4"/>
          <w:lang w:val="uk-UA"/>
        </w:rPr>
        <w:t>міст</w:t>
      </w:r>
      <w:r w:rsidRPr="00430366">
        <w:rPr>
          <w:spacing w:val="-3"/>
          <w:lang w:val="uk-UA"/>
        </w:rPr>
        <w:t xml:space="preserve"> та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2"/>
          <w:lang w:val="uk-UA"/>
        </w:rPr>
        <w:t>закордон.</w:t>
      </w:r>
    </w:p>
    <w:p w14:paraId="1369D95A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sz w:val="24"/>
          <w:szCs w:val="24"/>
          <w:lang w:val="uk-UA"/>
        </w:rPr>
      </w:pPr>
    </w:p>
    <w:p w14:paraId="5EC4094A" w14:textId="77777777" w:rsidR="00EE277E" w:rsidRPr="00430366" w:rsidRDefault="00EE277E">
      <w:pPr>
        <w:pStyle w:val="1"/>
        <w:numPr>
          <w:ilvl w:val="1"/>
          <w:numId w:val="18"/>
        </w:numPr>
        <w:tabs>
          <w:tab w:val="left" w:pos="1427"/>
        </w:tabs>
        <w:kinsoku w:val="0"/>
        <w:overflowPunct w:val="0"/>
        <w:ind w:left="1426" w:hanging="569"/>
        <w:rPr>
          <w:b w:val="0"/>
          <w:bCs w:val="0"/>
          <w:lang w:val="uk-UA"/>
        </w:rPr>
      </w:pPr>
      <w:r w:rsidRPr="00430366">
        <w:rPr>
          <w:spacing w:val="1"/>
          <w:lang w:val="uk-UA"/>
        </w:rPr>
        <w:t xml:space="preserve">Аналіз </w:t>
      </w:r>
      <w:r w:rsidRPr="00430366">
        <w:rPr>
          <w:spacing w:val="-2"/>
          <w:lang w:val="uk-UA"/>
        </w:rPr>
        <w:t>захворюваності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</w:p>
    <w:p w14:paraId="21A5538C" w14:textId="77777777" w:rsidR="00EE277E" w:rsidRPr="00430366" w:rsidRDefault="00EE277E">
      <w:pPr>
        <w:pStyle w:val="a3"/>
        <w:kinsoku w:val="0"/>
        <w:overflowPunct w:val="0"/>
        <w:spacing w:before="4"/>
        <w:ind w:left="0" w:firstLine="0"/>
        <w:rPr>
          <w:b/>
          <w:bCs/>
          <w:sz w:val="24"/>
          <w:szCs w:val="24"/>
          <w:lang w:val="uk-UA"/>
        </w:rPr>
      </w:pPr>
    </w:p>
    <w:p w14:paraId="5E82D868" w14:textId="77777777" w:rsidR="00EE277E" w:rsidRPr="00430366" w:rsidRDefault="00EE277E">
      <w:pPr>
        <w:pStyle w:val="a3"/>
        <w:kinsoku w:val="0"/>
        <w:overflowPunct w:val="0"/>
        <w:spacing w:line="238" w:lineRule="auto"/>
        <w:ind w:right="109"/>
        <w:jc w:val="both"/>
        <w:rPr>
          <w:lang w:val="uk-UA"/>
        </w:rPr>
      </w:pPr>
      <w:r w:rsidRPr="00430366">
        <w:rPr>
          <w:spacing w:val="1"/>
          <w:lang w:val="uk-UA"/>
        </w:rPr>
        <w:t>На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>тлі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змін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відбувається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8"/>
          <w:lang w:val="uk-UA"/>
        </w:rPr>
        <w:t>стану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здоров'я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істотним</w:t>
      </w:r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>підвищенням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2"/>
          <w:lang w:val="uk-UA"/>
        </w:rPr>
        <w:t>усіх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1"/>
          <w:lang w:val="uk-UA"/>
        </w:rPr>
        <w:t>вікових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4"/>
          <w:lang w:val="uk-UA"/>
        </w:rPr>
        <w:t>групах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8"/>
          <w:lang w:val="uk-UA"/>
        </w:rPr>
        <w:t>н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22"/>
          <w:w w:val="101"/>
          <w:lang w:val="uk-UA"/>
        </w:rPr>
        <w:t xml:space="preserve"> </w:t>
      </w:r>
      <w:r w:rsidRPr="00430366">
        <w:rPr>
          <w:lang w:val="uk-UA"/>
        </w:rPr>
        <w:t>захворюваності</w:t>
      </w:r>
      <w:r w:rsidRPr="00430366">
        <w:rPr>
          <w:spacing w:val="6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3"/>
          <w:lang w:val="uk-UA"/>
        </w:rPr>
        <w:t>хвороб.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2"/>
          <w:lang w:val="uk-UA"/>
        </w:rPr>
        <w:t>Зокрема,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4"/>
          <w:lang w:val="uk-UA"/>
        </w:rPr>
        <w:t>неінфекційних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lang w:val="uk-UA"/>
        </w:rPr>
        <w:t>захворювань,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включаючи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хвороби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5"/>
          <w:lang w:val="uk-UA"/>
        </w:rPr>
        <w:t>системи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2"/>
          <w:lang w:val="uk-UA"/>
        </w:rPr>
        <w:t>злоякісні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6"/>
          <w:lang w:val="uk-UA"/>
        </w:rPr>
        <w:t>новоутворення,</w:t>
      </w:r>
    </w:p>
    <w:p w14:paraId="5CB4F09C" w14:textId="77777777" w:rsidR="00EE277E" w:rsidRPr="00430366" w:rsidRDefault="00EE277E">
      <w:pPr>
        <w:pStyle w:val="a3"/>
        <w:kinsoku w:val="0"/>
        <w:overflowPunct w:val="0"/>
        <w:spacing w:line="238" w:lineRule="auto"/>
        <w:ind w:right="109"/>
        <w:jc w:val="both"/>
        <w:rPr>
          <w:lang w:val="uk-UA"/>
        </w:rPr>
        <w:sectPr w:rsidR="00EE277E" w:rsidRPr="00430366">
          <w:pgSz w:w="11910" w:h="16850"/>
          <w:pgMar w:top="1140" w:right="740" w:bottom="280" w:left="1140" w:header="469" w:footer="0" w:gutter="0"/>
          <w:cols w:space="720"/>
          <w:noEndnote/>
        </w:sectPr>
      </w:pPr>
    </w:p>
    <w:p w14:paraId="247F80EB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4A816E98" w14:textId="77777777" w:rsidR="00EE277E" w:rsidRPr="00430366" w:rsidRDefault="00EE277E">
      <w:pPr>
        <w:pStyle w:val="a3"/>
        <w:kinsoku w:val="0"/>
        <w:overflowPunct w:val="0"/>
        <w:spacing w:before="69" w:line="238" w:lineRule="auto"/>
        <w:ind w:right="121" w:firstLine="0"/>
        <w:jc w:val="both"/>
        <w:rPr>
          <w:lang w:val="uk-UA"/>
        </w:rPr>
      </w:pPr>
      <w:r w:rsidRPr="00430366">
        <w:rPr>
          <w:spacing w:val="2"/>
          <w:lang w:val="uk-UA"/>
        </w:rPr>
        <w:t>цукровий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діабет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1"/>
          <w:lang w:val="uk-UA"/>
        </w:rPr>
        <w:t>інші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2"/>
          <w:lang w:val="uk-UA"/>
        </w:rPr>
        <w:t>хвороби.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На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2"/>
          <w:lang w:val="uk-UA"/>
        </w:rPr>
        <w:t>хронічну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патологію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2"/>
          <w:lang w:val="uk-UA"/>
        </w:rPr>
        <w:t>ж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1"/>
          <w:lang w:val="uk-UA"/>
        </w:rPr>
        <w:t>60%</w:t>
      </w:r>
      <w:r w:rsidRPr="00430366">
        <w:rPr>
          <w:spacing w:val="50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дорослого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майже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4"/>
          <w:lang w:val="uk-UA"/>
        </w:rPr>
        <w:t>20%</w:t>
      </w:r>
      <w:r w:rsidRPr="00430366">
        <w:rPr>
          <w:spacing w:val="1"/>
          <w:lang w:val="uk-UA"/>
        </w:rPr>
        <w:t xml:space="preserve"> дитячого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2"/>
          <w:lang w:val="uk-UA"/>
        </w:rPr>
        <w:t>населення.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Водночас,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1"/>
          <w:lang w:val="uk-UA"/>
        </w:rPr>
        <w:t>відмічається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7"/>
          <w:lang w:val="uk-UA"/>
        </w:rPr>
        <w:t>тенденція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430366">
        <w:rPr>
          <w:spacing w:val="3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здоров'я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молоді,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збільшення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частоти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1"/>
          <w:lang w:val="uk-UA"/>
        </w:rPr>
        <w:t>соціально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7"/>
          <w:lang w:val="uk-UA"/>
        </w:rPr>
        <w:t>небезпечних</w:t>
      </w:r>
      <w:r w:rsidRPr="00430366">
        <w:rPr>
          <w:spacing w:val="109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хвороб,</w:t>
      </w:r>
      <w:r w:rsidRPr="00430366">
        <w:rPr>
          <w:spacing w:val="-29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у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3"/>
          <w:lang w:val="uk-UA"/>
        </w:rPr>
        <w:t xml:space="preserve">та </w:t>
      </w:r>
      <w:r w:rsidRPr="00430366">
        <w:rPr>
          <w:spacing w:val="-1"/>
          <w:lang w:val="uk-UA"/>
        </w:rPr>
        <w:t>ВІЛ/СНІДУ,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розладів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психіки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1"/>
          <w:lang w:val="uk-UA"/>
        </w:rPr>
        <w:t>тощо.</w:t>
      </w:r>
    </w:p>
    <w:p w14:paraId="627C9209" w14:textId="77777777" w:rsidR="00EE277E" w:rsidRPr="00430366" w:rsidRDefault="00EE277E">
      <w:pPr>
        <w:pStyle w:val="a3"/>
        <w:kinsoku w:val="0"/>
        <w:overflowPunct w:val="0"/>
        <w:spacing w:before="17" w:line="316" w:lineRule="exact"/>
        <w:ind w:right="129"/>
        <w:jc w:val="both"/>
        <w:rPr>
          <w:lang w:val="uk-UA"/>
        </w:rPr>
      </w:pPr>
      <w:r w:rsidRPr="00430366">
        <w:rPr>
          <w:spacing w:val="1"/>
          <w:lang w:val="uk-UA"/>
        </w:rPr>
        <w:t>Нижче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1"/>
          <w:lang w:val="uk-UA"/>
        </w:rPr>
        <w:t>наведені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22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загальної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захворюваності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5"/>
          <w:lang w:val="uk-UA"/>
        </w:rPr>
        <w:t>населення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станом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2023-2025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6"/>
          <w:lang w:val="uk-UA"/>
        </w:rPr>
        <w:t>рр.</w:t>
      </w:r>
    </w:p>
    <w:p w14:paraId="5FFB54C9" w14:textId="77777777" w:rsidR="00EE277E" w:rsidRPr="00430366" w:rsidRDefault="00EE277E">
      <w:pPr>
        <w:pStyle w:val="2"/>
        <w:kinsoku w:val="0"/>
        <w:overflowPunct w:val="0"/>
        <w:spacing w:before="5" w:line="318" w:lineRule="exact"/>
        <w:rPr>
          <w:b w:val="0"/>
          <w:bCs w:val="0"/>
          <w:i w:val="0"/>
          <w:iCs w:val="0"/>
          <w:lang w:val="uk-UA"/>
        </w:rPr>
      </w:pPr>
      <w:r w:rsidRPr="00430366">
        <w:rPr>
          <w:spacing w:val="3"/>
          <w:lang w:val="uk-UA"/>
        </w:rPr>
        <w:t>З</w:t>
      </w:r>
      <w:r w:rsidRPr="00430366">
        <w:rPr>
          <w:spacing w:val="5"/>
          <w:lang w:val="uk-UA"/>
        </w:rPr>
        <w:t>а</w:t>
      </w:r>
      <w:r w:rsidRPr="00430366">
        <w:rPr>
          <w:lang w:val="uk-UA"/>
        </w:rPr>
        <w:t>г</w:t>
      </w:r>
      <w:r w:rsidRPr="00430366">
        <w:rPr>
          <w:spacing w:val="5"/>
          <w:lang w:val="uk-UA"/>
        </w:rPr>
        <w:t>а</w:t>
      </w:r>
      <w:r w:rsidRPr="00430366">
        <w:rPr>
          <w:spacing w:val="2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н</w:t>
      </w:r>
      <w:r w:rsidRPr="00430366">
        <w:rPr>
          <w:spacing w:val="36"/>
          <w:lang w:val="uk-UA"/>
        </w:rPr>
        <w:t>а</w:t>
      </w:r>
      <w:r w:rsidR="00430366">
        <w:rPr>
          <w:spacing w:val="36"/>
          <w:lang w:val="uk-UA"/>
        </w:rPr>
        <w:t xml:space="preserve"> </w:t>
      </w:r>
      <w:r w:rsidRPr="00430366">
        <w:rPr>
          <w:spacing w:val="-7"/>
          <w:lang w:val="uk-UA"/>
        </w:rPr>
        <w:t>з</w:t>
      </w:r>
      <w:r w:rsidRPr="00430366">
        <w:rPr>
          <w:spacing w:val="5"/>
          <w:lang w:val="uk-UA"/>
        </w:rPr>
        <w:t>ах</w:t>
      </w:r>
      <w:r w:rsidRPr="00430366">
        <w:rPr>
          <w:spacing w:val="6"/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13"/>
          <w:lang w:val="uk-UA"/>
        </w:rPr>
        <w:t>ю</w:t>
      </w:r>
      <w:r w:rsidRPr="00430366">
        <w:rPr>
          <w:spacing w:val="6"/>
          <w:lang w:val="uk-UA"/>
        </w:rPr>
        <w:t>в</w:t>
      </w:r>
      <w:r w:rsidRPr="00430366">
        <w:rPr>
          <w:spacing w:val="-8"/>
          <w:lang w:val="uk-UA"/>
        </w:rPr>
        <w:t>а</w:t>
      </w:r>
      <w:r w:rsidRPr="00430366">
        <w:rPr>
          <w:spacing w:val="-9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4"/>
          <w:lang w:val="uk-UA"/>
        </w:rPr>
        <w:t>дітей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віком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від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0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4"/>
          <w:lang w:val="uk-UA"/>
        </w:rPr>
        <w:t>до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"/>
          <w:lang w:val="uk-UA"/>
        </w:rPr>
        <w:t>14</w:t>
      </w:r>
    </w:p>
    <w:p w14:paraId="47F083FA" w14:textId="77777777" w:rsidR="00EE277E" w:rsidRPr="00430366" w:rsidRDefault="00EE277E">
      <w:pPr>
        <w:pStyle w:val="a3"/>
        <w:kinsoku w:val="0"/>
        <w:overflowPunct w:val="0"/>
        <w:ind w:right="118"/>
        <w:jc w:val="both"/>
        <w:rPr>
          <w:lang w:val="uk-UA"/>
        </w:rPr>
      </w:pPr>
      <w:r w:rsidRPr="00430366">
        <w:rPr>
          <w:lang w:val="uk-UA"/>
        </w:rPr>
        <w:t>У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структурі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захворювань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3"/>
          <w:lang w:val="uk-UA"/>
        </w:rPr>
        <w:t>дітей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0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"/>
          <w:lang w:val="uk-UA"/>
        </w:rPr>
        <w:t>14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"/>
          <w:lang w:val="uk-UA"/>
        </w:rPr>
        <w:t>років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6"/>
          <w:lang w:val="uk-UA"/>
        </w:rPr>
        <w:t>першому</w:t>
      </w:r>
      <w:r w:rsidRPr="00430366">
        <w:rPr>
          <w:spacing w:val="41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місці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знаходяться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"/>
          <w:lang w:val="uk-UA"/>
        </w:rPr>
        <w:t>хвороби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органів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1"/>
          <w:lang w:val="uk-UA"/>
        </w:rPr>
        <w:t xml:space="preserve">дихання </w:t>
      </w:r>
      <w:r w:rsidRPr="00430366">
        <w:rPr>
          <w:lang w:val="uk-UA"/>
        </w:rPr>
        <w:t>–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3"/>
          <w:lang w:val="uk-UA"/>
        </w:rPr>
        <w:t>48,52%.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Серед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інших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5"/>
          <w:lang w:val="uk-UA"/>
        </w:rPr>
        <w:t>захворювань</w:t>
      </w:r>
      <w:r w:rsidRPr="00430366">
        <w:rPr>
          <w:spacing w:val="62"/>
          <w:w w:val="101"/>
          <w:lang w:val="uk-UA"/>
        </w:rPr>
        <w:t xml:space="preserve"> </w:t>
      </w:r>
      <w:r w:rsidRPr="00430366">
        <w:rPr>
          <w:lang w:val="uk-UA"/>
        </w:rPr>
        <w:t>найпоширенішими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1"/>
          <w:lang w:val="uk-UA"/>
        </w:rPr>
        <w:t>хвороби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очей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1"/>
          <w:lang w:val="uk-UA"/>
        </w:rPr>
        <w:t>(7,68%),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3"/>
          <w:lang w:val="uk-UA"/>
        </w:rPr>
        <w:t>органів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1"/>
          <w:lang w:val="uk-UA"/>
        </w:rPr>
        <w:t>травлення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4"/>
          <w:lang w:val="uk-UA"/>
        </w:rPr>
        <w:t>(7,18%),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5"/>
          <w:lang w:val="uk-UA"/>
        </w:rPr>
        <w:t>системи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1"/>
          <w:lang w:val="uk-UA"/>
        </w:rPr>
        <w:t xml:space="preserve">(5,98%), </w:t>
      </w:r>
      <w:r w:rsidRPr="00430366">
        <w:rPr>
          <w:lang w:val="uk-UA"/>
        </w:rPr>
        <w:t>кістково-м’язової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5"/>
          <w:lang w:val="uk-UA"/>
        </w:rPr>
        <w:t>системи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1"/>
          <w:lang w:val="uk-UA"/>
        </w:rPr>
        <w:t>(5,42%).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3"/>
          <w:lang w:val="uk-UA"/>
        </w:rPr>
        <w:t>останні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3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роки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(з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4"/>
          <w:lang w:val="uk-UA"/>
        </w:rPr>
        <w:t>2023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по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4"/>
          <w:lang w:val="uk-UA"/>
        </w:rPr>
        <w:t>2025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2"/>
          <w:lang w:val="uk-UA"/>
        </w:rPr>
        <w:t>рік)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32"/>
          <w:lang w:val="uk-UA"/>
        </w:rPr>
        <w:t>я</w:t>
      </w:r>
      <w:r w:rsidR="00430366">
        <w:rPr>
          <w:spacing w:val="3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2"/>
          <w:lang w:val="uk-UA"/>
        </w:rPr>
        <w:t>зниження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4"/>
          <w:lang w:val="uk-UA"/>
        </w:rPr>
        <w:t>захворюваності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дітей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1"/>
          <w:lang w:val="uk-UA"/>
        </w:rPr>
        <w:t>віком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2"/>
          <w:lang w:val="uk-UA"/>
        </w:rPr>
        <w:t>14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"/>
          <w:lang w:val="uk-UA"/>
        </w:rPr>
        <w:t>років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(в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цілому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25%),</w:t>
      </w:r>
      <w:r w:rsidRPr="00430366">
        <w:rPr>
          <w:lang w:val="uk-UA"/>
        </w:rPr>
        <w:t xml:space="preserve"> в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2"/>
          <w:lang w:val="uk-UA"/>
        </w:rPr>
        <w:t>першу</w:t>
      </w:r>
      <w:r w:rsidRPr="00430366">
        <w:rPr>
          <w:spacing w:val="3"/>
          <w:lang w:val="uk-UA"/>
        </w:rPr>
        <w:t xml:space="preserve"> чергу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зменшилась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8"/>
          <w:lang w:val="uk-UA"/>
        </w:rPr>
        <w:t>кількість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захворювань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3"/>
          <w:lang w:val="uk-UA"/>
        </w:rPr>
        <w:t>вуха,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очей,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кістково-м’язової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5"/>
          <w:lang w:val="uk-UA"/>
        </w:rPr>
        <w:t>систем,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5"/>
          <w:lang w:val="uk-UA"/>
        </w:rPr>
        <w:t>новоутворень,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травм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1"/>
          <w:lang w:val="uk-UA"/>
        </w:rPr>
        <w:t>отруєнь.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1"/>
          <w:lang w:val="uk-UA"/>
        </w:rPr>
        <w:t>Частково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1"/>
          <w:lang w:val="uk-UA"/>
        </w:rPr>
        <w:t>таке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2"/>
          <w:lang w:val="uk-UA"/>
        </w:rPr>
        <w:t>зниження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бути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2"/>
          <w:lang w:val="uk-UA"/>
        </w:rPr>
        <w:t>пов’язане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5"/>
          <w:lang w:val="uk-UA"/>
        </w:rPr>
        <w:t>поступовим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зменшенням</w:t>
      </w:r>
      <w:r w:rsidRPr="00430366">
        <w:rPr>
          <w:lang w:val="uk-UA"/>
        </w:rPr>
        <w:t xml:space="preserve"> 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1"/>
          <w:lang w:val="uk-UA"/>
        </w:rPr>
        <w:t>чисельності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3"/>
          <w:lang w:val="uk-UA"/>
        </w:rPr>
        <w:t>громади.</w:t>
      </w:r>
    </w:p>
    <w:p w14:paraId="7103E94E" w14:textId="77777777" w:rsidR="00EE277E" w:rsidRPr="00430366" w:rsidRDefault="00EE277E">
      <w:pPr>
        <w:pStyle w:val="2"/>
        <w:kinsoku w:val="0"/>
        <w:overflowPunct w:val="0"/>
        <w:spacing w:line="314" w:lineRule="exact"/>
        <w:rPr>
          <w:b w:val="0"/>
          <w:bCs w:val="0"/>
          <w:i w:val="0"/>
          <w:iCs w:val="0"/>
          <w:lang w:val="uk-UA"/>
        </w:rPr>
      </w:pPr>
      <w:r w:rsidRPr="00430366">
        <w:rPr>
          <w:spacing w:val="3"/>
          <w:lang w:val="uk-UA"/>
        </w:rPr>
        <w:t>З</w:t>
      </w:r>
      <w:r w:rsidRPr="00430366">
        <w:rPr>
          <w:spacing w:val="5"/>
          <w:lang w:val="uk-UA"/>
        </w:rPr>
        <w:t>а</w:t>
      </w:r>
      <w:r w:rsidRPr="00430366">
        <w:rPr>
          <w:lang w:val="uk-UA"/>
        </w:rPr>
        <w:t>г</w:t>
      </w:r>
      <w:r w:rsidRPr="00430366">
        <w:rPr>
          <w:spacing w:val="5"/>
          <w:lang w:val="uk-UA"/>
        </w:rPr>
        <w:t>а</w:t>
      </w:r>
      <w:r w:rsidRPr="00430366">
        <w:rPr>
          <w:spacing w:val="2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н</w:t>
      </w:r>
      <w:r w:rsidRPr="00430366">
        <w:rPr>
          <w:spacing w:val="36"/>
          <w:lang w:val="uk-UA"/>
        </w:rPr>
        <w:t>а</w:t>
      </w:r>
      <w:r w:rsidR="00430366">
        <w:rPr>
          <w:spacing w:val="36"/>
          <w:lang w:val="uk-UA"/>
        </w:rPr>
        <w:t xml:space="preserve"> </w:t>
      </w:r>
      <w:r w:rsidRPr="00430366">
        <w:rPr>
          <w:spacing w:val="-7"/>
          <w:lang w:val="uk-UA"/>
        </w:rPr>
        <w:t>з</w:t>
      </w:r>
      <w:r w:rsidRPr="00430366">
        <w:rPr>
          <w:spacing w:val="5"/>
          <w:lang w:val="uk-UA"/>
        </w:rPr>
        <w:t>ах</w:t>
      </w:r>
      <w:r w:rsidRPr="00430366">
        <w:rPr>
          <w:spacing w:val="6"/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13"/>
          <w:lang w:val="uk-UA"/>
        </w:rPr>
        <w:t>ю</w:t>
      </w:r>
      <w:r w:rsidRPr="00430366">
        <w:rPr>
          <w:spacing w:val="6"/>
          <w:lang w:val="uk-UA"/>
        </w:rPr>
        <w:t>в</w:t>
      </w:r>
      <w:r w:rsidRPr="00430366">
        <w:rPr>
          <w:spacing w:val="-8"/>
          <w:lang w:val="uk-UA"/>
        </w:rPr>
        <w:t>а</w:t>
      </w:r>
      <w:r w:rsidRPr="00430366">
        <w:rPr>
          <w:spacing w:val="-9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підлітків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1"/>
          <w:lang w:val="uk-UA"/>
        </w:rPr>
        <w:t>(15-17</w:t>
      </w:r>
      <w:r w:rsidRPr="00430366">
        <w:rPr>
          <w:spacing w:val="-11"/>
          <w:lang w:val="uk-UA"/>
        </w:rPr>
        <w:t xml:space="preserve"> </w:t>
      </w:r>
      <w:proofErr w:type="spellStart"/>
      <w:r w:rsidRPr="00430366">
        <w:rPr>
          <w:spacing w:val="5"/>
          <w:lang w:val="uk-UA"/>
        </w:rPr>
        <w:t>ро</w:t>
      </w:r>
      <w:r w:rsidRPr="00430366">
        <w:rPr>
          <w:spacing w:val="3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36"/>
          <w:lang w:val="uk-UA"/>
        </w:rPr>
        <w:t>в</w:t>
      </w:r>
      <w:r w:rsidRPr="00430366">
        <w:rPr>
          <w:spacing w:val="6"/>
          <w:lang w:val="uk-UA"/>
        </w:rPr>
        <w:t>в</w:t>
      </w:r>
      <w:r w:rsidRPr="00430366">
        <w:rPr>
          <w:spacing w:val="3"/>
          <w:lang w:val="uk-UA"/>
        </w:rPr>
        <w:t>к</w:t>
      </w:r>
      <w:r w:rsidRPr="00430366">
        <w:rPr>
          <w:spacing w:val="2"/>
          <w:lang w:val="uk-UA"/>
        </w:rPr>
        <w:t>л</w:t>
      </w:r>
      <w:r w:rsidRPr="00430366">
        <w:rPr>
          <w:spacing w:val="1"/>
          <w:lang w:val="uk-UA"/>
        </w:rPr>
        <w:t>ю</w:t>
      </w:r>
      <w:r w:rsidRPr="00430366">
        <w:rPr>
          <w:lang w:val="uk-UA"/>
        </w:rPr>
        <w:t>ч</w:t>
      </w:r>
      <w:r w:rsidRPr="00430366">
        <w:rPr>
          <w:spacing w:val="-9"/>
          <w:lang w:val="uk-UA"/>
        </w:rPr>
        <w:t>н</w:t>
      </w:r>
      <w:r w:rsidRPr="00430366">
        <w:rPr>
          <w:spacing w:val="5"/>
          <w:lang w:val="uk-UA"/>
        </w:rPr>
        <w:t>о</w:t>
      </w:r>
      <w:proofErr w:type="spellEnd"/>
      <w:r w:rsidRPr="00430366">
        <w:rPr>
          <w:lang w:val="uk-UA"/>
        </w:rPr>
        <w:t>)</w:t>
      </w:r>
    </w:p>
    <w:p w14:paraId="3E1A4D39" w14:textId="77777777" w:rsidR="00EE277E" w:rsidRPr="00430366" w:rsidRDefault="00EE277E">
      <w:pPr>
        <w:pStyle w:val="a3"/>
        <w:kinsoku w:val="0"/>
        <w:overflowPunct w:val="0"/>
        <w:spacing w:before="8"/>
        <w:ind w:right="119"/>
        <w:jc w:val="both"/>
        <w:rPr>
          <w:lang w:val="uk-UA"/>
        </w:rPr>
      </w:pPr>
      <w:r w:rsidRPr="00430366">
        <w:rPr>
          <w:lang w:val="uk-UA"/>
        </w:rPr>
        <w:t>У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структурі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захворювань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2"/>
          <w:lang w:val="uk-UA"/>
        </w:rPr>
        <w:t>підлітків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2"/>
          <w:lang w:val="uk-UA"/>
        </w:rPr>
        <w:t>15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"/>
          <w:lang w:val="uk-UA"/>
        </w:rPr>
        <w:t>17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31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першому</w:t>
      </w:r>
      <w:r w:rsidRPr="00430366">
        <w:rPr>
          <w:spacing w:val="-29"/>
          <w:lang w:val="uk-UA"/>
        </w:rPr>
        <w:t xml:space="preserve"> </w:t>
      </w:r>
      <w:r w:rsidRPr="00430366">
        <w:rPr>
          <w:spacing w:val="-4"/>
          <w:lang w:val="uk-UA"/>
        </w:rPr>
        <w:t>місці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знаходяться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>хвороби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органів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3"/>
          <w:lang w:val="uk-UA"/>
        </w:rPr>
        <w:t xml:space="preserve">дихання </w:t>
      </w:r>
      <w:r w:rsidRPr="00430366">
        <w:rPr>
          <w:lang w:val="uk-UA"/>
        </w:rPr>
        <w:t>–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50,3%.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4"/>
          <w:lang w:val="uk-UA"/>
        </w:rPr>
        <w:t>Серед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4"/>
          <w:lang w:val="uk-UA"/>
        </w:rPr>
        <w:t>інших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ь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йп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ми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lang w:val="uk-UA"/>
        </w:rPr>
        <w:t>и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5"/>
          <w:lang w:val="uk-UA"/>
        </w:rPr>
        <w:t>оч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й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6</w:t>
      </w:r>
      <w:r w:rsidRPr="00430366">
        <w:rPr>
          <w:spacing w:val="2"/>
          <w:lang w:val="uk-UA"/>
        </w:rPr>
        <w:t>,</w:t>
      </w:r>
      <w:r w:rsidRPr="00430366">
        <w:rPr>
          <w:spacing w:val="5"/>
          <w:lang w:val="uk-UA"/>
        </w:rPr>
        <w:t>9</w:t>
      </w:r>
      <w:r w:rsidRPr="00430366">
        <w:rPr>
          <w:spacing w:val="1"/>
          <w:lang w:val="uk-UA"/>
        </w:rPr>
        <w:t>%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(6,04%),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2"/>
          <w:lang w:val="uk-UA"/>
        </w:rPr>
        <w:t>вуха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-1"/>
          <w:lang w:val="uk-UA"/>
        </w:rPr>
        <w:t>(5,95%),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ендокринної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5"/>
          <w:lang w:val="uk-UA"/>
        </w:rPr>
        <w:t>системи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(5,69%).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останні</w:t>
      </w:r>
      <w:r w:rsidRPr="00430366">
        <w:rPr>
          <w:spacing w:val="-24"/>
          <w:lang w:val="uk-UA"/>
        </w:rPr>
        <w:t xml:space="preserve"> </w:t>
      </w:r>
      <w:r w:rsidRPr="00430366">
        <w:rPr>
          <w:lang w:val="uk-UA"/>
        </w:rPr>
        <w:t>3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5"/>
          <w:lang w:val="uk-UA"/>
        </w:rPr>
        <w:t>роки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3"/>
          <w:lang w:val="uk-UA"/>
        </w:rPr>
        <w:t>(з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2023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9"/>
          <w:lang w:val="uk-UA"/>
        </w:rPr>
        <w:t>по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2025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"/>
          <w:lang w:val="uk-UA"/>
        </w:rPr>
        <w:t>рік)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4"/>
          <w:lang w:val="uk-UA"/>
        </w:rPr>
        <w:t>тенденція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2"/>
          <w:lang w:val="uk-UA"/>
        </w:rPr>
        <w:t>зниження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захворюваності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2"/>
          <w:lang w:val="uk-UA"/>
        </w:rPr>
        <w:t>підлітків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віком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"/>
          <w:lang w:val="uk-UA"/>
        </w:rPr>
        <w:t>15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3"/>
          <w:lang w:val="uk-UA"/>
        </w:rPr>
        <w:t>17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2"/>
          <w:lang w:val="uk-UA"/>
        </w:rPr>
        <w:t>років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(в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цілому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більше,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3"/>
          <w:lang w:val="uk-UA"/>
        </w:rPr>
        <w:t>ніж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17%).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2"/>
          <w:lang w:val="uk-UA"/>
        </w:rPr>
        <w:t>першу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4"/>
          <w:lang w:val="uk-UA"/>
        </w:rPr>
        <w:t>чергу,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6"/>
          <w:lang w:val="uk-UA"/>
        </w:rPr>
        <w:t>значно</w:t>
      </w:r>
      <w:r w:rsidRPr="00430366">
        <w:rPr>
          <w:spacing w:val="50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ь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йни</w:t>
      </w:r>
      <w:r w:rsidRPr="00430366">
        <w:rPr>
          <w:lang w:val="uk-UA"/>
        </w:rPr>
        <w:t>х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ь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6"/>
          <w:lang w:val="uk-UA"/>
        </w:rPr>
        <w:t>41</w:t>
      </w:r>
      <w:r w:rsidRPr="00430366">
        <w:rPr>
          <w:spacing w:val="1"/>
          <w:lang w:val="uk-UA"/>
        </w:rPr>
        <w:t>%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,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5"/>
          <w:lang w:val="uk-UA"/>
        </w:rPr>
        <w:t>ро</w:t>
      </w:r>
      <w:r w:rsidRPr="00430366">
        <w:rPr>
          <w:lang w:val="uk-UA"/>
        </w:rPr>
        <w:t>б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12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травлення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сечостатевої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5"/>
          <w:lang w:val="uk-UA"/>
        </w:rPr>
        <w:t>системи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3"/>
          <w:lang w:val="uk-UA"/>
        </w:rPr>
        <w:t>(по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44%),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2"/>
          <w:lang w:val="uk-UA"/>
        </w:rPr>
        <w:t>шкіри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(40%),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очей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2"/>
          <w:lang w:val="uk-UA"/>
        </w:rPr>
        <w:t>(35%).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2"/>
          <w:lang w:val="uk-UA"/>
        </w:rPr>
        <w:t>При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1"/>
          <w:lang w:val="uk-UA"/>
        </w:rPr>
        <w:t>цьому,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lang w:val="uk-UA"/>
        </w:rPr>
        <w:t>дещо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4"/>
          <w:lang w:val="uk-UA"/>
        </w:rPr>
        <w:t>зросла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кількість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2"/>
          <w:lang w:val="uk-UA"/>
        </w:rPr>
        <w:t>деяких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захворювань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органів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дихання.</w:t>
      </w:r>
    </w:p>
    <w:p w14:paraId="12114F2A" w14:textId="77777777" w:rsidR="00EE277E" w:rsidRPr="00430366" w:rsidRDefault="00EE277E">
      <w:pPr>
        <w:pStyle w:val="2"/>
        <w:kinsoku w:val="0"/>
        <w:overflowPunct w:val="0"/>
        <w:spacing w:line="312" w:lineRule="exact"/>
        <w:rPr>
          <w:b w:val="0"/>
          <w:bCs w:val="0"/>
          <w:i w:val="0"/>
          <w:iCs w:val="0"/>
          <w:lang w:val="uk-UA"/>
        </w:rPr>
      </w:pPr>
      <w:r w:rsidRPr="00430366">
        <w:rPr>
          <w:spacing w:val="3"/>
          <w:lang w:val="uk-UA"/>
        </w:rPr>
        <w:t>З</w:t>
      </w:r>
      <w:r w:rsidRPr="00430366">
        <w:rPr>
          <w:spacing w:val="5"/>
          <w:lang w:val="uk-UA"/>
        </w:rPr>
        <w:t>а</w:t>
      </w:r>
      <w:r w:rsidRPr="00430366">
        <w:rPr>
          <w:lang w:val="uk-UA"/>
        </w:rPr>
        <w:t>г</w:t>
      </w:r>
      <w:r w:rsidRPr="00430366">
        <w:rPr>
          <w:spacing w:val="5"/>
          <w:lang w:val="uk-UA"/>
        </w:rPr>
        <w:t>а</w:t>
      </w:r>
      <w:r w:rsidRPr="00430366">
        <w:rPr>
          <w:spacing w:val="2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н</w:t>
      </w:r>
      <w:r w:rsidRPr="00430366">
        <w:rPr>
          <w:spacing w:val="36"/>
          <w:lang w:val="uk-UA"/>
        </w:rPr>
        <w:t>а</w:t>
      </w:r>
      <w:r w:rsidR="00430366">
        <w:rPr>
          <w:spacing w:val="36"/>
          <w:lang w:val="uk-UA"/>
        </w:rPr>
        <w:t xml:space="preserve"> </w:t>
      </w:r>
      <w:r w:rsidRPr="00430366">
        <w:rPr>
          <w:spacing w:val="-7"/>
          <w:lang w:val="uk-UA"/>
        </w:rPr>
        <w:t>з</w:t>
      </w:r>
      <w:r w:rsidRPr="00430366">
        <w:rPr>
          <w:spacing w:val="5"/>
          <w:lang w:val="uk-UA"/>
        </w:rPr>
        <w:t>ах</w:t>
      </w:r>
      <w:r w:rsidRPr="00430366">
        <w:rPr>
          <w:spacing w:val="6"/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13"/>
          <w:lang w:val="uk-UA"/>
        </w:rPr>
        <w:t>ю</w:t>
      </w:r>
      <w:r w:rsidRPr="00430366">
        <w:rPr>
          <w:spacing w:val="6"/>
          <w:lang w:val="uk-UA"/>
        </w:rPr>
        <w:t>в</w:t>
      </w:r>
      <w:r w:rsidRPr="00430366">
        <w:rPr>
          <w:spacing w:val="-8"/>
          <w:lang w:val="uk-UA"/>
        </w:rPr>
        <w:t>а</w:t>
      </w:r>
      <w:r w:rsidRPr="00430366">
        <w:rPr>
          <w:spacing w:val="-9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дорослих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(18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років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та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старші)</w:t>
      </w:r>
    </w:p>
    <w:p w14:paraId="3D16AE5D" w14:textId="77777777" w:rsidR="00EE277E" w:rsidRPr="00430366" w:rsidRDefault="00EE277E">
      <w:pPr>
        <w:pStyle w:val="a3"/>
        <w:kinsoku w:val="0"/>
        <w:overflowPunct w:val="0"/>
        <w:ind w:right="119"/>
        <w:jc w:val="both"/>
        <w:rPr>
          <w:lang w:val="uk-UA"/>
        </w:rPr>
      </w:pPr>
      <w:r w:rsidRPr="00430366">
        <w:rPr>
          <w:lang w:val="uk-UA"/>
        </w:rPr>
        <w:t>У</w:t>
      </w:r>
      <w:r w:rsidRPr="00430366">
        <w:rPr>
          <w:spacing w:val="1"/>
          <w:lang w:val="uk-UA"/>
        </w:rPr>
        <w:t xml:space="preserve"> структурі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захворювань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дорослих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(18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2"/>
          <w:lang w:val="uk-UA"/>
        </w:rPr>
        <w:t>років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)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 xml:space="preserve">першому </w:t>
      </w:r>
      <w:r w:rsidRPr="00430366">
        <w:rPr>
          <w:spacing w:val="-4"/>
          <w:lang w:val="uk-UA"/>
        </w:rPr>
        <w:t>місці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знаходяться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3"/>
          <w:lang w:val="uk-UA"/>
        </w:rPr>
        <w:t>хвороби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5"/>
          <w:lang w:val="uk-UA"/>
        </w:rPr>
        <w:t>системи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кровообігу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14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инн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)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22"/>
          <w:w w:val="101"/>
          <w:lang w:val="uk-UA"/>
        </w:rPr>
        <w:t xml:space="preserve"> </w:t>
      </w:r>
      <w:r w:rsidRPr="00430366">
        <w:rPr>
          <w:spacing w:val="6"/>
          <w:lang w:val="uk-UA"/>
        </w:rPr>
        <w:t>45</w:t>
      </w:r>
      <w:r w:rsidRPr="00430366">
        <w:rPr>
          <w:spacing w:val="3"/>
          <w:lang w:val="uk-UA"/>
        </w:rPr>
        <w:t>,</w:t>
      </w:r>
      <w:r w:rsidRPr="00430366">
        <w:rPr>
          <w:spacing w:val="6"/>
          <w:lang w:val="uk-UA"/>
        </w:rPr>
        <w:t>23</w:t>
      </w:r>
      <w:r w:rsidRPr="00430366">
        <w:rPr>
          <w:spacing w:val="1"/>
          <w:lang w:val="uk-UA"/>
        </w:rPr>
        <w:t>%</w:t>
      </w:r>
      <w:r w:rsidRPr="00430366">
        <w:rPr>
          <w:lang w:val="uk-UA"/>
        </w:rPr>
        <w:t>.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д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ю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ь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йп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10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ми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lang w:val="uk-UA"/>
        </w:rPr>
        <w:t>и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12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травлення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(11,08%),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органів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дихання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(10,39%),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5"/>
          <w:lang w:val="uk-UA"/>
        </w:rPr>
        <w:t>системи,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6"/>
          <w:lang w:val="uk-UA"/>
        </w:rPr>
        <w:t>розладу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9"/>
          <w:lang w:val="uk-UA"/>
        </w:rPr>
        <w:t>ч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 xml:space="preserve">,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 обміну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н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 xml:space="preserve">(10,17%). </w:t>
      </w:r>
      <w:r w:rsidRPr="00430366">
        <w:rPr>
          <w:spacing w:val="2"/>
          <w:lang w:val="uk-UA"/>
        </w:rPr>
        <w:t>За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"/>
          <w:lang w:val="uk-UA"/>
        </w:rPr>
        <w:t>останні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3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5"/>
          <w:lang w:val="uk-UA"/>
        </w:rPr>
        <w:t>роки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(з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2"/>
          <w:lang w:val="uk-UA"/>
        </w:rPr>
        <w:t>2023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9"/>
          <w:lang w:val="uk-UA"/>
        </w:rPr>
        <w:t>по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2025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2"/>
          <w:lang w:val="uk-UA"/>
        </w:rPr>
        <w:t>рік)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4"/>
          <w:lang w:val="uk-UA"/>
        </w:rPr>
        <w:t>тенденція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2"/>
          <w:lang w:val="uk-UA"/>
        </w:rPr>
        <w:t>зменшення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захворюваності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дорослих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0"/>
          <w:lang w:val="uk-UA"/>
        </w:rPr>
        <w:t>(в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lang w:val="uk-UA"/>
        </w:rPr>
        <w:t>цілому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3"/>
          <w:lang w:val="uk-UA"/>
        </w:rPr>
        <w:t>20%)</w:t>
      </w:r>
      <w:r w:rsidRPr="00430366">
        <w:rPr>
          <w:spacing w:val="66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4"/>
          <w:lang w:val="uk-UA"/>
        </w:rPr>
        <w:t>це,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однак,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бути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2"/>
          <w:lang w:val="uk-UA"/>
        </w:rPr>
        <w:t>пов’язано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 xml:space="preserve">відтоком  </w:t>
      </w:r>
      <w:r w:rsidRPr="00430366">
        <w:rPr>
          <w:spacing w:val="-5"/>
          <w:lang w:val="uk-UA"/>
        </w:rPr>
        <w:t>дорослого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,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ж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lang w:val="uk-UA"/>
        </w:rPr>
        <w:t>і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ни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и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ь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5"/>
          <w:lang w:val="uk-UA"/>
        </w:rPr>
        <w:t>ро</w:t>
      </w:r>
      <w:r w:rsidRPr="00430366">
        <w:rPr>
          <w:lang w:val="uk-UA"/>
        </w:rPr>
        <w:t>б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инн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системи,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3"/>
          <w:lang w:val="uk-UA"/>
        </w:rPr>
        <w:t>органів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 xml:space="preserve">, </w:t>
      </w:r>
      <w:r w:rsidRPr="00430366">
        <w:rPr>
          <w:spacing w:val="1"/>
          <w:lang w:val="uk-UA"/>
        </w:rPr>
        <w:t>травм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отруєнь.</w:t>
      </w:r>
    </w:p>
    <w:p w14:paraId="2A2BF0CA" w14:textId="77777777" w:rsidR="00EE277E" w:rsidRPr="00430366" w:rsidRDefault="00EE277E">
      <w:pPr>
        <w:pStyle w:val="a3"/>
        <w:kinsoku w:val="0"/>
        <w:overflowPunct w:val="0"/>
        <w:spacing w:before="9" w:line="238" w:lineRule="auto"/>
        <w:ind w:right="114"/>
        <w:jc w:val="both"/>
        <w:rPr>
          <w:lang w:val="uk-UA"/>
        </w:rPr>
      </w:pPr>
      <w:r w:rsidRPr="00430366">
        <w:rPr>
          <w:spacing w:val="3"/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9"/>
          <w:lang w:val="uk-UA"/>
        </w:rPr>
        <w:t>ч</w:t>
      </w:r>
      <w:r w:rsidRPr="00430366">
        <w:rPr>
          <w:lang w:val="uk-UA"/>
        </w:rPr>
        <w:t>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ш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1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організм,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1"/>
          <w:lang w:val="uk-UA"/>
        </w:rPr>
        <w:t>можливе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 xml:space="preserve">я </w:t>
      </w:r>
      <w:r w:rsidRPr="00430366">
        <w:rPr>
          <w:spacing w:val="-2"/>
          <w:lang w:val="uk-UA"/>
        </w:rPr>
        <w:t>стану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здоров'я</w:t>
      </w:r>
      <w:r w:rsidRPr="00430366">
        <w:rPr>
          <w:lang w:val="uk-UA"/>
        </w:rPr>
        <w:t xml:space="preserve"> </w:t>
      </w:r>
      <w:r w:rsidRPr="00430366">
        <w:rPr>
          <w:spacing w:val="-2"/>
          <w:lang w:val="uk-UA"/>
        </w:rPr>
        <w:t>населення.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7"/>
          <w:lang w:val="uk-UA"/>
        </w:rPr>
        <w:t>Проте,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1"/>
          <w:lang w:val="uk-UA"/>
        </w:rPr>
        <w:t>умові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1"/>
          <w:lang w:val="uk-UA"/>
        </w:rPr>
        <w:t>запобігання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1"/>
          <w:lang w:val="uk-UA"/>
        </w:rPr>
        <w:t>шкідливого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1"/>
          <w:lang w:val="uk-UA"/>
        </w:rPr>
        <w:t>таких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факторів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5"/>
          <w:lang w:val="uk-UA"/>
        </w:rPr>
        <w:t>показники</w:t>
      </w:r>
      <w:r w:rsidRPr="00430366">
        <w:rPr>
          <w:spacing w:val="41"/>
          <w:w w:val="101"/>
          <w:lang w:val="uk-UA"/>
        </w:rPr>
        <w:t xml:space="preserve"> </w:t>
      </w:r>
      <w:r w:rsidRPr="00430366">
        <w:rPr>
          <w:lang w:val="uk-UA"/>
        </w:rPr>
        <w:t>захворюваності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можуть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зменшуватись.</w:t>
      </w:r>
    </w:p>
    <w:p w14:paraId="72C14867" w14:textId="77777777" w:rsidR="00EE277E" w:rsidRPr="00430366" w:rsidRDefault="00EE277E">
      <w:pPr>
        <w:pStyle w:val="a3"/>
        <w:kinsoku w:val="0"/>
        <w:overflowPunct w:val="0"/>
        <w:spacing w:before="6"/>
        <w:ind w:left="0" w:firstLine="0"/>
        <w:rPr>
          <w:sz w:val="25"/>
          <w:szCs w:val="25"/>
          <w:lang w:val="uk-UA"/>
        </w:rPr>
      </w:pPr>
    </w:p>
    <w:p w14:paraId="7C037B25" w14:textId="77777777" w:rsidR="00EE277E" w:rsidRPr="00430366" w:rsidRDefault="00EE277E">
      <w:pPr>
        <w:pStyle w:val="1"/>
        <w:numPr>
          <w:ilvl w:val="1"/>
          <w:numId w:val="18"/>
        </w:numPr>
        <w:tabs>
          <w:tab w:val="left" w:pos="1428"/>
        </w:tabs>
        <w:kinsoku w:val="0"/>
        <w:overflowPunct w:val="0"/>
        <w:ind w:left="1428" w:hanging="571"/>
        <w:rPr>
          <w:b w:val="0"/>
          <w:bCs w:val="0"/>
          <w:lang w:val="uk-UA"/>
        </w:rPr>
      </w:pPr>
      <w:r w:rsidRPr="00430366">
        <w:rPr>
          <w:spacing w:val="-1"/>
          <w:lang w:val="uk-UA"/>
        </w:rPr>
        <w:t>Об’єкти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1"/>
          <w:lang w:val="uk-UA"/>
        </w:rPr>
        <w:t>історико-культурної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спадщини</w:t>
      </w:r>
    </w:p>
    <w:p w14:paraId="2C9831A7" w14:textId="77777777" w:rsidR="00EE277E" w:rsidRPr="00430366" w:rsidRDefault="00EE277E">
      <w:pPr>
        <w:pStyle w:val="a3"/>
        <w:kinsoku w:val="0"/>
        <w:overflowPunct w:val="0"/>
        <w:spacing w:before="11"/>
        <w:ind w:left="0" w:firstLine="0"/>
        <w:rPr>
          <w:b/>
          <w:bCs/>
          <w:sz w:val="22"/>
          <w:szCs w:val="22"/>
          <w:lang w:val="uk-UA"/>
        </w:rPr>
      </w:pPr>
    </w:p>
    <w:p w14:paraId="65B5AD35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18"/>
        <w:jc w:val="both"/>
        <w:rPr>
          <w:lang w:val="uk-UA"/>
        </w:rPr>
      </w:pPr>
      <w:r w:rsidRPr="00430366">
        <w:rPr>
          <w:spacing w:val="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к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8"/>
          <w:lang w:val="uk-UA"/>
        </w:rPr>
        <w:t>’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13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4"/>
          <w:lang w:val="uk-UA"/>
        </w:rPr>
        <w:t>щ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и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Г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.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6"/>
          <w:lang w:val="uk-UA"/>
        </w:rPr>
        <w:t>1</w:t>
      </w:r>
      <w:r w:rsidRPr="00430366">
        <w:rPr>
          <w:lang w:val="uk-UA"/>
        </w:rPr>
        <w:t>.</w:t>
      </w:r>
    </w:p>
    <w:p w14:paraId="05C2A66B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18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 w:equalWidth="0">
            <w:col w:w="10050"/>
          </w:cols>
          <w:noEndnote/>
        </w:sectPr>
      </w:pPr>
    </w:p>
    <w:p w14:paraId="17771A62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4F3BEE54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4932E65B" w14:textId="77777777" w:rsidR="00EE277E" w:rsidRPr="00430366" w:rsidRDefault="00EE277E">
      <w:pPr>
        <w:pStyle w:val="a3"/>
        <w:kinsoku w:val="0"/>
        <w:overflowPunct w:val="0"/>
        <w:spacing w:before="6"/>
        <w:ind w:left="0" w:firstLine="0"/>
        <w:rPr>
          <w:sz w:val="16"/>
          <w:szCs w:val="16"/>
          <w:lang w:val="uk-UA"/>
        </w:rPr>
      </w:pPr>
    </w:p>
    <w:p w14:paraId="40BC02BB" w14:textId="77777777" w:rsidR="00EE277E" w:rsidRPr="00430366" w:rsidRDefault="00EE277E">
      <w:pPr>
        <w:pStyle w:val="a3"/>
        <w:kinsoku w:val="0"/>
        <w:overflowPunct w:val="0"/>
        <w:spacing w:before="68"/>
        <w:ind w:left="857" w:firstLine="0"/>
        <w:rPr>
          <w:lang w:val="uk-UA"/>
        </w:rPr>
      </w:pPr>
      <w:r w:rsidRPr="00430366">
        <w:rPr>
          <w:spacing w:val="1"/>
          <w:lang w:val="uk-UA"/>
        </w:rPr>
        <w:t>Таблиця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1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Перелік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1"/>
          <w:lang w:val="uk-UA"/>
        </w:rPr>
        <w:t>пам’яток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архітектури</w:t>
      </w: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5"/>
        <w:gridCol w:w="1683"/>
        <w:gridCol w:w="2959"/>
        <w:gridCol w:w="3169"/>
        <w:gridCol w:w="1697"/>
      </w:tblGrid>
      <w:tr w:rsidR="00EE277E" w:rsidRPr="00430366" w14:paraId="19CF2F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19954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2923D361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209" w:right="208" w:firstLine="45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</w:t>
            </w:r>
            <w:r w:rsidRPr="00430366">
              <w:rPr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п/п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0FBFD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4" w:right="286"/>
              <w:rPr>
                <w:sz w:val="19"/>
                <w:szCs w:val="19"/>
                <w:lang w:val="uk-UA"/>
              </w:rPr>
            </w:pPr>
            <w:r w:rsidRPr="00430366">
              <w:rPr>
                <w:spacing w:val="7"/>
                <w:sz w:val="19"/>
                <w:szCs w:val="19"/>
                <w:lang w:val="uk-UA"/>
              </w:rPr>
              <w:t>Н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й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у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ння</w:t>
            </w:r>
            <w:r w:rsidRPr="00430366">
              <w:rPr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об'єкта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культурної</w:t>
            </w:r>
          </w:p>
          <w:p w14:paraId="2F800B41" w14:textId="77777777" w:rsidR="00EE277E" w:rsidRPr="00430366" w:rsidRDefault="00EE277E">
            <w:pPr>
              <w:pStyle w:val="TableParagraph"/>
              <w:kinsoku w:val="0"/>
              <w:overflowPunct w:val="0"/>
              <w:spacing w:before="15"/>
              <w:ind w:left="104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спадщини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C7721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50B327DF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3" w:right="562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Місцезнаходження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об'єкта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культурної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спадщини</w:t>
            </w:r>
          </w:p>
        </w:tc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D6BA9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11E7D71D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230" w:right="200" w:hanging="1052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Номер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і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дата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рішення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про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взяття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облік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272A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2" w:lineRule="auto"/>
              <w:ind w:left="374" w:right="361" w:hanging="15"/>
              <w:jc w:val="center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Існуючий</w:t>
            </w:r>
            <w:r w:rsidRPr="00430366">
              <w:rPr>
                <w:spacing w:val="25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охоронний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номер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(за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я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т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)</w:t>
            </w:r>
          </w:p>
        </w:tc>
      </w:tr>
      <w:tr w:rsidR="00EE277E" w:rsidRPr="00430366" w14:paraId="0345C4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5"/>
        </w:trPr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E3903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05BDF711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right="20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</w:p>
        </w:tc>
        <w:tc>
          <w:tcPr>
            <w:tcW w:w="1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C0BE2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4020CC98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left="104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Парк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5C7D9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3" w:right="141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</w:p>
        </w:tc>
        <w:tc>
          <w:tcPr>
            <w:tcW w:w="31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0A780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26"/>
                <w:szCs w:val="26"/>
                <w:lang w:val="uk-UA"/>
              </w:rPr>
            </w:pPr>
          </w:p>
          <w:p w14:paraId="7386A0E7" w14:textId="77777777" w:rsidR="00EE277E" w:rsidRPr="00430366" w:rsidRDefault="00EE277E">
            <w:pPr>
              <w:pStyle w:val="TableParagraph"/>
              <w:kinsoku w:val="0"/>
              <w:overflowPunct w:val="0"/>
              <w:ind w:left="254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</w:t>
            </w:r>
            <w:r w:rsidRPr="00430366">
              <w:rPr>
                <w:spacing w:val="1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78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</w:p>
          <w:p w14:paraId="0ED7C218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ind w:left="1140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19.02.96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р</w:t>
            </w:r>
          </w:p>
        </w:tc>
        <w:tc>
          <w:tcPr>
            <w:tcW w:w="1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DD615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0D4AA26C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left="7"/>
              <w:jc w:val="center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244-М</w:t>
            </w:r>
          </w:p>
        </w:tc>
      </w:tr>
      <w:tr w:rsidR="00EE277E" w:rsidRPr="00430366" w14:paraId="10F315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0"/>
        </w:trPr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19591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left="7"/>
              <w:jc w:val="center"/>
              <w:rPr>
                <w:lang w:val="uk-UA"/>
              </w:rPr>
            </w:pPr>
          </w:p>
        </w:tc>
        <w:tc>
          <w:tcPr>
            <w:tcW w:w="1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395C0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left="7"/>
              <w:jc w:val="center"/>
              <w:rPr>
                <w:lang w:val="uk-UA"/>
              </w:rPr>
            </w:pP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4A876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м.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Погребище,</w:t>
            </w:r>
          </w:p>
        </w:tc>
        <w:tc>
          <w:tcPr>
            <w:tcW w:w="3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F9C2C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70DA3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</w:p>
        </w:tc>
      </w:tr>
      <w:tr w:rsidR="00EE277E" w:rsidRPr="00430366" w14:paraId="139C5B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5"/>
        </w:trPr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3664F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</w:p>
        </w:tc>
        <w:tc>
          <w:tcPr>
            <w:tcW w:w="1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8BCAA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AA90A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вул.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Шевченка</w:t>
            </w:r>
          </w:p>
        </w:tc>
        <w:tc>
          <w:tcPr>
            <w:tcW w:w="3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3B1F5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EEF3A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</w:tr>
      <w:tr w:rsidR="00EE277E" w:rsidRPr="00430366" w14:paraId="556777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409F8" w14:textId="77777777" w:rsidR="00EE277E" w:rsidRPr="00430366" w:rsidRDefault="00EE277E">
            <w:pPr>
              <w:pStyle w:val="TableParagraph"/>
              <w:kinsoku w:val="0"/>
              <w:overflowPunct w:val="0"/>
              <w:spacing w:before="10"/>
              <w:rPr>
                <w:sz w:val="28"/>
                <w:szCs w:val="28"/>
                <w:lang w:val="uk-UA"/>
              </w:rPr>
            </w:pPr>
          </w:p>
          <w:p w14:paraId="48DF69C0" w14:textId="77777777" w:rsidR="00EE277E" w:rsidRPr="00430366" w:rsidRDefault="00EE277E">
            <w:pPr>
              <w:pStyle w:val="TableParagraph"/>
              <w:kinsoku w:val="0"/>
              <w:overflowPunct w:val="0"/>
              <w:ind w:right="20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2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8D1ED" w14:textId="77777777" w:rsidR="00EE277E" w:rsidRPr="00430366" w:rsidRDefault="00EE277E">
            <w:pPr>
              <w:pStyle w:val="TableParagraph"/>
              <w:kinsoku w:val="0"/>
              <w:overflowPunct w:val="0"/>
              <w:spacing w:before="10"/>
              <w:rPr>
                <w:sz w:val="28"/>
                <w:szCs w:val="28"/>
                <w:lang w:val="uk-UA"/>
              </w:rPr>
            </w:pPr>
          </w:p>
          <w:p w14:paraId="27CA4F82" w14:textId="77777777" w:rsidR="00EE277E" w:rsidRPr="00430366" w:rsidRDefault="00EE277E">
            <w:pPr>
              <w:pStyle w:val="TableParagraph"/>
              <w:kinsoku w:val="0"/>
              <w:overflowPunct w:val="0"/>
              <w:ind w:left="10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Палац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902F9" w14:textId="77777777" w:rsidR="00EE277E" w:rsidRPr="00430366" w:rsidRDefault="00EE277E">
            <w:pPr>
              <w:pStyle w:val="TableParagraph"/>
              <w:kinsoku w:val="0"/>
              <w:overflowPunct w:val="0"/>
              <w:spacing w:before="107" w:line="247" w:lineRule="auto"/>
              <w:ind w:left="103" w:right="141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4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Андрушівка,</w:t>
            </w:r>
          </w:p>
          <w:p w14:paraId="4CD3CEA4" w14:textId="77777777" w:rsidR="00EE277E" w:rsidRPr="00430366" w:rsidRDefault="00EE277E">
            <w:pPr>
              <w:pStyle w:val="TableParagraph"/>
              <w:kinsoku w:val="0"/>
              <w:overflowPunct w:val="0"/>
              <w:spacing w:before="15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вул.</w:t>
            </w:r>
            <w:r w:rsidR="0021200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Калініна</w:t>
            </w:r>
          </w:p>
        </w:tc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B4EA7" w14:textId="77777777" w:rsidR="00EE277E" w:rsidRPr="00430366" w:rsidRDefault="00EE277E">
            <w:pPr>
              <w:pStyle w:val="TableParagraph"/>
              <w:kinsoku w:val="0"/>
              <w:overflowPunct w:val="0"/>
              <w:spacing w:line="206" w:lineRule="exact"/>
              <w:ind w:left="28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Занесено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до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Державного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реєстру</w:t>
            </w:r>
          </w:p>
          <w:p w14:paraId="6AF55E24" w14:textId="77777777" w:rsidR="00EE277E" w:rsidRPr="00430366" w:rsidRDefault="00EE277E">
            <w:pPr>
              <w:pStyle w:val="TableParagraph"/>
              <w:kinsoku w:val="0"/>
              <w:overflowPunct w:val="0"/>
              <w:spacing w:before="21" w:line="247" w:lineRule="auto"/>
              <w:ind w:left="223" w:right="243" w:hanging="2"/>
              <w:jc w:val="center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нерухомих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пам'яток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України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постановою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Кабінету</w:t>
            </w:r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Міністрів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України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z w:val="19"/>
                <w:szCs w:val="19"/>
                <w:lang w:val="uk-UA"/>
              </w:rPr>
              <w:t xml:space="preserve"> 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22.10.2025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№1348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9867C" w14:textId="77777777" w:rsidR="00EE277E" w:rsidRPr="00430366" w:rsidRDefault="00EE277E">
            <w:pPr>
              <w:pStyle w:val="TableParagraph"/>
              <w:kinsoku w:val="0"/>
              <w:overflowPunct w:val="0"/>
              <w:spacing w:before="10"/>
              <w:rPr>
                <w:sz w:val="28"/>
                <w:szCs w:val="28"/>
                <w:lang w:val="uk-UA"/>
              </w:rPr>
            </w:pPr>
          </w:p>
          <w:p w14:paraId="6E19232D" w14:textId="77777777" w:rsidR="00EE277E" w:rsidRPr="00430366" w:rsidRDefault="00EE277E">
            <w:pPr>
              <w:pStyle w:val="TableParagraph"/>
              <w:kinsoku w:val="0"/>
              <w:overflowPunct w:val="0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20040</w:t>
            </w:r>
          </w:p>
        </w:tc>
      </w:tr>
      <w:tr w:rsidR="00EE277E" w:rsidRPr="00430366" w14:paraId="450B83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6"/>
        </w:trPr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79111" w14:textId="77777777" w:rsidR="00EE277E" w:rsidRPr="00430366" w:rsidRDefault="00EE277E">
            <w:pPr>
              <w:pStyle w:val="TableParagraph"/>
              <w:kinsoku w:val="0"/>
              <w:overflowPunct w:val="0"/>
              <w:spacing w:before="10"/>
              <w:rPr>
                <w:sz w:val="28"/>
                <w:szCs w:val="28"/>
                <w:lang w:val="uk-UA"/>
              </w:rPr>
            </w:pPr>
          </w:p>
          <w:p w14:paraId="236534CF" w14:textId="77777777" w:rsidR="00EE277E" w:rsidRPr="00430366" w:rsidRDefault="00EE277E">
            <w:pPr>
              <w:pStyle w:val="TableParagraph"/>
              <w:kinsoku w:val="0"/>
              <w:overflowPunct w:val="0"/>
              <w:ind w:right="20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3</w:t>
            </w:r>
          </w:p>
        </w:tc>
        <w:tc>
          <w:tcPr>
            <w:tcW w:w="1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7B7F2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4948BB72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4" w:right="691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С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z w:val="19"/>
                <w:szCs w:val="19"/>
                <w:lang w:val="uk-UA"/>
              </w:rPr>
              <w:t>и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б</w:t>
            </w:r>
            <w:r w:rsidRPr="00430366">
              <w:rPr>
                <w:sz w:val="19"/>
                <w:szCs w:val="19"/>
                <w:lang w:val="uk-UA"/>
              </w:rPr>
              <w:t>ний</w:t>
            </w:r>
            <w:r w:rsidRPr="00430366">
              <w:rPr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будинок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BDA10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</w:p>
          <w:p w14:paraId="26F93C87" w14:textId="77777777" w:rsidR="00EE277E" w:rsidRPr="00430366" w:rsidRDefault="00EE277E">
            <w:pPr>
              <w:pStyle w:val="TableParagraph"/>
              <w:kinsoku w:val="0"/>
              <w:overflowPunct w:val="0"/>
              <w:spacing w:before="22"/>
              <w:ind w:left="103"/>
              <w:rPr>
                <w:lang w:val="uk-UA"/>
              </w:rPr>
            </w:pP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с. 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Круподеринці,</w:t>
            </w:r>
          </w:p>
        </w:tc>
        <w:tc>
          <w:tcPr>
            <w:tcW w:w="31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3E108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28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Занесено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до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Державного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реєстру</w:t>
            </w:r>
          </w:p>
          <w:p w14:paraId="3E2CCF84" w14:textId="77777777" w:rsidR="00EE277E" w:rsidRPr="00430366" w:rsidRDefault="00EE277E">
            <w:pPr>
              <w:pStyle w:val="TableParagraph"/>
              <w:kinsoku w:val="0"/>
              <w:overflowPunct w:val="0"/>
              <w:spacing w:before="22" w:line="247" w:lineRule="auto"/>
              <w:ind w:left="223" w:right="243" w:hanging="2"/>
              <w:jc w:val="center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нерухомих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пам'яток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України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постановою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Кабінету</w:t>
            </w:r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Міністрів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України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z w:val="19"/>
                <w:szCs w:val="19"/>
                <w:lang w:val="uk-UA"/>
              </w:rPr>
              <w:t xml:space="preserve"> 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22.10.2025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№1348</w:t>
            </w:r>
          </w:p>
        </w:tc>
        <w:tc>
          <w:tcPr>
            <w:tcW w:w="1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1CC19" w14:textId="77777777" w:rsidR="00EE277E" w:rsidRPr="00430366" w:rsidRDefault="00EE277E">
            <w:pPr>
              <w:pStyle w:val="TableParagraph"/>
              <w:kinsoku w:val="0"/>
              <w:overflowPunct w:val="0"/>
              <w:spacing w:before="10"/>
              <w:rPr>
                <w:sz w:val="28"/>
                <w:szCs w:val="28"/>
                <w:lang w:val="uk-UA"/>
              </w:rPr>
            </w:pPr>
          </w:p>
          <w:p w14:paraId="239FD06C" w14:textId="77777777" w:rsidR="00EE277E" w:rsidRPr="00430366" w:rsidRDefault="00EE277E">
            <w:pPr>
              <w:pStyle w:val="TableParagraph"/>
              <w:kinsoku w:val="0"/>
              <w:overflowPunct w:val="0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20041</w:t>
            </w:r>
          </w:p>
        </w:tc>
      </w:tr>
      <w:tr w:rsidR="00EE277E" w:rsidRPr="00430366" w14:paraId="6C57BF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6"/>
        </w:trPr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1A40B" w14:textId="77777777" w:rsidR="00EE277E" w:rsidRPr="00430366" w:rsidRDefault="00EE277E">
            <w:pPr>
              <w:pStyle w:val="TableParagraph"/>
              <w:kinsoku w:val="0"/>
              <w:overflowPunct w:val="0"/>
              <w:ind w:left="13"/>
              <w:jc w:val="center"/>
              <w:rPr>
                <w:lang w:val="uk-UA"/>
              </w:rPr>
            </w:pPr>
          </w:p>
        </w:tc>
        <w:tc>
          <w:tcPr>
            <w:tcW w:w="1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F1EA0" w14:textId="77777777" w:rsidR="00EE277E" w:rsidRPr="00430366" w:rsidRDefault="00EE277E">
            <w:pPr>
              <w:pStyle w:val="TableParagraph"/>
              <w:kinsoku w:val="0"/>
              <w:overflowPunct w:val="0"/>
              <w:ind w:left="13"/>
              <w:jc w:val="center"/>
              <w:rPr>
                <w:lang w:val="uk-UA"/>
              </w:rPr>
            </w:pP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6B7CB" w14:textId="77777777" w:rsidR="00EE277E" w:rsidRPr="00430366" w:rsidRDefault="00EE277E">
            <w:pPr>
              <w:pStyle w:val="TableParagraph"/>
              <w:kinsoku w:val="0"/>
              <w:overflowPunct w:val="0"/>
              <w:spacing w:before="106"/>
              <w:ind w:left="103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ул</w:t>
            </w:r>
            <w:r w:rsidRPr="00430366">
              <w:rPr>
                <w:sz w:val="19"/>
                <w:szCs w:val="19"/>
                <w:lang w:val="uk-UA"/>
              </w:rPr>
              <w:t>.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6"/>
                <w:sz w:val="19"/>
                <w:szCs w:val="19"/>
                <w:lang w:val="uk-UA"/>
              </w:rPr>
              <w:t>Го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з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-5"/>
                <w:sz w:val="19"/>
                <w:szCs w:val="19"/>
                <w:lang w:val="uk-UA"/>
              </w:rPr>
              <w:t>к</w:t>
            </w:r>
            <w:r w:rsidRPr="00430366">
              <w:rPr>
                <w:sz w:val="19"/>
                <w:szCs w:val="19"/>
                <w:lang w:val="uk-UA"/>
              </w:rPr>
              <w:t>а</w:t>
            </w:r>
            <w:proofErr w:type="spellEnd"/>
          </w:p>
        </w:tc>
        <w:tc>
          <w:tcPr>
            <w:tcW w:w="3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AE27" w14:textId="77777777" w:rsidR="00EE277E" w:rsidRPr="00430366" w:rsidRDefault="00EE277E">
            <w:pPr>
              <w:pStyle w:val="TableParagraph"/>
              <w:kinsoku w:val="0"/>
              <w:overflowPunct w:val="0"/>
              <w:spacing w:before="106"/>
              <w:ind w:left="103"/>
              <w:rPr>
                <w:lang w:val="uk-UA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EBFA" w14:textId="77777777" w:rsidR="00EE277E" w:rsidRPr="00430366" w:rsidRDefault="00EE277E">
            <w:pPr>
              <w:pStyle w:val="TableParagraph"/>
              <w:kinsoku w:val="0"/>
              <w:overflowPunct w:val="0"/>
              <w:spacing w:before="106"/>
              <w:ind w:left="103"/>
              <w:rPr>
                <w:lang w:val="uk-UA"/>
              </w:rPr>
            </w:pPr>
          </w:p>
        </w:tc>
      </w:tr>
      <w:tr w:rsidR="00EE277E" w:rsidRPr="00430366" w14:paraId="281EAE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5"/>
        </w:trPr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C1CB9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51C6CE55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right="20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4</w:t>
            </w:r>
          </w:p>
        </w:tc>
        <w:tc>
          <w:tcPr>
            <w:tcW w:w="1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666B9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26"/>
                <w:szCs w:val="26"/>
                <w:lang w:val="uk-UA"/>
              </w:rPr>
            </w:pPr>
          </w:p>
          <w:p w14:paraId="6BFFAADC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4" w:right="637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Мавзолей-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церква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AAA17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</w:p>
          <w:p w14:paraId="2D6C0B0D" w14:textId="77777777" w:rsidR="00EE277E" w:rsidRPr="00430366" w:rsidRDefault="00EE277E">
            <w:pPr>
              <w:pStyle w:val="TableParagraph"/>
              <w:kinsoku w:val="0"/>
              <w:overflowPunct w:val="0"/>
              <w:spacing w:before="21"/>
              <w:ind w:left="103"/>
              <w:rPr>
                <w:lang w:val="uk-UA"/>
              </w:rPr>
            </w:pP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</w:p>
        </w:tc>
        <w:tc>
          <w:tcPr>
            <w:tcW w:w="31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0AB45" w14:textId="77777777" w:rsidR="00EE277E" w:rsidRPr="00430366" w:rsidRDefault="00EE277E">
            <w:pPr>
              <w:pStyle w:val="TableParagraph"/>
              <w:kinsoku w:val="0"/>
              <w:overflowPunct w:val="0"/>
              <w:spacing w:before="61" w:line="252" w:lineRule="auto"/>
              <w:ind w:left="178" w:right="148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Занесено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до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Державного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реєстру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нерухомих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пам'яток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України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постановою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Кабінету</w:t>
            </w:r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Міністрів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України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z w:val="19"/>
                <w:szCs w:val="19"/>
                <w:lang w:val="uk-UA"/>
              </w:rPr>
              <w:t xml:space="preserve"> 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22.10.2025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№1348</w:t>
            </w:r>
          </w:p>
        </w:tc>
        <w:tc>
          <w:tcPr>
            <w:tcW w:w="1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73CB9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25116A10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20042</w:t>
            </w:r>
          </w:p>
        </w:tc>
      </w:tr>
      <w:tr w:rsidR="00EE277E" w:rsidRPr="00430366" w14:paraId="293ECC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0"/>
        </w:trPr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6D739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left="13"/>
              <w:jc w:val="center"/>
              <w:rPr>
                <w:lang w:val="uk-UA"/>
              </w:rPr>
            </w:pPr>
          </w:p>
        </w:tc>
        <w:tc>
          <w:tcPr>
            <w:tcW w:w="1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B84A4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left="13"/>
              <w:jc w:val="center"/>
              <w:rPr>
                <w:lang w:val="uk-UA"/>
              </w:rPr>
            </w:pP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C66BD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с. 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Круподеринці</w:t>
            </w:r>
          </w:p>
        </w:tc>
        <w:tc>
          <w:tcPr>
            <w:tcW w:w="3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E2E83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26DE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</w:tr>
      <w:tr w:rsidR="00EE277E" w:rsidRPr="00430366" w14:paraId="67D9EF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6"/>
        </w:trPr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63FA8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  <w:tc>
          <w:tcPr>
            <w:tcW w:w="1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4F629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44C7A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вул.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Нижня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Гута</w:t>
            </w:r>
          </w:p>
        </w:tc>
        <w:tc>
          <w:tcPr>
            <w:tcW w:w="3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6A609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C6635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</w:tr>
      <w:tr w:rsidR="00EE277E" w:rsidRPr="00430366" w14:paraId="68144A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5"/>
        </w:trPr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D191D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22"/>
                <w:szCs w:val="22"/>
                <w:lang w:val="uk-UA"/>
              </w:rPr>
            </w:pPr>
          </w:p>
          <w:p w14:paraId="2779285B" w14:textId="77777777" w:rsidR="00EE277E" w:rsidRPr="00430366" w:rsidRDefault="00EE277E">
            <w:pPr>
              <w:pStyle w:val="TableParagraph"/>
              <w:kinsoku w:val="0"/>
              <w:overflowPunct w:val="0"/>
              <w:ind w:right="20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5</w:t>
            </w:r>
          </w:p>
        </w:tc>
        <w:tc>
          <w:tcPr>
            <w:tcW w:w="1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DF516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22"/>
                <w:szCs w:val="22"/>
                <w:lang w:val="uk-UA"/>
              </w:rPr>
            </w:pPr>
          </w:p>
          <w:p w14:paraId="28803884" w14:textId="77777777" w:rsidR="00EE277E" w:rsidRPr="00430366" w:rsidRDefault="00EE277E">
            <w:pPr>
              <w:pStyle w:val="TableParagraph"/>
              <w:kinsoku w:val="0"/>
              <w:overflowPunct w:val="0"/>
              <w:ind w:left="104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Млин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4EC9A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</w:p>
          <w:p w14:paraId="09F5C92F" w14:textId="77777777" w:rsidR="00EE277E" w:rsidRPr="00430366" w:rsidRDefault="00EE277E">
            <w:pPr>
              <w:pStyle w:val="TableParagraph"/>
              <w:kinsoku w:val="0"/>
              <w:overflowPunct w:val="0"/>
              <w:spacing w:before="21"/>
              <w:ind w:left="103"/>
              <w:rPr>
                <w:lang w:val="uk-UA"/>
              </w:rPr>
            </w:pP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</w:p>
        </w:tc>
        <w:tc>
          <w:tcPr>
            <w:tcW w:w="31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3BF81" w14:textId="77777777" w:rsidR="00EE277E" w:rsidRPr="00430366" w:rsidRDefault="00EE277E">
            <w:pPr>
              <w:pStyle w:val="TableParagraph"/>
              <w:kinsoku w:val="0"/>
              <w:overflowPunct w:val="0"/>
              <w:spacing w:before="151" w:line="247" w:lineRule="auto"/>
              <w:ind w:left="645" w:right="152" w:hanging="512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14.02.91</w:t>
            </w:r>
            <w:r w:rsidRPr="00430366">
              <w:rPr>
                <w:sz w:val="19"/>
                <w:szCs w:val="19"/>
                <w:lang w:val="uk-UA"/>
              </w:rPr>
              <w:t xml:space="preserve"> №43</w:t>
            </w:r>
          </w:p>
        </w:tc>
        <w:tc>
          <w:tcPr>
            <w:tcW w:w="1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690E1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22"/>
                <w:szCs w:val="22"/>
                <w:lang w:val="uk-UA"/>
              </w:rPr>
            </w:pPr>
          </w:p>
          <w:p w14:paraId="3730D97C" w14:textId="77777777" w:rsidR="00EE277E" w:rsidRPr="00430366" w:rsidRDefault="00EE277E">
            <w:pPr>
              <w:pStyle w:val="TableParagraph"/>
              <w:kinsoku w:val="0"/>
              <w:overflowPunct w:val="0"/>
              <w:ind w:left="7"/>
              <w:jc w:val="center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166-М</w:t>
            </w:r>
          </w:p>
        </w:tc>
      </w:tr>
      <w:tr w:rsidR="00EE277E" w:rsidRPr="00430366" w14:paraId="49F266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5"/>
        </w:trPr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741E2" w14:textId="77777777" w:rsidR="00EE277E" w:rsidRPr="00430366" w:rsidRDefault="00EE277E">
            <w:pPr>
              <w:pStyle w:val="TableParagraph"/>
              <w:kinsoku w:val="0"/>
              <w:overflowPunct w:val="0"/>
              <w:ind w:left="7"/>
              <w:jc w:val="center"/>
              <w:rPr>
                <w:lang w:val="uk-UA"/>
              </w:rPr>
            </w:pPr>
          </w:p>
        </w:tc>
        <w:tc>
          <w:tcPr>
            <w:tcW w:w="1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76D98" w14:textId="77777777" w:rsidR="00EE277E" w:rsidRPr="00430366" w:rsidRDefault="00EE277E">
            <w:pPr>
              <w:pStyle w:val="TableParagraph"/>
              <w:kinsoku w:val="0"/>
              <w:overflowPunct w:val="0"/>
              <w:ind w:left="7"/>
              <w:jc w:val="center"/>
              <w:rPr>
                <w:lang w:val="uk-UA"/>
              </w:rPr>
            </w:pP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428AC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с.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Круподеринці,</w:t>
            </w:r>
          </w:p>
        </w:tc>
        <w:tc>
          <w:tcPr>
            <w:tcW w:w="3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94120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43F04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</w:p>
        </w:tc>
      </w:tr>
      <w:tr w:rsidR="00EE277E" w:rsidRPr="00430366" w14:paraId="17189F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5"/>
        </w:trPr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09056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5A8E1699" w14:textId="77777777" w:rsidR="00EE277E" w:rsidRPr="00430366" w:rsidRDefault="00EE277E">
            <w:pPr>
              <w:pStyle w:val="TableParagraph"/>
              <w:kinsoku w:val="0"/>
              <w:overflowPunct w:val="0"/>
              <w:spacing w:before="4"/>
              <w:rPr>
                <w:sz w:val="19"/>
                <w:szCs w:val="19"/>
                <w:lang w:val="uk-UA"/>
              </w:rPr>
            </w:pPr>
          </w:p>
          <w:p w14:paraId="1805C007" w14:textId="77777777" w:rsidR="00EE277E" w:rsidRPr="00430366" w:rsidRDefault="00EE277E">
            <w:pPr>
              <w:pStyle w:val="TableParagraph"/>
              <w:kinsoku w:val="0"/>
              <w:overflowPunct w:val="0"/>
              <w:ind w:right="20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6</w:t>
            </w:r>
          </w:p>
        </w:tc>
        <w:tc>
          <w:tcPr>
            <w:tcW w:w="1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49B38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</w:p>
          <w:p w14:paraId="58E3828B" w14:textId="77777777" w:rsidR="00EE277E" w:rsidRPr="00430366" w:rsidRDefault="00EE277E">
            <w:pPr>
              <w:pStyle w:val="TableParagraph"/>
              <w:kinsoku w:val="0"/>
              <w:overflowPunct w:val="0"/>
              <w:spacing w:before="22" w:line="252" w:lineRule="auto"/>
              <w:ind w:left="104" w:right="472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морякам,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-1"/>
                <w:sz w:val="19"/>
                <w:szCs w:val="19"/>
                <w:lang w:val="uk-UA"/>
              </w:rPr>
              <w:t>Цусімському</w:t>
            </w:r>
            <w:proofErr w:type="spellEnd"/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б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z w:val="19"/>
                <w:szCs w:val="19"/>
                <w:lang w:val="uk-UA"/>
              </w:rPr>
              <w:t>ю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E81D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</w:p>
          <w:p w14:paraId="35BC5D4E" w14:textId="77777777" w:rsidR="00EE277E" w:rsidRPr="00430366" w:rsidRDefault="00EE277E">
            <w:pPr>
              <w:pStyle w:val="TableParagraph"/>
              <w:kinsoku w:val="0"/>
              <w:overflowPunct w:val="0"/>
              <w:spacing w:before="22"/>
              <w:ind w:left="103"/>
              <w:rPr>
                <w:lang w:val="uk-UA"/>
              </w:rPr>
            </w:pP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</w:p>
        </w:tc>
        <w:tc>
          <w:tcPr>
            <w:tcW w:w="31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438BA" w14:textId="77777777" w:rsidR="00EE277E" w:rsidRPr="00430366" w:rsidRDefault="00EE277E">
            <w:pPr>
              <w:pStyle w:val="TableParagraph"/>
              <w:kinsoku w:val="0"/>
              <w:overflowPunct w:val="0"/>
              <w:spacing w:before="10"/>
              <w:rPr>
                <w:sz w:val="28"/>
                <w:szCs w:val="28"/>
                <w:lang w:val="uk-UA"/>
              </w:rPr>
            </w:pPr>
          </w:p>
          <w:p w14:paraId="381104AC" w14:textId="77777777" w:rsidR="00EE277E" w:rsidRPr="00430366" w:rsidRDefault="00EE277E">
            <w:pPr>
              <w:pStyle w:val="TableParagraph"/>
              <w:kinsoku w:val="0"/>
              <w:overflowPunct w:val="0"/>
              <w:spacing w:line="263" w:lineRule="auto"/>
              <w:ind w:left="645" w:right="152" w:hanging="512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14.02.91</w:t>
            </w:r>
            <w:r w:rsidRPr="00430366">
              <w:rPr>
                <w:sz w:val="19"/>
                <w:szCs w:val="19"/>
                <w:lang w:val="uk-UA"/>
              </w:rPr>
              <w:t xml:space="preserve"> №43</w:t>
            </w:r>
          </w:p>
        </w:tc>
        <w:tc>
          <w:tcPr>
            <w:tcW w:w="1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D10CC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44AA6BE7" w14:textId="77777777" w:rsidR="00EE277E" w:rsidRPr="00430366" w:rsidRDefault="00EE277E">
            <w:pPr>
              <w:pStyle w:val="TableParagraph"/>
              <w:kinsoku w:val="0"/>
              <w:overflowPunct w:val="0"/>
              <w:spacing w:before="4"/>
              <w:rPr>
                <w:sz w:val="19"/>
                <w:szCs w:val="19"/>
                <w:lang w:val="uk-UA"/>
              </w:rPr>
            </w:pPr>
          </w:p>
          <w:p w14:paraId="58FA5841" w14:textId="77777777" w:rsidR="00EE277E" w:rsidRPr="00430366" w:rsidRDefault="00EE277E">
            <w:pPr>
              <w:pStyle w:val="TableParagraph"/>
              <w:kinsoku w:val="0"/>
              <w:overflowPunct w:val="0"/>
              <w:ind w:left="7"/>
              <w:jc w:val="center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167-М</w:t>
            </w:r>
          </w:p>
        </w:tc>
      </w:tr>
      <w:tr w:rsidR="00EE277E" w:rsidRPr="00430366" w14:paraId="3AEE04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0"/>
        </w:trPr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E2B02" w14:textId="77777777" w:rsidR="00EE277E" w:rsidRPr="00430366" w:rsidRDefault="00EE277E">
            <w:pPr>
              <w:pStyle w:val="TableParagraph"/>
              <w:kinsoku w:val="0"/>
              <w:overflowPunct w:val="0"/>
              <w:ind w:left="7"/>
              <w:jc w:val="center"/>
              <w:rPr>
                <w:lang w:val="uk-UA"/>
              </w:rPr>
            </w:pPr>
          </w:p>
        </w:tc>
        <w:tc>
          <w:tcPr>
            <w:tcW w:w="1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4C173" w14:textId="77777777" w:rsidR="00EE277E" w:rsidRPr="00430366" w:rsidRDefault="00EE277E">
            <w:pPr>
              <w:pStyle w:val="TableParagraph"/>
              <w:kinsoku w:val="0"/>
              <w:overflowPunct w:val="0"/>
              <w:ind w:left="7"/>
              <w:jc w:val="center"/>
              <w:rPr>
                <w:lang w:val="uk-UA"/>
              </w:rPr>
            </w:pP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E0475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с. 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Круподеринці</w:t>
            </w:r>
          </w:p>
        </w:tc>
        <w:tc>
          <w:tcPr>
            <w:tcW w:w="3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DF8BC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C3B5D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</w:tr>
      <w:tr w:rsidR="00EE277E" w:rsidRPr="00430366" w14:paraId="3FDE77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1"/>
        </w:trPr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D3E95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  <w:tc>
          <w:tcPr>
            <w:tcW w:w="1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C340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D6862" w14:textId="77777777" w:rsidR="00EE277E" w:rsidRPr="00430366" w:rsidRDefault="00EE277E">
            <w:pPr>
              <w:pStyle w:val="TableParagraph"/>
              <w:kinsoku w:val="0"/>
              <w:overflowPunct w:val="0"/>
              <w:spacing w:before="77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вул.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Нижня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Гута</w:t>
            </w:r>
          </w:p>
        </w:tc>
        <w:tc>
          <w:tcPr>
            <w:tcW w:w="3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A5470" w14:textId="77777777" w:rsidR="00EE277E" w:rsidRPr="00430366" w:rsidRDefault="00EE277E">
            <w:pPr>
              <w:pStyle w:val="TableParagraph"/>
              <w:kinsoku w:val="0"/>
              <w:overflowPunct w:val="0"/>
              <w:spacing w:before="77"/>
              <w:ind w:left="103"/>
              <w:rPr>
                <w:lang w:val="uk-UA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6288C" w14:textId="77777777" w:rsidR="00EE277E" w:rsidRPr="00430366" w:rsidRDefault="00EE277E">
            <w:pPr>
              <w:pStyle w:val="TableParagraph"/>
              <w:kinsoku w:val="0"/>
              <w:overflowPunct w:val="0"/>
              <w:spacing w:before="77"/>
              <w:ind w:left="103"/>
              <w:rPr>
                <w:lang w:val="uk-UA"/>
              </w:rPr>
            </w:pPr>
          </w:p>
        </w:tc>
      </w:tr>
      <w:tr w:rsidR="00EE277E" w:rsidRPr="00430366" w14:paraId="78FA25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6"/>
        </w:trPr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0A2FE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4BC9C995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right="20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7</w:t>
            </w:r>
          </w:p>
        </w:tc>
        <w:tc>
          <w:tcPr>
            <w:tcW w:w="1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34C5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21C022AA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left="104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Млин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E96F7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3" w:right="141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</w:p>
        </w:tc>
        <w:tc>
          <w:tcPr>
            <w:tcW w:w="31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27F4F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26"/>
                <w:szCs w:val="26"/>
                <w:lang w:val="uk-UA"/>
              </w:rPr>
            </w:pPr>
          </w:p>
          <w:p w14:paraId="010AE407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645" w:right="152" w:hanging="512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14.02.91</w:t>
            </w:r>
            <w:r w:rsidRPr="00430366">
              <w:rPr>
                <w:sz w:val="19"/>
                <w:szCs w:val="19"/>
                <w:lang w:val="uk-UA"/>
              </w:rPr>
              <w:t xml:space="preserve"> №43</w:t>
            </w:r>
          </w:p>
        </w:tc>
        <w:tc>
          <w:tcPr>
            <w:tcW w:w="1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A8A5B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6FFA862B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left="7"/>
              <w:jc w:val="center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168-М</w:t>
            </w:r>
          </w:p>
        </w:tc>
      </w:tr>
      <w:tr w:rsidR="00EE277E" w:rsidRPr="00430366" w14:paraId="3BA54B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0"/>
        </w:trPr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9D9BA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left="7"/>
              <w:jc w:val="center"/>
              <w:rPr>
                <w:lang w:val="uk-UA"/>
              </w:rPr>
            </w:pPr>
          </w:p>
        </w:tc>
        <w:tc>
          <w:tcPr>
            <w:tcW w:w="1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9167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left="7"/>
              <w:jc w:val="center"/>
              <w:rPr>
                <w:lang w:val="uk-UA"/>
              </w:rPr>
            </w:pP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11EA5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с.</w:t>
            </w:r>
            <w:r w:rsidR="0021200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Новофастів,</w:t>
            </w:r>
          </w:p>
        </w:tc>
        <w:tc>
          <w:tcPr>
            <w:tcW w:w="3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16E17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95380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</w:tr>
      <w:tr w:rsidR="00EE277E" w:rsidRPr="00430366" w14:paraId="4A9512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5"/>
        </w:trPr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FFCE0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  <w:tc>
          <w:tcPr>
            <w:tcW w:w="1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4F56B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CDC2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вул.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Садова</w:t>
            </w:r>
          </w:p>
        </w:tc>
        <w:tc>
          <w:tcPr>
            <w:tcW w:w="3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D54AE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82CF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</w:p>
        </w:tc>
      </w:tr>
      <w:tr w:rsidR="00EE277E" w:rsidRPr="00430366" w14:paraId="0EEE8C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6"/>
        </w:trPr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CF12B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1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CD8E9" w14:textId="77777777" w:rsidR="00EE277E" w:rsidRPr="00430366" w:rsidRDefault="00EE277E">
            <w:pPr>
              <w:pStyle w:val="TableParagraph"/>
              <w:kinsoku w:val="0"/>
              <w:overflowPunct w:val="0"/>
              <w:spacing w:before="152" w:line="247" w:lineRule="auto"/>
              <w:ind w:left="104" w:right="562"/>
              <w:rPr>
                <w:lang w:val="uk-UA"/>
              </w:rPr>
            </w:pPr>
            <w:r w:rsidRPr="00430366">
              <w:rPr>
                <w:spacing w:val="4"/>
                <w:sz w:val="19"/>
                <w:szCs w:val="19"/>
                <w:lang w:val="uk-UA"/>
              </w:rPr>
              <w:t>Садиба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Боровських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37C3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</w:p>
          <w:p w14:paraId="6A9A1ADD" w14:textId="77777777" w:rsidR="00EE277E" w:rsidRPr="00430366" w:rsidRDefault="00EE277E">
            <w:pPr>
              <w:pStyle w:val="TableParagraph"/>
              <w:kinsoku w:val="0"/>
              <w:overflowPunct w:val="0"/>
              <w:spacing w:before="22"/>
              <w:ind w:left="103"/>
              <w:rPr>
                <w:lang w:val="uk-UA"/>
              </w:rPr>
            </w:pP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</w:p>
        </w:tc>
        <w:tc>
          <w:tcPr>
            <w:tcW w:w="31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5871F" w14:textId="77777777" w:rsidR="00EE277E" w:rsidRPr="00430366" w:rsidRDefault="00EE277E">
            <w:pPr>
              <w:pStyle w:val="TableParagraph"/>
              <w:kinsoku w:val="0"/>
              <w:overflowPunct w:val="0"/>
              <w:spacing w:before="152" w:line="247" w:lineRule="auto"/>
              <w:ind w:left="645" w:right="152" w:hanging="512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14.02.91</w:t>
            </w:r>
            <w:r w:rsidRPr="00430366">
              <w:rPr>
                <w:sz w:val="19"/>
                <w:szCs w:val="19"/>
                <w:lang w:val="uk-UA"/>
              </w:rPr>
              <w:t xml:space="preserve"> №43</w:t>
            </w:r>
          </w:p>
        </w:tc>
        <w:tc>
          <w:tcPr>
            <w:tcW w:w="1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D8D40" w14:textId="77777777" w:rsidR="00EE277E" w:rsidRPr="00430366" w:rsidRDefault="00EE277E">
            <w:pPr>
              <w:pStyle w:val="TableParagraph"/>
              <w:kinsoku w:val="0"/>
              <w:overflowPunct w:val="0"/>
              <w:spacing w:before="4"/>
              <w:rPr>
                <w:sz w:val="22"/>
                <w:szCs w:val="22"/>
                <w:lang w:val="uk-UA"/>
              </w:rPr>
            </w:pPr>
          </w:p>
          <w:p w14:paraId="78C093AF" w14:textId="77777777" w:rsidR="00EE277E" w:rsidRPr="00430366" w:rsidRDefault="00EE277E">
            <w:pPr>
              <w:pStyle w:val="TableParagraph"/>
              <w:kinsoku w:val="0"/>
              <w:overflowPunct w:val="0"/>
              <w:ind w:left="7"/>
              <w:jc w:val="center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169-М</w:t>
            </w:r>
          </w:p>
        </w:tc>
      </w:tr>
      <w:tr w:rsidR="00EE277E" w:rsidRPr="00430366" w14:paraId="146B25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5"/>
        </w:trPr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866B2" w14:textId="77777777" w:rsidR="00EE277E" w:rsidRPr="00430366" w:rsidRDefault="00EE277E">
            <w:pPr>
              <w:pStyle w:val="TableParagraph"/>
              <w:kinsoku w:val="0"/>
              <w:overflowPunct w:val="0"/>
              <w:ind w:left="7"/>
              <w:jc w:val="center"/>
              <w:rPr>
                <w:lang w:val="uk-UA"/>
              </w:rPr>
            </w:pPr>
          </w:p>
        </w:tc>
        <w:tc>
          <w:tcPr>
            <w:tcW w:w="1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8B94C" w14:textId="77777777" w:rsidR="00EE277E" w:rsidRPr="00430366" w:rsidRDefault="00EE277E">
            <w:pPr>
              <w:pStyle w:val="TableParagraph"/>
              <w:kinsoku w:val="0"/>
              <w:overflowPunct w:val="0"/>
              <w:ind w:left="7"/>
              <w:jc w:val="center"/>
              <w:rPr>
                <w:lang w:val="uk-UA"/>
              </w:rPr>
            </w:pP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94B2F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с.</w:t>
            </w:r>
            <w:r w:rsidR="0021200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Новофастів, 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вул.</w:t>
            </w:r>
            <w:r w:rsidR="0021200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Центральна</w:t>
            </w:r>
          </w:p>
        </w:tc>
        <w:tc>
          <w:tcPr>
            <w:tcW w:w="3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63B38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A9175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</w:tr>
      <w:tr w:rsidR="00EE277E" w:rsidRPr="00430366" w14:paraId="0C1739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5"/>
        </w:trPr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E2E3A" w14:textId="77777777" w:rsidR="00EE277E" w:rsidRPr="00430366" w:rsidRDefault="00EE277E">
            <w:pPr>
              <w:pStyle w:val="TableParagraph"/>
              <w:kinsoku w:val="0"/>
              <w:overflowPunct w:val="0"/>
              <w:spacing w:before="4"/>
              <w:rPr>
                <w:sz w:val="22"/>
                <w:szCs w:val="22"/>
                <w:lang w:val="uk-UA"/>
              </w:rPr>
            </w:pPr>
          </w:p>
          <w:p w14:paraId="02906A80" w14:textId="77777777" w:rsidR="00EE277E" w:rsidRPr="00430366" w:rsidRDefault="00EE277E">
            <w:pPr>
              <w:pStyle w:val="TableParagraph"/>
              <w:kinsoku w:val="0"/>
              <w:overflowPunct w:val="0"/>
              <w:ind w:right="20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8</w:t>
            </w:r>
          </w:p>
        </w:tc>
        <w:tc>
          <w:tcPr>
            <w:tcW w:w="1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254B0" w14:textId="77777777" w:rsidR="00EE277E" w:rsidRPr="00430366" w:rsidRDefault="00EE277E">
            <w:pPr>
              <w:pStyle w:val="TableParagraph"/>
              <w:kinsoku w:val="0"/>
              <w:overflowPunct w:val="0"/>
              <w:spacing w:before="4"/>
              <w:rPr>
                <w:sz w:val="22"/>
                <w:szCs w:val="22"/>
                <w:lang w:val="uk-UA"/>
              </w:rPr>
            </w:pPr>
          </w:p>
          <w:p w14:paraId="6687D9E0" w14:textId="77777777" w:rsidR="00EE277E" w:rsidRPr="00430366" w:rsidRDefault="00EE277E">
            <w:pPr>
              <w:pStyle w:val="TableParagraph"/>
              <w:kinsoku w:val="0"/>
              <w:overflowPunct w:val="0"/>
              <w:ind w:left="104"/>
              <w:rPr>
                <w:lang w:val="uk-UA"/>
              </w:rPr>
            </w:pPr>
            <w:r w:rsidRPr="00430366">
              <w:rPr>
                <w:spacing w:val="-1"/>
                <w:sz w:val="19"/>
                <w:szCs w:val="19"/>
                <w:lang w:val="uk-UA"/>
              </w:rPr>
              <w:t>Флігель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E538D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</w:p>
          <w:p w14:paraId="1497EE4A" w14:textId="77777777" w:rsidR="00EE277E" w:rsidRPr="00430366" w:rsidRDefault="00EE277E">
            <w:pPr>
              <w:pStyle w:val="TableParagraph"/>
              <w:kinsoku w:val="0"/>
              <w:overflowPunct w:val="0"/>
              <w:spacing w:before="21"/>
              <w:ind w:left="103"/>
              <w:rPr>
                <w:lang w:val="uk-UA"/>
              </w:rPr>
            </w:pP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</w:p>
        </w:tc>
        <w:tc>
          <w:tcPr>
            <w:tcW w:w="31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D4ADA" w14:textId="77777777" w:rsidR="00EE277E" w:rsidRPr="00430366" w:rsidRDefault="00EE277E">
            <w:pPr>
              <w:pStyle w:val="TableParagraph"/>
              <w:kinsoku w:val="0"/>
              <w:overflowPunct w:val="0"/>
              <w:spacing w:before="152" w:line="247" w:lineRule="auto"/>
              <w:ind w:left="645" w:right="152" w:hanging="512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14.02.91</w:t>
            </w:r>
            <w:r w:rsidRPr="00430366">
              <w:rPr>
                <w:sz w:val="19"/>
                <w:szCs w:val="19"/>
                <w:lang w:val="uk-UA"/>
              </w:rPr>
              <w:t xml:space="preserve"> №43</w:t>
            </w:r>
          </w:p>
        </w:tc>
        <w:tc>
          <w:tcPr>
            <w:tcW w:w="1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D48FC" w14:textId="77777777" w:rsidR="00EE277E" w:rsidRPr="00430366" w:rsidRDefault="00EE277E">
            <w:pPr>
              <w:pStyle w:val="TableParagraph"/>
              <w:kinsoku w:val="0"/>
              <w:overflowPunct w:val="0"/>
              <w:spacing w:before="4"/>
              <w:rPr>
                <w:sz w:val="22"/>
                <w:szCs w:val="22"/>
                <w:lang w:val="uk-UA"/>
              </w:rPr>
            </w:pPr>
          </w:p>
          <w:p w14:paraId="03F5E9CE" w14:textId="77777777" w:rsidR="00EE277E" w:rsidRPr="00430366" w:rsidRDefault="00EE277E">
            <w:pPr>
              <w:pStyle w:val="TableParagraph"/>
              <w:kinsoku w:val="0"/>
              <w:overflowPunct w:val="0"/>
              <w:ind w:left="479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169-М/1</w:t>
            </w:r>
          </w:p>
        </w:tc>
      </w:tr>
      <w:tr w:rsidR="00EE277E" w:rsidRPr="00430366" w14:paraId="17E394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6"/>
        </w:trPr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0A577" w14:textId="77777777" w:rsidR="00EE277E" w:rsidRPr="00430366" w:rsidRDefault="00EE277E">
            <w:pPr>
              <w:pStyle w:val="TableParagraph"/>
              <w:kinsoku w:val="0"/>
              <w:overflowPunct w:val="0"/>
              <w:ind w:left="479"/>
              <w:rPr>
                <w:lang w:val="uk-UA"/>
              </w:rPr>
            </w:pPr>
          </w:p>
        </w:tc>
        <w:tc>
          <w:tcPr>
            <w:tcW w:w="1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B115" w14:textId="77777777" w:rsidR="00EE277E" w:rsidRPr="00430366" w:rsidRDefault="00EE277E">
            <w:pPr>
              <w:pStyle w:val="TableParagraph"/>
              <w:kinsoku w:val="0"/>
              <w:overflowPunct w:val="0"/>
              <w:ind w:left="479"/>
              <w:rPr>
                <w:lang w:val="uk-UA"/>
              </w:rPr>
            </w:pP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E2700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с.</w:t>
            </w:r>
            <w:r w:rsidR="0021200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Новофастів, 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вул.</w:t>
            </w:r>
            <w:r w:rsidR="0021200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Центральна</w:t>
            </w:r>
          </w:p>
        </w:tc>
        <w:tc>
          <w:tcPr>
            <w:tcW w:w="3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B29EE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45DE9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</w:p>
        </w:tc>
      </w:tr>
      <w:tr w:rsidR="00EE277E" w:rsidRPr="00430366" w14:paraId="2B6C14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5"/>
        </w:trPr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D33F4" w14:textId="77777777" w:rsidR="00EE277E" w:rsidRPr="00430366" w:rsidRDefault="00EE277E">
            <w:pPr>
              <w:pStyle w:val="TableParagraph"/>
              <w:kinsoku w:val="0"/>
              <w:overflowPunct w:val="0"/>
              <w:spacing w:before="4"/>
              <w:rPr>
                <w:sz w:val="22"/>
                <w:szCs w:val="22"/>
                <w:lang w:val="uk-UA"/>
              </w:rPr>
            </w:pPr>
          </w:p>
          <w:p w14:paraId="457ED349" w14:textId="77777777" w:rsidR="00EE277E" w:rsidRPr="00430366" w:rsidRDefault="00EE277E">
            <w:pPr>
              <w:pStyle w:val="TableParagraph"/>
              <w:kinsoku w:val="0"/>
              <w:overflowPunct w:val="0"/>
              <w:ind w:right="20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9</w:t>
            </w:r>
          </w:p>
        </w:tc>
        <w:tc>
          <w:tcPr>
            <w:tcW w:w="1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C617A" w14:textId="77777777" w:rsidR="00EE277E" w:rsidRPr="00430366" w:rsidRDefault="00EE277E">
            <w:pPr>
              <w:pStyle w:val="TableParagraph"/>
              <w:kinsoku w:val="0"/>
              <w:overflowPunct w:val="0"/>
              <w:spacing w:before="4"/>
              <w:rPr>
                <w:sz w:val="22"/>
                <w:szCs w:val="22"/>
                <w:lang w:val="uk-UA"/>
              </w:rPr>
            </w:pPr>
          </w:p>
          <w:p w14:paraId="17B44383" w14:textId="77777777" w:rsidR="00EE277E" w:rsidRPr="00430366" w:rsidRDefault="00EE277E">
            <w:pPr>
              <w:pStyle w:val="TableParagraph"/>
              <w:kinsoku w:val="0"/>
              <w:overflowPunct w:val="0"/>
              <w:ind w:left="104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Парк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EC949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</w:p>
          <w:p w14:paraId="75CCE768" w14:textId="77777777" w:rsidR="00EE277E" w:rsidRPr="00430366" w:rsidRDefault="00EE277E">
            <w:pPr>
              <w:pStyle w:val="TableParagraph"/>
              <w:kinsoku w:val="0"/>
              <w:overflowPunct w:val="0"/>
              <w:spacing w:before="21"/>
              <w:ind w:left="103"/>
              <w:rPr>
                <w:lang w:val="uk-UA"/>
              </w:rPr>
            </w:pP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</w:p>
        </w:tc>
        <w:tc>
          <w:tcPr>
            <w:tcW w:w="31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68494" w14:textId="77777777" w:rsidR="00EE277E" w:rsidRPr="00430366" w:rsidRDefault="00EE277E">
            <w:pPr>
              <w:pStyle w:val="TableParagraph"/>
              <w:kinsoku w:val="0"/>
              <w:overflowPunct w:val="0"/>
              <w:spacing w:before="151" w:line="247" w:lineRule="auto"/>
              <w:ind w:left="645" w:right="152" w:hanging="512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14.02.91</w:t>
            </w:r>
            <w:r w:rsidRPr="00430366">
              <w:rPr>
                <w:sz w:val="19"/>
                <w:szCs w:val="19"/>
                <w:lang w:val="uk-UA"/>
              </w:rPr>
              <w:t xml:space="preserve"> №43</w:t>
            </w:r>
          </w:p>
        </w:tc>
        <w:tc>
          <w:tcPr>
            <w:tcW w:w="1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90F16" w14:textId="77777777" w:rsidR="00EE277E" w:rsidRPr="00430366" w:rsidRDefault="00EE277E">
            <w:pPr>
              <w:pStyle w:val="TableParagraph"/>
              <w:kinsoku w:val="0"/>
              <w:overflowPunct w:val="0"/>
              <w:spacing w:before="4"/>
              <w:rPr>
                <w:sz w:val="22"/>
                <w:szCs w:val="22"/>
                <w:lang w:val="uk-UA"/>
              </w:rPr>
            </w:pPr>
          </w:p>
          <w:p w14:paraId="00B4995C" w14:textId="77777777" w:rsidR="00EE277E" w:rsidRPr="00430366" w:rsidRDefault="00EE277E">
            <w:pPr>
              <w:pStyle w:val="TableParagraph"/>
              <w:kinsoku w:val="0"/>
              <w:overflowPunct w:val="0"/>
              <w:ind w:left="479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169-М/2</w:t>
            </w:r>
          </w:p>
        </w:tc>
      </w:tr>
      <w:tr w:rsidR="00EE277E" w:rsidRPr="00430366" w14:paraId="658231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5"/>
        </w:trPr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DB258" w14:textId="77777777" w:rsidR="00EE277E" w:rsidRPr="00430366" w:rsidRDefault="00EE277E">
            <w:pPr>
              <w:pStyle w:val="TableParagraph"/>
              <w:kinsoku w:val="0"/>
              <w:overflowPunct w:val="0"/>
              <w:ind w:left="479"/>
              <w:rPr>
                <w:lang w:val="uk-UA"/>
              </w:rPr>
            </w:pPr>
          </w:p>
        </w:tc>
        <w:tc>
          <w:tcPr>
            <w:tcW w:w="1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FDCAE" w14:textId="77777777" w:rsidR="00EE277E" w:rsidRPr="00430366" w:rsidRDefault="00EE277E">
            <w:pPr>
              <w:pStyle w:val="TableParagraph"/>
              <w:kinsoku w:val="0"/>
              <w:overflowPunct w:val="0"/>
              <w:ind w:left="479"/>
              <w:rPr>
                <w:lang w:val="uk-UA"/>
              </w:rPr>
            </w:pP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1E771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с.</w:t>
            </w:r>
            <w:r w:rsidR="0021200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Новофастів, 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вул.</w:t>
            </w:r>
            <w:r w:rsidR="0021200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Центральна</w:t>
            </w:r>
          </w:p>
        </w:tc>
        <w:tc>
          <w:tcPr>
            <w:tcW w:w="3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880A4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BDBF5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</w:tr>
      <w:tr w:rsidR="00EE277E" w:rsidRPr="00430366" w14:paraId="1E0D57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6"/>
        </w:trPr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8945C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1A207773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10</w:t>
            </w:r>
          </w:p>
        </w:tc>
        <w:tc>
          <w:tcPr>
            <w:tcW w:w="1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32B13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2AE86FDD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left="104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Парк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843B5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</w:p>
          <w:p w14:paraId="67EA4919" w14:textId="77777777" w:rsidR="00EE277E" w:rsidRPr="00430366" w:rsidRDefault="00EE277E">
            <w:pPr>
              <w:pStyle w:val="TableParagraph"/>
              <w:kinsoku w:val="0"/>
              <w:overflowPunct w:val="0"/>
              <w:spacing w:before="22"/>
              <w:ind w:left="103"/>
              <w:rPr>
                <w:lang w:val="uk-UA"/>
              </w:rPr>
            </w:pP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</w:p>
        </w:tc>
        <w:tc>
          <w:tcPr>
            <w:tcW w:w="31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335D3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26"/>
                <w:szCs w:val="26"/>
                <w:lang w:val="uk-UA"/>
              </w:rPr>
            </w:pPr>
          </w:p>
          <w:p w14:paraId="7034AF26" w14:textId="77777777" w:rsidR="00EE277E" w:rsidRPr="00430366" w:rsidRDefault="00EE277E">
            <w:pPr>
              <w:pStyle w:val="TableParagraph"/>
              <w:kinsoku w:val="0"/>
              <w:overflowPunct w:val="0"/>
              <w:ind w:left="254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</w:t>
            </w:r>
            <w:r w:rsidRPr="00430366">
              <w:rPr>
                <w:spacing w:val="1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78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</w:p>
          <w:p w14:paraId="30303A4B" w14:textId="77777777" w:rsidR="00EE277E" w:rsidRPr="00430366" w:rsidRDefault="00EE277E">
            <w:pPr>
              <w:pStyle w:val="TableParagraph"/>
              <w:kinsoku w:val="0"/>
              <w:overflowPunct w:val="0"/>
              <w:spacing w:before="6"/>
              <w:ind w:left="1140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19.02.96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р</w:t>
            </w:r>
          </w:p>
        </w:tc>
        <w:tc>
          <w:tcPr>
            <w:tcW w:w="1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921E4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3BD60F14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left="7"/>
              <w:jc w:val="center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243-М</w:t>
            </w:r>
          </w:p>
        </w:tc>
      </w:tr>
      <w:tr w:rsidR="00EE277E" w:rsidRPr="00430366" w14:paraId="698D47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0"/>
        </w:trPr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82592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left="7"/>
              <w:jc w:val="center"/>
              <w:rPr>
                <w:lang w:val="uk-UA"/>
              </w:rPr>
            </w:pPr>
          </w:p>
        </w:tc>
        <w:tc>
          <w:tcPr>
            <w:tcW w:w="1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5F03C" w14:textId="77777777" w:rsidR="00EE277E" w:rsidRPr="00430366" w:rsidRDefault="00EE277E">
            <w:pPr>
              <w:pStyle w:val="TableParagraph"/>
              <w:kinsoku w:val="0"/>
              <w:overflowPunct w:val="0"/>
              <w:spacing w:before="177"/>
              <w:ind w:left="7"/>
              <w:jc w:val="center"/>
              <w:rPr>
                <w:lang w:val="uk-UA"/>
              </w:rPr>
            </w:pP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E0F5B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с.</w:t>
            </w:r>
            <w:r w:rsidR="0021200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Сніжна,</w:t>
            </w:r>
          </w:p>
        </w:tc>
        <w:tc>
          <w:tcPr>
            <w:tcW w:w="3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FE808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49CF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</w:tr>
      <w:tr w:rsidR="00EE277E" w:rsidRPr="00430366" w14:paraId="0854D3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5"/>
        </w:trPr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DB5CD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  <w:tc>
          <w:tcPr>
            <w:tcW w:w="1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45DBA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C83E8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вул.</w:t>
            </w:r>
            <w:r w:rsidR="0021200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Центральна</w:t>
            </w:r>
          </w:p>
        </w:tc>
        <w:tc>
          <w:tcPr>
            <w:tcW w:w="3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D453A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5BC47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</w:p>
        </w:tc>
      </w:tr>
      <w:tr w:rsidR="00EE277E" w:rsidRPr="00430366" w14:paraId="53018B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38C74" w14:textId="77777777" w:rsidR="00EE277E" w:rsidRPr="00430366" w:rsidRDefault="00EE277E">
            <w:pPr>
              <w:pStyle w:val="TableParagraph"/>
              <w:kinsoku w:val="0"/>
              <w:overflowPunct w:val="0"/>
              <w:spacing w:before="10"/>
              <w:rPr>
                <w:sz w:val="28"/>
                <w:szCs w:val="28"/>
                <w:lang w:val="uk-UA"/>
              </w:rPr>
            </w:pPr>
          </w:p>
          <w:p w14:paraId="6F7010A2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11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B1688" w14:textId="77777777" w:rsidR="00EE277E" w:rsidRPr="00430366" w:rsidRDefault="00EE277E">
            <w:pPr>
              <w:pStyle w:val="TableParagraph"/>
              <w:kinsoku w:val="0"/>
              <w:overflowPunct w:val="0"/>
              <w:spacing w:before="10"/>
              <w:rPr>
                <w:sz w:val="28"/>
                <w:szCs w:val="28"/>
                <w:lang w:val="uk-UA"/>
              </w:rPr>
            </w:pPr>
          </w:p>
          <w:p w14:paraId="2ADC26AA" w14:textId="77777777" w:rsidR="00EE277E" w:rsidRPr="00430366" w:rsidRDefault="00EE277E">
            <w:pPr>
              <w:pStyle w:val="TableParagraph"/>
              <w:kinsoku w:val="0"/>
              <w:overflowPunct w:val="0"/>
              <w:ind w:left="10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Палац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17A1" w14:textId="77777777" w:rsidR="00EE277E" w:rsidRPr="00430366" w:rsidRDefault="00EE277E">
            <w:pPr>
              <w:pStyle w:val="TableParagraph"/>
              <w:kinsoku w:val="0"/>
              <w:overflowPunct w:val="0"/>
              <w:spacing w:before="107" w:line="247" w:lineRule="auto"/>
              <w:ind w:left="103" w:right="141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="0021200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Спичинці</w:t>
            </w:r>
          </w:p>
          <w:p w14:paraId="2FCB6D75" w14:textId="77777777" w:rsidR="00EE277E" w:rsidRPr="00430366" w:rsidRDefault="00EE277E">
            <w:pPr>
              <w:pStyle w:val="TableParagraph"/>
              <w:kinsoku w:val="0"/>
              <w:overflowPunct w:val="0"/>
              <w:spacing w:before="15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вул.Центральна,4</w:t>
            </w:r>
          </w:p>
        </w:tc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2DF8C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28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Занесено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до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Державного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реєстру</w:t>
            </w:r>
          </w:p>
          <w:p w14:paraId="7CB6C09E" w14:textId="77777777" w:rsidR="00EE277E" w:rsidRPr="00430366" w:rsidRDefault="00EE277E">
            <w:pPr>
              <w:pStyle w:val="TableParagraph"/>
              <w:kinsoku w:val="0"/>
              <w:overflowPunct w:val="0"/>
              <w:spacing w:before="22" w:line="247" w:lineRule="auto"/>
              <w:ind w:left="223" w:right="243" w:hanging="2"/>
              <w:jc w:val="center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нерухомих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пам'яток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України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постановою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Кабінету</w:t>
            </w:r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Міністрів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України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z w:val="19"/>
                <w:szCs w:val="19"/>
                <w:lang w:val="uk-UA"/>
              </w:rPr>
              <w:t xml:space="preserve"> 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22.10.2025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№1348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86789" w14:textId="77777777" w:rsidR="00EE277E" w:rsidRPr="00430366" w:rsidRDefault="00EE277E">
            <w:pPr>
              <w:pStyle w:val="TableParagraph"/>
              <w:kinsoku w:val="0"/>
              <w:overflowPunct w:val="0"/>
              <w:spacing w:before="10"/>
              <w:rPr>
                <w:sz w:val="28"/>
                <w:szCs w:val="28"/>
                <w:lang w:val="uk-UA"/>
              </w:rPr>
            </w:pPr>
          </w:p>
          <w:p w14:paraId="7F78A93D" w14:textId="77777777" w:rsidR="00EE277E" w:rsidRPr="00430366" w:rsidRDefault="00EE277E">
            <w:pPr>
              <w:pStyle w:val="TableParagraph"/>
              <w:kinsoku w:val="0"/>
              <w:overflowPunct w:val="0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20043</w:t>
            </w:r>
          </w:p>
        </w:tc>
      </w:tr>
      <w:tr w:rsidR="00EE277E" w:rsidRPr="00430366" w14:paraId="565B52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9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D231D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1348FAB0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12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5DBD2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Парк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/у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складі</w:t>
            </w:r>
          </w:p>
          <w:p w14:paraId="4E8EF5BC" w14:textId="77777777" w:rsidR="00EE277E" w:rsidRPr="00430366" w:rsidRDefault="00EE277E">
            <w:pPr>
              <w:pStyle w:val="TableParagraph"/>
              <w:kinsoku w:val="0"/>
              <w:overflowPunct w:val="0"/>
              <w:spacing w:before="21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комплексу  </w:t>
            </w:r>
            <w:proofErr w:type="spellStart"/>
            <w:r w:rsidRPr="00430366">
              <w:rPr>
                <w:spacing w:val="4"/>
                <w:sz w:val="19"/>
                <w:szCs w:val="19"/>
                <w:lang w:val="uk-UA"/>
              </w:rPr>
              <w:t>охор</w:t>
            </w:r>
            <w:proofErr w:type="spellEnd"/>
          </w:p>
          <w:p w14:paraId="5D75FD3E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ind w:left="104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.№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982/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12C76" w14:textId="77777777" w:rsidR="00EE277E" w:rsidRPr="00430366" w:rsidRDefault="00EE277E">
            <w:pPr>
              <w:pStyle w:val="TableParagraph"/>
              <w:kinsoku w:val="0"/>
              <w:overflowPunct w:val="0"/>
              <w:spacing w:before="106" w:line="247" w:lineRule="auto"/>
              <w:ind w:left="103" w:right="141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="0021200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Спичинці</w:t>
            </w:r>
          </w:p>
        </w:tc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364CA" w14:textId="77777777" w:rsidR="00EE277E" w:rsidRPr="00430366" w:rsidRDefault="00EE277E">
            <w:pPr>
              <w:pStyle w:val="TableParagraph"/>
              <w:kinsoku w:val="0"/>
              <w:overflowPunct w:val="0"/>
              <w:spacing w:before="106"/>
              <w:ind w:left="254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</w:t>
            </w:r>
            <w:r w:rsidRPr="00430366">
              <w:rPr>
                <w:spacing w:val="1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78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</w:p>
          <w:p w14:paraId="318E5C85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ind w:left="1140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19.02.96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р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02A91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78EDD041" w14:textId="77777777" w:rsidR="00EE277E" w:rsidRPr="00430366" w:rsidRDefault="00EE277E">
            <w:pPr>
              <w:pStyle w:val="TableParagraph"/>
              <w:kinsoku w:val="0"/>
              <w:overflowPunct w:val="0"/>
              <w:ind w:left="479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316-М/1</w:t>
            </w:r>
          </w:p>
        </w:tc>
      </w:tr>
      <w:tr w:rsidR="00EE277E" w:rsidRPr="00430366" w14:paraId="605C8E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474B6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76AE2E4D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13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3250E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4" w:right="81"/>
              <w:rPr>
                <w:sz w:val="19"/>
                <w:szCs w:val="19"/>
                <w:lang w:val="uk-UA"/>
              </w:rPr>
            </w:pPr>
            <w:r w:rsidRPr="00430366">
              <w:rPr>
                <w:spacing w:val="-1"/>
                <w:sz w:val="19"/>
                <w:szCs w:val="19"/>
                <w:lang w:val="uk-UA"/>
              </w:rPr>
              <w:t>Флігель</w:t>
            </w:r>
            <w:r w:rsidRPr="00430366">
              <w:rPr>
                <w:spacing w:val="3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/у</w:t>
            </w:r>
            <w:r w:rsidRPr="00430366">
              <w:rPr>
                <w:spacing w:val="1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складі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комплексу  </w:t>
            </w:r>
            <w:proofErr w:type="spellStart"/>
            <w:r w:rsidRPr="00430366">
              <w:rPr>
                <w:spacing w:val="4"/>
                <w:sz w:val="19"/>
                <w:szCs w:val="19"/>
                <w:lang w:val="uk-UA"/>
              </w:rPr>
              <w:t>охор</w:t>
            </w:r>
            <w:proofErr w:type="spellEnd"/>
          </w:p>
          <w:p w14:paraId="2C213EE9" w14:textId="77777777" w:rsidR="00EE277E" w:rsidRPr="00430366" w:rsidRDefault="00EE277E">
            <w:pPr>
              <w:pStyle w:val="TableParagraph"/>
              <w:kinsoku w:val="0"/>
              <w:overflowPunct w:val="0"/>
              <w:spacing w:before="14"/>
              <w:ind w:left="104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.№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982/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74CA9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03" w:right="141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="0021200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Спичинці</w:t>
            </w:r>
          </w:p>
        </w:tc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4A4F9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left="254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</w:t>
            </w:r>
            <w:r w:rsidRPr="00430366">
              <w:rPr>
                <w:spacing w:val="1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78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</w:p>
          <w:p w14:paraId="63F99310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ind w:left="1140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19.02.96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р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BA5E6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206867A3" w14:textId="77777777" w:rsidR="00EE277E" w:rsidRPr="00430366" w:rsidRDefault="00EE277E">
            <w:pPr>
              <w:pStyle w:val="TableParagraph"/>
              <w:kinsoku w:val="0"/>
              <w:overflowPunct w:val="0"/>
              <w:ind w:left="479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316-М/2</w:t>
            </w:r>
          </w:p>
        </w:tc>
      </w:tr>
    </w:tbl>
    <w:p w14:paraId="59C3D2D5" w14:textId="77777777" w:rsidR="00EE277E" w:rsidRPr="00430366" w:rsidRDefault="00EE277E">
      <w:pPr>
        <w:rPr>
          <w:lang w:val="uk-UA"/>
        </w:rPr>
        <w:sectPr w:rsidR="00EE277E" w:rsidRPr="00430366">
          <w:pgSz w:w="11910" w:h="16850"/>
          <w:pgMar w:top="1140" w:right="160" w:bottom="280" w:left="1140" w:header="469" w:footer="0" w:gutter="0"/>
          <w:cols w:space="720" w:equalWidth="0">
            <w:col w:w="10610"/>
          </w:cols>
          <w:noEndnote/>
        </w:sectPr>
      </w:pPr>
    </w:p>
    <w:p w14:paraId="487C2459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5D8B448B" w14:textId="77777777" w:rsidR="00EE277E" w:rsidRPr="00430366" w:rsidRDefault="00EE277E">
      <w:pPr>
        <w:pStyle w:val="a3"/>
        <w:kinsoku w:val="0"/>
        <w:overflowPunct w:val="0"/>
        <w:spacing w:before="6"/>
        <w:ind w:left="0" w:firstLine="0"/>
        <w:rPr>
          <w:sz w:val="15"/>
          <w:szCs w:val="15"/>
          <w:lang w:val="uk-UA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5"/>
        <w:gridCol w:w="1683"/>
        <w:gridCol w:w="2959"/>
        <w:gridCol w:w="3169"/>
        <w:gridCol w:w="1697"/>
      </w:tblGrid>
      <w:tr w:rsidR="00EE277E" w:rsidRPr="00430366" w14:paraId="622DFF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5"/>
        </w:trPr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17D02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79B5A0DF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14</w:t>
            </w:r>
          </w:p>
        </w:tc>
        <w:tc>
          <w:tcPr>
            <w:tcW w:w="1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8179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6418DF8A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left="104"/>
              <w:rPr>
                <w:lang w:val="uk-UA"/>
              </w:rPr>
            </w:pPr>
            <w:r w:rsidRPr="00430366">
              <w:rPr>
                <w:spacing w:val="-1"/>
                <w:sz w:val="19"/>
                <w:szCs w:val="19"/>
                <w:lang w:val="uk-UA"/>
              </w:rPr>
              <w:t>Церква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49025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3" w:right="141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4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Старостинці</w:t>
            </w:r>
          </w:p>
        </w:tc>
        <w:tc>
          <w:tcPr>
            <w:tcW w:w="31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A9B35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2" w:lineRule="auto"/>
              <w:ind w:left="148" w:right="171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Занесено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до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Державного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реєстру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нерухомих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пам'яток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України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постановою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Кабінету</w:t>
            </w:r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Міністрів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України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z w:val="19"/>
                <w:szCs w:val="19"/>
                <w:lang w:val="uk-UA"/>
              </w:rPr>
              <w:t xml:space="preserve"> 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22.10.2025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№1348</w:t>
            </w:r>
          </w:p>
        </w:tc>
        <w:tc>
          <w:tcPr>
            <w:tcW w:w="1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109D6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4BE31874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20044</w:t>
            </w:r>
          </w:p>
        </w:tc>
      </w:tr>
      <w:tr w:rsidR="00EE277E" w:rsidRPr="00430366" w14:paraId="6D59A3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5"/>
        </w:trPr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D8212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left="13"/>
              <w:jc w:val="center"/>
              <w:rPr>
                <w:lang w:val="uk-UA"/>
              </w:rPr>
            </w:pPr>
          </w:p>
        </w:tc>
        <w:tc>
          <w:tcPr>
            <w:tcW w:w="1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B539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left="13"/>
              <w:jc w:val="center"/>
              <w:rPr>
                <w:lang w:val="uk-UA"/>
              </w:rPr>
            </w:pP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C0686" w14:textId="77777777" w:rsidR="00EE277E" w:rsidRPr="00430366" w:rsidRDefault="00EE277E">
            <w:pPr>
              <w:pStyle w:val="TableParagraph"/>
              <w:kinsoku w:val="0"/>
              <w:overflowPunct w:val="0"/>
              <w:spacing w:before="106"/>
              <w:ind w:left="103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ул</w:t>
            </w:r>
            <w:r w:rsidRPr="00430366">
              <w:rPr>
                <w:sz w:val="19"/>
                <w:szCs w:val="19"/>
                <w:lang w:val="uk-UA"/>
              </w:rPr>
              <w:t>.</w:t>
            </w:r>
            <w:r w:rsidRPr="00430366">
              <w:rPr>
                <w:spacing w:val="3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З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pacing w:val="-5"/>
                <w:sz w:val="19"/>
                <w:szCs w:val="19"/>
                <w:lang w:val="uk-UA"/>
              </w:rPr>
              <w:t>г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оро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z w:val="19"/>
                <w:szCs w:val="19"/>
                <w:lang w:val="uk-UA"/>
              </w:rPr>
              <w:t>нь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-5"/>
                <w:sz w:val="19"/>
                <w:szCs w:val="19"/>
                <w:lang w:val="uk-UA"/>
              </w:rPr>
              <w:t>г</w:t>
            </w:r>
            <w:r w:rsidRPr="00430366">
              <w:rPr>
                <w:sz w:val="19"/>
                <w:szCs w:val="19"/>
                <w:lang w:val="uk-UA"/>
              </w:rPr>
              <w:t>о</w:t>
            </w:r>
          </w:p>
        </w:tc>
        <w:tc>
          <w:tcPr>
            <w:tcW w:w="3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33313" w14:textId="77777777" w:rsidR="00EE277E" w:rsidRPr="00430366" w:rsidRDefault="00EE277E">
            <w:pPr>
              <w:pStyle w:val="TableParagraph"/>
              <w:kinsoku w:val="0"/>
              <w:overflowPunct w:val="0"/>
              <w:spacing w:before="106"/>
              <w:ind w:left="103"/>
              <w:rPr>
                <w:lang w:val="uk-UA"/>
              </w:rPr>
            </w:pPr>
          </w:p>
        </w:tc>
        <w:tc>
          <w:tcPr>
            <w:tcW w:w="1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B250F" w14:textId="77777777" w:rsidR="00EE277E" w:rsidRPr="00430366" w:rsidRDefault="00EE277E">
            <w:pPr>
              <w:pStyle w:val="TableParagraph"/>
              <w:kinsoku w:val="0"/>
              <w:overflowPunct w:val="0"/>
              <w:spacing w:before="106"/>
              <w:ind w:left="103"/>
              <w:rPr>
                <w:lang w:val="uk-UA"/>
              </w:rPr>
            </w:pPr>
          </w:p>
        </w:tc>
      </w:tr>
    </w:tbl>
    <w:p w14:paraId="22DDFF3C" w14:textId="77777777" w:rsidR="00EE277E" w:rsidRPr="00430366" w:rsidRDefault="00EE277E">
      <w:pPr>
        <w:pStyle w:val="a3"/>
        <w:kinsoku w:val="0"/>
        <w:overflowPunct w:val="0"/>
        <w:spacing w:before="10"/>
        <w:ind w:left="0" w:firstLine="0"/>
        <w:rPr>
          <w:sz w:val="20"/>
          <w:szCs w:val="20"/>
          <w:lang w:val="uk-UA"/>
        </w:rPr>
      </w:pPr>
    </w:p>
    <w:p w14:paraId="3995546C" w14:textId="77777777" w:rsidR="00EE277E" w:rsidRPr="00430366" w:rsidRDefault="00EE277E">
      <w:pPr>
        <w:pStyle w:val="a3"/>
        <w:kinsoku w:val="0"/>
        <w:overflowPunct w:val="0"/>
        <w:spacing w:before="68"/>
        <w:ind w:left="857" w:firstLine="0"/>
        <w:rPr>
          <w:lang w:val="uk-UA"/>
        </w:rPr>
      </w:pPr>
      <w:r w:rsidRPr="00430366">
        <w:rPr>
          <w:spacing w:val="1"/>
          <w:lang w:val="uk-UA"/>
        </w:rPr>
        <w:t>Таблиця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2 –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Перелік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х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пам’яток</w:t>
      </w:r>
    </w:p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"/>
        <w:gridCol w:w="2928"/>
        <w:gridCol w:w="2974"/>
        <w:gridCol w:w="1847"/>
        <w:gridCol w:w="1833"/>
      </w:tblGrid>
      <w:tr w:rsidR="00EE277E" w:rsidRPr="00430366" w14:paraId="2668A3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5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92D8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89" w:right="103" w:firstLine="45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</w:t>
            </w:r>
            <w:r w:rsidRPr="00430366">
              <w:rPr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п/п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2399D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03" w:right="907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Найменування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об'єкта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культурної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спадщини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9315F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88" w:right="592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Місцезнаходження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об'єкта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культурної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спадщини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7F497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268" w:right="280" w:hanging="24"/>
              <w:jc w:val="center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Номер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і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дата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рішення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про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взяття</w:t>
            </w:r>
            <w:r w:rsidRPr="00430366">
              <w:rPr>
                <w:spacing w:val="2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облік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EE79F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49" w:right="175" w:firstLine="9"/>
              <w:jc w:val="center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Існуючий</w:t>
            </w:r>
            <w:r w:rsidRPr="00430366">
              <w:rPr>
                <w:spacing w:val="25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охоронний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номер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(за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наявності)</w:t>
            </w:r>
          </w:p>
        </w:tc>
      </w:tr>
      <w:tr w:rsidR="00EE277E" w:rsidRPr="00430366" w14:paraId="377643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1169C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1CDD2C00" w14:textId="77777777" w:rsidR="00EE277E" w:rsidRPr="00430366" w:rsidRDefault="00EE277E">
            <w:pPr>
              <w:pStyle w:val="TableParagraph"/>
              <w:kinsoku w:val="0"/>
              <w:overflowPunct w:val="0"/>
              <w:ind w:right="37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DC0DB" w14:textId="77777777" w:rsidR="00EE277E" w:rsidRPr="00430366" w:rsidRDefault="00EE277E">
            <w:pPr>
              <w:pStyle w:val="TableParagraph"/>
              <w:kinsoku w:val="0"/>
              <w:overflowPunct w:val="0"/>
              <w:spacing w:before="46"/>
              <w:ind w:left="103"/>
              <w:rPr>
                <w:lang w:val="uk-UA"/>
              </w:rPr>
            </w:pPr>
            <w:r w:rsidRPr="00430366">
              <w:rPr>
                <w:spacing w:val="4"/>
                <w:sz w:val="19"/>
                <w:szCs w:val="19"/>
                <w:lang w:val="uk-UA"/>
              </w:rPr>
              <w:t>Курган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C8EFE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88" w:right="414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м.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Погребище,</w:t>
            </w:r>
            <w:r w:rsidRPr="00430366">
              <w:rPr>
                <w:spacing w:val="1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1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1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захід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селища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65C72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358" w:right="357" w:firstLine="300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№227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26.06.1987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567C3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598AA8B0" w14:textId="77777777" w:rsidR="00EE277E" w:rsidRPr="00430366" w:rsidRDefault="00EE277E">
            <w:pPr>
              <w:pStyle w:val="TableParagraph"/>
              <w:kinsoku w:val="0"/>
              <w:overflowPunct w:val="0"/>
              <w:ind w:right="28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100</w:t>
            </w:r>
          </w:p>
        </w:tc>
      </w:tr>
      <w:tr w:rsidR="00EE277E" w:rsidRPr="00430366" w14:paraId="038008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0FD9A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59DDDE47" w14:textId="77777777" w:rsidR="00EE277E" w:rsidRPr="00430366" w:rsidRDefault="00EE277E">
            <w:pPr>
              <w:pStyle w:val="TableParagraph"/>
              <w:kinsoku w:val="0"/>
              <w:overflowPunct w:val="0"/>
              <w:spacing w:before="132"/>
              <w:ind w:right="37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2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521C3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715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Поселення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епохи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пізньої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бронзи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CF2C1" w14:textId="77777777" w:rsidR="00EE277E" w:rsidRPr="00430366" w:rsidRDefault="00EE277E">
            <w:pPr>
              <w:pStyle w:val="TableParagraph"/>
              <w:kinsoku w:val="0"/>
              <w:overflowPunct w:val="0"/>
              <w:spacing w:before="137" w:line="255" w:lineRule="auto"/>
              <w:ind w:left="88" w:right="480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м.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Погребище,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східна 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окраїна,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правий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берег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Козлівки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9C9CE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6C4FA8B1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22"/>
                <w:szCs w:val="22"/>
                <w:lang w:val="uk-UA"/>
              </w:rPr>
            </w:pPr>
          </w:p>
          <w:p w14:paraId="47078BBB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86179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16101EF3" w14:textId="77777777" w:rsidR="00EE277E" w:rsidRPr="00430366" w:rsidRDefault="00EE277E">
            <w:pPr>
              <w:pStyle w:val="TableParagraph"/>
              <w:kinsoku w:val="0"/>
              <w:overflowPunct w:val="0"/>
              <w:spacing w:before="132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45</w:t>
            </w:r>
          </w:p>
        </w:tc>
      </w:tr>
      <w:tr w:rsidR="00EE277E" w:rsidRPr="00430366" w14:paraId="7FBC96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F0CC4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5F29A1A1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right="37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3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A82F1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3" w:right="715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Поселення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епохи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пізньої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бронзи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E2F25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55" w:lineRule="auto"/>
              <w:ind w:left="88" w:right="300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м.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Погребище,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0,1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3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південь,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правий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берег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Рось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35EE1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14ABBFAC" w14:textId="77777777" w:rsidR="00EE277E" w:rsidRPr="00430366" w:rsidRDefault="00EE277E">
            <w:pPr>
              <w:pStyle w:val="TableParagraph"/>
              <w:kinsoku w:val="0"/>
              <w:overflowPunct w:val="0"/>
              <w:spacing w:before="6"/>
              <w:rPr>
                <w:sz w:val="21"/>
                <w:szCs w:val="21"/>
                <w:lang w:val="uk-UA"/>
              </w:rPr>
            </w:pPr>
          </w:p>
          <w:p w14:paraId="1BE4EC79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0A045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08214765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46</w:t>
            </w:r>
          </w:p>
        </w:tc>
      </w:tr>
      <w:tr w:rsidR="00EE277E" w:rsidRPr="00430366" w14:paraId="6AD888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0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1D2EC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72654687" w14:textId="77777777" w:rsidR="00EE277E" w:rsidRPr="00430366" w:rsidRDefault="00EE277E">
            <w:pPr>
              <w:pStyle w:val="TableParagraph"/>
              <w:kinsoku w:val="0"/>
              <w:overflowPunct w:val="0"/>
              <w:spacing w:before="162"/>
              <w:ind w:right="37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4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F9BFC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63" w:lineRule="auto"/>
              <w:ind w:left="103" w:right="715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Поселення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епохи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пізньої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бронзи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FE9FD" w14:textId="77777777" w:rsidR="00EE277E" w:rsidRPr="00430366" w:rsidRDefault="00EE277E">
            <w:pPr>
              <w:pStyle w:val="TableParagraph"/>
              <w:kinsoku w:val="0"/>
              <w:overflowPunct w:val="0"/>
              <w:spacing w:before="152" w:line="255" w:lineRule="auto"/>
              <w:ind w:left="88" w:right="300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м.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Погребище,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0,1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3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південь,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лівий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берег р.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Рось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067C6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0F7A011B" w14:textId="77777777" w:rsidR="00EE277E" w:rsidRPr="00430366" w:rsidRDefault="00EE277E">
            <w:pPr>
              <w:pStyle w:val="TableParagraph"/>
              <w:kinsoku w:val="0"/>
              <w:overflowPunct w:val="0"/>
              <w:spacing w:before="5"/>
              <w:rPr>
                <w:sz w:val="25"/>
                <w:szCs w:val="25"/>
                <w:lang w:val="uk-UA"/>
              </w:rPr>
            </w:pPr>
          </w:p>
          <w:p w14:paraId="56892B0B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534B6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650423A6" w14:textId="77777777" w:rsidR="00EE277E" w:rsidRPr="00430366" w:rsidRDefault="00EE277E">
            <w:pPr>
              <w:pStyle w:val="TableParagraph"/>
              <w:kinsoku w:val="0"/>
              <w:overflowPunct w:val="0"/>
              <w:spacing w:before="162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47</w:t>
            </w:r>
          </w:p>
        </w:tc>
      </w:tr>
      <w:tr w:rsidR="00EE277E" w:rsidRPr="00430366" w14:paraId="78DCB2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1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80FE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24603D28" w14:textId="77777777" w:rsidR="00EE277E" w:rsidRPr="00430366" w:rsidRDefault="00EE277E">
            <w:pPr>
              <w:pStyle w:val="TableParagraph"/>
              <w:kinsoku w:val="0"/>
              <w:overflowPunct w:val="0"/>
              <w:ind w:right="37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5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F9CE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A183E" w14:textId="77777777" w:rsidR="00EE277E" w:rsidRPr="00430366" w:rsidRDefault="00EE277E">
            <w:pPr>
              <w:pStyle w:val="TableParagraph"/>
              <w:kinsoku w:val="0"/>
              <w:overflowPunct w:val="0"/>
              <w:spacing w:before="167" w:line="263" w:lineRule="auto"/>
              <w:ind w:left="88" w:right="211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3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Адамівка,</w:t>
            </w:r>
            <w:r w:rsidRPr="00430366">
              <w:rPr>
                <w:spacing w:val="3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південно-східна 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окраїна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0FC81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1EE3D5FB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2594AE11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67846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4BA0F4D0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19</w:t>
            </w:r>
          </w:p>
        </w:tc>
      </w:tr>
      <w:tr w:rsidR="00EE277E" w:rsidRPr="00430366" w14:paraId="396FDA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BF6F5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712DFF06" w14:textId="77777777" w:rsidR="00EE277E" w:rsidRPr="00430366" w:rsidRDefault="00EE277E">
            <w:pPr>
              <w:pStyle w:val="TableParagraph"/>
              <w:kinsoku w:val="0"/>
              <w:overflowPunct w:val="0"/>
              <w:ind w:right="37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6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8A36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left="103"/>
              <w:rPr>
                <w:lang w:val="uk-UA"/>
              </w:rPr>
            </w:pPr>
            <w:proofErr w:type="spellStart"/>
            <w:r w:rsidRPr="00430366">
              <w:rPr>
                <w:spacing w:val="-1"/>
                <w:sz w:val="19"/>
                <w:szCs w:val="19"/>
                <w:lang w:val="uk-UA"/>
              </w:rPr>
              <w:t>Пізньотрипільське</w:t>
            </w:r>
            <w:proofErr w:type="spellEnd"/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поселення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BE501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88" w:right="215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Андрушівка,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південна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околиця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115C" w14:textId="77777777" w:rsidR="00EE277E" w:rsidRPr="00430366" w:rsidRDefault="00EE277E">
            <w:pPr>
              <w:pStyle w:val="TableParagraph"/>
              <w:kinsoku w:val="0"/>
              <w:overflowPunct w:val="0"/>
              <w:spacing w:before="31"/>
              <w:ind w:right="22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№148</w:t>
            </w:r>
          </w:p>
          <w:p w14:paraId="7D2FC086" w14:textId="77777777" w:rsidR="00EE277E" w:rsidRPr="00430366" w:rsidRDefault="00EE277E">
            <w:pPr>
              <w:pStyle w:val="TableParagraph"/>
              <w:kinsoku w:val="0"/>
              <w:overflowPunct w:val="0"/>
              <w:spacing w:before="142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16.07.1992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9C72C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285AAB71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76</w:t>
            </w:r>
          </w:p>
        </w:tc>
      </w:tr>
      <w:tr w:rsidR="00EE277E" w:rsidRPr="00430366" w14:paraId="76D65D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79EE9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0C3814AF" w14:textId="77777777" w:rsidR="00EE277E" w:rsidRPr="00430366" w:rsidRDefault="00EE277E">
            <w:pPr>
              <w:pStyle w:val="TableParagraph"/>
              <w:kinsoku w:val="0"/>
              <w:overflowPunct w:val="0"/>
              <w:ind w:right="37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7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E2E5A" w14:textId="77777777" w:rsidR="00EE277E" w:rsidRPr="00430366" w:rsidRDefault="00EE277E">
            <w:pPr>
              <w:pStyle w:val="TableParagraph"/>
              <w:kinsoku w:val="0"/>
              <w:overflowPunct w:val="0"/>
              <w:spacing w:before="46"/>
              <w:ind w:left="103"/>
              <w:rPr>
                <w:lang w:val="uk-UA"/>
              </w:rPr>
            </w:pPr>
            <w:r w:rsidRPr="00430366">
              <w:rPr>
                <w:spacing w:val="-1"/>
                <w:sz w:val="19"/>
                <w:szCs w:val="19"/>
                <w:lang w:val="uk-UA"/>
              </w:rPr>
              <w:t>Черняхівське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поселення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5160D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88" w:right="42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Андрушівка,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2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3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BC505" w14:textId="77777777" w:rsidR="00EE277E" w:rsidRPr="00430366" w:rsidRDefault="00EE277E">
            <w:pPr>
              <w:pStyle w:val="TableParagraph"/>
              <w:kinsoku w:val="0"/>
              <w:overflowPunct w:val="0"/>
              <w:spacing w:before="46"/>
              <w:ind w:right="22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№148</w:t>
            </w:r>
          </w:p>
          <w:p w14:paraId="57F2118E" w14:textId="77777777" w:rsidR="00EE277E" w:rsidRPr="00430366" w:rsidRDefault="00EE277E">
            <w:pPr>
              <w:pStyle w:val="TableParagraph"/>
              <w:kinsoku w:val="0"/>
              <w:overflowPunct w:val="0"/>
              <w:spacing w:before="127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16.07.1992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84C06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79A98168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77</w:t>
            </w:r>
          </w:p>
        </w:tc>
      </w:tr>
      <w:tr w:rsidR="00EE277E" w:rsidRPr="00430366" w14:paraId="4FB181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A50F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64CEF89A" w14:textId="77777777" w:rsidR="00EE277E" w:rsidRPr="00430366" w:rsidRDefault="00EE277E">
            <w:pPr>
              <w:pStyle w:val="TableParagraph"/>
              <w:kinsoku w:val="0"/>
              <w:overflowPunct w:val="0"/>
              <w:ind w:right="37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8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42913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64" w:lineRule="auto"/>
              <w:ind w:left="103" w:right="77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трипільської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8A4C7" w14:textId="77777777" w:rsidR="00EE277E" w:rsidRPr="00430366" w:rsidRDefault="00EE277E">
            <w:pPr>
              <w:pStyle w:val="TableParagraph"/>
              <w:kinsoku w:val="0"/>
              <w:overflowPunct w:val="0"/>
              <w:spacing w:before="167" w:line="247" w:lineRule="auto"/>
              <w:ind w:left="88" w:right="380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Андрушівка,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0,2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південь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4F44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7C7BCFE5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34E38F7C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4554D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564928DD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17</w:t>
            </w:r>
          </w:p>
        </w:tc>
      </w:tr>
      <w:tr w:rsidR="00EE277E" w:rsidRPr="00430366" w14:paraId="0C9C09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0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0DAF8" w14:textId="77777777" w:rsidR="00EE277E" w:rsidRPr="00430366" w:rsidRDefault="00EE277E">
            <w:pPr>
              <w:pStyle w:val="TableParagraph"/>
              <w:kinsoku w:val="0"/>
              <w:overflowPunct w:val="0"/>
              <w:spacing w:before="10"/>
              <w:rPr>
                <w:lang w:val="uk-UA"/>
              </w:rPr>
            </w:pPr>
          </w:p>
          <w:p w14:paraId="6C9D3807" w14:textId="77777777" w:rsidR="00EE277E" w:rsidRPr="00430366" w:rsidRDefault="00EE277E">
            <w:pPr>
              <w:pStyle w:val="TableParagraph"/>
              <w:kinsoku w:val="0"/>
              <w:overflowPunct w:val="0"/>
              <w:ind w:right="37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9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B5FDF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9ED9E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88" w:right="1005"/>
              <w:rPr>
                <w:sz w:val="19"/>
                <w:szCs w:val="19"/>
                <w:lang w:val="uk-UA"/>
              </w:rPr>
            </w:pPr>
            <w:proofErr w:type="spellStart"/>
            <w:r w:rsidRPr="00430366">
              <w:rPr>
                <w:spacing w:val="-1"/>
                <w:sz w:val="19"/>
                <w:szCs w:val="19"/>
                <w:lang w:val="uk-UA"/>
              </w:rPr>
              <w:t>Вінницькийй</w:t>
            </w:r>
            <w:proofErr w:type="spellEnd"/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Андрушівка</w:t>
            </w:r>
          </w:p>
          <w:p w14:paraId="4BBD86B0" w14:textId="77777777" w:rsidR="00EE277E" w:rsidRPr="00430366" w:rsidRDefault="00EE277E">
            <w:pPr>
              <w:pStyle w:val="TableParagraph"/>
              <w:kinsoku w:val="0"/>
              <w:overflowPunct w:val="0"/>
              <w:spacing w:before="61"/>
              <w:ind w:left="88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2</w:t>
            </w:r>
            <w:r w:rsidRPr="00430366">
              <w:rPr>
                <w:spacing w:val="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4E1EF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27BC590E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7FB12FA5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DCAAC" w14:textId="77777777" w:rsidR="00EE277E" w:rsidRPr="00430366" w:rsidRDefault="00EE277E">
            <w:pPr>
              <w:pStyle w:val="TableParagraph"/>
              <w:kinsoku w:val="0"/>
              <w:overflowPunct w:val="0"/>
              <w:spacing w:before="10"/>
              <w:rPr>
                <w:lang w:val="uk-UA"/>
              </w:rPr>
            </w:pPr>
          </w:p>
          <w:p w14:paraId="33D4FA88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18</w:t>
            </w:r>
          </w:p>
        </w:tc>
      </w:tr>
      <w:tr w:rsidR="00EE277E" w:rsidRPr="00430366" w14:paraId="19A1DF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CA269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3"/>
                <w:szCs w:val="23"/>
                <w:lang w:val="uk-UA"/>
              </w:rPr>
            </w:pPr>
          </w:p>
          <w:p w14:paraId="3A8F8A22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10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31B16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3" w:right="53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z w:val="19"/>
                <w:szCs w:val="19"/>
                <w:lang w:val="uk-UA"/>
              </w:rPr>
              <w:t>білогрудівської</w:t>
            </w:r>
            <w:proofErr w:type="spellEnd"/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2E194" w14:textId="77777777" w:rsidR="00EE277E" w:rsidRPr="00430366" w:rsidRDefault="00EE277E">
            <w:pPr>
              <w:pStyle w:val="TableParagraph"/>
              <w:kinsoku w:val="0"/>
              <w:overflowPunct w:val="0"/>
              <w:spacing w:before="46" w:line="255" w:lineRule="auto"/>
              <w:ind w:left="88" w:right="317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Бабинці,</w:t>
            </w:r>
            <w:r w:rsidRPr="00430366">
              <w:rPr>
                <w:spacing w:val="3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Бабинецька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/Рада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,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600м</w:t>
            </w:r>
            <w:r w:rsidRPr="00430366">
              <w:rPr>
                <w:spacing w:val="-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південь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4A24A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4C42BB36" w14:textId="77777777" w:rsidR="00EE277E" w:rsidRPr="00430366" w:rsidRDefault="00EE277E">
            <w:pPr>
              <w:pStyle w:val="TableParagraph"/>
              <w:kinsoku w:val="0"/>
              <w:overflowPunct w:val="0"/>
              <w:spacing w:before="171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4E7A6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3"/>
                <w:szCs w:val="23"/>
                <w:lang w:val="uk-UA"/>
              </w:rPr>
            </w:pPr>
          </w:p>
          <w:p w14:paraId="3807ADC3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20</w:t>
            </w:r>
          </w:p>
        </w:tc>
      </w:tr>
      <w:tr w:rsidR="00EE277E" w:rsidRPr="00430366" w14:paraId="09DE6C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11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E1959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3C1F64A4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18"/>
                <w:szCs w:val="18"/>
                <w:lang w:val="uk-UA"/>
              </w:rPr>
            </w:pPr>
          </w:p>
          <w:p w14:paraId="1B64C46B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11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FF260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63" w:lineRule="auto"/>
              <w:ind w:left="103" w:right="532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Поселення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трипільської 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та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z w:val="19"/>
                <w:szCs w:val="19"/>
                <w:lang w:val="uk-UA"/>
              </w:rPr>
              <w:t>білогрудівської</w:t>
            </w:r>
            <w:proofErr w:type="spellEnd"/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культур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1F483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7"/>
                <w:szCs w:val="27"/>
                <w:lang w:val="uk-UA"/>
              </w:rPr>
            </w:pPr>
          </w:p>
          <w:p w14:paraId="095E22CE" w14:textId="77777777" w:rsidR="00EE277E" w:rsidRPr="00430366" w:rsidRDefault="00EE277E">
            <w:pPr>
              <w:pStyle w:val="TableParagraph"/>
              <w:kinsoku w:val="0"/>
              <w:overflowPunct w:val="0"/>
              <w:spacing w:line="264" w:lineRule="auto"/>
              <w:ind w:left="88" w:right="317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Бабинці,</w:t>
            </w:r>
            <w:r w:rsidRPr="00430366">
              <w:rPr>
                <w:spacing w:val="3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0,9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південь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9EACF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428" w:lineRule="auto"/>
              <w:ind w:left="358" w:right="357" w:firstLine="360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  <w:r w:rsidRPr="00430366">
              <w:rPr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20D53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31A5E206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18"/>
                <w:szCs w:val="18"/>
                <w:lang w:val="uk-UA"/>
              </w:rPr>
            </w:pPr>
          </w:p>
          <w:p w14:paraId="43DCD4D9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21</w:t>
            </w:r>
          </w:p>
        </w:tc>
      </w:tr>
      <w:tr w:rsidR="00EE277E" w:rsidRPr="00430366" w14:paraId="4A4C78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5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1E158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sz w:val="17"/>
                <w:szCs w:val="17"/>
                <w:lang w:val="uk-UA"/>
              </w:rPr>
            </w:pPr>
          </w:p>
          <w:p w14:paraId="3E5EC7B5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12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04351" w14:textId="77777777" w:rsidR="00EE277E" w:rsidRPr="00430366" w:rsidRDefault="00EE277E">
            <w:pPr>
              <w:pStyle w:val="TableParagraph"/>
              <w:kinsoku w:val="0"/>
              <w:overflowPunct w:val="0"/>
              <w:spacing w:before="47"/>
              <w:ind w:left="103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Кургани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(2)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36F17" w14:textId="77777777" w:rsidR="00EE277E" w:rsidRPr="00430366" w:rsidRDefault="00EE277E">
            <w:pPr>
              <w:pStyle w:val="TableParagraph"/>
              <w:kinsoku w:val="0"/>
              <w:overflowPunct w:val="0"/>
              <w:spacing w:before="92" w:line="247" w:lineRule="auto"/>
              <w:ind w:left="88" w:right="147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Білашки,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1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  <w:r w:rsidRPr="00430366">
              <w:rPr>
                <w:spacing w:val="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99813" w14:textId="77777777" w:rsidR="00EE277E" w:rsidRPr="00430366" w:rsidRDefault="00EE277E">
            <w:pPr>
              <w:pStyle w:val="TableParagraph"/>
              <w:kinsoku w:val="0"/>
              <w:overflowPunct w:val="0"/>
              <w:spacing w:before="47"/>
              <w:ind w:right="22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№227</w:t>
            </w:r>
          </w:p>
          <w:p w14:paraId="269BFF20" w14:textId="77777777" w:rsidR="00EE277E" w:rsidRPr="00430366" w:rsidRDefault="00EE277E">
            <w:pPr>
              <w:pStyle w:val="TableParagraph"/>
              <w:kinsoku w:val="0"/>
              <w:overflowPunct w:val="0"/>
              <w:spacing w:before="96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26.06.1987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72985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sz w:val="17"/>
                <w:szCs w:val="17"/>
                <w:lang w:val="uk-UA"/>
              </w:rPr>
            </w:pPr>
          </w:p>
          <w:p w14:paraId="4720A450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98</w:t>
            </w:r>
          </w:p>
        </w:tc>
      </w:tr>
      <w:tr w:rsidR="00EE277E" w:rsidRPr="00430366" w14:paraId="59A5C1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1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63A2E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sz w:val="17"/>
                <w:szCs w:val="17"/>
                <w:lang w:val="uk-UA"/>
              </w:rPr>
            </w:pPr>
          </w:p>
          <w:p w14:paraId="53E2E574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13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97EF6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Могильник</w:t>
            </w:r>
            <w:r w:rsidRPr="00430366">
              <w:rPr>
                <w:spacing w:val="3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курганний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(4)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88BD2" w14:textId="77777777" w:rsidR="00EE277E" w:rsidRPr="00430366" w:rsidRDefault="00EE277E">
            <w:pPr>
              <w:pStyle w:val="TableParagraph"/>
              <w:kinsoku w:val="0"/>
              <w:overflowPunct w:val="0"/>
              <w:spacing w:before="77" w:line="263" w:lineRule="auto"/>
              <w:ind w:left="88" w:right="147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Білашки,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2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захід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8B2B6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right="22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№227</w:t>
            </w:r>
          </w:p>
          <w:p w14:paraId="2E6CA52B" w14:textId="77777777" w:rsidR="00EE277E" w:rsidRPr="00430366" w:rsidRDefault="00EE277E">
            <w:pPr>
              <w:pStyle w:val="TableParagraph"/>
              <w:kinsoku w:val="0"/>
              <w:overflowPunct w:val="0"/>
              <w:spacing w:before="111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26.06.1987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92D2D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sz w:val="17"/>
                <w:szCs w:val="17"/>
                <w:lang w:val="uk-UA"/>
              </w:rPr>
            </w:pPr>
          </w:p>
          <w:p w14:paraId="1016E6ED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99</w:t>
            </w:r>
          </w:p>
        </w:tc>
      </w:tr>
      <w:tr w:rsidR="00EE277E" w:rsidRPr="00430366" w14:paraId="386C7A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0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9B08A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59C685C2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14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64556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715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Поселення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епохи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пізньої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бронзи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EB042" w14:textId="77777777" w:rsidR="00EE277E" w:rsidRPr="00430366" w:rsidRDefault="00EE277E">
            <w:pPr>
              <w:pStyle w:val="TableParagraph"/>
              <w:kinsoku w:val="0"/>
              <w:overflowPunct w:val="0"/>
              <w:spacing w:before="166" w:line="264" w:lineRule="auto"/>
              <w:ind w:left="88" w:right="141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Білашки,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1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CC0C7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5CDC3BE0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07F1F950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62BFB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470225AF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23</w:t>
            </w:r>
          </w:p>
        </w:tc>
      </w:tr>
      <w:tr w:rsidR="00EE277E" w:rsidRPr="00430366" w14:paraId="12B402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1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0B8BC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15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ABD418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487B8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88" w:right="28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3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Білашки,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0,9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076002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AEF1E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24</w:t>
            </w:r>
          </w:p>
        </w:tc>
      </w:tr>
    </w:tbl>
    <w:p w14:paraId="1EDD49F3" w14:textId="77777777" w:rsidR="00EE277E" w:rsidRPr="00430366" w:rsidRDefault="00EE277E">
      <w:pPr>
        <w:rPr>
          <w:lang w:val="uk-UA"/>
        </w:rPr>
        <w:sectPr w:rsidR="00EE277E" w:rsidRPr="00430366">
          <w:pgSz w:w="11910" w:h="16850"/>
          <w:pgMar w:top="1140" w:right="160" w:bottom="280" w:left="1140" w:header="469" w:footer="0" w:gutter="0"/>
          <w:cols w:space="720"/>
          <w:noEndnote/>
        </w:sectPr>
      </w:pPr>
    </w:p>
    <w:p w14:paraId="2A6AABF9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595427E0" w14:textId="77777777" w:rsidR="00EE277E" w:rsidRPr="00430366" w:rsidRDefault="00EE277E">
      <w:pPr>
        <w:pStyle w:val="a3"/>
        <w:kinsoku w:val="0"/>
        <w:overflowPunct w:val="0"/>
        <w:spacing w:before="7"/>
        <w:ind w:left="0" w:firstLine="0"/>
        <w:rPr>
          <w:sz w:val="26"/>
          <w:szCs w:val="26"/>
          <w:lang w:val="uk-UA"/>
        </w:rPr>
      </w:pPr>
    </w:p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"/>
        <w:gridCol w:w="2928"/>
        <w:gridCol w:w="2974"/>
        <w:gridCol w:w="1847"/>
        <w:gridCol w:w="1833"/>
      </w:tblGrid>
      <w:tr w:rsidR="00EE277E" w:rsidRPr="00430366" w14:paraId="16F12B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7"/>
        </w:trPr>
        <w:tc>
          <w:tcPr>
            <w:tcW w:w="4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AB3F7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29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6BA4F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297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64FA7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18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A832C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358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71017" w14:textId="77777777" w:rsidR="00EE277E" w:rsidRPr="00430366" w:rsidRDefault="00EE277E">
            <w:pPr>
              <w:rPr>
                <w:lang w:val="uk-UA"/>
              </w:rPr>
            </w:pPr>
          </w:p>
        </w:tc>
      </w:tr>
      <w:tr w:rsidR="00EE277E" w:rsidRPr="00430366" w14:paraId="10B594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96103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777B8342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16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6CA4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63" w:lineRule="auto"/>
              <w:ind w:left="103" w:right="715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Поселення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епохи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пізньої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бронзи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FBE8D" w14:textId="77777777" w:rsidR="00EE277E" w:rsidRPr="00430366" w:rsidRDefault="00EE277E">
            <w:pPr>
              <w:pStyle w:val="TableParagraph"/>
              <w:kinsoku w:val="0"/>
              <w:overflowPunct w:val="0"/>
              <w:spacing w:before="167"/>
              <w:ind w:left="88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</w:p>
          <w:p w14:paraId="60FDDB12" w14:textId="77777777" w:rsidR="00EE277E" w:rsidRPr="00430366" w:rsidRDefault="00EE277E">
            <w:pPr>
              <w:pStyle w:val="TableParagraph"/>
              <w:kinsoku w:val="0"/>
              <w:overflowPunct w:val="0"/>
              <w:spacing w:before="6"/>
              <w:ind w:left="88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Борщагівка,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0,1</w:t>
            </w:r>
            <w:r w:rsidRPr="00430366">
              <w:rPr>
                <w:spacing w:val="1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північ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A360E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39887BDF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4404EA1C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614AF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17A42F41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22</w:t>
            </w:r>
          </w:p>
        </w:tc>
      </w:tr>
      <w:tr w:rsidR="00EE277E" w:rsidRPr="00430366" w14:paraId="6B0D71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1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EBBB5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4D43D3FD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17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86475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2A449" w14:textId="77777777" w:rsidR="00EE277E" w:rsidRPr="00430366" w:rsidRDefault="00EE277E">
            <w:pPr>
              <w:pStyle w:val="TableParagraph"/>
              <w:kinsoku w:val="0"/>
              <w:overflowPunct w:val="0"/>
              <w:spacing w:before="166" w:line="264" w:lineRule="auto"/>
              <w:ind w:left="88" w:right="118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Бухни,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150</w:t>
            </w:r>
            <w:r w:rsidRPr="00430366">
              <w:rPr>
                <w:spacing w:val="3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південний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55ECF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07930052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2D800A74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DD49E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27726806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25</w:t>
            </w:r>
          </w:p>
        </w:tc>
      </w:tr>
      <w:tr w:rsidR="00EE277E" w:rsidRPr="00430366" w14:paraId="6A9479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8027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3"/>
                <w:szCs w:val="23"/>
                <w:lang w:val="uk-UA"/>
              </w:rPr>
            </w:pPr>
          </w:p>
          <w:p w14:paraId="295D5C91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18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4FF03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3" w:right="46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-1"/>
                <w:sz w:val="19"/>
                <w:szCs w:val="19"/>
                <w:lang w:val="uk-UA"/>
              </w:rPr>
              <w:t>передскіфського</w:t>
            </w:r>
            <w:proofErr w:type="spellEnd"/>
            <w:r w:rsidRPr="00430366">
              <w:rPr>
                <w:spacing w:val="4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часу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81C37" w14:textId="77777777" w:rsidR="00EE277E" w:rsidRPr="00430366" w:rsidRDefault="00EE277E">
            <w:pPr>
              <w:pStyle w:val="TableParagraph"/>
              <w:kinsoku w:val="0"/>
              <w:overflowPunct w:val="0"/>
              <w:spacing w:before="167" w:line="247" w:lineRule="auto"/>
              <w:ind w:left="88" w:right="178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Бухни,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0,4</w:t>
            </w:r>
            <w:r w:rsidRPr="00430366">
              <w:rPr>
                <w:spacing w:val="3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південний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F22DB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0DF8D9DE" w14:textId="77777777" w:rsidR="00EE277E" w:rsidRPr="00430366" w:rsidRDefault="00EE277E">
            <w:pPr>
              <w:pStyle w:val="TableParagraph"/>
              <w:kinsoku w:val="0"/>
              <w:overflowPunct w:val="0"/>
              <w:spacing w:before="171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AD6DF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3"/>
                <w:szCs w:val="23"/>
                <w:lang w:val="uk-UA"/>
              </w:rPr>
            </w:pPr>
          </w:p>
          <w:p w14:paraId="66A1DC7C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26</w:t>
            </w:r>
          </w:p>
        </w:tc>
      </w:tr>
      <w:tr w:rsidR="00EE277E" w:rsidRPr="00430366" w14:paraId="45A592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5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5F404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629F320A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19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F9BC0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63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6E0BA" w14:textId="77777777" w:rsidR="00EE277E" w:rsidRPr="00430366" w:rsidRDefault="00EE277E">
            <w:pPr>
              <w:pStyle w:val="TableParagraph"/>
              <w:kinsoku w:val="0"/>
              <w:overflowPunct w:val="0"/>
              <w:spacing w:before="46" w:line="255" w:lineRule="auto"/>
              <w:ind w:left="88" w:right="981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Васильківці,</w:t>
            </w:r>
            <w:r w:rsidRPr="00430366">
              <w:rPr>
                <w:spacing w:val="3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0,4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південний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82073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7BC1D6A8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5654E709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035CA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5E8C40FA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27</w:t>
            </w:r>
          </w:p>
        </w:tc>
      </w:tr>
      <w:tr w:rsidR="00EE277E" w:rsidRPr="00430366" w14:paraId="7CD533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1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AB238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75C40028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20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6FB6F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8C9BB" w14:textId="77777777" w:rsidR="00EE277E" w:rsidRPr="00430366" w:rsidRDefault="00EE277E">
            <w:pPr>
              <w:pStyle w:val="TableParagraph"/>
              <w:kinsoku w:val="0"/>
              <w:overflowPunct w:val="0"/>
              <w:spacing w:before="61" w:line="247" w:lineRule="auto"/>
              <w:ind w:left="88" w:right="272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Гопчиця,</w:t>
            </w:r>
            <w:r w:rsidRPr="00430366">
              <w:rPr>
                <w:spacing w:val="32"/>
                <w:w w:val="102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z w:val="19"/>
                <w:szCs w:val="19"/>
                <w:lang w:val="uk-UA"/>
              </w:rPr>
              <w:t>Гопчицька</w:t>
            </w:r>
            <w:proofErr w:type="spellEnd"/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с/Рада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північно-</w:t>
            </w:r>
          </w:p>
          <w:p w14:paraId="50D0073D" w14:textId="77777777" w:rsidR="00EE277E" w:rsidRPr="00430366" w:rsidRDefault="00EE277E">
            <w:pPr>
              <w:pStyle w:val="TableParagraph"/>
              <w:kinsoku w:val="0"/>
              <w:overflowPunct w:val="0"/>
              <w:spacing w:line="218" w:lineRule="exact"/>
              <w:ind w:left="88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західна</w:t>
            </w:r>
            <w:r w:rsidRPr="00430366">
              <w:rPr>
                <w:spacing w:val="3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окраїна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2962F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79387FE8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078FEAA2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90C5D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3CCC1883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28</w:t>
            </w:r>
          </w:p>
        </w:tc>
      </w:tr>
      <w:tr w:rsidR="00EE277E" w:rsidRPr="00430366" w14:paraId="03D61C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1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D4A3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21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42464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Поселення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епохи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бронзи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EC7D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88" w:right="34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Іванька,</w:t>
            </w:r>
            <w:r w:rsidRPr="00430366">
              <w:rPr>
                <w:spacing w:val="3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100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16149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358" w:right="357" w:firstLine="210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DFA3E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29</w:t>
            </w:r>
          </w:p>
        </w:tc>
      </w:tr>
      <w:tr w:rsidR="00EE277E" w:rsidRPr="00430366" w14:paraId="6036CB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8DD3E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3"/>
                <w:szCs w:val="23"/>
                <w:lang w:val="uk-UA"/>
              </w:rPr>
            </w:pPr>
          </w:p>
          <w:p w14:paraId="7CEC6CE9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22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B1B3C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0988D" w14:textId="77777777" w:rsidR="00EE277E" w:rsidRPr="00430366" w:rsidRDefault="00EE277E">
            <w:pPr>
              <w:pStyle w:val="TableParagraph"/>
              <w:kinsoku w:val="0"/>
              <w:overflowPunct w:val="0"/>
              <w:spacing w:before="167" w:line="247" w:lineRule="auto"/>
              <w:ind w:left="88" w:right="34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Іванька,</w:t>
            </w:r>
            <w:r w:rsidRPr="00430366">
              <w:rPr>
                <w:spacing w:val="3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південно-східна 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окраїна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92533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27B4F669" w14:textId="77777777" w:rsidR="00EE277E" w:rsidRPr="00430366" w:rsidRDefault="00EE277E">
            <w:pPr>
              <w:pStyle w:val="TableParagraph"/>
              <w:kinsoku w:val="0"/>
              <w:overflowPunct w:val="0"/>
              <w:spacing w:before="171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DEEA9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3"/>
                <w:szCs w:val="23"/>
                <w:lang w:val="uk-UA"/>
              </w:rPr>
            </w:pPr>
          </w:p>
          <w:p w14:paraId="0299C568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30</w:t>
            </w:r>
          </w:p>
        </w:tc>
      </w:tr>
      <w:tr w:rsidR="00EE277E" w:rsidRPr="00430366" w14:paraId="6A7C1C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5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9A121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25173F3D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23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1CF3F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63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4D52" w14:textId="77777777" w:rsidR="00EE277E" w:rsidRPr="00430366" w:rsidRDefault="00EE277E">
            <w:pPr>
              <w:pStyle w:val="TableParagraph"/>
              <w:kinsoku w:val="0"/>
              <w:overflowPunct w:val="0"/>
              <w:spacing w:before="166" w:line="247" w:lineRule="auto"/>
              <w:ind w:left="88" w:right="30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Круподеринці,</w:t>
            </w:r>
            <w:r w:rsidRPr="00430366">
              <w:rPr>
                <w:spacing w:val="1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східна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окраїна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B2DCA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5AB8608B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6E5C9D3E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512D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31</w:t>
            </w:r>
          </w:p>
        </w:tc>
      </w:tr>
      <w:tr w:rsidR="00EE277E" w:rsidRPr="00430366" w14:paraId="30C710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0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66B94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1239D11A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24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79F19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53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z w:val="19"/>
                <w:szCs w:val="19"/>
                <w:lang w:val="uk-UA"/>
              </w:rPr>
              <w:t>білогрудівської</w:t>
            </w:r>
            <w:proofErr w:type="spellEnd"/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54F4" w14:textId="77777777" w:rsidR="00EE277E" w:rsidRPr="00430366" w:rsidRDefault="00EE277E">
            <w:pPr>
              <w:pStyle w:val="TableParagraph"/>
              <w:kinsoku w:val="0"/>
              <w:overflowPunct w:val="0"/>
              <w:spacing w:before="61" w:line="247" w:lineRule="auto"/>
              <w:ind w:left="88" w:right="257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Круподеринці,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північно-східна</w:t>
            </w:r>
            <w:r w:rsidRPr="00430366">
              <w:rPr>
                <w:spacing w:val="3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окраїна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AEA70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07F07D58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3005445B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110D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32</w:t>
            </w:r>
          </w:p>
        </w:tc>
      </w:tr>
      <w:tr w:rsidR="00EE277E" w:rsidRPr="00430366" w14:paraId="65EEE7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4F3ED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3"/>
                <w:szCs w:val="23"/>
                <w:lang w:val="uk-UA"/>
              </w:rPr>
            </w:pPr>
          </w:p>
          <w:p w14:paraId="21CEB9EB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25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F38A7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103" w:right="53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z w:val="19"/>
                <w:szCs w:val="19"/>
                <w:lang w:val="uk-UA"/>
              </w:rPr>
              <w:t>білогрудівської</w:t>
            </w:r>
            <w:proofErr w:type="spellEnd"/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D0EB2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88" w:right="1110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Круподеринці,</w:t>
            </w:r>
          </w:p>
          <w:p w14:paraId="3D59AD10" w14:textId="77777777" w:rsidR="00EE277E" w:rsidRPr="00430366" w:rsidRDefault="00EE277E">
            <w:pPr>
              <w:pStyle w:val="TableParagraph"/>
              <w:kinsoku w:val="0"/>
              <w:overflowPunct w:val="0"/>
              <w:spacing w:before="60"/>
              <w:ind w:left="88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0,4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115F5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25C414FF" w14:textId="77777777" w:rsidR="00EE277E" w:rsidRPr="00430366" w:rsidRDefault="00EE277E">
            <w:pPr>
              <w:pStyle w:val="TableParagraph"/>
              <w:kinsoku w:val="0"/>
              <w:overflowPunct w:val="0"/>
              <w:spacing w:before="172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64EEE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33</w:t>
            </w:r>
          </w:p>
        </w:tc>
      </w:tr>
      <w:tr w:rsidR="00EE277E" w:rsidRPr="00430366" w14:paraId="2172E9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5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656C2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54AB02FA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26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E1AFE" w14:textId="77777777" w:rsidR="00EE277E" w:rsidRPr="00430366" w:rsidRDefault="00EE277E">
            <w:pPr>
              <w:pStyle w:val="TableParagraph"/>
              <w:kinsoku w:val="0"/>
              <w:overflowPunct w:val="0"/>
              <w:spacing w:before="46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Могильник</w:t>
            </w:r>
            <w:r w:rsidRPr="00430366">
              <w:rPr>
                <w:spacing w:val="3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курганний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(4)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E6AE0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88" w:right="334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-1"/>
                <w:sz w:val="19"/>
                <w:szCs w:val="19"/>
                <w:lang w:val="uk-UA"/>
              </w:rPr>
              <w:t>Кур’янівці</w:t>
            </w:r>
            <w:proofErr w:type="spellEnd"/>
            <w:r w:rsidRPr="00430366">
              <w:rPr>
                <w:spacing w:val="-1"/>
                <w:sz w:val="19"/>
                <w:szCs w:val="19"/>
                <w:lang w:val="uk-UA"/>
              </w:rPr>
              <w:t>,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2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3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південний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х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д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6DCBB" w14:textId="77777777" w:rsidR="00EE277E" w:rsidRPr="00430366" w:rsidRDefault="00EE277E">
            <w:pPr>
              <w:pStyle w:val="TableParagraph"/>
              <w:kinsoku w:val="0"/>
              <w:overflowPunct w:val="0"/>
              <w:spacing w:before="46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10DEC51B" w14:textId="77777777" w:rsidR="00EE277E" w:rsidRPr="00430366" w:rsidRDefault="00EE277E">
            <w:pPr>
              <w:pStyle w:val="TableParagraph"/>
              <w:kinsoku w:val="0"/>
              <w:overflowPunct w:val="0"/>
              <w:spacing w:before="127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C681C" w14:textId="77777777" w:rsidR="00EE277E" w:rsidRPr="00430366" w:rsidRDefault="00EE277E">
            <w:pPr>
              <w:pStyle w:val="TableParagraph"/>
              <w:kinsoku w:val="0"/>
              <w:overflowPunct w:val="0"/>
              <w:spacing w:before="46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34</w:t>
            </w:r>
          </w:p>
        </w:tc>
      </w:tr>
      <w:tr w:rsidR="00EE277E" w:rsidRPr="00430366" w14:paraId="3342E7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1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4046C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280A7582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27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AC0A3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D00D6" w14:textId="77777777" w:rsidR="00EE277E" w:rsidRPr="00430366" w:rsidRDefault="00EE277E">
            <w:pPr>
              <w:pStyle w:val="TableParagraph"/>
              <w:kinsoku w:val="0"/>
              <w:overflowPunct w:val="0"/>
              <w:spacing w:before="167" w:line="263" w:lineRule="auto"/>
              <w:ind w:left="88" w:right="31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Ліщинці,</w:t>
            </w:r>
            <w:r w:rsidRPr="00430366">
              <w:rPr>
                <w:spacing w:val="3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південна</w:t>
            </w:r>
            <w:r w:rsidRPr="00430366">
              <w:rPr>
                <w:sz w:val="19"/>
                <w:szCs w:val="19"/>
                <w:lang w:val="uk-UA"/>
              </w:rPr>
              <w:t xml:space="preserve"> 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окраїна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5E07D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5FA217F0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687D4E31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D9F3E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35</w:t>
            </w:r>
          </w:p>
        </w:tc>
      </w:tr>
      <w:tr w:rsidR="00EE277E" w:rsidRPr="00430366" w14:paraId="016389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86C33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3"/>
                <w:szCs w:val="23"/>
                <w:lang w:val="uk-UA"/>
              </w:rPr>
            </w:pPr>
          </w:p>
          <w:p w14:paraId="461BB1AD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28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C08D3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B4B5D" w14:textId="77777777" w:rsidR="00EE277E" w:rsidRPr="00430366" w:rsidRDefault="00EE277E">
            <w:pPr>
              <w:pStyle w:val="TableParagraph"/>
              <w:kinsoku w:val="0"/>
              <w:overflowPunct w:val="0"/>
              <w:spacing w:before="166" w:line="247" w:lineRule="auto"/>
              <w:ind w:left="88" w:right="10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3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Морозівка,</w:t>
            </w:r>
            <w:r w:rsidRPr="00430366">
              <w:rPr>
                <w:spacing w:val="3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східна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окраїна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6F7EA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4ED1B0A3" w14:textId="77777777" w:rsidR="00EE277E" w:rsidRPr="00430366" w:rsidRDefault="00EE277E">
            <w:pPr>
              <w:pStyle w:val="TableParagraph"/>
              <w:kinsoku w:val="0"/>
              <w:overflowPunct w:val="0"/>
              <w:spacing w:before="172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234E1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36</w:t>
            </w:r>
          </w:p>
        </w:tc>
      </w:tr>
      <w:tr w:rsidR="00EE277E" w:rsidRPr="00430366" w14:paraId="6BA3FA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5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1E09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0D5028FF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29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188E4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64" w:lineRule="auto"/>
              <w:ind w:left="103" w:right="68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D6CE5" w14:textId="77777777" w:rsidR="00EE277E" w:rsidRPr="00430366" w:rsidRDefault="00EE277E">
            <w:pPr>
              <w:pStyle w:val="TableParagraph"/>
              <w:kinsoku w:val="0"/>
              <w:overflowPunct w:val="0"/>
              <w:spacing w:before="167" w:line="247" w:lineRule="auto"/>
              <w:ind w:left="88" w:right="10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3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Морозівка,</w:t>
            </w:r>
            <w:r w:rsidRPr="00430366">
              <w:rPr>
                <w:spacing w:val="3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південно-східна 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окраїна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74D67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00215BD0" w14:textId="77777777" w:rsidR="00EE277E" w:rsidRPr="00430366" w:rsidRDefault="00EE277E">
            <w:pPr>
              <w:pStyle w:val="TableParagraph"/>
              <w:kinsoku w:val="0"/>
              <w:overflowPunct w:val="0"/>
              <w:ind w:left="4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-//-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BE38D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1AE5596A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37</w:t>
            </w:r>
          </w:p>
        </w:tc>
      </w:tr>
      <w:tr w:rsidR="00EE277E" w:rsidRPr="00430366" w14:paraId="4FDD7F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1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ABC95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58B14E35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30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23C4B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FD872" w14:textId="77777777" w:rsidR="00EE277E" w:rsidRPr="00430366" w:rsidRDefault="00EE277E">
            <w:pPr>
              <w:pStyle w:val="TableParagraph"/>
              <w:kinsoku w:val="0"/>
              <w:overflowPunct w:val="0"/>
              <w:spacing w:before="62" w:line="247" w:lineRule="auto"/>
              <w:ind w:left="88" w:right="1010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Новофастів,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0,5</w:t>
            </w:r>
            <w:r w:rsidRPr="00430366">
              <w:rPr>
                <w:spacing w:val="1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5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південний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захід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F6707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4D605AAC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04835E3E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31743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5D603BA8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38</w:t>
            </w:r>
          </w:p>
        </w:tc>
      </w:tr>
      <w:tr w:rsidR="00EE277E" w:rsidRPr="00430366" w14:paraId="1A971E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5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FAD20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3"/>
                <w:szCs w:val="23"/>
                <w:lang w:val="uk-UA"/>
              </w:rPr>
            </w:pPr>
          </w:p>
          <w:p w14:paraId="7A51ADF7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31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DAFC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3" w:right="532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9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z w:val="19"/>
                <w:szCs w:val="19"/>
                <w:lang w:val="uk-UA"/>
              </w:rPr>
              <w:t>білогрудівської</w:t>
            </w:r>
            <w:proofErr w:type="spellEnd"/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CD1EF" w14:textId="77777777" w:rsidR="00EE277E" w:rsidRPr="00430366" w:rsidRDefault="00EE277E">
            <w:pPr>
              <w:pStyle w:val="TableParagraph"/>
              <w:kinsoku w:val="0"/>
              <w:overflowPunct w:val="0"/>
              <w:spacing w:before="46"/>
              <w:ind w:left="88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</w:p>
          <w:p w14:paraId="4DEE963D" w14:textId="77777777" w:rsidR="00EE277E" w:rsidRPr="00430366" w:rsidRDefault="00EE277E">
            <w:pPr>
              <w:pStyle w:val="TableParagraph"/>
              <w:kinsoku w:val="0"/>
              <w:overflowPunct w:val="0"/>
              <w:spacing w:before="7" w:line="263" w:lineRule="auto"/>
              <w:ind w:left="88" w:right="392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Новофастів,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північно-західна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окраїна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688E3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76BE476D" w14:textId="77777777" w:rsidR="00EE277E" w:rsidRPr="00430366" w:rsidRDefault="00EE277E">
            <w:pPr>
              <w:pStyle w:val="TableParagraph"/>
              <w:kinsoku w:val="0"/>
              <w:overflowPunct w:val="0"/>
              <w:spacing w:before="172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70E11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3"/>
                <w:szCs w:val="23"/>
                <w:lang w:val="uk-UA"/>
              </w:rPr>
            </w:pPr>
          </w:p>
          <w:p w14:paraId="7B738A8C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39</w:t>
            </w:r>
          </w:p>
        </w:tc>
      </w:tr>
      <w:tr w:rsidR="00EE277E" w:rsidRPr="00430366" w14:paraId="0D3B19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AFEC0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sz w:val="17"/>
                <w:szCs w:val="17"/>
                <w:lang w:val="uk-UA"/>
              </w:rPr>
            </w:pPr>
          </w:p>
          <w:p w14:paraId="4DBBD8C7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32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819A5" w14:textId="77777777" w:rsidR="00EE277E" w:rsidRPr="00430366" w:rsidRDefault="00EE277E">
            <w:pPr>
              <w:pStyle w:val="TableParagraph"/>
              <w:kinsoku w:val="0"/>
              <w:overflowPunct w:val="0"/>
              <w:spacing w:before="47"/>
              <w:ind w:left="103"/>
              <w:rPr>
                <w:lang w:val="uk-UA"/>
              </w:rPr>
            </w:pPr>
            <w:r w:rsidRPr="00430366">
              <w:rPr>
                <w:spacing w:val="-1"/>
                <w:sz w:val="19"/>
                <w:szCs w:val="19"/>
                <w:lang w:val="uk-UA"/>
              </w:rPr>
              <w:t>Черняхівське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поселення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C9021" w14:textId="77777777" w:rsidR="00EE277E" w:rsidRPr="00430366" w:rsidRDefault="00EE277E">
            <w:pPr>
              <w:pStyle w:val="TableParagraph"/>
              <w:kinsoku w:val="0"/>
              <w:overflowPunct w:val="0"/>
              <w:spacing w:before="92" w:line="247" w:lineRule="auto"/>
              <w:ind w:left="88" w:right="132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Паріївка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,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2</w:t>
            </w:r>
            <w:r w:rsidRPr="00430366">
              <w:rPr>
                <w:spacing w:val="3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південний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  <w:r w:rsidRPr="00430366">
              <w:rPr>
                <w:spacing w:val="2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21CE0" w14:textId="77777777" w:rsidR="00EE277E" w:rsidRPr="00430366" w:rsidRDefault="00EE277E">
            <w:pPr>
              <w:pStyle w:val="TableParagraph"/>
              <w:kinsoku w:val="0"/>
              <w:overflowPunct w:val="0"/>
              <w:spacing w:before="47"/>
              <w:ind w:right="22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№148</w:t>
            </w:r>
          </w:p>
          <w:p w14:paraId="690AA3E0" w14:textId="77777777" w:rsidR="00EE277E" w:rsidRPr="00430366" w:rsidRDefault="00EE277E">
            <w:pPr>
              <w:pStyle w:val="TableParagraph"/>
              <w:kinsoku w:val="0"/>
              <w:overflowPunct w:val="0"/>
              <w:spacing w:before="96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16.07.1992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DB4CC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sz w:val="17"/>
                <w:szCs w:val="17"/>
                <w:lang w:val="uk-UA"/>
              </w:rPr>
            </w:pPr>
          </w:p>
          <w:p w14:paraId="524DC994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79</w:t>
            </w:r>
          </w:p>
        </w:tc>
      </w:tr>
      <w:tr w:rsidR="00EE277E" w:rsidRPr="00430366" w14:paraId="34F936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5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F10F6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sz w:val="17"/>
                <w:szCs w:val="17"/>
                <w:lang w:val="uk-UA"/>
              </w:rPr>
            </w:pPr>
          </w:p>
          <w:p w14:paraId="6D1A821C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33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E56B9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Зарубинецьке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 xml:space="preserve"> поселення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1B613" w14:textId="77777777" w:rsidR="00EE277E" w:rsidRPr="00430366" w:rsidRDefault="00EE277E">
            <w:pPr>
              <w:pStyle w:val="TableParagraph"/>
              <w:kinsoku w:val="0"/>
              <w:overflowPunct w:val="0"/>
              <w:spacing w:before="77" w:line="263" w:lineRule="auto"/>
              <w:ind w:left="88" w:right="271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3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Паріївка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,</w:t>
            </w:r>
            <w:r w:rsidRPr="00430366">
              <w:rPr>
                <w:spacing w:val="3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300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північ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2B997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right="22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№148</w:t>
            </w:r>
          </w:p>
          <w:p w14:paraId="7256A2A7" w14:textId="77777777" w:rsidR="00EE277E" w:rsidRPr="00430366" w:rsidRDefault="00EE277E">
            <w:pPr>
              <w:pStyle w:val="TableParagraph"/>
              <w:kinsoku w:val="0"/>
              <w:overflowPunct w:val="0"/>
              <w:spacing w:before="111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16.07.1992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AE7D8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sz w:val="17"/>
                <w:szCs w:val="17"/>
                <w:lang w:val="uk-UA"/>
              </w:rPr>
            </w:pPr>
          </w:p>
          <w:p w14:paraId="378CF0A8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80</w:t>
            </w:r>
          </w:p>
        </w:tc>
      </w:tr>
    </w:tbl>
    <w:p w14:paraId="57B80647" w14:textId="77777777" w:rsidR="00EE277E" w:rsidRPr="00430366" w:rsidRDefault="00EE277E">
      <w:pPr>
        <w:rPr>
          <w:lang w:val="uk-UA"/>
        </w:rPr>
        <w:sectPr w:rsidR="00EE277E" w:rsidRPr="00430366">
          <w:headerReference w:type="default" r:id="rId23"/>
          <w:pgSz w:w="11910" w:h="16850"/>
          <w:pgMar w:top="1000" w:right="300" w:bottom="280" w:left="1140" w:header="469" w:footer="0" w:gutter="0"/>
          <w:pgNumType w:start="21"/>
          <w:cols w:space="720" w:equalWidth="0">
            <w:col w:w="10470"/>
          </w:cols>
          <w:noEndnote/>
        </w:sectPr>
      </w:pPr>
    </w:p>
    <w:p w14:paraId="49D5A749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247F7F07" w14:textId="77777777" w:rsidR="00EE277E" w:rsidRPr="00430366" w:rsidRDefault="00EE277E">
      <w:pPr>
        <w:pStyle w:val="a3"/>
        <w:kinsoku w:val="0"/>
        <w:overflowPunct w:val="0"/>
        <w:spacing w:before="7"/>
        <w:ind w:left="0" w:firstLine="0"/>
        <w:rPr>
          <w:sz w:val="26"/>
          <w:szCs w:val="26"/>
          <w:lang w:val="uk-UA"/>
        </w:rPr>
      </w:pPr>
    </w:p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"/>
        <w:gridCol w:w="2928"/>
        <w:gridCol w:w="2974"/>
        <w:gridCol w:w="1847"/>
        <w:gridCol w:w="1833"/>
      </w:tblGrid>
      <w:tr w:rsidR="00EE277E" w:rsidRPr="00430366" w14:paraId="4BBF4B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88"/>
        </w:trPr>
        <w:tc>
          <w:tcPr>
            <w:tcW w:w="4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8EB69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23"/>
                <w:szCs w:val="23"/>
                <w:lang w:val="uk-UA"/>
              </w:rPr>
            </w:pPr>
          </w:p>
          <w:p w14:paraId="04ABFA02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34</w:t>
            </w:r>
          </w:p>
        </w:tc>
        <w:tc>
          <w:tcPr>
            <w:tcW w:w="29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2D08E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A969" w14:textId="77777777" w:rsidR="00EE277E" w:rsidRPr="00430366" w:rsidRDefault="00EE277E">
            <w:pPr>
              <w:pStyle w:val="TableParagraph"/>
              <w:kinsoku w:val="0"/>
              <w:overflowPunct w:val="0"/>
              <w:spacing w:before="167" w:line="247" w:lineRule="auto"/>
              <w:ind w:left="88" w:right="37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Педоси,</w:t>
            </w:r>
            <w:r w:rsidRPr="00430366">
              <w:rPr>
                <w:spacing w:val="3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0,4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північний</w:t>
            </w:r>
            <w:r w:rsidRPr="00430366">
              <w:rPr>
                <w:spacing w:val="3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</w:p>
        </w:tc>
        <w:tc>
          <w:tcPr>
            <w:tcW w:w="18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AE21B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19E11228" w14:textId="77777777" w:rsidR="00EE277E" w:rsidRPr="00430366" w:rsidRDefault="00EE277E">
            <w:pPr>
              <w:pStyle w:val="TableParagraph"/>
              <w:kinsoku w:val="0"/>
              <w:overflowPunct w:val="0"/>
              <w:spacing w:before="172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25508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23"/>
                <w:szCs w:val="23"/>
                <w:lang w:val="uk-UA"/>
              </w:rPr>
            </w:pPr>
          </w:p>
          <w:p w14:paraId="2504FF35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40</w:t>
            </w:r>
          </w:p>
        </w:tc>
      </w:tr>
      <w:tr w:rsidR="00EE277E" w:rsidRPr="00430366" w14:paraId="5671AF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9B5E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51E51793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35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6459B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63" w:lineRule="auto"/>
              <w:ind w:left="103" w:right="532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Поселення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трипільської 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та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черняхівської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93808" w14:textId="77777777" w:rsidR="00EE277E" w:rsidRPr="00430366" w:rsidRDefault="00EE277E">
            <w:pPr>
              <w:pStyle w:val="TableParagraph"/>
              <w:kinsoku w:val="0"/>
              <w:overflowPunct w:val="0"/>
              <w:spacing w:before="167" w:line="247" w:lineRule="auto"/>
              <w:ind w:left="88" w:right="37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Педоси,</w:t>
            </w:r>
            <w:r w:rsidRPr="00430366">
              <w:rPr>
                <w:spacing w:val="3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північно-східна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окраїна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753E4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307A0228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53B19870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1EDB5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19791D9C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41</w:t>
            </w:r>
          </w:p>
        </w:tc>
      </w:tr>
      <w:tr w:rsidR="00EE277E" w:rsidRPr="00430366" w14:paraId="6D6ECC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0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52C25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442B6660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36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35009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236F9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88" w:right="37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Педоси,</w:t>
            </w:r>
            <w:r w:rsidRPr="00430366">
              <w:rPr>
                <w:spacing w:val="3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південно-східна 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окраїна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3AFCB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0B9BE793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770FAA5F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7F2A7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5EF4B91F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42</w:t>
            </w:r>
          </w:p>
        </w:tc>
      </w:tr>
      <w:tr w:rsidR="00EE277E" w:rsidRPr="00430366" w14:paraId="596BC0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7904F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3"/>
                <w:szCs w:val="23"/>
                <w:lang w:val="uk-UA"/>
              </w:rPr>
            </w:pPr>
          </w:p>
          <w:p w14:paraId="7328112B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37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A318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3" w:right="68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8AEF5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88" w:right="37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Педоси,</w:t>
            </w:r>
            <w:r w:rsidRPr="00430366">
              <w:rPr>
                <w:spacing w:val="3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100</w:t>
            </w:r>
            <w:r w:rsidRPr="00430366">
              <w:rPr>
                <w:spacing w:val="-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захід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C9B50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41EF0948" w14:textId="77777777" w:rsidR="00EE277E" w:rsidRPr="00430366" w:rsidRDefault="00EE277E">
            <w:pPr>
              <w:pStyle w:val="TableParagraph"/>
              <w:kinsoku w:val="0"/>
              <w:overflowPunct w:val="0"/>
              <w:spacing w:before="171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3E900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3"/>
                <w:szCs w:val="23"/>
                <w:lang w:val="uk-UA"/>
              </w:rPr>
            </w:pPr>
          </w:p>
          <w:p w14:paraId="6A4E504E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43</w:t>
            </w:r>
          </w:p>
        </w:tc>
      </w:tr>
      <w:tr w:rsidR="00EE277E" w:rsidRPr="00430366" w14:paraId="61A07B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50095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5BE41FE1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38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7ED14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63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EF927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63" w:lineRule="auto"/>
              <w:ind w:left="88" w:right="37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Педоси,</w:t>
            </w:r>
            <w:r w:rsidRPr="00430366">
              <w:rPr>
                <w:spacing w:val="3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0,3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південний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8FB52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10FE74CC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0CD38144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2C84C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509AE719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44</w:t>
            </w:r>
          </w:p>
        </w:tc>
      </w:tr>
      <w:tr w:rsidR="00EE277E" w:rsidRPr="00430366" w14:paraId="4DE1E2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1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2B4C2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36CD734F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39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68B5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77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трипільської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6946A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51E863E0" w14:textId="77777777" w:rsidR="00EE277E" w:rsidRPr="00430366" w:rsidRDefault="00EE277E">
            <w:pPr>
              <w:pStyle w:val="TableParagraph"/>
              <w:kinsoku w:val="0"/>
              <w:overflowPunct w:val="0"/>
              <w:ind w:left="88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Плисків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C7026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right="22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№313</w:t>
            </w:r>
          </w:p>
          <w:p w14:paraId="1E77519A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628234B8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D6464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4071193C" w14:textId="77777777" w:rsidR="00EE277E" w:rsidRPr="00430366" w:rsidRDefault="00EE277E">
            <w:pPr>
              <w:pStyle w:val="TableParagraph"/>
              <w:kinsoku w:val="0"/>
              <w:overflowPunct w:val="0"/>
              <w:ind w:right="28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769</w:t>
            </w:r>
          </w:p>
        </w:tc>
      </w:tr>
      <w:tr w:rsidR="00EE277E" w:rsidRPr="00430366" w14:paraId="577154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0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BEC58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sz w:val="17"/>
                <w:szCs w:val="17"/>
                <w:lang w:val="uk-UA"/>
              </w:rPr>
            </w:pPr>
          </w:p>
          <w:p w14:paraId="5D66D89D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40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0E78F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103"/>
              <w:rPr>
                <w:lang w:val="uk-UA"/>
              </w:rPr>
            </w:pPr>
            <w:r w:rsidRPr="00430366">
              <w:rPr>
                <w:spacing w:val="-1"/>
                <w:sz w:val="19"/>
                <w:szCs w:val="19"/>
                <w:lang w:val="uk-UA"/>
              </w:rPr>
              <w:t>Черняхівське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поселення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041B3" w14:textId="77777777" w:rsidR="00EE277E" w:rsidRPr="00430366" w:rsidRDefault="00EE277E">
            <w:pPr>
              <w:pStyle w:val="TableParagraph"/>
              <w:kinsoku w:val="0"/>
              <w:overflowPunct w:val="0"/>
              <w:spacing w:before="77" w:line="263" w:lineRule="auto"/>
              <w:ind w:left="88" w:right="34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Плисків,</w:t>
            </w:r>
            <w:r w:rsidRPr="00430366">
              <w:rPr>
                <w:spacing w:val="3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урочище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«За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монахом»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54752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№96</w:t>
            </w:r>
          </w:p>
          <w:p w14:paraId="4A7DDFB8" w14:textId="77777777" w:rsidR="00EE277E" w:rsidRPr="00430366" w:rsidRDefault="00EE277E">
            <w:pPr>
              <w:pStyle w:val="TableParagraph"/>
              <w:kinsoku w:val="0"/>
              <w:overflowPunct w:val="0"/>
              <w:spacing w:before="111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17.02.1983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61E5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sz w:val="17"/>
                <w:szCs w:val="17"/>
                <w:lang w:val="uk-UA"/>
              </w:rPr>
            </w:pPr>
          </w:p>
          <w:p w14:paraId="4244760B" w14:textId="77777777" w:rsidR="00EE277E" w:rsidRPr="00430366" w:rsidRDefault="00EE277E">
            <w:pPr>
              <w:pStyle w:val="TableParagraph"/>
              <w:kinsoku w:val="0"/>
              <w:overflowPunct w:val="0"/>
              <w:ind w:right="28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168</w:t>
            </w:r>
          </w:p>
        </w:tc>
      </w:tr>
      <w:tr w:rsidR="00EE277E" w:rsidRPr="00430366" w14:paraId="18B392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F7CB6" w14:textId="77777777" w:rsidR="00EE277E" w:rsidRPr="00430366" w:rsidRDefault="00EE277E">
            <w:pPr>
              <w:pStyle w:val="TableParagraph"/>
              <w:kinsoku w:val="0"/>
              <w:overflowPunct w:val="0"/>
              <w:spacing w:before="5"/>
              <w:rPr>
                <w:sz w:val="18"/>
                <w:szCs w:val="18"/>
                <w:lang w:val="uk-UA"/>
              </w:rPr>
            </w:pPr>
          </w:p>
          <w:p w14:paraId="1A2019AD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41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5C73B" w14:textId="77777777" w:rsidR="00EE277E" w:rsidRPr="00430366" w:rsidRDefault="00EE277E">
            <w:pPr>
              <w:pStyle w:val="TableParagraph"/>
              <w:kinsoku w:val="0"/>
              <w:overflowPunct w:val="0"/>
              <w:spacing w:before="47"/>
              <w:ind w:left="103"/>
              <w:rPr>
                <w:lang w:val="uk-UA"/>
              </w:rPr>
            </w:pPr>
            <w:r w:rsidRPr="00430366">
              <w:rPr>
                <w:spacing w:val="-1"/>
                <w:sz w:val="19"/>
                <w:szCs w:val="19"/>
                <w:lang w:val="uk-UA"/>
              </w:rPr>
              <w:t>Черняхівське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поселення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903EB" w14:textId="77777777" w:rsidR="00EE277E" w:rsidRPr="00430366" w:rsidRDefault="00EE277E">
            <w:pPr>
              <w:pStyle w:val="TableParagraph"/>
              <w:kinsoku w:val="0"/>
              <w:overflowPunct w:val="0"/>
              <w:spacing w:before="92" w:line="247" w:lineRule="auto"/>
              <w:ind w:left="88" w:right="34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Плисків,</w:t>
            </w:r>
            <w:r w:rsidRPr="00430366">
              <w:rPr>
                <w:spacing w:val="3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урочище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«Город»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80DEA" w14:textId="77777777" w:rsidR="00EE277E" w:rsidRPr="00430366" w:rsidRDefault="00EE277E">
            <w:pPr>
              <w:pStyle w:val="TableParagraph"/>
              <w:kinsoku w:val="0"/>
              <w:overflowPunct w:val="0"/>
              <w:spacing w:before="47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№96</w:t>
            </w:r>
          </w:p>
          <w:p w14:paraId="061A7EB0" w14:textId="77777777" w:rsidR="00EE277E" w:rsidRPr="00430366" w:rsidRDefault="00EE277E">
            <w:pPr>
              <w:pStyle w:val="TableParagraph"/>
              <w:kinsoku w:val="0"/>
              <w:overflowPunct w:val="0"/>
              <w:spacing w:before="96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17.02.1983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ACDA6" w14:textId="77777777" w:rsidR="00EE277E" w:rsidRPr="00430366" w:rsidRDefault="00EE277E">
            <w:pPr>
              <w:pStyle w:val="TableParagraph"/>
              <w:kinsoku w:val="0"/>
              <w:overflowPunct w:val="0"/>
              <w:spacing w:before="5"/>
              <w:rPr>
                <w:sz w:val="18"/>
                <w:szCs w:val="18"/>
                <w:lang w:val="uk-UA"/>
              </w:rPr>
            </w:pPr>
          </w:p>
          <w:p w14:paraId="1F303D7C" w14:textId="77777777" w:rsidR="00EE277E" w:rsidRPr="00430366" w:rsidRDefault="00EE277E">
            <w:pPr>
              <w:pStyle w:val="TableParagraph"/>
              <w:kinsoku w:val="0"/>
              <w:overflowPunct w:val="0"/>
              <w:ind w:right="28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169</w:t>
            </w:r>
          </w:p>
        </w:tc>
      </w:tr>
      <w:tr w:rsidR="00EE277E" w:rsidRPr="00430366" w14:paraId="5A9A5E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F1AD6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sz w:val="17"/>
                <w:szCs w:val="17"/>
                <w:lang w:val="uk-UA"/>
              </w:rPr>
            </w:pPr>
          </w:p>
          <w:p w14:paraId="44B55F4E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42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60BD3" w14:textId="77777777" w:rsidR="00EE277E" w:rsidRPr="00430366" w:rsidRDefault="00EE277E">
            <w:pPr>
              <w:pStyle w:val="TableParagraph"/>
              <w:kinsoku w:val="0"/>
              <w:overflowPunct w:val="0"/>
              <w:spacing w:before="47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Слов’янське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поселення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08B59" w14:textId="77777777" w:rsidR="00EE277E" w:rsidRPr="00430366" w:rsidRDefault="00EE277E">
            <w:pPr>
              <w:pStyle w:val="TableParagraph"/>
              <w:kinsoku w:val="0"/>
              <w:overflowPunct w:val="0"/>
              <w:spacing w:before="92" w:line="247" w:lineRule="auto"/>
              <w:ind w:left="88" w:right="34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Плисків,</w:t>
            </w:r>
            <w:r w:rsidRPr="00430366">
              <w:rPr>
                <w:spacing w:val="3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південна</w:t>
            </w:r>
            <w:r w:rsidRPr="00430366">
              <w:rPr>
                <w:spacing w:val="3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околиця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EAC2C" w14:textId="77777777" w:rsidR="00EE277E" w:rsidRPr="00430366" w:rsidRDefault="00EE277E">
            <w:pPr>
              <w:pStyle w:val="TableParagraph"/>
              <w:kinsoku w:val="0"/>
              <w:overflowPunct w:val="0"/>
              <w:spacing w:before="47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№96</w:t>
            </w:r>
          </w:p>
          <w:p w14:paraId="3EA001D4" w14:textId="77777777" w:rsidR="00EE277E" w:rsidRPr="00430366" w:rsidRDefault="00EE277E">
            <w:pPr>
              <w:pStyle w:val="TableParagraph"/>
              <w:kinsoku w:val="0"/>
              <w:overflowPunct w:val="0"/>
              <w:spacing w:before="96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17.02.1983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06CC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sz w:val="17"/>
                <w:szCs w:val="17"/>
                <w:lang w:val="uk-UA"/>
              </w:rPr>
            </w:pPr>
          </w:p>
          <w:p w14:paraId="26D87F5A" w14:textId="77777777" w:rsidR="00EE277E" w:rsidRPr="00430366" w:rsidRDefault="00EE277E">
            <w:pPr>
              <w:pStyle w:val="TableParagraph"/>
              <w:kinsoku w:val="0"/>
              <w:overflowPunct w:val="0"/>
              <w:ind w:right="28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170</w:t>
            </w:r>
          </w:p>
        </w:tc>
      </w:tr>
      <w:tr w:rsidR="00EE277E" w:rsidRPr="00430366" w14:paraId="075C15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5FC7B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3"/>
                <w:szCs w:val="23"/>
                <w:lang w:val="uk-UA"/>
              </w:rPr>
            </w:pPr>
          </w:p>
          <w:p w14:paraId="0523DD5E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43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01B2A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3" w:right="81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Слов’янське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поселення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домонгольського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часу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F070D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3"/>
                <w:szCs w:val="23"/>
                <w:lang w:val="uk-UA"/>
              </w:rPr>
            </w:pPr>
          </w:p>
          <w:p w14:paraId="53CE7409" w14:textId="77777777" w:rsidR="00EE277E" w:rsidRPr="00430366" w:rsidRDefault="00EE277E">
            <w:pPr>
              <w:pStyle w:val="TableParagraph"/>
              <w:kinsoku w:val="0"/>
              <w:overflowPunct w:val="0"/>
              <w:ind w:left="88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3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Розкопане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4FD7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right="22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№313</w:t>
            </w:r>
          </w:p>
          <w:p w14:paraId="4E71CB63" w14:textId="77777777" w:rsidR="00EE277E" w:rsidRPr="00430366" w:rsidRDefault="00EE277E">
            <w:pPr>
              <w:pStyle w:val="TableParagraph"/>
              <w:kinsoku w:val="0"/>
              <w:overflowPunct w:val="0"/>
              <w:spacing w:before="172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47E76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3"/>
                <w:szCs w:val="23"/>
                <w:lang w:val="uk-UA"/>
              </w:rPr>
            </w:pPr>
          </w:p>
          <w:p w14:paraId="21C46B7B" w14:textId="77777777" w:rsidR="00EE277E" w:rsidRPr="00430366" w:rsidRDefault="00EE277E">
            <w:pPr>
              <w:pStyle w:val="TableParagraph"/>
              <w:kinsoku w:val="0"/>
              <w:overflowPunct w:val="0"/>
              <w:ind w:right="28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770</w:t>
            </w:r>
          </w:p>
        </w:tc>
      </w:tr>
      <w:tr w:rsidR="00EE277E" w:rsidRPr="00430366" w14:paraId="4ADBB2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EAFDF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186DE4E4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44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2C170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64" w:lineRule="auto"/>
              <w:ind w:left="103" w:right="710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Поселення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епохи</w:t>
            </w:r>
            <w:r w:rsidRPr="00430366">
              <w:rPr>
                <w:spacing w:val="3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пізньої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бронзи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3D1E2" w14:textId="77777777" w:rsidR="00EE277E" w:rsidRPr="00430366" w:rsidRDefault="00EE277E">
            <w:pPr>
              <w:pStyle w:val="TableParagraph"/>
              <w:kinsoku w:val="0"/>
              <w:overflowPunct w:val="0"/>
              <w:spacing w:before="46" w:line="255" w:lineRule="auto"/>
              <w:ind w:left="88" w:right="121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3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Розкопане,</w:t>
            </w:r>
            <w:r w:rsidRPr="00430366">
              <w:rPr>
                <w:spacing w:val="3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0,1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південний</w:t>
            </w:r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захід,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урочище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„Кар’єр”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7B007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20B8F016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71DF3310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6DA10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73D844FE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50</w:t>
            </w:r>
          </w:p>
        </w:tc>
      </w:tr>
      <w:tr w:rsidR="00EE277E" w:rsidRPr="00430366" w14:paraId="0C723A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1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88D4F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0531F2C2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45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B4E5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AACC7" w14:textId="77777777" w:rsidR="00EE277E" w:rsidRPr="00430366" w:rsidRDefault="00EE277E">
            <w:pPr>
              <w:pStyle w:val="TableParagraph"/>
              <w:kinsoku w:val="0"/>
              <w:overflowPunct w:val="0"/>
              <w:spacing w:before="62"/>
              <w:ind w:left="88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</w:p>
          <w:p w14:paraId="7903243C" w14:textId="77777777" w:rsidR="00EE277E" w:rsidRPr="00430366" w:rsidRDefault="00EE277E">
            <w:pPr>
              <w:pStyle w:val="TableParagraph"/>
              <w:kinsoku w:val="0"/>
              <w:overflowPunct w:val="0"/>
              <w:spacing w:before="6" w:line="247" w:lineRule="auto"/>
              <w:ind w:left="88" w:right="540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Саражинці,</w:t>
            </w:r>
            <w:r w:rsidRPr="00430366">
              <w:rPr>
                <w:spacing w:val="-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0,3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захід,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правий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берег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Рось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1F8C1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6300A767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2B230977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ED50C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71B01DC0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51</w:t>
            </w:r>
          </w:p>
        </w:tc>
      </w:tr>
      <w:tr w:rsidR="00EE277E" w:rsidRPr="00430366" w14:paraId="2C6FC0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5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25C16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3"/>
                <w:szCs w:val="23"/>
                <w:lang w:val="uk-UA"/>
              </w:rPr>
            </w:pPr>
          </w:p>
          <w:p w14:paraId="48036480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46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3584B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F0E42" w14:textId="77777777" w:rsidR="00EE277E" w:rsidRPr="00430366" w:rsidRDefault="00EE277E">
            <w:pPr>
              <w:pStyle w:val="TableParagraph"/>
              <w:kinsoku w:val="0"/>
              <w:overflowPunct w:val="0"/>
              <w:spacing w:before="46"/>
              <w:ind w:left="88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</w:p>
          <w:p w14:paraId="6B62F216" w14:textId="77777777" w:rsidR="00EE277E" w:rsidRPr="00430366" w:rsidRDefault="00EE277E">
            <w:pPr>
              <w:pStyle w:val="TableParagraph"/>
              <w:kinsoku w:val="0"/>
              <w:overflowPunct w:val="0"/>
              <w:spacing w:before="7" w:line="263" w:lineRule="auto"/>
              <w:ind w:left="88" w:right="540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Саражинці,</w:t>
            </w:r>
            <w:r w:rsidRPr="00430366">
              <w:rPr>
                <w:spacing w:val="-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0,1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захід,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лівий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берег р.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Рось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E1659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41DC44F3" w14:textId="77777777" w:rsidR="00EE277E" w:rsidRPr="00430366" w:rsidRDefault="00EE277E">
            <w:pPr>
              <w:pStyle w:val="TableParagraph"/>
              <w:kinsoku w:val="0"/>
              <w:overflowPunct w:val="0"/>
              <w:spacing w:before="172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DF858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3"/>
                <w:szCs w:val="23"/>
                <w:lang w:val="uk-UA"/>
              </w:rPr>
            </w:pPr>
          </w:p>
          <w:p w14:paraId="5C3D082E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52</w:t>
            </w:r>
          </w:p>
        </w:tc>
      </w:tr>
      <w:tr w:rsidR="00EE277E" w:rsidRPr="00430366" w14:paraId="38C818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974CB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0F72774D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47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77980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63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CE3A3" w14:textId="77777777" w:rsidR="00EE277E" w:rsidRPr="00430366" w:rsidRDefault="00EE277E">
            <w:pPr>
              <w:pStyle w:val="TableParagraph"/>
              <w:kinsoku w:val="0"/>
              <w:overflowPunct w:val="0"/>
              <w:spacing w:before="47"/>
              <w:ind w:left="88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</w:p>
          <w:p w14:paraId="7015D0A2" w14:textId="77777777" w:rsidR="00EE277E" w:rsidRPr="00430366" w:rsidRDefault="00EE277E">
            <w:pPr>
              <w:pStyle w:val="TableParagraph"/>
              <w:kinsoku w:val="0"/>
              <w:overflowPunct w:val="0"/>
              <w:spacing w:before="21" w:line="247" w:lineRule="auto"/>
              <w:ind w:left="88" w:right="447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Саражинці,</w:t>
            </w:r>
            <w:r w:rsidRPr="00430366">
              <w:rPr>
                <w:spacing w:val="1"/>
                <w:sz w:val="19"/>
                <w:szCs w:val="19"/>
                <w:lang w:val="uk-UA"/>
              </w:rPr>
              <w:t xml:space="preserve"> західна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окраїна,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правий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берег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Рось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1D0C3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4AE290B2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70D5DDEB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F77BB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0191286A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53</w:t>
            </w:r>
          </w:p>
        </w:tc>
      </w:tr>
      <w:tr w:rsidR="00EE277E" w:rsidRPr="00430366" w14:paraId="499F17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1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0086F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6C6081D5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48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1BDCB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53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z w:val="19"/>
                <w:szCs w:val="19"/>
                <w:lang w:val="uk-UA"/>
              </w:rPr>
              <w:t>білогрудівської</w:t>
            </w:r>
            <w:proofErr w:type="spellEnd"/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AE080" w14:textId="77777777" w:rsidR="00EE277E" w:rsidRPr="00430366" w:rsidRDefault="00EE277E">
            <w:pPr>
              <w:pStyle w:val="TableParagraph"/>
              <w:kinsoku w:val="0"/>
              <w:overflowPunct w:val="0"/>
              <w:spacing w:before="61" w:line="247" w:lineRule="auto"/>
              <w:ind w:left="88" w:right="168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район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Свитинці,</w:t>
            </w:r>
            <w:r w:rsidRPr="00430366">
              <w:rPr>
                <w:spacing w:val="3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південно-західна </w:t>
            </w:r>
            <w:r w:rsidRPr="00430366">
              <w:rPr>
                <w:spacing w:val="1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окраїна,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 xml:space="preserve"> лівий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берег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Рось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35A7A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1FF2DB34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42D02E69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147CA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2B7BDB76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54</w:t>
            </w:r>
          </w:p>
        </w:tc>
      </w:tr>
      <w:tr w:rsidR="00EE277E" w:rsidRPr="00430366" w14:paraId="7333B9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5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30C2A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3"/>
                <w:szCs w:val="23"/>
                <w:lang w:val="uk-UA"/>
              </w:rPr>
            </w:pPr>
          </w:p>
          <w:p w14:paraId="2DD69EC5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49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5BA9E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50B14" w14:textId="77777777" w:rsidR="00EE277E" w:rsidRPr="00430366" w:rsidRDefault="00EE277E">
            <w:pPr>
              <w:pStyle w:val="TableParagraph"/>
              <w:kinsoku w:val="0"/>
              <w:overflowPunct w:val="0"/>
              <w:spacing w:before="167" w:line="247" w:lineRule="auto"/>
              <w:ind w:left="88" w:right="22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район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Свитинці,</w:t>
            </w:r>
            <w:r w:rsidRPr="00430366">
              <w:rPr>
                <w:spacing w:val="3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0,5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6C346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261E396F" w14:textId="77777777" w:rsidR="00EE277E" w:rsidRPr="00430366" w:rsidRDefault="00EE277E">
            <w:pPr>
              <w:pStyle w:val="TableParagraph"/>
              <w:kinsoku w:val="0"/>
              <w:overflowPunct w:val="0"/>
              <w:spacing w:before="171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E2B77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3"/>
                <w:szCs w:val="23"/>
                <w:lang w:val="uk-UA"/>
              </w:rPr>
            </w:pPr>
          </w:p>
          <w:p w14:paraId="192673C3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55</w:t>
            </w:r>
          </w:p>
        </w:tc>
      </w:tr>
      <w:tr w:rsidR="00EE277E" w:rsidRPr="00430366" w14:paraId="7FEB56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96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8F1C1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493F3BE0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50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8D426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63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F6C21" w14:textId="77777777" w:rsidR="00EE277E" w:rsidRPr="00430366" w:rsidRDefault="00EE277E">
            <w:pPr>
              <w:pStyle w:val="TableParagraph"/>
              <w:kinsoku w:val="0"/>
              <w:overflowPunct w:val="0"/>
              <w:spacing w:before="167" w:line="247" w:lineRule="auto"/>
              <w:ind w:left="88" w:right="22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район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Свитинці,</w:t>
            </w:r>
            <w:r w:rsidRPr="00430366">
              <w:rPr>
                <w:spacing w:val="3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0,5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південний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3FBEB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26641641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68B671B6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53280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25DF3B1C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56</w:t>
            </w:r>
          </w:p>
        </w:tc>
      </w:tr>
      <w:tr w:rsidR="00EE277E" w:rsidRPr="00430366" w14:paraId="313BC2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0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4B365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0672D72D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51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596A3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0F261" w14:textId="77777777" w:rsidR="00EE277E" w:rsidRPr="00430366" w:rsidRDefault="00EE277E">
            <w:pPr>
              <w:pStyle w:val="TableParagraph"/>
              <w:kinsoku w:val="0"/>
              <w:overflowPunct w:val="0"/>
              <w:spacing w:before="167" w:line="263" w:lineRule="auto"/>
              <w:ind w:left="88" w:right="22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район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Свитинці,</w:t>
            </w:r>
            <w:r w:rsidRPr="00430366">
              <w:rPr>
                <w:spacing w:val="3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1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південний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31A6" w14:textId="77777777" w:rsidR="00EE277E" w:rsidRPr="00430366" w:rsidRDefault="00EE277E">
            <w:pPr>
              <w:pStyle w:val="TableParagraph"/>
              <w:kinsoku w:val="0"/>
              <w:overflowPunct w:val="0"/>
              <w:spacing w:before="121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7C60B944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sz w:val="16"/>
                <w:szCs w:val="16"/>
                <w:lang w:val="uk-UA"/>
              </w:rPr>
            </w:pPr>
          </w:p>
          <w:p w14:paraId="25B07199" w14:textId="77777777" w:rsidR="00EE277E" w:rsidRPr="00430366" w:rsidRDefault="00EE277E">
            <w:pPr>
              <w:pStyle w:val="TableParagraph"/>
              <w:kinsoku w:val="0"/>
              <w:overflowPunct w:val="0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2B2DA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lang w:val="uk-UA"/>
              </w:rPr>
            </w:pPr>
          </w:p>
          <w:p w14:paraId="6B943ED8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57</w:t>
            </w:r>
          </w:p>
        </w:tc>
      </w:tr>
      <w:tr w:rsidR="00EE277E" w:rsidRPr="00430366" w14:paraId="67DD84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1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D26AF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52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B1FD35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103" w:right="68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Поселення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черняхівської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BE133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88" w:right="150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Ширмівка,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0,1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0B409C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7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A8DC5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58</w:t>
            </w:r>
          </w:p>
        </w:tc>
      </w:tr>
    </w:tbl>
    <w:p w14:paraId="381EC2A1" w14:textId="77777777" w:rsidR="00EE277E" w:rsidRPr="00430366" w:rsidRDefault="00EE277E">
      <w:pPr>
        <w:rPr>
          <w:lang w:val="uk-UA"/>
        </w:rPr>
        <w:sectPr w:rsidR="00EE277E" w:rsidRPr="00430366">
          <w:pgSz w:w="11910" w:h="16850"/>
          <w:pgMar w:top="1000" w:right="300" w:bottom="280" w:left="1140" w:header="469" w:footer="0" w:gutter="0"/>
          <w:cols w:space="720"/>
          <w:noEndnote/>
        </w:sectPr>
      </w:pPr>
    </w:p>
    <w:p w14:paraId="0F1D7C46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79353E7A" w14:textId="77777777" w:rsidR="00EE277E" w:rsidRPr="00430366" w:rsidRDefault="00EE277E">
      <w:pPr>
        <w:pStyle w:val="a3"/>
        <w:kinsoku w:val="0"/>
        <w:overflowPunct w:val="0"/>
        <w:spacing w:before="7"/>
        <w:ind w:left="0" w:firstLine="0"/>
        <w:rPr>
          <w:sz w:val="26"/>
          <w:szCs w:val="26"/>
          <w:lang w:val="uk-UA"/>
        </w:rPr>
      </w:pPr>
    </w:p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"/>
        <w:gridCol w:w="2928"/>
        <w:gridCol w:w="2974"/>
        <w:gridCol w:w="1847"/>
        <w:gridCol w:w="1833"/>
      </w:tblGrid>
      <w:tr w:rsidR="00EE277E" w:rsidRPr="00430366" w14:paraId="675F15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7"/>
        </w:trPr>
        <w:tc>
          <w:tcPr>
            <w:tcW w:w="4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ABF3E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29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756CF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297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A2043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18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474BE" w14:textId="77777777" w:rsidR="00EE277E" w:rsidRPr="00430366" w:rsidRDefault="00EE277E">
            <w:pPr>
              <w:pStyle w:val="TableParagraph"/>
              <w:kinsoku w:val="0"/>
              <w:overflowPunct w:val="0"/>
              <w:spacing w:before="32"/>
              <w:ind w:left="358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F8505" w14:textId="77777777" w:rsidR="00EE277E" w:rsidRPr="00430366" w:rsidRDefault="00EE277E">
            <w:pPr>
              <w:rPr>
                <w:lang w:val="uk-UA"/>
              </w:rPr>
            </w:pPr>
          </w:p>
        </w:tc>
      </w:tr>
      <w:tr w:rsidR="00EE277E" w:rsidRPr="00430366" w14:paraId="38CE7E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1"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36CE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53484C1C" w14:textId="77777777" w:rsidR="00EE277E" w:rsidRPr="00430366" w:rsidRDefault="00EE277E">
            <w:pPr>
              <w:pStyle w:val="TableParagraph"/>
              <w:kinsoku w:val="0"/>
              <w:overflowPunct w:val="0"/>
              <w:ind w:left="119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53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CAEC2" w14:textId="77777777" w:rsidR="00EE277E" w:rsidRPr="00430366" w:rsidRDefault="00EE277E">
            <w:pPr>
              <w:pStyle w:val="TableParagraph"/>
              <w:kinsoku w:val="0"/>
              <w:overflowPunct w:val="0"/>
              <w:spacing w:before="47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Поселення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епохи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бронзи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9011F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88" w:right="13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Юнашки,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західна</w:t>
            </w:r>
            <w:r w:rsidRPr="00430366">
              <w:rPr>
                <w:spacing w:val="2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окраїна,</w:t>
            </w:r>
            <w:r w:rsidRPr="00430366">
              <w:rPr>
                <w:spacing w:val="-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правий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берег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3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Рось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CE864" w14:textId="77777777" w:rsidR="00EE277E" w:rsidRPr="00430366" w:rsidRDefault="00EE277E">
            <w:pPr>
              <w:pStyle w:val="TableParagraph"/>
              <w:kinsoku w:val="0"/>
              <w:overflowPunct w:val="0"/>
              <w:spacing w:before="47"/>
              <w:ind w:right="7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№66</w:t>
            </w:r>
          </w:p>
          <w:p w14:paraId="76CC0DFB" w14:textId="77777777" w:rsidR="00EE277E" w:rsidRPr="00430366" w:rsidRDefault="00EE277E">
            <w:pPr>
              <w:pStyle w:val="TableParagraph"/>
              <w:kinsoku w:val="0"/>
              <w:overflowPunct w:val="0"/>
              <w:spacing w:before="126"/>
              <w:jc w:val="center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453B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1C09A368" w14:textId="77777777" w:rsidR="00EE277E" w:rsidRPr="00430366" w:rsidRDefault="00EE277E">
            <w:pPr>
              <w:pStyle w:val="TableParagraph"/>
              <w:kinsoku w:val="0"/>
              <w:overflowPunct w:val="0"/>
              <w:ind w:righ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59</w:t>
            </w:r>
          </w:p>
        </w:tc>
      </w:tr>
    </w:tbl>
    <w:p w14:paraId="64D358E1" w14:textId="77777777" w:rsidR="00EE277E" w:rsidRPr="00430366" w:rsidRDefault="00EE277E">
      <w:pPr>
        <w:pStyle w:val="a3"/>
        <w:kinsoku w:val="0"/>
        <w:overflowPunct w:val="0"/>
        <w:spacing w:before="10"/>
        <w:ind w:left="0" w:firstLine="0"/>
        <w:rPr>
          <w:sz w:val="20"/>
          <w:szCs w:val="20"/>
          <w:lang w:val="uk-UA"/>
        </w:rPr>
      </w:pPr>
    </w:p>
    <w:p w14:paraId="1B05A36E" w14:textId="77777777" w:rsidR="00EE277E" w:rsidRPr="00430366" w:rsidRDefault="00EE277E">
      <w:pPr>
        <w:pStyle w:val="a3"/>
        <w:kinsoku w:val="0"/>
        <w:overflowPunct w:val="0"/>
        <w:spacing w:before="68"/>
        <w:ind w:left="857" w:firstLine="0"/>
        <w:rPr>
          <w:lang w:val="uk-UA"/>
        </w:rPr>
      </w:pPr>
      <w:r w:rsidRPr="00430366">
        <w:rPr>
          <w:spacing w:val="1"/>
          <w:lang w:val="uk-UA"/>
        </w:rPr>
        <w:t>Таблиця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3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Перелік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1"/>
          <w:lang w:val="uk-UA"/>
        </w:rPr>
        <w:t>пам’яток</w:t>
      </w:r>
    </w:p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"/>
        <w:gridCol w:w="2915"/>
        <w:gridCol w:w="2763"/>
        <w:gridCol w:w="2133"/>
        <w:gridCol w:w="1562"/>
      </w:tblGrid>
      <w:tr w:rsidR="00EE277E" w:rsidRPr="00430366" w14:paraId="039327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0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B77D2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4A108A5B" w14:textId="77777777" w:rsidR="00EE277E" w:rsidRPr="00430366" w:rsidRDefault="00EE277E">
            <w:pPr>
              <w:pStyle w:val="TableParagraph"/>
              <w:kinsoku w:val="0"/>
              <w:overflowPunct w:val="0"/>
              <w:spacing w:line="264" w:lineRule="auto"/>
              <w:ind w:left="149" w:right="178" w:firstLine="90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</w:t>
            </w:r>
            <w:r w:rsidRPr="00430366">
              <w:rPr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за/п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8A171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35766AD5" w14:textId="77777777" w:rsidR="00EE277E" w:rsidRPr="00430366" w:rsidRDefault="00EE277E">
            <w:pPr>
              <w:pStyle w:val="TableParagraph"/>
              <w:kinsoku w:val="0"/>
              <w:overflowPunct w:val="0"/>
              <w:spacing w:line="264" w:lineRule="auto"/>
              <w:ind w:left="510" w:right="516" w:hanging="30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Найменування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об'єкта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культурної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спадщини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D2DBF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1800ACFD" w14:textId="77777777" w:rsidR="00EE277E" w:rsidRPr="00430366" w:rsidRDefault="00EE277E">
            <w:pPr>
              <w:pStyle w:val="TableParagraph"/>
              <w:kinsoku w:val="0"/>
              <w:overflowPunct w:val="0"/>
              <w:spacing w:line="264" w:lineRule="auto"/>
              <w:ind w:left="449" w:right="246" w:hanging="226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Місцезнаходження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об'єкта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культурної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спадщини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92D04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2E40DAC1" w14:textId="77777777" w:rsidR="00EE277E" w:rsidRPr="00430366" w:rsidRDefault="00EE277E">
            <w:pPr>
              <w:pStyle w:val="TableParagraph"/>
              <w:kinsoku w:val="0"/>
              <w:overflowPunct w:val="0"/>
              <w:spacing w:line="264" w:lineRule="auto"/>
              <w:ind w:left="239" w:right="137" w:hanging="105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Номер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і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дата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рішення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про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взяття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облік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4F1F6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2" w:lineRule="auto"/>
              <w:ind w:left="299" w:right="301" w:firstLine="15"/>
              <w:jc w:val="center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Існуючий</w:t>
            </w:r>
            <w:r w:rsidRPr="00430366">
              <w:rPr>
                <w:spacing w:val="25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охоронний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номер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(за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я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т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)</w:t>
            </w:r>
          </w:p>
        </w:tc>
      </w:tr>
      <w:tr w:rsidR="00EE277E" w:rsidRPr="00430366" w14:paraId="626DC9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54833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2B8FA325" w14:textId="77777777" w:rsidR="00EE277E" w:rsidRPr="00430366" w:rsidRDefault="00EE277E">
            <w:pPr>
              <w:pStyle w:val="TableParagraph"/>
              <w:kinsoku w:val="0"/>
              <w:overflowPunct w:val="0"/>
              <w:spacing w:before="132"/>
              <w:ind w:right="35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29B62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07BFC962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4" w:right="796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Братська</w:t>
            </w:r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могила</w:t>
            </w:r>
            <w:r w:rsidRPr="00430366">
              <w:rPr>
                <w:spacing w:val="2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героїв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громадянської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війни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D72B7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52" w:lineRule="auto"/>
              <w:ind w:left="103" w:right="74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м.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Погребище,</w:t>
            </w:r>
            <w:r w:rsidRPr="00430366">
              <w:rPr>
                <w:spacing w:val="3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площі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Перемоги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6C693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55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CC50C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4E6060C8" w14:textId="77777777" w:rsidR="00EE277E" w:rsidRPr="00430366" w:rsidRDefault="00EE277E">
            <w:pPr>
              <w:pStyle w:val="TableParagraph"/>
              <w:kinsoku w:val="0"/>
              <w:overflowPunct w:val="0"/>
              <w:spacing w:before="132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772</w:t>
            </w:r>
          </w:p>
        </w:tc>
      </w:tr>
      <w:tr w:rsidR="00EE277E" w:rsidRPr="00430366" w14:paraId="1051F2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ADBFA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6F35DBE9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right="35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2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6E89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0F973F09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left="104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Могили</w:t>
            </w:r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жертв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голодомору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9F7C4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3" w:lineRule="auto"/>
              <w:ind w:left="103" w:right="194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м.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Погребище, 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кладовище,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вул.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>П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</w:t>
            </w:r>
            <w:r w:rsidRPr="00430366">
              <w:rPr>
                <w:sz w:val="19"/>
                <w:szCs w:val="19"/>
                <w:lang w:val="uk-UA"/>
              </w:rPr>
              <w:t>ш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т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z w:val="19"/>
                <w:szCs w:val="19"/>
                <w:lang w:val="uk-UA"/>
              </w:rPr>
              <w:t>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2E496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2E883E5D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34" w:right="145" w:firstLine="30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3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№66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D309B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49CE7456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48</w:t>
            </w:r>
          </w:p>
        </w:tc>
      </w:tr>
      <w:tr w:rsidR="00EE277E" w:rsidRPr="00430366" w14:paraId="11AD98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0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B15C8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19DF6590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right="35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3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7F8DD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26230EED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left="104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Могили</w:t>
            </w:r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жертв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голодомору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06F5E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2" w:lineRule="auto"/>
              <w:ind w:left="103" w:right="194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м.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Погребище, 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кладовище,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вул.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Свердлова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D37BF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0F1088FC" w14:textId="77777777" w:rsidR="00EE277E" w:rsidRPr="00430366" w:rsidRDefault="00EE277E">
            <w:pPr>
              <w:pStyle w:val="TableParagraph"/>
              <w:kinsoku w:val="0"/>
              <w:overflowPunct w:val="0"/>
              <w:spacing w:line="264" w:lineRule="auto"/>
              <w:ind w:left="134" w:right="145" w:firstLine="30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3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05.10.1995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№66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3E2EC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7B053420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49</w:t>
            </w:r>
          </w:p>
        </w:tc>
      </w:tr>
      <w:tr w:rsidR="00EE277E" w:rsidRPr="00430366" w14:paraId="17FB0E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F9156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75076BA7" w14:textId="77777777" w:rsidR="00EE277E" w:rsidRPr="00430366" w:rsidRDefault="00EE277E">
            <w:pPr>
              <w:pStyle w:val="TableParagraph"/>
              <w:kinsoku w:val="0"/>
              <w:overflowPunct w:val="0"/>
              <w:ind w:right="35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4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9D696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63" w:lineRule="auto"/>
              <w:ind w:left="104" w:right="113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-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визволителям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0824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03" w:right="74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м.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Погребище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72A24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64" w:right="171" w:hanging="18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26.06.1987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№227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8717B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0A1663B0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101</w:t>
            </w:r>
          </w:p>
        </w:tc>
      </w:tr>
      <w:tr w:rsidR="00EE277E" w:rsidRPr="00430366" w14:paraId="67B8E0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5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7CE6C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3036CD8B" w14:textId="77777777" w:rsidR="00EE277E" w:rsidRPr="00430366" w:rsidRDefault="00EE277E">
            <w:pPr>
              <w:pStyle w:val="TableParagraph"/>
              <w:kinsoku w:val="0"/>
              <w:overflowPunct w:val="0"/>
              <w:spacing w:before="4"/>
              <w:rPr>
                <w:sz w:val="19"/>
                <w:szCs w:val="19"/>
                <w:lang w:val="uk-UA"/>
              </w:rPr>
            </w:pPr>
          </w:p>
          <w:p w14:paraId="41780BD6" w14:textId="77777777" w:rsidR="00EE277E" w:rsidRPr="00430366" w:rsidRDefault="00EE277E">
            <w:pPr>
              <w:pStyle w:val="TableParagraph"/>
              <w:kinsoku w:val="0"/>
              <w:overflowPunct w:val="0"/>
              <w:ind w:right="35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5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AEF61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4" w:right="826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Братська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могила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воїнів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Радянської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Армії,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</w:p>
          <w:p w14:paraId="626E1F86" w14:textId="77777777" w:rsidR="00EE277E" w:rsidRPr="00430366" w:rsidRDefault="00EE277E">
            <w:pPr>
              <w:pStyle w:val="TableParagraph"/>
              <w:kinsoku w:val="0"/>
              <w:overflowPunct w:val="0"/>
              <w:spacing w:line="263" w:lineRule="auto"/>
              <w:ind w:left="104" w:right="308"/>
              <w:rPr>
                <w:sz w:val="19"/>
                <w:szCs w:val="19"/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звільненні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німецько-фашистських</w:t>
            </w:r>
          </w:p>
          <w:p w14:paraId="35BC35DE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4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загарбників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1944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році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B457E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7E559CF4" w14:textId="77777777" w:rsidR="00EE277E" w:rsidRPr="00430366" w:rsidRDefault="00EE277E">
            <w:pPr>
              <w:pStyle w:val="TableParagraph"/>
              <w:kinsoku w:val="0"/>
              <w:overflowPunct w:val="0"/>
              <w:spacing w:line="255" w:lineRule="auto"/>
              <w:ind w:left="103" w:right="33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Андрушівка,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на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кладовищі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346F6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22760AD5" w14:textId="77777777" w:rsidR="00EE277E" w:rsidRPr="00430366" w:rsidRDefault="00EE277E">
            <w:pPr>
              <w:pStyle w:val="TableParagraph"/>
              <w:kinsoku w:val="0"/>
              <w:overflowPunct w:val="0"/>
              <w:spacing w:line="255" w:lineRule="auto"/>
              <w:ind w:left="104" w:right="128" w:firstLine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A6173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48C94AF9" w14:textId="77777777" w:rsidR="00EE277E" w:rsidRPr="00430366" w:rsidRDefault="00EE277E">
            <w:pPr>
              <w:pStyle w:val="TableParagraph"/>
              <w:kinsoku w:val="0"/>
              <w:overflowPunct w:val="0"/>
              <w:spacing w:before="4"/>
              <w:rPr>
                <w:sz w:val="19"/>
                <w:szCs w:val="19"/>
                <w:lang w:val="uk-UA"/>
              </w:rPr>
            </w:pPr>
          </w:p>
          <w:p w14:paraId="6D4E1642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774</w:t>
            </w:r>
          </w:p>
        </w:tc>
      </w:tr>
      <w:tr w:rsidR="00EE277E" w:rsidRPr="00430366" w14:paraId="7D0C5D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95414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1"/>
                <w:szCs w:val="21"/>
                <w:lang w:val="uk-UA"/>
              </w:rPr>
            </w:pPr>
          </w:p>
          <w:p w14:paraId="5B9B63EC" w14:textId="77777777" w:rsidR="00EE277E" w:rsidRPr="00430366" w:rsidRDefault="00EE277E">
            <w:pPr>
              <w:pStyle w:val="TableParagraph"/>
              <w:kinsoku w:val="0"/>
              <w:overflowPunct w:val="0"/>
              <w:ind w:right="35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6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53AB5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64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A3A20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595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Андрушівка,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3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клубу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4A795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26.06.1987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№227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DBD53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1"/>
                <w:szCs w:val="21"/>
                <w:lang w:val="uk-UA"/>
              </w:rPr>
            </w:pPr>
          </w:p>
          <w:p w14:paraId="2444C37D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105</w:t>
            </w:r>
          </w:p>
        </w:tc>
      </w:tr>
      <w:tr w:rsidR="00EE277E" w:rsidRPr="00430366" w14:paraId="15EE8A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7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CA920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6F710644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0"/>
                <w:szCs w:val="20"/>
                <w:lang w:val="uk-UA"/>
              </w:rPr>
            </w:pPr>
          </w:p>
          <w:p w14:paraId="5E0A5025" w14:textId="77777777" w:rsidR="00EE277E" w:rsidRPr="00430366" w:rsidRDefault="00EE277E">
            <w:pPr>
              <w:pStyle w:val="TableParagraph"/>
              <w:kinsoku w:val="0"/>
              <w:overflowPunct w:val="0"/>
              <w:ind w:right="35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7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17594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Братська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могила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воїнів</w:t>
            </w:r>
          </w:p>
          <w:p w14:paraId="4EF89C4F" w14:textId="77777777" w:rsidR="00EE277E" w:rsidRPr="00430366" w:rsidRDefault="00EE277E">
            <w:pPr>
              <w:pStyle w:val="TableParagraph"/>
              <w:kinsoku w:val="0"/>
              <w:overflowPunct w:val="0"/>
              <w:spacing w:before="7" w:line="255" w:lineRule="auto"/>
              <w:ind w:left="104" w:right="154"/>
              <w:rPr>
                <w:sz w:val="19"/>
                <w:szCs w:val="19"/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Радянської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Армії,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3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при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звільненні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німецько-фашистських</w:t>
            </w:r>
          </w:p>
          <w:p w14:paraId="329171F8" w14:textId="77777777" w:rsidR="00EE277E" w:rsidRPr="00430366" w:rsidRDefault="00EE277E">
            <w:pPr>
              <w:pStyle w:val="TableParagraph"/>
              <w:kinsoku w:val="0"/>
              <w:overflowPunct w:val="0"/>
              <w:spacing w:line="212" w:lineRule="exact"/>
              <w:ind w:left="104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загарбників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1944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році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E06D2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53" w:lineRule="auto"/>
              <w:ind w:left="103" w:right="731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Бабинці,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4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Будинку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863F4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504F7449" w14:textId="77777777" w:rsidR="00EE277E" w:rsidRPr="00430366" w:rsidRDefault="00EE277E">
            <w:pPr>
              <w:pStyle w:val="TableParagraph"/>
              <w:kinsoku w:val="0"/>
              <w:overflowPunct w:val="0"/>
              <w:spacing w:line="255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CFCE6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3FEEB801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0"/>
                <w:szCs w:val="20"/>
                <w:lang w:val="uk-UA"/>
              </w:rPr>
            </w:pPr>
          </w:p>
          <w:p w14:paraId="4415DDE6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775</w:t>
            </w:r>
          </w:p>
        </w:tc>
      </w:tr>
      <w:tr w:rsidR="00EE277E" w:rsidRPr="00430366" w14:paraId="163D1A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D2164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5906E406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right="35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8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AD31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97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односельчанам,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період</w:t>
            </w:r>
            <w:r w:rsidRPr="00430366">
              <w:rPr>
                <w:spacing w:val="1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ІІ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СВ</w:t>
            </w:r>
            <w:r w:rsidRPr="00430366">
              <w:rPr>
                <w:spacing w:val="3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1941-1945</w:t>
            </w:r>
            <w:r w:rsidRPr="0043036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рр.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F2A0A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2" w:lineRule="auto"/>
              <w:ind w:left="103" w:right="731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Бабинці,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4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Будинку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C7136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00B91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3C68A98B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791</w:t>
            </w:r>
          </w:p>
        </w:tc>
      </w:tr>
      <w:tr w:rsidR="00EE277E" w:rsidRPr="00430366" w14:paraId="50DD8F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0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26F5F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1"/>
                <w:szCs w:val="21"/>
                <w:lang w:val="uk-UA"/>
              </w:rPr>
            </w:pPr>
          </w:p>
          <w:p w14:paraId="46E758CB" w14:textId="77777777" w:rsidR="00EE277E" w:rsidRPr="00430366" w:rsidRDefault="00EE277E">
            <w:pPr>
              <w:pStyle w:val="TableParagraph"/>
              <w:kinsoku w:val="0"/>
              <w:overflowPunct w:val="0"/>
              <w:ind w:right="35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9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62FF3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64" w:lineRule="auto"/>
              <w:ind w:left="104" w:right="109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жертвам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голодомору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A4CB5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Бабинці,</w:t>
            </w:r>
            <w:r w:rsidRPr="00430366">
              <w:rPr>
                <w:spacing w:val="4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кладовище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D5D8C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29.12.2002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2E0A9AA1" w14:textId="77777777" w:rsidR="00EE277E" w:rsidRPr="00430366" w:rsidRDefault="00EE277E">
            <w:pPr>
              <w:pStyle w:val="TableParagraph"/>
              <w:kinsoku w:val="0"/>
              <w:overflowPunct w:val="0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№470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AD300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64" w:lineRule="auto"/>
              <w:ind w:left="389" w:right="322" w:hanging="75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101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щойно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виявлена</w:t>
            </w:r>
          </w:p>
        </w:tc>
      </w:tr>
      <w:tr w:rsidR="00EE277E" w:rsidRPr="00430366" w14:paraId="22BDA1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64FC8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448F94B5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10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8B08E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04" w:right="109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жертвам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голодомору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A1865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Бистрик,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кладовище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6A83D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29.12.2002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71212C49" w14:textId="77777777" w:rsidR="00EE277E" w:rsidRPr="00430366" w:rsidRDefault="00EE277E">
            <w:pPr>
              <w:pStyle w:val="TableParagraph"/>
              <w:kinsoku w:val="0"/>
              <w:overflowPunct w:val="0"/>
              <w:spacing w:before="14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№470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CDD97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389" w:right="321" w:hanging="75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102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щойно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виявлена</w:t>
            </w:r>
          </w:p>
        </w:tc>
      </w:tr>
      <w:tr w:rsidR="00EE277E" w:rsidRPr="00430366" w14:paraId="0708A0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5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95115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2F088426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11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6065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4" w:right="197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односельчанам,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період</w:t>
            </w:r>
            <w:r w:rsidRPr="00430366">
              <w:rPr>
                <w:spacing w:val="1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ІІ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СВ</w:t>
            </w:r>
            <w:r w:rsidRPr="00430366">
              <w:rPr>
                <w:spacing w:val="3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1941-1945</w:t>
            </w:r>
            <w:r w:rsidRPr="0043036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рр.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9048A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Бистрик,</w:t>
            </w:r>
            <w:r w:rsidRPr="00430366">
              <w:rPr>
                <w:spacing w:val="3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клубу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01A17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5DD24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15E1806D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792</w:t>
            </w:r>
          </w:p>
        </w:tc>
      </w:tr>
      <w:tr w:rsidR="00EE277E" w:rsidRPr="00430366" w14:paraId="3A5697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7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46651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36A626EA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0"/>
                <w:szCs w:val="20"/>
                <w:lang w:val="uk-UA"/>
              </w:rPr>
            </w:pPr>
          </w:p>
          <w:p w14:paraId="1F2FB1A8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12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F3AEC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04" w:right="826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Братська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могила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воїнів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Радянської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Армії,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</w:p>
          <w:p w14:paraId="5A442EBF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63" w:lineRule="auto"/>
              <w:ind w:left="104" w:right="308"/>
              <w:rPr>
                <w:sz w:val="19"/>
                <w:szCs w:val="19"/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звільненні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німецько-фашистських</w:t>
            </w:r>
          </w:p>
          <w:p w14:paraId="04C24C60" w14:textId="77777777" w:rsidR="00EE277E" w:rsidRPr="00430366" w:rsidRDefault="00EE277E">
            <w:pPr>
              <w:pStyle w:val="TableParagraph"/>
              <w:kinsoku w:val="0"/>
              <w:overflowPunct w:val="0"/>
              <w:spacing w:line="204" w:lineRule="exact"/>
              <w:ind w:left="104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загарбників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1944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році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8C370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5E6E5AE1" w14:textId="77777777" w:rsidR="00EE277E" w:rsidRPr="00430366" w:rsidRDefault="00EE277E">
            <w:pPr>
              <w:pStyle w:val="TableParagraph"/>
              <w:kinsoku w:val="0"/>
              <w:overflowPunct w:val="0"/>
              <w:spacing w:line="255" w:lineRule="auto"/>
              <w:ind w:left="103" w:right="45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Борщагівка,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центрі</w:t>
            </w:r>
            <w:r w:rsidRPr="00430366">
              <w:rPr>
                <w:spacing w:val="2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1569C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2A847597" w14:textId="77777777" w:rsidR="00EE277E" w:rsidRPr="00430366" w:rsidRDefault="00EE277E">
            <w:pPr>
              <w:pStyle w:val="TableParagraph"/>
              <w:kinsoku w:val="0"/>
              <w:overflowPunct w:val="0"/>
              <w:spacing w:line="255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FF04E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30D2C0FF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0"/>
                <w:szCs w:val="20"/>
                <w:lang w:val="uk-UA"/>
              </w:rPr>
            </w:pPr>
          </w:p>
          <w:p w14:paraId="2042B641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776</w:t>
            </w:r>
          </w:p>
        </w:tc>
      </w:tr>
      <w:tr w:rsidR="00EE277E" w:rsidRPr="00430366" w14:paraId="7D096B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588EF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3492F704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13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B2528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63" w:lineRule="auto"/>
              <w:ind w:left="104" w:right="109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жертвам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голодомору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D14B1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03" w:right="651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Борщагівка,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центр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FCE19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29.12.2002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45528267" w14:textId="77777777" w:rsidR="00EE277E" w:rsidRPr="00430366" w:rsidRDefault="00EE277E">
            <w:pPr>
              <w:pStyle w:val="TableParagraph"/>
              <w:kinsoku w:val="0"/>
              <w:overflowPunct w:val="0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№470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183C9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63" w:lineRule="auto"/>
              <w:ind w:left="389" w:right="322" w:hanging="75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103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щойно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виявлена</w:t>
            </w:r>
          </w:p>
        </w:tc>
      </w:tr>
    </w:tbl>
    <w:p w14:paraId="6D773AED" w14:textId="77777777" w:rsidR="00EE277E" w:rsidRPr="00430366" w:rsidRDefault="00EE277E">
      <w:pPr>
        <w:rPr>
          <w:lang w:val="uk-UA"/>
        </w:rPr>
        <w:sectPr w:rsidR="00EE277E" w:rsidRPr="00430366">
          <w:pgSz w:w="11910" w:h="16850"/>
          <w:pgMar w:top="1000" w:right="300" w:bottom="280" w:left="1140" w:header="469" w:footer="0" w:gutter="0"/>
          <w:cols w:space="720"/>
          <w:noEndnote/>
        </w:sectPr>
      </w:pPr>
    </w:p>
    <w:p w14:paraId="121C8D50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6C65E93C" w14:textId="77777777" w:rsidR="00EE277E" w:rsidRPr="00430366" w:rsidRDefault="00EE277E">
      <w:pPr>
        <w:pStyle w:val="a3"/>
        <w:kinsoku w:val="0"/>
        <w:overflowPunct w:val="0"/>
        <w:spacing w:before="7"/>
        <w:ind w:left="0" w:firstLine="0"/>
        <w:rPr>
          <w:sz w:val="26"/>
          <w:szCs w:val="26"/>
          <w:lang w:val="uk-UA"/>
        </w:rPr>
      </w:pPr>
    </w:p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"/>
        <w:gridCol w:w="2915"/>
        <w:gridCol w:w="2763"/>
        <w:gridCol w:w="2133"/>
        <w:gridCol w:w="1562"/>
      </w:tblGrid>
      <w:tr w:rsidR="00EE277E" w:rsidRPr="00430366" w14:paraId="0BF37F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72"/>
        </w:trPr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1A553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662024D0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0"/>
                <w:szCs w:val="20"/>
                <w:lang w:val="uk-UA"/>
              </w:rPr>
            </w:pPr>
          </w:p>
          <w:p w14:paraId="7A311A39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14</w:t>
            </w:r>
          </w:p>
        </w:tc>
        <w:tc>
          <w:tcPr>
            <w:tcW w:w="29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7F4AB" w14:textId="77777777" w:rsidR="00EE277E" w:rsidRPr="00430366" w:rsidRDefault="00EE277E">
            <w:pPr>
              <w:pStyle w:val="TableParagraph"/>
              <w:kinsoku w:val="0"/>
              <w:overflowPunct w:val="0"/>
              <w:spacing w:before="3" w:line="247" w:lineRule="auto"/>
              <w:ind w:left="104" w:right="826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Братська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могила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воїнів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Радянської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Армії,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</w:p>
          <w:p w14:paraId="3A02169E" w14:textId="77777777" w:rsidR="00EE277E" w:rsidRPr="00430366" w:rsidRDefault="00EE277E">
            <w:pPr>
              <w:pStyle w:val="TableParagraph"/>
              <w:kinsoku w:val="0"/>
              <w:overflowPunct w:val="0"/>
              <w:spacing w:before="15" w:line="247" w:lineRule="auto"/>
              <w:ind w:left="104" w:right="308"/>
              <w:rPr>
                <w:sz w:val="19"/>
                <w:szCs w:val="19"/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звільненні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німецько-фашистських</w:t>
            </w:r>
          </w:p>
          <w:p w14:paraId="7D2A84B6" w14:textId="77777777" w:rsidR="00EE277E" w:rsidRPr="00430366" w:rsidRDefault="00EE277E">
            <w:pPr>
              <w:pStyle w:val="TableParagraph"/>
              <w:kinsoku w:val="0"/>
              <w:overflowPunct w:val="0"/>
              <w:ind w:left="104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загарбників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1944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році</w:t>
            </w:r>
          </w:p>
        </w:tc>
        <w:tc>
          <w:tcPr>
            <w:tcW w:w="2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227BC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162B4D9D" w14:textId="77777777" w:rsidR="00EE277E" w:rsidRPr="00430366" w:rsidRDefault="00EE277E">
            <w:pPr>
              <w:pStyle w:val="TableParagraph"/>
              <w:kinsoku w:val="0"/>
              <w:overflowPunct w:val="0"/>
              <w:spacing w:line="255" w:lineRule="auto"/>
              <w:ind w:left="103" w:right="19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Булаї,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центрі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21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D2C3F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29A726CF" w14:textId="77777777" w:rsidR="00EE277E" w:rsidRPr="00430366" w:rsidRDefault="00EE277E">
            <w:pPr>
              <w:pStyle w:val="TableParagraph"/>
              <w:kinsoku w:val="0"/>
              <w:overflowPunct w:val="0"/>
              <w:spacing w:line="255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89657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6EFC317D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0"/>
                <w:szCs w:val="20"/>
                <w:lang w:val="uk-UA"/>
              </w:rPr>
            </w:pPr>
          </w:p>
          <w:p w14:paraId="5C0376DA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777</w:t>
            </w:r>
          </w:p>
        </w:tc>
      </w:tr>
      <w:tr w:rsidR="00EE277E" w:rsidRPr="00430366" w14:paraId="7CB1C0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F70CD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29472265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15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F3FD4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07843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196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Булаї,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2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БК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290C9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20.02.1985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№75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93ED1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513BC2EC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163</w:t>
            </w:r>
          </w:p>
        </w:tc>
      </w:tr>
      <w:tr w:rsidR="00EE277E" w:rsidRPr="00430366" w14:paraId="6E03EA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5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98CBA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37089303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16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CB2F4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09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жертвам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голодомору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A24D1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Бурківці,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центр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3282A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64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29.12.2002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67F89C9C" w14:textId="77777777" w:rsidR="00EE277E" w:rsidRPr="00430366" w:rsidRDefault="00EE277E">
            <w:pPr>
              <w:pStyle w:val="TableParagraph"/>
              <w:kinsoku w:val="0"/>
              <w:overflowPunct w:val="0"/>
              <w:spacing w:line="204" w:lineRule="exact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№470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D0635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389" w:right="322" w:hanging="75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104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щойно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виявлена</w:t>
            </w:r>
          </w:p>
        </w:tc>
      </w:tr>
      <w:tr w:rsidR="00EE277E" w:rsidRPr="00430366" w14:paraId="736C41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A387B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656599ED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17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F11BC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73E81DB4" w14:textId="77777777" w:rsidR="00EE277E" w:rsidRPr="00430366" w:rsidRDefault="00EE277E">
            <w:pPr>
              <w:pStyle w:val="TableParagraph"/>
              <w:kinsoku w:val="0"/>
              <w:overflowPunct w:val="0"/>
              <w:ind w:left="10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-</w:t>
            </w:r>
            <w:r w:rsidRPr="00430366">
              <w:rPr>
                <w:spacing w:val="2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землякам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87C60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Бурківці,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центр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83D9F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29.12.2002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1C40F94C" w14:textId="77777777" w:rsidR="00EE277E" w:rsidRPr="00430366" w:rsidRDefault="00EE277E">
            <w:pPr>
              <w:pStyle w:val="TableParagraph"/>
              <w:kinsoku w:val="0"/>
              <w:overflowPunct w:val="0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№470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87BE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63" w:lineRule="auto"/>
              <w:ind w:left="389" w:right="322" w:hanging="75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105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щойно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виявлена</w:t>
            </w:r>
          </w:p>
        </w:tc>
      </w:tr>
      <w:tr w:rsidR="00EE277E" w:rsidRPr="00430366" w14:paraId="615237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CCA7E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54C0FC58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18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D9B22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4" w:right="197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односельчанам,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період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ІІ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СВ</w:t>
            </w:r>
            <w:r w:rsidRPr="00430366">
              <w:rPr>
                <w:spacing w:val="4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1941-1945</w:t>
            </w:r>
            <w:r w:rsidRPr="0043036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рр.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50EB0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573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Васильківці,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школи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15DA3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21F0A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123DA0E5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793</w:t>
            </w:r>
          </w:p>
        </w:tc>
      </w:tr>
      <w:tr w:rsidR="00EE277E" w:rsidRPr="00430366" w14:paraId="6F0A5F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7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B246E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39F14DED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0"/>
                <w:szCs w:val="20"/>
                <w:lang w:val="uk-UA"/>
              </w:rPr>
            </w:pPr>
          </w:p>
          <w:p w14:paraId="79475F40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19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E1881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64" w:lineRule="auto"/>
              <w:ind w:left="104" w:right="826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Братська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могила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воїнів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Радянської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Армії,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</w:p>
          <w:p w14:paraId="179EE941" w14:textId="77777777" w:rsidR="00EE277E" w:rsidRPr="00430366" w:rsidRDefault="00EE277E">
            <w:pPr>
              <w:pStyle w:val="TableParagraph"/>
              <w:kinsoku w:val="0"/>
              <w:overflowPunct w:val="0"/>
              <w:spacing w:line="204" w:lineRule="exact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звільненні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  <w:p w14:paraId="466714AA" w14:textId="77777777" w:rsidR="00EE277E" w:rsidRPr="00430366" w:rsidRDefault="00EE277E">
            <w:pPr>
              <w:pStyle w:val="TableParagraph"/>
              <w:kinsoku w:val="0"/>
              <w:overflowPunct w:val="0"/>
              <w:spacing w:before="6" w:line="264" w:lineRule="auto"/>
              <w:ind w:left="104" w:right="548"/>
              <w:rPr>
                <w:lang w:val="uk-UA"/>
              </w:rPr>
            </w:pP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німецько-фашистських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загарбників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1944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році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0A47B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77030402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3" w:right="184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Гопчиця,</w:t>
            </w:r>
            <w:r w:rsidRPr="00430366">
              <w:rPr>
                <w:spacing w:val="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сільської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Ради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DAE59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0CD65C49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F08BB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6E1EA7DA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0"/>
                <w:szCs w:val="20"/>
                <w:lang w:val="uk-UA"/>
              </w:rPr>
            </w:pPr>
          </w:p>
          <w:p w14:paraId="291A3FB2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779</w:t>
            </w:r>
          </w:p>
        </w:tc>
      </w:tr>
      <w:tr w:rsidR="00EE277E" w:rsidRPr="00430366" w14:paraId="188F98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E5C16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4DEFAE4E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20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B8FA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0D0B5C70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left="10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3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жертвам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фашизму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F3DB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2" w:lineRule="auto"/>
              <w:ind w:left="103" w:right="520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Гопчиця,</w:t>
            </w:r>
            <w:r w:rsidRPr="00430366">
              <w:rPr>
                <w:sz w:val="19"/>
                <w:szCs w:val="19"/>
                <w:lang w:val="uk-UA"/>
              </w:rPr>
              <w:t xml:space="preserve"> 4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км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схід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5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села,</w:t>
            </w:r>
            <w:r w:rsidRPr="00430366">
              <w:rPr>
                <w:spacing w:val="-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станції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Рось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8D0C2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29.12.2002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01FD5ECC" w14:textId="77777777" w:rsidR="00EE277E" w:rsidRPr="00430366" w:rsidRDefault="00EE277E">
            <w:pPr>
              <w:pStyle w:val="TableParagraph"/>
              <w:kinsoku w:val="0"/>
              <w:overflowPunct w:val="0"/>
              <w:spacing w:before="14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№470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A740D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27B2FC8E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389" w:right="322" w:hanging="75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106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щойно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виявлена</w:t>
            </w:r>
          </w:p>
        </w:tc>
      </w:tr>
      <w:tr w:rsidR="00EE277E" w:rsidRPr="00430366" w14:paraId="4596FB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5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264BD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3D6F8B4A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21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F6D8C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A81A1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183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Дзюн</w:t>
            </w:r>
            <w:r w:rsidR="00CC2809">
              <w:rPr>
                <w:spacing w:val="-2"/>
                <w:sz w:val="19"/>
                <w:szCs w:val="19"/>
                <w:lang w:val="uk-UA"/>
              </w:rPr>
              <w:t>ь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ків,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сільської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Ради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BDB5F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10.06.1977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№291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BBC35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1EBFF7ED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307</w:t>
            </w:r>
          </w:p>
        </w:tc>
      </w:tr>
      <w:tr w:rsidR="00EE277E" w:rsidRPr="00430366" w14:paraId="291436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F5434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4EBE1AB8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22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3D7C9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A3D26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Довгалівка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8897C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17.02.1983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96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F3A1C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0D44F268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450</w:t>
            </w:r>
          </w:p>
        </w:tc>
      </w:tr>
      <w:tr w:rsidR="00EE277E" w:rsidRPr="00430366" w14:paraId="2AFEBE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997DE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78F3D3A5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23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6364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63" w:lineRule="auto"/>
              <w:ind w:left="104" w:right="109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жертвам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голодомору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0D64E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443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Довгалівка,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на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кладовищі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A6C84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29.12.2002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0A01D94D" w14:textId="77777777" w:rsidR="00EE277E" w:rsidRPr="00430366" w:rsidRDefault="00EE277E">
            <w:pPr>
              <w:pStyle w:val="TableParagraph"/>
              <w:kinsoku w:val="0"/>
              <w:overflowPunct w:val="0"/>
              <w:spacing w:line="218" w:lineRule="exact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№470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0E2E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63" w:lineRule="auto"/>
              <w:ind w:left="389" w:right="322" w:hanging="75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107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щойно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виявлена</w:t>
            </w:r>
          </w:p>
        </w:tc>
      </w:tr>
      <w:tr w:rsidR="00EE277E" w:rsidRPr="00430366" w14:paraId="5A6E17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B5C67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2544944A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24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9AF8D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097CD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Довжок,</w:t>
            </w:r>
            <w:r w:rsidRPr="00430366">
              <w:rPr>
                <w:spacing w:val="3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центр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C7CAD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20.02.1985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№75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7AD39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582D3C45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164</w:t>
            </w:r>
          </w:p>
        </w:tc>
      </w:tr>
      <w:tr w:rsidR="00EE277E" w:rsidRPr="00430366" w14:paraId="41B9EC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5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33A7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sz w:val="20"/>
                <w:szCs w:val="20"/>
                <w:lang w:val="uk-UA"/>
              </w:rPr>
            </w:pPr>
          </w:p>
          <w:p w14:paraId="79777BE2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25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94B8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визволителям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E4E5B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Довжок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0C81B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64" w:right="168" w:hanging="2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13.05.1988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№113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9A5DA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sz w:val="20"/>
                <w:szCs w:val="20"/>
                <w:lang w:val="uk-UA"/>
              </w:rPr>
            </w:pPr>
          </w:p>
          <w:p w14:paraId="3ECC6134" w14:textId="77777777" w:rsidR="00EE277E" w:rsidRPr="00430366" w:rsidRDefault="00EE277E">
            <w:pPr>
              <w:pStyle w:val="TableParagraph"/>
              <w:kinsoku w:val="0"/>
              <w:overflowPunct w:val="0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35</w:t>
            </w:r>
          </w:p>
        </w:tc>
      </w:tr>
      <w:tr w:rsidR="00EE277E" w:rsidRPr="00430366" w14:paraId="6E1D1A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1E157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6CEE7968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26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46A78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64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52F6D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Жовтневе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9140E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26.06.1987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№227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34469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1EC45C7E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103</w:t>
            </w:r>
          </w:p>
        </w:tc>
      </w:tr>
      <w:tr w:rsidR="00EE277E" w:rsidRPr="00430366" w14:paraId="2E4C6B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5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B9A77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1FB1C38A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27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745CD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4" w:right="197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односельчанам,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період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ІІ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СВ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1941-1945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рр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D7396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824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Збаржівка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7F81E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665D6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536D9726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795</w:t>
            </w:r>
          </w:p>
        </w:tc>
      </w:tr>
      <w:tr w:rsidR="00EE277E" w:rsidRPr="00430366" w14:paraId="539524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9F1B9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2C7B30C2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28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A4132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056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Пам’ятник 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3CFEA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Іваньки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C190D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63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16.07.1992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6859E7C7" w14:textId="77777777" w:rsidR="00EE277E" w:rsidRPr="00430366" w:rsidRDefault="00EE277E">
            <w:pPr>
              <w:pStyle w:val="TableParagraph"/>
              <w:kinsoku w:val="0"/>
              <w:overflowPunct w:val="0"/>
              <w:spacing w:line="204" w:lineRule="exact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№148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DB840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7B324BDC" w14:textId="77777777" w:rsidR="00EE277E" w:rsidRPr="00430366" w:rsidRDefault="00EE277E">
            <w:pPr>
              <w:pStyle w:val="TableParagraph"/>
              <w:kinsoku w:val="0"/>
              <w:overflowPunct w:val="0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22</w:t>
            </w:r>
          </w:p>
        </w:tc>
      </w:tr>
      <w:tr w:rsidR="00EE277E" w:rsidRPr="00430366" w14:paraId="3914DD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0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C38F7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1"/>
                <w:szCs w:val="21"/>
                <w:lang w:val="uk-UA"/>
              </w:rPr>
            </w:pPr>
          </w:p>
          <w:p w14:paraId="5342186C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29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FC605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64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C7F0A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Круподеринці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27894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16.07.1992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55C8865A" w14:textId="77777777" w:rsidR="00EE277E" w:rsidRPr="00430366" w:rsidRDefault="00EE277E">
            <w:pPr>
              <w:pStyle w:val="TableParagraph"/>
              <w:kinsoku w:val="0"/>
              <w:overflowPunct w:val="0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№148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71A91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1"/>
                <w:szCs w:val="21"/>
                <w:lang w:val="uk-UA"/>
              </w:rPr>
            </w:pPr>
          </w:p>
          <w:p w14:paraId="3F22E76C" w14:textId="77777777" w:rsidR="00EE277E" w:rsidRPr="00430366" w:rsidRDefault="00EE277E">
            <w:pPr>
              <w:pStyle w:val="TableParagraph"/>
              <w:kinsoku w:val="0"/>
              <w:overflowPunct w:val="0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23</w:t>
            </w:r>
          </w:p>
        </w:tc>
      </w:tr>
      <w:tr w:rsidR="00EE277E" w:rsidRPr="00430366" w14:paraId="68476A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75E3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25097808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30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E9A67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морякам,</w:t>
            </w:r>
            <w:r w:rsidRPr="00430366">
              <w:rPr>
                <w:spacing w:val="3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</w:p>
          <w:p w14:paraId="1D8656E8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ind w:left="104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9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-1"/>
                <w:sz w:val="19"/>
                <w:szCs w:val="19"/>
                <w:lang w:val="uk-UA"/>
              </w:rPr>
              <w:t>Цусімському</w:t>
            </w:r>
            <w:proofErr w:type="spellEnd"/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бою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0D4ED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34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Круподеринці,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4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церкви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56F5A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22.12.1997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787D8EB5" w14:textId="77777777" w:rsidR="00EE277E" w:rsidRPr="00430366" w:rsidRDefault="00EE277E">
            <w:pPr>
              <w:pStyle w:val="TableParagraph"/>
              <w:kinsoku w:val="0"/>
              <w:overflowPunct w:val="0"/>
              <w:spacing w:before="14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№443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8ACBE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2A67B996" w14:textId="77777777" w:rsidR="00EE277E" w:rsidRPr="00430366" w:rsidRDefault="00EE277E">
            <w:pPr>
              <w:pStyle w:val="TableParagraph"/>
              <w:kinsoku w:val="0"/>
              <w:overflowPunct w:val="0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42</w:t>
            </w:r>
          </w:p>
        </w:tc>
      </w:tr>
      <w:tr w:rsidR="00EE277E" w:rsidRPr="00430366" w14:paraId="02AA8E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0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4A873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774EF454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31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02F55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48A40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Кулешів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7FD5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26.06.1987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№227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EC43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59F0B708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104</w:t>
            </w:r>
          </w:p>
        </w:tc>
      </w:tr>
    </w:tbl>
    <w:p w14:paraId="643A6FA4" w14:textId="77777777" w:rsidR="00EE277E" w:rsidRPr="00430366" w:rsidRDefault="00EE277E">
      <w:pPr>
        <w:rPr>
          <w:lang w:val="uk-UA"/>
        </w:rPr>
        <w:sectPr w:rsidR="00EE277E" w:rsidRPr="00430366">
          <w:pgSz w:w="11910" w:h="16850"/>
          <w:pgMar w:top="1000" w:right="300" w:bottom="280" w:left="1140" w:header="469" w:footer="0" w:gutter="0"/>
          <w:cols w:space="720"/>
          <w:noEndnote/>
        </w:sectPr>
      </w:pPr>
    </w:p>
    <w:p w14:paraId="30D9DA59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309A44CD" w14:textId="77777777" w:rsidR="00EE277E" w:rsidRPr="00430366" w:rsidRDefault="00EE277E">
      <w:pPr>
        <w:pStyle w:val="a3"/>
        <w:kinsoku w:val="0"/>
        <w:overflowPunct w:val="0"/>
        <w:spacing w:before="7"/>
        <w:ind w:left="0" w:firstLine="0"/>
        <w:rPr>
          <w:sz w:val="26"/>
          <w:szCs w:val="26"/>
          <w:lang w:val="uk-UA"/>
        </w:rPr>
      </w:pPr>
    </w:p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"/>
        <w:gridCol w:w="2915"/>
        <w:gridCol w:w="2763"/>
        <w:gridCol w:w="2133"/>
        <w:gridCol w:w="1562"/>
      </w:tblGrid>
      <w:tr w:rsidR="00EE277E" w:rsidRPr="00430366" w14:paraId="6903C1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E365B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3887F848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32</w:t>
            </w:r>
          </w:p>
        </w:tc>
        <w:tc>
          <w:tcPr>
            <w:tcW w:w="29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CB6F9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45FF9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Кур’янці</w:t>
            </w:r>
          </w:p>
        </w:tc>
        <w:tc>
          <w:tcPr>
            <w:tcW w:w="21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B46A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17.02.1983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96</w:t>
            </w:r>
          </w:p>
        </w:tc>
        <w:tc>
          <w:tcPr>
            <w:tcW w:w="15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021FE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2CE50529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518</w:t>
            </w:r>
          </w:p>
        </w:tc>
      </w:tr>
      <w:tr w:rsidR="00EE277E" w:rsidRPr="00430366" w14:paraId="7445FB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7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D49CC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0EA5087B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0"/>
                <w:szCs w:val="20"/>
                <w:lang w:val="uk-UA"/>
              </w:rPr>
            </w:pPr>
          </w:p>
          <w:p w14:paraId="6C430357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33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40455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64" w:lineRule="auto"/>
              <w:ind w:left="104" w:right="826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Братська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могила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воїнів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Радянської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Армії,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</w:p>
          <w:p w14:paraId="03872818" w14:textId="77777777" w:rsidR="00EE277E" w:rsidRPr="00430366" w:rsidRDefault="00EE277E">
            <w:pPr>
              <w:pStyle w:val="TableParagraph"/>
              <w:kinsoku w:val="0"/>
              <w:overflowPunct w:val="0"/>
              <w:spacing w:line="204" w:lineRule="exact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звільненні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  <w:p w14:paraId="7319D3D1" w14:textId="77777777" w:rsidR="00EE277E" w:rsidRPr="00430366" w:rsidRDefault="00EE277E">
            <w:pPr>
              <w:pStyle w:val="TableParagraph"/>
              <w:kinsoku w:val="0"/>
              <w:overflowPunct w:val="0"/>
              <w:spacing w:before="7" w:line="263" w:lineRule="auto"/>
              <w:ind w:left="104" w:right="548"/>
              <w:rPr>
                <w:lang w:val="uk-UA"/>
              </w:rPr>
            </w:pP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німецько-фашистських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загарбників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1944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році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FF47C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6AB300C0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3" w:right="710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Ліщинці,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центрі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0BF6E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192CDE91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32109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1AF75799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0"/>
                <w:szCs w:val="20"/>
                <w:lang w:val="uk-UA"/>
              </w:rPr>
            </w:pPr>
          </w:p>
          <w:p w14:paraId="1DE84FB1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780</w:t>
            </w:r>
          </w:p>
        </w:tc>
      </w:tr>
      <w:tr w:rsidR="00EE277E" w:rsidRPr="00430366" w14:paraId="3044C6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7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42701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6F193517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0"/>
                <w:szCs w:val="20"/>
                <w:lang w:val="uk-UA"/>
              </w:rPr>
            </w:pPr>
          </w:p>
          <w:p w14:paraId="3516AA7E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34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766B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64" w:lineRule="auto"/>
              <w:ind w:left="104" w:right="826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Братська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могила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воїнів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Радянської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Армії,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</w:p>
          <w:p w14:paraId="6AA6CE1F" w14:textId="77777777" w:rsidR="00EE277E" w:rsidRPr="00430366" w:rsidRDefault="00EE277E">
            <w:pPr>
              <w:pStyle w:val="TableParagraph"/>
              <w:kinsoku w:val="0"/>
              <w:overflowPunct w:val="0"/>
              <w:spacing w:line="204" w:lineRule="exact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звільненні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  <w:p w14:paraId="1C3E60A4" w14:textId="77777777" w:rsidR="00EE277E" w:rsidRPr="00430366" w:rsidRDefault="00EE277E">
            <w:pPr>
              <w:pStyle w:val="TableParagraph"/>
              <w:kinsoku w:val="0"/>
              <w:overflowPunct w:val="0"/>
              <w:spacing w:before="7" w:line="263" w:lineRule="auto"/>
              <w:ind w:left="104" w:right="548"/>
              <w:rPr>
                <w:lang w:val="uk-UA"/>
              </w:rPr>
            </w:pP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німецько-фашистських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загарбників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1944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році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E4434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5E5B4373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Мончин,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3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школи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77455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6076CDC0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15BE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0C0EEF72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0"/>
                <w:szCs w:val="20"/>
                <w:lang w:val="uk-UA"/>
              </w:rPr>
            </w:pPr>
          </w:p>
          <w:p w14:paraId="34049E97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782</w:t>
            </w:r>
          </w:p>
        </w:tc>
      </w:tr>
      <w:tr w:rsidR="00EE277E" w:rsidRPr="00430366" w14:paraId="2BEBDDE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5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D2AF4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17B5AE5B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35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E9920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1FB6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693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Морозівка,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4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школи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E8711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10.06.1977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№291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0A46B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43D05F7C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308</w:t>
            </w:r>
          </w:p>
        </w:tc>
      </w:tr>
      <w:tr w:rsidR="00EE277E" w:rsidRPr="00430366" w14:paraId="2B9025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7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E5AB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67969E4C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0"/>
                <w:szCs w:val="20"/>
                <w:lang w:val="uk-UA"/>
              </w:rPr>
            </w:pPr>
          </w:p>
          <w:p w14:paraId="1843A6E6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36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67E7F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04" w:right="826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Братська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могила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воїнів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Радянської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Армії,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</w:p>
          <w:p w14:paraId="550FD023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63" w:lineRule="auto"/>
              <w:ind w:left="104" w:right="308"/>
              <w:rPr>
                <w:sz w:val="19"/>
                <w:szCs w:val="19"/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звільненні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німецько-фашистських</w:t>
            </w:r>
          </w:p>
          <w:p w14:paraId="5AB0AE3F" w14:textId="77777777" w:rsidR="00EE277E" w:rsidRPr="00430366" w:rsidRDefault="00EE277E">
            <w:pPr>
              <w:pStyle w:val="TableParagraph"/>
              <w:kinsoku w:val="0"/>
              <w:overflowPunct w:val="0"/>
              <w:spacing w:line="204" w:lineRule="exact"/>
              <w:ind w:left="104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загарбників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1944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році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9976E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52" w:lineRule="auto"/>
              <w:ind w:left="103" w:right="430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Новофастів,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4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Будинку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32A0F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2F0145C9" w14:textId="77777777" w:rsidR="00EE277E" w:rsidRPr="00430366" w:rsidRDefault="00EE277E">
            <w:pPr>
              <w:pStyle w:val="TableParagraph"/>
              <w:kinsoku w:val="0"/>
              <w:overflowPunct w:val="0"/>
              <w:spacing w:line="255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EFCAB" w14:textId="77777777" w:rsidR="00EE277E" w:rsidRPr="00430366" w:rsidRDefault="00EE277E">
            <w:pPr>
              <w:pStyle w:val="TableParagraph"/>
              <w:kinsoku w:val="0"/>
              <w:overflowPunct w:val="0"/>
              <w:spacing w:before="47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781</w:t>
            </w:r>
          </w:p>
        </w:tc>
      </w:tr>
      <w:tr w:rsidR="00EE277E" w:rsidRPr="00430366" w14:paraId="153831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5E9DA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1C192936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37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ECE5E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63" w:lineRule="auto"/>
              <w:ind w:left="104" w:right="109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жертвам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голодомору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FA625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03" w:right="398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Новофастів,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на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кладовищі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A38B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29.12.2002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057FFDFE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№470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F9B5E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63" w:lineRule="auto"/>
              <w:ind w:left="389" w:right="322" w:hanging="75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108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щойно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виявлена</w:t>
            </w:r>
          </w:p>
        </w:tc>
      </w:tr>
      <w:tr w:rsidR="00EE277E" w:rsidRPr="00430366" w14:paraId="06BFC8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0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CF8FE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7D78EC4E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38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E69D8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7AFF4088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left="10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Пам’ятник </w:t>
            </w:r>
            <w:r w:rsidRPr="00430366">
              <w:rPr>
                <w:spacing w:val="1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воїнам-землякам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BA309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2" w:lineRule="auto"/>
              <w:ind w:left="103" w:right="308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Новофастів,</w:t>
            </w:r>
            <w:r w:rsidRPr="00430366">
              <w:rPr>
                <w:spacing w:val="3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сільської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ради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A4D0A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29.12.2002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67BA3805" w14:textId="77777777" w:rsidR="00EE277E" w:rsidRPr="00430366" w:rsidRDefault="00EE277E">
            <w:pPr>
              <w:pStyle w:val="TableParagraph"/>
              <w:kinsoku w:val="0"/>
              <w:overflowPunct w:val="0"/>
              <w:spacing w:line="218" w:lineRule="exact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№470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40B47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2C319F7A" w14:textId="77777777" w:rsidR="00EE277E" w:rsidRPr="00430366" w:rsidRDefault="00EE277E">
            <w:pPr>
              <w:pStyle w:val="TableParagraph"/>
              <w:kinsoku w:val="0"/>
              <w:overflowPunct w:val="0"/>
              <w:spacing w:line="264" w:lineRule="auto"/>
              <w:ind w:left="389" w:right="322" w:hanging="75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109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щойно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виявлена</w:t>
            </w:r>
          </w:p>
        </w:tc>
      </w:tr>
      <w:tr w:rsidR="00EE277E" w:rsidRPr="00430366" w14:paraId="09899C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7593B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2BA6E90D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39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76F8A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63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D679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z w:val="19"/>
                <w:szCs w:val="19"/>
                <w:lang w:val="uk-UA"/>
              </w:rPr>
              <w:t>Обозівка</w:t>
            </w:r>
            <w:proofErr w:type="spellEnd"/>
            <w:r w:rsidRPr="00430366">
              <w:rPr>
                <w:sz w:val="19"/>
                <w:szCs w:val="19"/>
                <w:lang w:val="uk-UA"/>
              </w:rPr>
              <w:t>,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центр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6DBE4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20.02.1985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№75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E7E16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2D67FE0A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165</w:t>
            </w:r>
          </w:p>
        </w:tc>
      </w:tr>
      <w:tr w:rsidR="00EE277E" w:rsidRPr="00430366" w14:paraId="1B6B50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A7B8A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67726008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40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F956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C1755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03" w:right="142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Озерна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7EF79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16.07.1992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6FEAB565" w14:textId="77777777" w:rsidR="00EE277E" w:rsidRPr="00430366" w:rsidRDefault="00EE277E">
            <w:pPr>
              <w:pStyle w:val="TableParagraph"/>
              <w:kinsoku w:val="0"/>
              <w:overflowPunct w:val="0"/>
              <w:spacing w:before="15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№148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DC5A0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4ED34E2F" w14:textId="77777777" w:rsidR="00EE277E" w:rsidRPr="00430366" w:rsidRDefault="00EE277E">
            <w:pPr>
              <w:pStyle w:val="TableParagraph"/>
              <w:kinsoku w:val="0"/>
              <w:overflowPunct w:val="0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24</w:t>
            </w:r>
          </w:p>
        </w:tc>
      </w:tr>
      <w:tr w:rsidR="00EE277E" w:rsidRPr="00430366" w14:paraId="1E0283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5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46F0B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6824EEC8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41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95D2C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04" w:right="109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жертвам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голодомору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85E1D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66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Ординці,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кладовищі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F6590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64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29.12.2002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755815DC" w14:textId="77777777" w:rsidR="00EE277E" w:rsidRPr="00430366" w:rsidRDefault="00EE277E">
            <w:pPr>
              <w:pStyle w:val="TableParagraph"/>
              <w:kinsoku w:val="0"/>
              <w:overflowPunct w:val="0"/>
              <w:spacing w:line="204" w:lineRule="exact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№470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B7CE0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389" w:right="322" w:hanging="75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110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щойно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виявлена</w:t>
            </w:r>
          </w:p>
        </w:tc>
      </w:tr>
      <w:tr w:rsidR="00EE277E" w:rsidRPr="00430366" w14:paraId="13E999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035F5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28D2F091" w14:textId="77777777" w:rsidR="00EE277E" w:rsidRPr="00430366" w:rsidRDefault="00EE277E">
            <w:pPr>
              <w:pStyle w:val="TableParagraph"/>
              <w:kinsoku w:val="0"/>
              <w:overflowPunct w:val="0"/>
              <w:spacing w:before="132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42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3A81E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55" w:lineRule="auto"/>
              <w:ind w:left="104" w:right="202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односельчанам,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загибнули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фронтах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IIСВ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1941-1945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рр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55EA3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52" w:lineRule="auto"/>
              <w:ind w:left="103" w:right="611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Очеретня,</w:t>
            </w:r>
            <w:r w:rsidRPr="00430366">
              <w:rPr>
                <w:spacing w:val="3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Будинку</w:t>
            </w:r>
            <w:r w:rsidRPr="00430366">
              <w:rPr>
                <w:spacing w:val="3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культури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C87F4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55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8757B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673FC15A" w14:textId="77777777" w:rsidR="00EE277E" w:rsidRPr="00430366" w:rsidRDefault="00EE277E">
            <w:pPr>
              <w:pStyle w:val="TableParagraph"/>
              <w:kinsoku w:val="0"/>
              <w:overflowPunct w:val="0"/>
              <w:spacing w:before="132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796</w:t>
            </w:r>
          </w:p>
        </w:tc>
      </w:tr>
      <w:tr w:rsidR="00EE277E" w:rsidRPr="00430366" w14:paraId="526DBB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7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09F02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29D0B51E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0"/>
                <w:szCs w:val="20"/>
                <w:lang w:val="uk-UA"/>
              </w:rPr>
            </w:pPr>
          </w:p>
          <w:p w14:paraId="46C10BE0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43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17141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64" w:lineRule="auto"/>
              <w:ind w:left="104" w:right="826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Братська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могила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воїнів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Радянської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Армії,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</w:p>
          <w:p w14:paraId="2792C57F" w14:textId="77777777" w:rsidR="00EE277E" w:rsidRPr="00430366" w:rsidRDefault="00EE277E">
            <w:pPr>
              <w:pStyle w:val="TableParagraph"/>
              <w:kinsoku w:val="0"/>
              <w:overflowPunct w:val="0"/>
              <w:spacing w:line="204" w:lineRule="exact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звільненні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  <w:p w14:paraId="44AF6EC8" w14:textId="77777777" w:rsidR="00EE277E" w:rsidRPr="00430366" w:rsidRDefault="00EE277E">
            <w:pPr>
              <w:pStyle w:val="TableParagraph"/>
              <w:kinsoku w:val="0"/>
              <w:overflowPunct w:val="0"/>
              <w:spacing w:before="6" w:line="264" w:lineRule="auto"/>
              <w:ind w:left="104" w:right="548"/>
              <w:rPr>
                <w:lang w:val="uk-UA"/>
              </w:rPr>
            </w:pP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німецько-фашистських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загарбників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1944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році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9B9BD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56973B49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3" w:right="543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Розкопане,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центрі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A3F22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23E4A623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5BB2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75B87103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0"/>
                <w:szCs w:val="20"/>
                <w:lang w:val="uk-UA"/>
              </w:rPr>
            </w:pPr>
          </w:p>
          <w:p w14:paraId="3FD46684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786</w:t>
            </w:r>
          </w:p>
        </w:tc>
      </w:tr>
      <w:tr w:rsidR="00EE277E" w:rsidRPr="00430366" w14:paraId="141ED5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E3C3E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5B19F934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44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A2233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64" w:lineRule="auto"/>
              <w:ind w:left="104" w:right="453"/>
              <w:rPr>
                <w:sz w:val="19"/>
                <w:szCs w:val="19"/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Могила</w:t>
            </w:r>
            <w:r w:rsidRPr="00430366">
              <w:rPr>
                <w:spacing w:val="3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гвардії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лейтенанта</w:t>
            </w:r>
            <w:r w:rsidRPr="00430366">
              <w:rPr>
                <w:spacing w:val="36"/>
                <w:w w:val="102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2"/>
                <w:sz w:val="19"/>
                <w:szCs w:val="19"/>
                <w:lang w:val="uk-UA"/>
              </w:rPr>
              <w:t>Бондаревського</w:t>
            </w:r>
            <w:proofErr w:type="spellEnd"/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Ю.</w:t>
            </w:r>
            <w:r w:rsidR="00CC2809">
              <w:rPr>
                <w:spacing w:val="-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Л.,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який</w:t>
            </w:r>
          </w:p>
          <w:p w14:paraId="7E7EBDFD" w14:textId="77777777" w:rsidR="00EE277E" w:rsidRPr="00430366" w:rsidRDefault="00EE277E">
            <w:pPr>
              <w:pStyle w:val="TableParagraph"/>
              <w:kinsoku w:val="0"/>
              <w:overflowPunct w:val="0"/>
              <w:spacing w:line="204" w:lineRule="exact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загинув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5"/>
                <w:sz w:val="19"/>
                <w:szCs w:val="19"/>
                <w:lang w:val="uk-UA"/>
              </w:rPr>
              <w:t>боротьбіз</w:t>
            </w:r>
            <w:proofErr w:type="spellEnd"/>
            <w:r w:rsidRPr="00430366">
              <w:rPr>
                <w:spacing w:val="3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німецько-</w:t>
            </w:r>
          </w:p>
          <w:p w14:paraId="5F4B8D57" w14:textId="77777777" w:rsidR="00EE277E" w:rsidRPr="00430366" w:rsidRDefault="00EE277E">
            <w:pPr>
              <w:pStyle w:val="TableParagraph"/>
              <w:kinsoku w:val="0"/>
              <w:overflowPunct w:val="0"/>
              <w:spacing w:before="6"/>
              <w:ind w:left="10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фашистськими 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загарбниками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3B50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Павлівка,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школи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25DCE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55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5777C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0795AD1D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783</w:t>
            </w:r>
          </w:p>
        </w:tc>
      </w:tr>
      <w:tr w:rsidR="00EE277E" w:rsidRPr="00430366" w14:paraId="4F371F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0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45066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20BD5DC1" w14:textId="77777777" w:rsidR="00EE277E" w:rsidRPr="00430366" w:rsidRDefault="00EE277E">
            <w:pPr>
              <w:pStyle w:val="TableParagraph"/>
              <w:kinsoku w:val="0"/>
              <w:overflowPunct w:val="0"/>
              <w:spacing w:before="116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45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282F7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4" w:right="169"/>
              <w:rPr>
                <w:sz w:val="19"/>
                <w:szCs w:val="19"/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Могила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Веровченка</w:t>
            </w:r>
            <w:proofErr w:type="spellEnd"/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П.</w:t>
            </w:r>
            <w:r w:rsidR="00CC2809">
              <w:rPr>
                <w:spacing w:val="-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Д.,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який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загинув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2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бою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з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німецько-</w:t>
            </w:r>
          </w:p>
          <w:p w14:paraId="10270D02" w14:textId="77777777" w:rsidR="00EE277E" w:rsidRPr="00430366" w:rsidRDefault="00EE277E">
            <w:pPr>
              <w:pStyle w:val="TableParagraph"/>
              <w:kinsoku w:val="0"/>
              <w:overflowPunct w:val="0"/>
              <w:spacing w:before="15" w:line="247" w:lineRule="auto"/>
              <w:ind w:left="104" w:right="152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фашистськими </w:t>
            </w:r>
            <w:r w:rsidRPr="00430366">
              <w:rPr>
                <w:spacing w:val="1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загарбниками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січні</w:t>
            </w:r>
            <w:r w:rsidRPr="00430366">
              <w:rPr>
                <w:spacing w:val="3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1944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року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ABFF2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03" w:right="779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</w:p>
          <w:p w14:paraId="141285ED" w14:textId="77777777" w:rsidR="00EE277E" w:rsidRPr="00430366" w:rsidRDefault="00EE277E">
            <w:pPr>
              <w:pStyle w:val="TableParagraph"/>
              <w:kinsoku w:val="0"/>
              <w:overflowPunct w:val="0"/>
              <w:ind w:left="103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Павлівка,</w:t>
            </w:r>
            <w:r w:rsidRPr="00430366">
              <w:rPr>
                <w:spacing w:val="3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території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школи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894DD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04" w:right="128" w:firstLine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3ABDD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3DC5255C" w14:textId="77777777" w:rsidR="00EE277E" w:rsidRPr="00430366" w:rsidRDefault="00EE277E">
            <w:pPr>
              <w:pStyle w:val="TableParagraph"/>
              <w:kinsoku w:val="0"/>
              <w:overflowPunct w:val="0"/>
              <w:spacing w:before="116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784</w:t>
            </w:r>
          </w:p>
        </w:tc>
      </w:tr>
      <w:tr w:rsidR="00EE277E" w:rsidRPr="00430366" w14:paraId="709761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8EC3A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071B35C1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46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9E7EF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63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385DA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03" w:right="633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Павлівка,</w:t>
            </w:r>
            <w:r w:rsidRPr="00430366">
              <w:rPr>
                <w:spacing w:val="3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сільради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2E7B8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20.02.1985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№75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04A6C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1193DD24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166</w:t>
            </w:r>
          </w:p>
        </w:tc>
      </w:tr>
      <w:tr w:rsidR="00EE277E" w:rsidRPr="00430366" w14:paraId="7665AE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93620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7CEE6554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47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24385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09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4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жертвам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голодомору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536D5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103" w:right="623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Павлівка,</w:t>
            </w:r>
            <w:r w:rsidRPr="00430366">
              <w:rPr>
                <w:spacing w:val="3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кладовищі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56A56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29.12.2002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73ED40BA" w14:textId="77777777" w:rsidR="00EE277E" w:rsidRPr="00430366" w:rsidRDefault="00EE277E">
            <w:pPr>
              <w:pStyle w:val="TableParagraph"/>
              <w:kinsoku w:val="0"/>
              <w:overflowPunct w:val="0"/>
              <w:spacing w:before="15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№470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91774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389" w:right="322" w:hanging="75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112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щойно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виявлена</w:t>
            </w:r>
          </w:p>
        </w:tc>
      </w:tr>
    </w:tbl>
    <w:p w14:paraId="35F5C38C" w14:textId="77777777" w:rsidR="00EE277E" w:rsidRPr="00430366" w:rsidRDefault="00EE277E">
      <w:pPr>
        <w:rPr>
          <w:lang w:val="uk-UA"/>
        </w:rPr>
        <w:sectPr w:rsidR="00EE277E" w:rsidRPr="00430366">
          <w:pgSz w:w="11910" w:h="16850"/>
          <w:pgMar w:top="1000" w:right="300" w:bottom="280" w:left="1140" w:header="469" w:footer="0" w:gutter="0"/>
          <w:cols w:space="720"/>
          <w:noEndnote/>
        </w:sectPr>
      </w:pPr>
    </w:p>
    <w:p w14:paraId="305BA3E8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46ABD126" w14:textId="77777777" w:rsidR="00EE277E" w:rsidRPr="00430366" w:rsidRDefault="00EE277E">
      <w:pPr>
        <w:pStyle w:val="a3"/>
        <w:kinsoku w:val="0"/>
        <w:overflowPunct w:val="0"/>
        <w:spacing w:before="7"/>
        <w:ind w:left="0" w:firstLine="0"/>
        <w:rPr>
          <w:sz w:val="26"/>
          <w:szCs w:val="26"/>
          <w:lang w:val="uk-UA"/>
        </w:rPr>
      </w:pPr>
    </w:p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"/>
        <w:gridCol w:w="2915"/>
        <w:gridCol w:w="2763"/>
        <w:gridCol w:w="2133"/>
        <w:gridCol w:w="1562"/>
      </w:tblGrid>
      <w:tr w:rsidR="00EE277E" w:rsidRPr="00430366" w14:paraId="301A39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37ECA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77A3D901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48</w:t>
            </w:r>
          </w:p>
        </w:tc>
        <w:tc>
          <w:tcPr>
            <w:tcW w:w="29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90275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02F87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z w:val="19"/>
                <w:szCs w:val="19"/>
                <w:lang w:val="uk-UA"/>
              </w:rPr>
              <w:t>Паріївка</w:t>
            </w:r>
            <w:proofErr w:type="spellEnd"/>
          </w:p>
        </w:tc>
        <w:tc>
          <w:tcPr>
            <w:tcW w:w="21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C0C89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22.05.1986</w:t>
            </w:r>
            <w:r w:rsidRPr="00430366">
              <w:rPr>
                <w:spacing w:val="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</w:t>
            </w:r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228</w:t>
            </w:r>
          </w:p>
        </w:tc>
        <w:tc>
          <w:tcPr>
            <w:tcW w:w="15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9A9FB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2C5ABD3B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137</w:t>
            </w:r>
          </w:p>
        </w:tc>
      </w:tr>
      <w:tr w:rsidR="00EE277E" w:rsidRPr="00430366" w14:paraId="3EEAC2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7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BA85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05457462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0"/>
                <w:szCs w:val="20"/>
                <w:lang w:val="uk-UA"/>
              </w:rPr>
            </w:pPr>
          </w:p>
          <w:p w14:paraId="548E9503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49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783E1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Братська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могила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воїнів</w:t>
            </w:r>
          </w:p>
          <w:p w14:paraId="3E8B4F3E" w14:textId="77777777" w:rsidR="00EE277E" w:rsidRPr="00430366" w:rsidRDefault="00EE277E">
            <w:pPr>
              <w:pStyle w:val="TableParagraph"/>
              <w:kinsoku w:val="0"/>
              <w:overflowPunct w:val="0"/>
              <w:spacing w:before="22" w:line="247" w:lineRule="auto"/>
              <w:ind w:left="104" w:right="154"/>
              <w:rPr>
                <w:sz w:val="19"/>
                <w:szCs w:val="19"/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Радянської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Армії,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3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при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звільненні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німецько-фашистських</w:t>
            </w:r>
          </w:p>
          <w:p w14:paraId="016BC4C9" w14:textId="77777777" w:rsidR="00EE277E" w:rsidRPr="00430366" w:rsidRDefault="00EE277E">
            <w:pPr>
              <w:pStyle w:val="TableParagraph"/>
              <w:kinsoku w:val="0"/>
              <w:overflowPunct w:val="0"/>
              <w:spacing w:before="15"/>
              <w:ind w:left="104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загарбників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1944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році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8FC88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3CACB903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3" w:right="740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Плисків,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центрі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271A2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150E253A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6DF96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34AC5C34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0"/>
                <w:szCs w:val="20"/>
                <w:lang w:val="uk-UA"/>
              </w:rPr>
            </w:pPr>
          </w:p>
          <w:p w14:paraId="535A0125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785</w:t>
            </w:r>
          </w:p>
        </w:tc>
      </w:tr>
      <w:tr w:rsidR="00EE277E" w:rsidRPr="00430366" w14:paraId="4CC557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5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B571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34217D14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50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8379E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A6996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Розкопане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7A62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64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16.07.1992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4F40C1BD" w14:textId="77777777" w:rsidR="00EE277E" w:rsidRPr="00430366" w:rsidRDefault="00EE277E">
            <w:pPr>
              <w:pStyle w:val="TableParagraph"/>
              <w:kinsoku w:val="0"/>
              <w:overflowPunct w:val="0"/>
              <w:spacing w:line="204" w:lineRule="exact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№148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55C16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1FBA651A" w14:textId="77777777" w:rsidR="00EE277E" w:rsidRPr="00430366" w:rsidRDefault="00EE277E">
            <w:pPr>
              <w:pStyle w:val="TableParagraph"/>
              <w:kinsoku w:val="0"/>
              <w:overflowPunct w:val="0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26</w:t>
            </w:r>
          </w:p>
        </w:tc>
      </w:tr>
      <w:tr w:rsidR="00EE277E" w:rsidRPr="00430366" w14:paraId="67ED89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17464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37CAEC02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51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CCDBB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63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D8A4E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Саражинці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F801E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26.06.1987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№227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2D810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14B7BD80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102</w:t>
            </w:r>
          </w:p>
        </w:tc>
      </w:tr>
      <w:tr w:rsidR="00EE277E" w:rsidRPr="00430366" w14:paraId="24E72D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74D78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7923B9AD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52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70DD1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0163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Свитинці,</w:t>
            </w:r>
            <w:r w:rsidRPr="00430366">
              <w:rPr>
                <w:spacing w:val="3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3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>БК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41378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20.02.1985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№75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BE100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7A3380F5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167</w:t>
            </w:r>
          </w:p>
        </w:tc>
      </w:tr>
      <w:tr w:rsidR="00EE277E" w:rsidRPr="00430366" w14:paraId="24686CD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7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AEEC2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2B366A56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0"/>
                <w:szCs w:val="20"/>
                <w:lang w:val="uk-UA"/>
              </w:rPr>
            </w:pPr>
          </w:p>
          <w:p w14:paraId="619A2142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53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ACDC5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Братська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могила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воїнів</w:t>
            </w:r>
          </w:p>
          <w:p w14:paraId="60B4F4E0" w14:textId="77777777" w:rsidR="00EE277E" w:rsidRPr="00430366" w:rsidRDefault="00EE277E">
            <w:pPr>
              <w:pStyle w:val="TableParagraph"/>
              <w:kinsoku w:val="0"/>
              <w:overflowPunct w:val="0"/>
              <w:spacing w:before="22" w:line="247" w:lineRule="auto"/>
              <w:ind w:left="104" w:right="154"/>
              <w:rPr>
                <w:sz w:val="19"/>
                <w:szCs w:val="19"/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Радянської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Армії,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3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при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звільненні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німецько-фашистських</w:t>
            </w:r>
          </w:p>
          <w:p w14:paraId="19232E63" w14:textId="77777777" w:rsidR="00EE277E" w:rsidRPr="00430366" w:rsidRDefault="00EE277E">
            <w:pPr>
              <w:pStyle w:val="TableParagraph"/>
              <w:kinsoku w:val="0"/>
              <w:overflowPunct w:val="0"/>
              <w:spacing w:before="15"/>
              <w:ind w:left="104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загарбників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1944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році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74CDA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140C2C94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Скибинці,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клубу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6D41A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30D3B4F9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291E5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5D33C512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0"/>
                <w:szCs w:val="20"/>
                <w:lang w:val="uk-UA"/>
              </w:rPr>
            </w:pPr>
          </w:p>
          <w:p w14:paraId="261C3D4D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789</w:t>
            </w:r>
          </w:p>
        </w:tc>
      </w:tr>
      <w:tr w:rsidR="00EE277E" w:rsidRPr="00430366" w14:paraId="321887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37075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4B9E0CDF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54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0B516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FB9F3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Смаржинці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D7885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64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16.07.1992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48E5469B" w14:textId="77777777" w:rsidR="00EE277E" w:rsidRPr="00430366" w:rsidRDefault="00EE277E">
            <w:pPr>
              <w:pStyle w:val="TableParagraph"/>
              <w:kinsoku w:val="0"/>
              <w:overflowPunct w:val="0"/>
              <w:spacing w:line="204" w:lineRule="exact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№148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27C4E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0BF78791" w14:textId="77777777" w:rsidR="00EE277E" w:rsidRPr="00430366" w:rsidRDefault="00EE277E">
            <w:pPr>
              <w:pStyle w:val="TableParagraph"/>
              <w:kinsoku w:val="0"/>
              <w:overflowPunct w:val="0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27</w:t>
            </w:r>
          </w:p>
        </w:tc>
      </w:tr>
      <w:tr w:rsidR="00EE277E" w:rsidRPr="00430366" w14:paraId="075941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7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0686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5F4C3AF0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0"/>
                <w:szCs w:val="20"/>
                <w:lang w:val="uk-UA"/>
              </w:rPr>
            </w:pPr>
          </w:p>
          <w:p w14:paraId="0A7DF78F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55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EF1C8" w14:textId="77777777" w:rsidR="00EE277E" w:rsidRPr="00430366" w:rsidRDefault="00EE277E">
            <w:pPr>
              <w:pStyle w:val="TableParagraph"/>
              <w:kinsoku w:val="0"/>
              <w:overflowPunct w:val="0"/>
              <w:spacing w:before="16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Братська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могила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воїнів</w:t>
            </w:r>
          </w:p>
          <w:p w14:paraId="0FDE4E6A" w14:textId="77777777" w:rsidR="00EE277E" w:rsidRPr="00430366" w:rsidRDefault="00EE277E">
            <w:pPr>
              <w:pStyle w:val="TableParagraph"/>
              <w:kinsoku w:val="0"/>
              <w:overflowPunct w:val="0"/>
              <w:spacing w:before="7" w:line="255" w:lineRule="auto"/>
              <w:ind w:left="104" w:right="154"/>
              <w:rPr>
                <w:sz w:val="19"/>
                <w:szCs w:val="19"/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Радянської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Армії,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3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при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звільненні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німецько-фашистських</w:t>
            </w:r>
          </w:p>
          <w:p w14:paraId="5E72FA4B" w14:textId="77777777" w:rsidR="00EE277E" w:rsidRPr="00430366" w:rsidRDefault="00EE277E">
            <w:pPr>
              <w:pStyle w:val="TableParagraph"/>
              <w:kinsoku w:val="0"/>
              <w:overflowPunct w:val="0"/>
              <w:spacing w:line="211" w:lineRule="exact"/>
              <w:ind w:left="104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загарбників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1944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році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8FB84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19D5E2DA" w14:textId="77777777" w:rsidR="00EE277E" w:rsidRPr="00430366" w:rsidRDefault="00EE277E">
            <w:pPr>
              <w:pStyle w:val="TableParagraph"/>
              <w:kinsoku w:val="0"/>
              <w:overflowPunct w:val="0"/>
              <w:spacing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Сніжна,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центрі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C8E40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089A0AEA" w14:textId="77777777" w:rsidR="00EE277E" w:rsidRPr="00430366" w:rsidRDefault="00EE277E">
            <w:pPr>
              <w:pStyle w:val="TableParagraph"/>
              <w:kinsoku w:val="0"/>
              <w:overflowPunct w:val="0"/>
              <w:spacing w:line="255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1686F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0330315C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0"/>
                <w:szCs w:val="20"/>
                <w:lang w:val="uk-UA"/>
              </w:rPr>
            </w:pPr>
          </w:p>
          <w:p w14:paraId="6AE25163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788</w:t>
            </w:r>
          </w:p>
        </w:tc>
      </w:tr>
      <w:tr w:rsidR="00EE277E" w:rsidRPr="00430366" w14:paraId="612F86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AD49C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342B098A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56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9B4B1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63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E807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Спичинці,</w:t>
            </w:r>
            <w:r w:rsidRPr="00430366">
              <w:rPr>
                <w:spacing w:val="4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БК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34CF4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20.02.1985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№75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C0283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15791536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168</w:t>
            </w:r>
          </w:p>
        </w:tc>
      </w:tr>
      <w:tr w:rsidR="00EE277E" w:rsidRPr="00430366" w14:paraId="2ADD9F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DD941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1AC47F90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57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E6EFB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64D491CF" w14:textId="77777777" w:rsidR="00EE277E" w:rsidRPr="00430366" w:rsidRDefault="00EE277E">
            <w:pPr>
              <w:pStyle w:val="TableParagraph"/>
              <w:kinsoku w:val="0"/>
              <w:overflowPunct w:val="0"/>
              <w:spacing w:line="264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AB181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103" w:right="779"/>
              <w:rPr>
                <w:sz w:val="19"/>
                <w:szCs w:val="19"/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</w:p>
          <w:p w14:paraId="4BA86CA4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331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Станилівка,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центрі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</w:t>
            </w:r>
            <w:r w:rsidRPr="00430366">
              <w:rPr>
                <w:spacing w:val="-5"/>
                <w:sz w:val="19"/>
                <w:szCs w:val="19"/>
                <w:lang w:val="uk-UA"/>
              </w:rPr>
              <w:t>к</w:t>
            </w:r>
            <w:r w:rsidRPr="00430366">
              <w:rPr>
                <w:sz w:val="19"/>
                <w:szCs w:val="19"/>
                <w:lang w:val="uk-UA"/>
              </w:rPr>
              <w:t>у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CB40F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10.06.1977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№291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46D2D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3F8D4D5C" w14:textId="77777777" w:rsidR="00EE277E" w:rsidRPr="00430366" w:rsidRDefault="00EE277E">
            <w:pPr>
              <w:pStyle w:val="TableParagraph"/>
              <w:kinsoku w:val="0"/>
              <w:overflowPunct w:val="0"/>
              <w:spacing w:before="117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310</w:t>
            </w:r>
          </w:p>
        </w:tc>
      </w:tr>
      <w:tr w:rsidR="00EE277E" w:rsidRPr="00430366" w14:paraId="0B27C1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C2274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05027DC8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58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019A1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63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0343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Ст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z w:val="19"/>
                <w:szCs w:val="19"/>
                <w:lang w:val="uk-UA"/>
              </w:rPr>
              <w:t>п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5"/>
                <w:sz w:val="19"/>
                <w:szCs w:val="19"/>
                <w:lang w:val="uk-UA"/>
              </w:rPr>
              <w:t>к</w:t>
            </w:r>
            <w:r w:rsidRPr="00430366">
              <w:rPr>
                <w:sz w:val="19"/>
                <w:szCs w:val="19"/>
                <w:lang w:val="uk-UA"/>
              </w:rPr>
              <w:t>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E1003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16.07.1992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29B9016F" w14:textId="77777777" w:rsidR="00EE277E" w:rsidRPr="00430366" w:rsidRDefault="00EE277E">
            <w:pPr>
              <w:pStyle w:val="TableParagraph"/>
              <w:kinsoku w:val="0"/>
              <w:overflowPunct w:val="0"/>
              <w:spacing w:line="218" w:lineRule="exact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№148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8B799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67282BDE" w14:textId="77777777" w:rsidR="00EE277E" w:rsidRPr="00430366" w:rsidRDefault="00EE277E">
            <w:pPr>
              <w:pStyle w:val="TableParagraph"/>
              <w:kinsoku w:val="0"/>
              <w:overflowPunct w:val="0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28</w:t>
            </w:r>
          </w:p>
        </w:tc>
      </w:tr>
      <w:tr w:rsidR="00EE277E" w:rsidRPr="00430366" w14:paraId="6FF926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3EE96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3C249AAD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59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C2CD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41826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Талалаї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F564D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164" w:right="161"/>
              <w:jc w:val="center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Розпорядження 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ОДА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4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16.07.1992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р.</w:t>
            </w:r>
          </w:p>
          <w:p w14:paraId="7D4EA268" w14:textId="77777777" w:rsidR="00EE277E" w:rsidRPr="00430366" w:rsidRDefault="00EE277E">
            <w:pPr>
              <w:pStyle w:val="TableParagraph"/>
              <w:kinsoku w:val="0"/>
              <w:overflowPunct w:val="0"/>
              <w:spacing w:before="16"/>
              <w:ind w:right="6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№148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97933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026B7877" w14:textId="77777777" w:rsidR="00EE277E" w:rsidRPr="00430366" w:rsidRDefault="00EE277E">
            <w:pPr>
              <w:pStyle w:val="TableParagraph"/>
              <w:kinsoku w:val="0"/>
              <w:overflowPunct w:val="0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29</w:t>
            </w:r>
          </w:p>
        </w:tc>
      </w:tr>
      <w:tr w:rsidR="00EE277E" w:rsidRPr="00430366" w14:paraId="32E439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5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4A83F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1"/>
                <w:szCs w:val="21"/>
                <w:lang w:val="uk-UA"/>
              </w:rPr>
            </w:pPr>
          </w:p>
          <w:p w14:paraId="3327513A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60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3FDD5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4" w:right="197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односельчанам,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період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ІІ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СВ</w:t>
            </w:r>
            <w:r w:rsidRPr="00430366">
              <w:rPr>
                <w:spacing w:val="3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1941-1945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рр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D8D1A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603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Черемошне,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3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школи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AE52E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6DB2B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1"/>
                <w:szCs w:val="21"/>
                <w:lang w:val="uk-UA"/>
              </w:rPr>
            </w:pPr>
          </w:p>
          <w:p w14:paraId="65F2E912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798</w:t>
            </w:r>
          </w:p>
        </w:tc>
      </w:tr>
      <w:tr w:rsidR="00EE277E" w:rsidRPr="00430366" w14:paraId="41CE13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DA33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28FAC772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61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23010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64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AB2E0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Юнашки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D05C8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13.05.1988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№113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38B4A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46839A95" w14:textId="77777777" w:rsidR="00EE277E" w:rsidRPr="00430366" w:rsidRDefault="00EE277E">
            <w:pPr>
              <w:pStyle w:val="TableParagraph"/>
              <w:kinsoku w:val="0"/>
              <w:overflowPunct w:val="0"/>
              <w:ind w:left="13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36</w:t>
            </w:r>
          </w:p>
        </w:tc>
      </w:tr>
      <w:tr w:rsidR="00EE277E" w:rsidRPr="00430366" w14:paraId="26CE7F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5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15376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744B9015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62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7B01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29520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Ординці,</w:t>
            </w:r>
            <w:r w:rsidRPr="00430366">
              <w:rPr>
                <w:spacing w:val="4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біля</w:t>
            </w:r>
            <w:r w:rsidRPr="00430366">
              <w:rPr>
                <w:spacing w:val="2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клубу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FDC92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17.02.1983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96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D8EC0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25EA410E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452</w:t>
            </w:r>
          </w:p>
        </w:tc>
      </w:tr>
      <w:tr w:rsidR="00EE277E" w:rsidRPr="00430366" w14:paraId="01E3EF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7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764B4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45AF2E93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0"/>
                <w:szCs w:val="20"/>
                <w:lang w:val="uk-UA"/>
              </w:rPr>
            </w:pPr>
          </w:p>
          <w:p w14:paraId="6C9A876E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63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A727B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63" w:lineRule="auto"/>
              <w:ind w:left="104" w:right="826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Братська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могила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воїнів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Радянської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Армії,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,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</w:p>
          <w:p w14:paraId="6616CBB2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при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звільненні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села</w:t>
            </w:r>
          </w:p>
          <w:p w14:paraId="139164FA" w14:textId="77777777" w:rsidR="00EE277E" w:rsidRPr="00430366" w:rsidRDefault="00EE277E">
            <w:pPr>
              <w:pStyle w:val="TableParagraph"/>
              <w:kinsoku w:val="0"/>
              <w:overflowPunct w:val="0"/>
              <w:spacing w:before="6" w:line="263" w:lineRule="auto"/>
              <w:ind w:left="104" w:right="548"/>
              <w:rPr>
                <w:lang w:val="uk-UA"/>
              </w:rPr>
            </w:pP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німецько-фашистських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загарбників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1944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році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8138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3EF9163D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3" w:right="541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Розкопане,</w:t>
            </w:r>
            <w:r w:rsidRPr="00430366">
              <w:rPr>
                <w:spacing w:val="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3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центрі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села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6F447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75664AFD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7CE35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0"/>
                <w:szCs w:val="20"/>
                <w:lang w:val="uk-UA"/>
              </w:rPr>
            </w:pPr>
          </w:p>
          <w:p w14:paraId="738EC2A8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20"/>
                <w:szCs w:val="20"/>
                <w:lang w:val="uk-UA"/>
              </w:rPr>
            </w:pPr>
          </w:p>
          <w:p w14:paraId="46CEAD87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786</w:t>
            </w:r>
          </w:p>
        </w:tc>
      </w:tr>
      <w:tr w:rsidR="00EE277E" w:rsidRPr="00430366" w14:paraId="1C03D6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EC5AC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54A21AB2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64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70CE2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61B5B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Білашки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4696C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17.02.1983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96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D1546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7765EB61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448</w:t>
            </w:r>
          </w:p>
        </w:tc>
      </w:tr>
    </w:tbl>
    <w:p w14:paraId="5A5B4701" w14:textId="77777777" w:rsidR="00EE277E" w:rsidRPr="00430366" w:rsidRDefault="00EE277E">
      <w:pPr>
        <w:rPr>
          <w:lang w:val="uk-UA"/>
        </w:rPr>
        <w:sectPr w:rsidR="00EE277E" w:rsidRPr="00430366">
          <w:pgSz w:w="11910" w:h="16850"/>
          <w:pgMar w:top="1000" w:right="300" w:bottom="280" w:left="1140" w:header="469" w:footer="0" w:gutter="0"/>
          <w:cols w:space="720"/>
          <w:noEndnote/>
        </w:sectPr>
      </w:pPr>
    </w:p>
    <w:p w14:paraId="7ABFD9CF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2D13E258" w14:textId="77777777" w:rsidR="00EE277E" w:rsidRPr="00430366" w:rsidRDefault="00EE277E">
      <w:pPr>
        <w:pStyle w:val="a3"/>
        <w:kinsoku w:val="0"/>
        <w:overflowPunct w:val="0"/>
        <w:spacing w:before="7"/>
        <w:ind w:left="0" w:firstLine="0"/>
        <w:rPr>
          <w:sz w:val="26"/>
          <w:szCs w:val="26"/>
          <w:lang w:val="uk-UA"/>
        </w:rPr>
      </w:pPr>
    </w:p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"/>
        <w:gridCol w:w="2915"/>
        <w:gridCol w:w="2763"/>
        <w:gridCol w:w="2133"/>
        <w:gridCol w:w="1562"/>
      </w:tblGrid>
      <w:tr w:rsidR="00EE277E" w:rsidRPr="00430366" w14:paraId="44A808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F2574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01ACCB08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65</w:t>
            </w:r>
          </w:p>
        </w:tc>
        <w:tc>
          <w:tcPr>
            <w:tcW w:w="29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596FF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E8B1B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3"/>
                <w:sz w:val="19"/>
                <w:szCs w:val="19"/>
                <w:lang w:val="uk-UA"/>
              </w:rPr>
              <w:t>Левківка</w:t>
            </w:r>
          </w:p>
        </w:tc>
        <w:tc>
          <w:tcPr>
            <w:tcW w:w="21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B6CD1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17.02.1983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96</w:t>
            </w:r>
          </w:p>
        </w:tc>
        <w:tc>
          <w:tcPr>
            <w:tcW w:w="15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A57E2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sz w:val="19"/>
                <w:szCs w:val="19"/>
                <w:lang w:val="uk-UA"/>
              </w:rPr>
            </w:pPr>
          </w:p>
          <w:p w14:paraId="2D7A374B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449</w:t>
            </w:r>
          </w:p>
        </w:tc>
      </w:tr>
      <w:tr w:rsidR="00EE277E" w:rsidRPr="00430366" w14:paraId="454080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5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C0E71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3572FFC9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66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B89E1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537A1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47" w:lineRule="auto"/>
              <w:ind w:left="103" w:right="185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Сопин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412DA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17.02.1983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96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3F650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4BFD089E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451</w:t>
            </w:r>
          </w:p>
        </w:tc>
      </w:tr>
      <w:tr w:rsidR="00EE277E" w:rsidRPr="00430366" w14:paraId="3D3694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1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C2BDD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74AB9446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67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43D35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63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1D28" w14:textId="77777777" w:rsidR="00EE277E" w:rsidRPr="00430366" w:rsidRDefault="00EE277E">
            <w:pPr>
              <w:pStyle w:val="TableParagraph"/>
              <w:kinsoku w:val="0"/>
              <w:overflowPunct w:val="0"/>
              <w:spacing w:before="122" w:line="263" w:lineRule="auto"/>
              <w:ind w:left="103" w:right="200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z w:val="19"/>
                <w:szCs w:val="19"/>
                <w:lang w:val="uk-UA"/>
              </w:rPr>
              <w:t xml:space="preserve"> 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Бухни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4798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47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17.02.1983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96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B77AB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6A0AD913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520</w:t>
            </w:r>
          </w:p>
        </w:tc>
      </w:tr>
      <w:tr w:rsidR="00EE277E" w:rsidRPr="00430366" w14:paraId="2A8043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6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39F52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2A33F624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68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6858B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4" w:right="197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односельчанам,</w:t>
            </w:r>
            <w:r w:rsidRPr="00430366">
              <w:rPr>
                <w:spacing w:val="-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які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загинули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період</w:t>
            </w:r>
            <w:r w:rsidRPr="00430366">
              <w:rPr>
                <w:spacing w:val="2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IIСВ 1941-1945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рр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DDD65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77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Плисків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3327F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4" w:right="128" w:hanging="1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трудящих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10.06.1971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№313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524EE" w14:textId="77777777" w:rsidR="00EE277E" w:rsidRPr="00430366" w:rsidRDefault="00EE277E">
            <w:pPr>
              <w:pStyle w:val="TableParagraph"/>
              <w:kinsoku w:val="0"/>
              <w:overflowPunct w:val="0"/>
              <w:spacing w:before="8"/>
              <w:rPr>
                <w:sz w:val="19"/>
                <w:szCs w:val="19"/>
                <w:lang w:val="uk-UA"/>
              </w:rPr>
            </w:pPr>
          </w:p>
          <w:p w14:paraId="47267C6D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797</w:t>
            </w:r>
          </w:p>
        </w:tc>
      </w:tr>
      <w:tr w:rsidR="00EE277E" w:rsidRPr="00430366" w14:paraId="1354B3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0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41B02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397CD1AD" w14:textId="77777777" w:rsidR="00EE277E" w:rsidRPr="00430366" w:rsidRDefault="00EE277E">
            <w:pPr>
              <w:pStyle w:val="TableParagraph"/>
              <w:kinsoku w:val="0"/>
              <w:overflowPunct w:val="0"/>
              <w:ind w:left="224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69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4AB4C" w14:textId="77777777" w:rsidR="00EE277E" w:rsidRPr="00430366" w:rsidRDefault="00EE277E">
            <w:pPr>
              <w:pStyle w:val="TableParagraph"/>
              <w:kinsoku w:val="0"/>
              <w:overflowPunct w:val="0"/>
              <w:spacing w:before="121" w:line="247" w:lineRule="auto"/>
              <w:ind w:left="104" w:right="1101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Пам’ятник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воїнам</w:t>
            </w:r>
            <w:r w:rsidRPr="00430366">
              <w:rPr>
                <w:spacing w:val="15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–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односельчанам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C4717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774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Вінницька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область,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Вінницький</w:t>
            </w:r>
            <w:r w:rsidRPr="00430366">
              <w:rPr>
                <w:spacing w:val="4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район,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с.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Старостинці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03E4F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64" w:right="173" w:hanging="16"/>
              <w:jc w:val="center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Рішення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виконкому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облради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нар.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pacing w:val="1"/>
                <w:sz w:val="19"/>
                <w:szCs w:val="19"/>
                <w:lang w:val="uk-UA"/>
              </w:rPr>
              <w:t>деп</w:t>
            </w:r>
            <w:proofErr w:type="spellEnd"/>
            <w:r w:rsidRPr="00430366">
              <w:rPr>
                <w:spacing w:val="1"/>
                <w:sz w:val="19"/>
                <w:szCs w:val="19"/>
                <w:lang w:val="uk-UA"/>
              </w:rPr>
              <w:t>.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від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17.02.1983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р.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№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96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32768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sz w:val="21"/>
                <w:szCs w:val="21"/>
                <w:lang w:val="uk-UA"/>
              </w:rPr>
            </w:pPr>
          </w:p>
          <w:p w14:paraId="1C9B77EE" w14:textId="77777777" w:rsidR="00EE277E" w:rsidRPr="00430366" w:rsidRDefault="00EE277E">
            <w:pPr>
              <w:pStyle w:val="TableParagraph"/>
              <w:kinsoku w:val="0"/>
              <w:overflowPunct w:val="0"/>
              <w:ind w:right="1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517</w:t>
            </w:r>
          </w:p>
        </w:tc>
      </w:tr>
    </w:tbl>
    <w:p w14:paraId="336FEA57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677DE31F" w14:textId="77777777" w:rsidR="00EE277E" w:rsidRPr="00430366" w:rsidRDefault="00EE277E">
      <w:pPr>
        <w:pStyle w:val="a3"/>
        <w:kinsoku w:val="0"/>
        <w:overflowPunct w:val="0"/>
        <w:spacing w:before="11"/>
        <w:ind w:left="0" w:firstLine="0"/>
        <w:rPr>
          <w:sz w:val="24"/>
          <w:szCs w:val="24"/>
          <w:lang w:val="uk-UA"/>
        </w:rPr>
      </w:pPr>
    </w:p>
    <w:p w14:paraId="637EFC18" w14:textId="77777777" w:rsidR="00EE277E" w:rsidRPr="00430366" w:rsidRDefault="00EE277E">
      <w:pPr>
        <w:pStyle w:val="1"/>
        <w:numPr>
          <w:ilvl w:val="1"/>
          <w:numId w:val="18"/>
        </w:numPr>
        <w:tabs>
          <w:tab w:val="left" w:pos="1428"/>
        </w:tabs>
        <w:kinsoku w:val="0"/>
        <w:overflowPunct w:val="0"/>
        <w:spacing w:before="77" w:line="316" w:lineRule="exact"/>
        <w:ind w:right="562" w:firstLine="570"/>
        <w:jc w:val="both"/>
        <w:rPr>
          <w:b w:val="0"/>
          <w:bCs w:val="0"/>
          <w:lang w:val="uk-UA"/>
        </w:rPr>
      </w:pPr>
      <w:r w:rsidRPr="00430366">
        <w:rPr>
          <w:spacing w:val="1"/>
          <w:lang w:val="uk-UA"/>
        </w:rPr>
        <w:t>Аналіз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відомостей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1"/>
          <w:lang w:val="uk-UA"/>
        </w:rPr>
        <w:t>про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існуючий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2"/>
          <w:lang w:val="uk-UA"/>
        </w:rPr>
        <w:t>стан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2"/>
          <w:lang w:val="uk-UA"/>
        </w:rPr>
        <w:t>об’єктів,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що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мають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вплив</w:t>
      </w:r>
      <w:r w:rsidRPr="00430366">
        <w:rPr>
          <w:spacing w:val="-8"/>
          <w:lang w:val="uk-UA"/>
        </w:rPr>
        <w:t xml:space="preserve"> на</w:t>
      </w:r>
      <w:r w:rsidRPr="00430366">
        <w:rPr>
          <w:spacing w:val="50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навколишнє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середовище</w:t>
      </w:r>
    </w:p>
    <w:p w14:paraId="199A0AC6" w14:textId="77777777" w:rsidR="00EE277E" w:rsidRPr="00430366" w:rsidRDefault="00EE277E">
      <w:pPr>
        <w:pStyle w:val="a3"/>
        <w:kinsoku w:val="0"/>
        <w:overflowPunct w:val="0"/>
        <w:spacing w:before="11"/>
        <w:ind w:left="0" w:firstLine="0"/>
        <w:rPr>
          <w:b/>
          <w:bCs/>
          <w:sz w:val="23"/>
          <w:szCs w:val="23"/>
          <w:lang w:val="uk-UA"/>
        </w:rPr>
      </w:pPr>
    </w:p>
    <w:p w14:paraId="459C108A" w14:textId="77777777" w:rsidR="00EE277E" w:rsidRPr="00430366" w:rsidRDefault="00EE277E">
      <w:pPr>
        <w:pStyle w:val="a3"/>
        <w:kinsoku w:val="0"/>
        <w:overflowPunct w:val="0"/>
        <w:spacing w:line="242" w:lineRule="auto"/>
        <w:ind w:right="538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е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узз</w:t>
      </w:r>
      <w:r w:rsidRPr="00430366">
        <w:rPr>
          <w:lang w:val="uk-UA"/>
        </w:rPr>
        <w:t>ю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22"/>
          <w:lang w:val="uk-UA"/>
        </w:rPr>
        <w:t>с</w:t>
      </w:r>
      <w:r w:rsidRPr="00430366">
        <w:rPr>
          <w:spacing w:val="-11"/>
          <w:lang w:val="uk-UA"/>
        </w:rPr>
        <w:t>ь</w:t>
      </w:r>
      <w:r w:rsidRPr="00430366">
        <w:rPr>
          <w:spacing w:val="-19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Г.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є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ву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йн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3"/>
          <w:lang w:val="uk-UA"/>
        </w:rPr>
        <w:t>й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27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20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добробут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1"/>
          <w:lang w:val="uk-UA"/>
        </w:rPr>
        <w:t>наповнення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1"/>
          <w:lang w:val="uk-UA"/>
        </w:rPr>
        <w:t>бюджету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громади.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2"/>
          <w:lang w:val="uk-UA"/>
        </w:rPr>
        <w:t>громаді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здійснюють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діяльність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9</w:t>
      </w:r>
      <w:r w:rsidRPr="00430366">
        <w:rPr>
          <w:spacing w:val="60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х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5"/>
          <w:lang w:val="uk-UA"/>
        </w:rPr>
        <w:t>1</w:t>
      </w:r>
      <w:r w:rsidRPr="00430366">
        <w:rPr>
          <w:lang w:val="uk-UA"/>
        </w:rPr>
        <w:t>9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7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20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в.</w:t>
      </w:r>
    </w:p>
    <w:p w14:paraId="0F336A55" w14:textId="77777777" w:rsidR="00EE277E" w:rsidRPr="00430366" w:rsidRDefault="00EE277E">
      <w:pPr>
        <w:pStyle w:val="a3"/>
        <w:kinsoku w:val="0"/>
        <w:overflowPunct w:val="0"/>
        <w:ind w:right="551"/>
        <w:jc w:val="both"/>
        <w:rPr>
          <w:lang w:val="uk-UA"/>
        </w:rPr>
      </w:pPr>
      <w:r w:rsidRPr="00430366">
        <w:rPr>
          <w:lang w:val="uk-UA"/>
        </w:rPr>
        <w:t>У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1"/>
          <w:lang w:val="uk-UA"/>
        </w:rPr>
        <w:t>структурі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аграрного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переважає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,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6"/>
          <w:lang w:val="uk-UA"/>
        </w:rPr>
        <w:t>зокрема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щ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зернових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2"/>
          <w:lang w:val="uk-UA"/>
        </w:rPr>
        <w:t>технічних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1"/>
          <w:lang w:val="uk-UA"/>
        </w:rPr>
        <w:t>культур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пшениці,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кукурудзи,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5"/>
          <w:lang w:val="uk-UA"/>
        </w:rPr>
        <w:t>ячменю,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lang w:val="uk-UA"/>
        </w:rPr>
        <w:t>соняшнику,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сої,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2"/>
          <w:lang w:val="uk-UA"/>
        </w:rPr>
        <w:t>ріпаку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2"/>
          <w:lang w:val="uk-UA"/>
        </w:rPr>
        <w:t>цукрових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буряків.</w:t>
      </w:r>
    </w:p>
    <w:p w14:paraId="4282FD72" w14:textId="77777777" w:rsidR="00EE277E" w:rsidRPr="00430366" w:rsidRDefault="00EE277E">
      <w:pPr>
        <w:pStyle w:val="a3"/>
        <w:kinsoku w:val="0"/>
        <w:overflowPunct w:val="0"/>
        <w:spacing w:before="15" w:line="316" w:lineRule="exact"/>
        <w:ind w:right="555"/>
        <w:jc w:val="both"/>
        <w:rPr>
          <w:lang w:val="uk-UA"/>
        </w:rPr>
      </w:pPr>
      <w:r w:rsidRPr="00430366">
        <w:rPr>
          <w:spacing w:val="1"/>
          <w:lang w:val="uk-UA"/>
        </w:rPr>
        <w:t>Водночас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"/>
          <w:lang w:val="uk-UA"/>
        </w:rPr>
        <w:t>громада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-2"/>
          <w:lang w:val="uk-UA"/>
        </w:rPr>
        <w:t xml:space="preserve"> потенціал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6"/>
          <w:lang w:val="uk-UA"/>
        </w:rPr>
        <w:t>зокрема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молочного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м’ясного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напрямів.</w:t>
      </w:r>
    </w:p>
    <w:p w14:paraId="3641CB97" w14:textId="77777777" w:rsidR="00EE277E" w:rsidRPr="00430366" w:rsidRDefault="00EE277E">
      <w:pPr>
        <w:pStyle w:val="a3"/>
        <w:kinsoku w:val="0"/>
        <w:overflowPunct w:val="0"/>
        <w:ind w:right="561"/>
        <w:jc w:val="both"/>
        <w:rPr>
          <w:lang w:val="uk-UA"/>
        </w:rPr>
      </w:pPr>
      <w:r w:rsidRPr="00430366">
        <w:rPr>
          <w:lang w:val="uk-UA"/>
        </w:rPr>
        <w:t>Згідно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1"/>
          <w:lang w:val="uk-UA"/>
        </w:rPr>
        <w:t>даних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1"/>
          <w:lang w:val="uk-UA"/>
        </w:rPr>
        <w:t>Головного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5"/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4"/>
          <w:lang w:val="uk-UA"/>
        </w:rPr>
        <w:t>статистики</w:t>
      </w:r>
      <w:r w:rsidRPr="00430366">
        <w:rPr>
          <w:spacing w:val="66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2"/>
          <w:lang w:val="uk-UA"/>
        </w:rPr>
        <w:t>Вінницькій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5"/>
          <w:lang w:val="uk-UA"/>
        </w:rPr>
        <w:t>області,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5"/>
          <w:lang w:val="uk-UA"/>
        </w:rPr>
        <w:t>0</w:t>
      </w:r>
      <w:r w:rsidRPr="00430366">
        <w:rPr>
          <w:spacing w:val="9"/>
          <w:lang w:val="uk-UA"/>
        </w:rPr>
        <w:t>1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10</w:t>
      </w:r>
      <w:r w:rsidRPr="00430366">
        <w:rPr>
          <w:spacing w:val="2"/>
          <w:lang w:val="uk-UA"/>
        </w:rPr>
        <w:t>.</w:t>
      </w:r>
      <w:r w:rsidRPr="00430366">
        <w:rPr>
          <w:spacing w:val="-8"/>
          <w:lang w:val="uk-UA"/>
        </w:rPr>
        <w:t>2</w:t>
      </w:r>
      <w:r w:rsidRPr="00430366">
        <w:rPr>
          <w:spacing w:val="5"/>
          <w:lang w:val="uk-UA"/>
        </w:rPr>
        <w:t>0</w:t>
      </w:r>
      <w:r w:rsidRPr="00430366">
        <w:rPr>
          <w:spacing w:val="-8"/>
          <w:lang w:val="uk-UA"/>
        </w:rPr>
        <w:t>2</w:t>
      </w:r>
      <w:r w:rsidRPr="00430366">
        <w:rPr>
          <w:lang w:val="uk-UA"/>
        </w:rPr>
        <w:t>5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5"/>
          <w:lang w:val="uk-UA"/>
        </w:rPr>
        <w:t xml:space="preserve"> 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1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Г,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18"/>
          <w:lang w:val="uk-UA"/>
        </w:rPr>
        <w:t>ни</w:t>
      </w:r>
      <w:r w:rsidRPr="00430366">
        <w:rPr>
          <w:spacing w:val="-9"/>
          <w:lang w:val="uk-UA"/>
        </w:rPr>
        <w:t>ч</w:t>
      </w:r>
      <w:r w:rsidRPr="00430366">
        <w:rPr>
          <w:lang w:val="uk-UA"/>
        </w:rPr>
        <w:t>у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діяльність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здійснюють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107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сільськогосподарських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lang w:val="uk-UA"/>
        </w:rPr>
        <w:t>,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3"/>
          <w:lang w:val="uk-UA"/>
        </w:rPr>
        <w:t>числі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4"/>
          <w:lang w:val="uk-UA"/>
        </w:rPr>
        <w:t>76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27"/>
          <w:lang w:val="uk-UA"/>
        </w:rPr>
        <w:t xml:space="preserve"> </w:t>
      </w:r>
      <w:r w:rsidRPr="00430366">
        <w:rPr>
          <w:lang w:val="uk-UA"/>
        </w:rPr>
        <w:t>господарств,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2"/>
          <w:lang w:val="uk-UA"/>
        </w:rPr>
        <w:t>22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господарських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1"/>
          <w:lang w:val="uk-UA"/>
        </w:rPr>
        <w:t>(ТОВ,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1"/>
          <w:lang w:val="uk-UA"/>
        </w:rPr>
        <w:t>СТОВ),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8</w:t>
      </w:r>
      <w:r w:rsidRPr="00430366">
        <w:rPr>
          <w:spacing w:val="108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spacing w:val="-16"/>
          <w:lang w:val="uk-UA"/>
        </w:rPr>
        <w:t>м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в,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2"/>
          <w:lang w:val="uk-UA"/>
        </w:rPr>
        <w:t>31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8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ве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spacing w:val="-16"/>
          <w:lang w:val="uk-UA"/>
        </w:rPr>
        <w:t>м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12"/>
          <w:lang w:val="uk-UA"/>
        </w:rPr>
        <w:t>в</w:t>
      </w:r>
      <w:r w:rsidRPr="00430366">
        <w:rPr>
          <w:spacing w:val="6"/>
          <w:lang w:val="uk-UA"/>
        </w:rPr>
        <w:t>о.</w:t>
      </w:r>
    </w:p>
    <w:p w14:paraId="152C3D25" w14:textId="77777777" w:rsidR="00EE277E" w:rsidRPr="00430366" w:rsidRDefault="00EE277E">
      <w:pPr>
        <w:pStyle w:val="a3"/>
        <w:kinsoku w:val="0"/>
        <w:overflowPunct w:val="0"/>
        <w:spacing w:before="15" w:line="316" w:lineRule="exact"/>
        <w:ind w:right="532"/>
        <w:jc w:val="both"/>
        <w:rPr>
          <w:lang w:val="uk-UA"/>
        </w:rPr>
      </w:pPr>
      <w:r w:rsidRPr="00430366">
        <w:rPr>
          <w:spacing w:val="3"/>
          <w:lang w:val="uk-UA"/>
        </w:rPr>
        <w:t>Харчова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1"/>
          <w:lang w:val="uk-UA"/>
        </w:rPr>
        <w:t>однією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провідних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2"/>
          <w:lang w:val="uk-UA"/>
        </w:rPr>
        <w:t>галузей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1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громаді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кількома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діючими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ми.</w:t>
      </w:r>
    </w:p>
    <w:p w14:paraId="5D326D63" w14:textId="77777777" w:rsidR="00EE277E" w:rsidRPr="00430366" w:rsidRDefault="00EE277E">
      <w:pPr>
        <w:pStyle w:val="a3"/>
        <w:kinsoku w:val="0"/>
        <w:overflowPunct w:val="0"/>
        <w:spacing w:before="14" w:line="316" w:lineRule="exact"/>
        <w:ind w:right="550"/>
        <w:jc w:val="both"/>
        <w:rPr>
          <w:lang w:val="uk-UA"/>
        </w:rPr>
      </w:pPr>
      <w:r w:rsidRPr="00430366">
        <w:rPr>
          <w:lang w:val="uk-UA"/>
        </w:rPr>
        <w:t>До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об’єктів,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1"/>
          <w:lang w:val="uk-UA"/>
        </w:rPr>
        <w:t>мають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вплив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навколишнє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1"/>
          <w:lang w:val="uk-UA"/>
        </w:rPr>
        <w:t>відносяться:</w:t>
      </w:r>
    </w:p>
    <w:p w14:paraId="729B4A99" w14:textId="77777777" w:rsidR="00EE277E" w:rsidRPr="00430366" w:rsidRDefault="00EE277E">
      <w:pPr>
        <w:pStyle w:val="a3"/>
        <w:kinsoku w:val="0"/>
        <w:overflowPunct w:val="0"/>
        <w:spacing w:before="11"/>
        <w:ind w:left="0" w:firstLine="0"/>
        <w:rPr>
          <w:sz w:val="27"/>
          <w:szCs w:val="27"/>
          <w:lang w:val="uk-UA"/>
        </w:rPr>
      </w:pPr>
    </w:p>
    <w:p w14:paraId="4A89D567" w14:textId="77777777" w:rsidR="00EE277E" w:rsidRPr="00430366" w:rsidRDefault="00EE277E">
      <w:pPr>
        <w:pStyle w:val="a3"/>
        <w:kinsoku w:val="0"/>
        <w:overflowPunct w:val="0"/>
        <w:ind w:left="857" w:firstLine="0"/>
        <w:rPr>
          <w:lang w:val="uk-UA"/>
        </w:rPr>
      </w:pPr>
      <w:r w:rsidRPr="00430366">
        <w:rPr>
          <w:spacing w:val="3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ощ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зернових,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1"/>
          <w:lang w:val="uk-UA"/>
        </w:rPr>
        <w:t>бобових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олійних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культур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(97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господарств)</w:t>
      </w:r>
    </w:p>
    <w:p w14:paraId="24CCBA25" w14:textId="77777777" w:rsidR="00EE277E" w:rsidRPr="00430366" w:rsidRDefault="00EE277E">
      <w:pPr>
        <w:pStyle w:val="a3"/>
        <w:tabs>
          <w:tab w:val="left" w:pos="2791"/>
          <w:tab w:val="left" w:pos="3825"/>
          <w:tab w:val="left" w:pos="4591"/>
          <w:tab w:val="left" w:pos="6014"/>
          <w:tab w:val="left" w:pos="6854"/>
          <w:tab w:val="left" w:pos="8803"/>
        </w:tabs>
        <w:kinsoku w:val="0"/>
        <w:overflowPunct w:val="0"/>
        <w:spacing w:before="8" w:line="318" w:lineRule="exact"/>
        <w:ind w:left="857" w:firstLine="0"/>
        <w:rPr>
          <w:lang w:val="uk-UA"/>
        </w:rPr>
      </w:pP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инниц</w:t>
      </w:r>
      <w:r w:rsidRPr="00430366">
        <w:rPr>
          <w:spacing w:val="-11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і</w:t>
      </w:r>
      <w:r w:rsidRPr="00430366">
        <w:rPr>
          <w:lang w:val="uk-UA"/>
        </w:rPr>
        <w:tab/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ми</w:t>
      </w:r>
      <w:r w:rsidRPr="00430366">
        <w:rPr>
          <w:lang w:val="uk-UA"/>
        </w:rPr>
        <w:tab/>
      </w:r>
      <w:r w:rsidRPr="00430366">
        <w:rPr>
          <w:spacing w:val="-1"/>
          <w:lang w:val="uk-UA"/>
        </w:rPr>
        <w:t>(ПП</w:t>
      </w:r>
      <w:r w:rsidRPr="00430366">
        <w:rPr>
          <w:spacing w:val="-1"/>
          <w:lang w:val="uk-UA"/>
        </w:rPr>
        <w:tab/>
      </w:r>
      <w:r w:rsidRPr="00430366">
        <w:rPr>
          <w:spacing w:val="1"/>
          <w:lang w:val="uk-UA"/>
        </w:rPr>
        <w:t>«Ольвія»,</w:t>
      </w:r>
      <w:r w:rsidRPr="00430366">
        <w:rPr>
          <w:spacing w:val="1"/>
          <w:lang w:val="uk-UA"/>
        </w:rPr>
        <w:tab/>
      </w:r>
      <w:r w:rsidRPr="00430366">
        <w:rPr>
          <w:spacing w:val="2"/>
          <w:lang w:val="uk-UA"/>
        </w:rPr>
        <w:t>ТОВ</w:t>
      </w:r>
      <w:r w:rsidRPr="00430366">
        <w:rPr>
          <w:spacing w:val="2"/>
          <w:lang w:val="uk-UA"/>
        </w:rPr>
        <w:tab/>
      </w:r>
      <w:r w:rsidRPr="00430366">
        <w:rPr>
          <w:lang w:val="uk-UA"/>
        </w:rPr>
        <w:t>«Птахівничий</w:t>
      </w:r>
      <w:r w:rsidRPr="00430366">
        <w:rPr>
          <w:lang w:val="uk-UA"/>
        </w:rPr>
        <w:tab/>
      </w:r>
      <w:r w:rsidRPr="00430366">
        <w:rPr>
          <w:spacing w:val="-5"/>
          <w:lang w:val="uk-UA"/>
        </w:rPr>
        <w:t>комплекс</w:t>
      </w:r>
    </w:p>
    <w:p w14:paraId="5D0DDC3B" w14:textId="77777777" w:rsidR="00EE277E" w:rsidRPr="00430366" w:rsidRDefault="00EE277E">
      <w:pPr>
        <w:pStyle w:val="a3"/>
        <w:kinsoku w:val="0"/>
        <w:overflowPunct w:val="0"/>
        <w:spacing w:line="318" w:lineRule="exact"/>
        <w:ind w:firstLine="0"/>
        <w:rPr>
          <w:lang w:val="uk-UA"/>
        </w:rPr>
      </w:pPr>
      <w:r w:rsidRPr="00430366">
        <w:rPr>
          <w:spacing w:val="5"/>
          <w:lang w:val="uk-UA"/>
        </w:rPr>
        <w:t>«</w:t>
      </w:r>
      <w:r w:rsidRPr="00430366">
        <w:rPr>
          <w:spacing w:val="3"/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spacing w:val="5"/>
          <w:lang w:val="uk-UA"/>
        </w:rPr>
        <w:t>»</w:t>
      </w:r>
      <w:r w:rsidRPr="00430366">
        <w:rPr>
          <w:spacing w:val="-8"/>
          <w:lang w:val="uk-UA"/>
        </w:rPr>
        <w:t>»</w:t>
      </w:r>
      <w:r w:rsidRPr="00430366">
        <w:rPr>
          <w:lang w:val="uk-UA"/>
        </w:rPr>
        <w:t xml:space="preserve">, </w:t>
      </w:r>
      <w:r w:rsidRPr="00430366">
        <w:rPr>
          <w:spacing w:val="2"/>
          <w:lang w:val="uk-UA"/>
        </w:rPr>
        <w:t>ТОВ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1"/>
          <w:lang w:val="uk-UA"/>
        </w:rPr>
        <w:t>«Софія-2023»)</w:t>
      </w:r>
    </w:p>
    <w:p w14:paraId="77C6A583" w14:textId="77777777" w:rsidR="00EE277E" w:rsidRPr="00430366" w:rsidRDefault="00EE277E">
      <w:pPr>
        <w:pStyle w:val="a3"/>
        <w:kinsoku w:val="0"/>
        <w:overflowPunct w:val="0"/>
        <w:spacing w:before="8" w:line="319" w:lineRule="exact"/>
        <w:ind w:left="857" w:firstLine="0"/>
        <w:rPr>
          <w:lang w:val="uk-UA"/>
        </w:rPr>
      </w:pPr>
      <w:r w:rsidRPr="00430366">
        <w:rPr>
          <w:spacing w:val="3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 xml:space="preserve">во 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 xml:space="preserve">в 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2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'</w:t>
      </w:r>
      <w:r w:rsidRPr="00430366">
        <w:rPr>
          <w:spacing w:val="-12"/>
          <w:lang w:val="uk-UA"/>
        </w:rPr>
        <w:t>я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 xml:space="preserve">ї 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 xml:space="preserve">: 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10"/>
          <w:lang w:val="uk-UA"/>
        </w:rPr>
        <w:t>Т</w:t>
      </w:r>
      <w:r w:rsidRPr="00430366">
        <w:rPr>
          <w:spacing w:val="-11"/>
          <w:lang w:val="uk-UA"/>
        </w:rPr>
        <w:t>О</w:t>
      </w:r>
      <w:r w:rsidRPr="00430366">
        <w:rPr>
          <w:lang w:val="uk-UA"/>
        </w:rPr>
        <w:t>В</w:t>
      </w:r>
    </w:p>
    <w:p w14:paraId="1AC889E1" w14:textId="77777777" w:rsidR="00EE277E" w:rsidRPr="00430366" w:rsidRDefault="00EE277E">
      <w:pPr>
        <w:pStyle w:val="a3"/>
        <w:kinsoku w:val="0"/>
        <w:overflowPunct w:val="0"/>
        <w:spacing w:line="315" w:lineRule="exact"/>
        <w:ind w:firstLine="0"/>
        <w:rPr>
          <w:lang w:val="uk-UA"/>
        </w:rPr>
      </w:pPr>
      <w:r w:rsidRPr="00430366">
        <w:rPr>
          <w:lang w:val="uk-UA"/>
        </w:rPr>
        <w:t>«</w:t>
      </w:r>
      <w:proofErr w:type="spellStart"/>
      <w:r w:rsidRPr="00430366">
        <w:rPr>
          <w:lang w:val="uk-UA"/>
        </w:rPr>
        <w:t>Ржевуськ</w:t>
      </w:r>
      <w:proofErr w:type="spellEnd"/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млин»</w:t>
      </w:r>
    </w:p>
    <w:p w14:paraId="1A5E36CF" w14:textId="77777777" w:rsidR="00EE277E" w:rsidRPr="00430366" w:rsidRDefault="00EE277E">
      <w:pPr>
        <w:pStyle w:val="a3"/>
        <w:kinsoku w:val="0"/>
        <w:overflowPunct w:val="0"/>
        <w:spacing w:line="319" w:lineRule="exact"/>
        <w:ind w:left="857" w:firstLine="0"/>
        <w:rPr>
          <w:lang w:val="uk-UA"/>
        </w:rPr>
      </w:pPr>
      <w:r w:rsidRPr="00430366">
        <w:rPr>
          <w:spacing w:val="3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-19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хлібо</w:t>
      </w:r>
      <w:proofErr w:type="spellEnd"/>
      <w:r w:rsidRPr="00430366">
        <w:rPr>
          <w:spacing w:val="-2"/>
          <w:lang w:val="uk-UA"/>
        </w:rPr>
        <w:t>-булочних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в: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2"/>
          <w:lang w:val="uk-UA"/>
        </w:rPr>
        <w:t>ТОВ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«</w:t>
      </w:r>
      <w:proofErr w:type="spellStart"/>
      <w:r w:rsidRPr="00430366">
        <w:rPr>
          <w:spacing w:val="1"/>
          <w:lang w:val="uk-UA"/>
        </w:rPr>
        <w:t>Росічі</w:t>
      </w:r>
      <w:proofErr w:type="spellEnd"/>
      <w:r w:rsidRPr="00430366">
        <w:rPr>
          <w:spacing w:val="1"/>
          <w:lang w:val="uk-UA"/>
        </w:rPr>
        <w:t>».</w:t>
      </w:r>
    </w:p>
    <w:p w14:paraId="2B697446" w14:textId="77777777" w:rsidR="00EE277E" w:rsidRPr="00430366" w:rsidRDefault="00EE277E">
      <w:pPr>
        <w:pStyle w:val="a3"/>
        <w:kinsoku w:val="0"/>
        <w:overflowPunct w:val="0"/>
        <w:spacing w:before="16" w:line="316" w:lineRule="exact"/>
        <w:ind w:left="857" w:right="1820" w:firstLine="0"/>
        <w:rPr>
          <w:lang w:val="uk-UA"/>
        </w:rPr>
      </w:pPr>
      <w:r w:rsidRPr="00430366">
        <w:rPr>
          <w:spacing w:val="3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домашніх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напівфабрикатів: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ФОП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«</w:t>
      </w:r>
      <w:proofErr w:type="spellStart"/>
      <w:r w:rsidRPr="00430366">
        <w:rPr>
          <w:spacing w:val="-1"/>
          <w:lang w:val="uk-UA"/>
        </w:rPr>
        <w:t>Шелепун</w:t>
      </w:r>
      <w:proofErr w:type="spellEnd"/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О.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С.»</w:t>
      </w:r>
      <w:r w:rsidRPr="00430366">
        <w:rPr>
          <w:spacing w:val="74"/>
          <w:w w:val="101"/>
          <w:lang w:val="uk-UA"/>
        </w:rPr>
        <w:t xml:space="preserve"> </w:t>
      </w:r>
      <w:r w:rsidRPr="00430366">
        <w:rPr>
          <w:lang w:val="uk-UA"/>
        </w:rPr>
        <w:t>Виготовлення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меблів: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1"/>
          <w:lang w:val="uk-UA"/>
        </w:rPr>
        <w:t>«</w:t>
      </w:r>
      <w:proofErr w:type="spellStart"/>
      <w:r w:rsidRPr="00430366">
        <w:rPr>
          <w:spacing w:val="1"/>
          <w:lang w:val="uk-UA"/>
        </w:rPr>
        <w:t>Vertex</w:t>
      </w:r>
      <w:proofErr w:type="spellEnd"/>
      <w:r w:rsidRPr="00430366">
        <w:rPr>
          <w:spacing w:val="1"/>
          <w:lang w:val="uk-UA"/>
        </w:rPr>
        <w:t>»,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ФОП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1"/>
          <w:lang w:val="uk-UA"/>
        </w:rPr>
        <w:t>«</w:t>
      </w:r>
      <w:proofErr w:type="spellStart"/>
      <w:r w:rsidRPr="00430366">
        <w:rPr>
          <w:spacing w:val="-1"/>
          <w:lang w:val="uk-UA"/>
        </w:rPr>
        <w:t>Вертецький</w:t>
      </w:r>
      <w:proofErr w:type="spellEnd"/>
      <w:r w:rsidRPr="00430366">
        <w:rPr>
          <w:spacing w:val="-18"/>
          <w:lang w:val="uk-UA"/>
        </w:rPr>
        <w:t xml:space="preserve"> </w:t>
      </w:r>
      <w:r w:rsidRPr="00430366">
        <w:rPr>
          <w:spacing w:val="-3"/>
          <w:lang w:val="uk-UA"/>
        </w:rPr>
        <w:t>І.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В.»</w:t>
      </w:r>
    </w:p>
    <w:p w14:paraId="079E6971" w14:textId="77777777" w:rsidR="00EE277E" w:rsidRPr="00430366" w:rsidRDefault="00EE277E">
      <w:pPr>
        <w:pStyle w:val="a3"/>
        <w:kinsoku w:val="0"/>
        <w:overflowPunct w:val="0"/>
        <w:spacing w:before="6"/>
        <w:ind w:left="857" w:firstLine="0"/>
        <w:rPr>
          <w:lang w:val="uk-UA"/>
        </w:rPr>
      </w:pPr>
      <w:r w:rsidRPr="00430366">
        <w:rPr>
          <w:spacing w:val="3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-24"/>
          <w:lang w:val="uk-UA"/>
        </w:rPr>
        <w:t xml:space="preserve"> </w:t>
      </w:r>
      <w:r w:rsidRPr="00430366">
        <w:rPr>
          <w:lang w:val="uk-UA"/>
        </w:rPr>
        <w:t>добрив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азотних</w:t>
      </w:r>
      <w:r w:rsidRPr="00430366">
        <w:rPr>
          <w:spacing w:val="-6"/>
          <w:lang w:val="uk-UA"/>
        </w:rPr>
        <w:t xml:space="preserve"> </w:t>
      </w:r>
      <w:proofErr w:type="spellStart"/>
      <w:r w:rsidRPr="00430366">
        <w:rPr>
          <w:lang w:val="uk-UA"/>
        </w:rPr>
        <w:t>сполук</w:t>
      </w:r>
      <w:proofErr w:type="spellEnd"/>
      <w:r w:rsidRPr="00430366">
        <w:rPr>
          <w:lang w:val="uk-UA"/>
        </w:rPr>
        <w:t>: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"/>
          <w:lang w:val="uk-UA"/>
        </w:rPr>
        <w:t>ТОВ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«Група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компаній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1"/>
          <w:lang w:val="uk-UA"/>
        </w:rPr>
        <w:t>«Ярило»</w:t>
      </w:r>
    </w:p>
    <w:p w14:paraId="633FB684" w14:textId="77777777" w:rsidR="00EE277E" w:rsidRPr="00430366" w:rsidRDefault="00EE277E">
      <w:pPr>
        <w:pStyle w:val="a3"/>
        <w:kinsoku w:val="0"/>
        <w:overflowPunct w:val="0"/>
        <w:spacing w:before="6"/>
        <w:ind w:left="857" w:firstLine="0"/>
        <w:rPr>
          <w:lang w:val="uk-UA"/>
        </w:rPr>
        <w:sectPr w:rsidR="00EE277E" w:rsidRPr="00430366">
          <w:pgSz w:w="11910" w:h="16850"/>
          <w:pgMar w:top="1000" w:right="300" w:bottom="280" w:left="1140" w:header="469" w:footer="0" w:gutter="0"/>
          <w:cols w:space="720"/>
          <w:noEndnote/>
        </w:sectPr>
      </w:pPr>
    </w:p>
    <w:p w14:paraId="1E49D513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117FFBB1" w14:textId="77777777" w:rsidR="00EE277E" w:rsidRPr="00430366" w:rsidRDefault="00EE277E">
      <w:pPr>
        <w:pStyle w:val="a3"/>
        <w:kinsoku w:val="0"/>
        <w:overflowPunct w:val="0"/>
        <w:spacing w:before="68" w:line="319" w:lineRule="exact"/>
        <w:ind w:left="857" w:firstLine="0"/>
        <w:rPr>
          <w:lang w:val="uk-UA"/>
        </w:rPr>
      </w:pPr>
      <w:r w:rsidRPr="00430366">
        <w:rPr>
          <w:spacing w:val="3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,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2"/>
          <w:lang w:val="uk-UA"/>
        </w:rPr>
        <w:t>ремонт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засобів: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1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5"/>
          <w:lang w:val="uk-UA"/>
        </w:rPr>
        <w:t>філія</w:t>
      </w:r>
      <w:r w:rsidRPr="00430366">
        <w:rPr>
          <w:lang w:val="uk-UA"/>
        </w:rPr>
        <w:t xml:space="preserve"> 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8"/>
          <w:lang w:val="uk-UA"/>
        </w:rPr>
        <w:t>ПАТ</w:t>
      </w:r>
    </w:p>
    <w:p w14:paraId="75E77B35" w14:textId="77777777" w:rsidR="00EE277E" w:rsidRPr="00430366" w:rsidRDefault="00EE277E">
      <w:pPr>
        <w:pStyle w:val="a3"/>
        <w:kinsoku w:val="0"/>
        <w:overflowPunct w:val="0"/>
        <w:spacing w:line="319" w:lineRule="exact"/>
        <w:ind w:firstLine="0"/>
        <w:rPr>
          <w:lang w:val="uk-UA"/>
        </w:rPr>
      </w:pPr>
      <w:r w:rsidRPr="00430366">
        <w:rPr>
          <w:spacing w:val="5"/>
          <w:lang w:val="uk-UA"/>
        </w:rPr>
        <w:t>«</w:t>
      </w:r>
      <w:r w:rsidRPr="00430366">
        <w:rPr>
          <w:spacing w:val="3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ї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3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proofErr w:type="spellEnd"/>
      <w:r w:rsidRPr="00430366">
        <w:rPr>
          <w:spacing w:val="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»</w:t>
      </w:r>
    </w:p>
    <w:p w14:paraId="4C6E8C26" w14:textId="77777777" w:rsidR="00EE277E" w:rsidRPr="00430366" w:rsidRDefault="00EE277E">
      <w:pPr>
        <w:pStyle w:val="a3"/>
        <w:kinsoku w:val="0"/>
        <w:overflowPunct w:val="0"/>
        <w:spacing w:before="16" w:line="316" w:lineRule="exact"/>
        <w:ind w:left="857" w:right="143" w:firstLine="0"/>
        <w:rPr>
          <w:lang w:val="uk-UA"/>
        </w:rPr>
      </w:pPr>
      <w:r w:rsidRPr="00430366">
        <w:rPr>
          <w:spacing w:val="3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1"/>
          <w:lang w:val="uk-UA"/>
        </w:rPr>
        <w:t>м'ясних</w:t>
      </w:r>
      <w:r w:rsidRPr="00430366">
        <w:rPr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в: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"/>
          <w:lang w:val="uk-UA"/>
        </w:rPr>
        <w:t>ТОВ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«Торгова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компанія</w:t>
      </w:r>
      <w:r w:rsidR="00CC2809">
        <w:rPr>
          <w:lang w:val="uk-UA"/>
        </w:rPr>
        <w:t xml:space="preserve"> «</w:t>
      </w:r>
      <w:proofErr w:type="spellStart"/>
      <w:r w:rsidRPr="00430366">
        <w:rPr>
          <w:spacing w:val="-1"/>
          <w:lang w:val="uk-UA"/>
        </w:rPr>
        <w:t>Кодинка</w:t>
      </w:r>
      <w:proofErr w:type="spellEnd"/>
      <w:r w:rsidRPr="00430366">
        <w:rPr>
          <w:spacing w:val="-1"/>
          <w:lang w:val="uk-UA"/>
        </w:rPr>
        <w:t>»</w:t>
      </w:r>
      <w:r w:rsidRPr="00430366">
        <w:rPr>
          <w:spacing w:val="47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олії: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"/>
          <w:lang w:val="uk-UA"/>
        </w:rPr>
        <w:t>ТОВ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2"/>
          <w:lang w:val="uk-UA"/>
        </w:rPr>
        <w:t>«Дружба</w:t>
      </w:r>
      <w:r w:rsidRPr="00430366">
        <w:rPr>
          <w:spacing w:val="-18"/>
          <w:lang w:val="uk-UA"/>
        </w:rPr>
        <w:t xml:space="preserve"> </w:t>
      </w:r>
      <w:r w:rsidR="00430366">
        <w:rPr>
          <w:spacing w:val="-18"/>
          <w:lang w:val="uk-UA"/>
        </w:rPr>
        <w:t xml:space="preserve"> ОЙЛ</w:t>
      </w:r>
      <w:r w:rsidRPr="00430366">
        <w:rPr>
          <w:spacing w:val="1"/>
          <w:lang w:val="uk-UA"/>
        </w:rPr>
        <w:t>»</w:t>
      </w:r>
    </w:p>
    <w:p w14:paraId="48037D39" w14:textId="77777777" w:rsidR="00EE277E" w:rsidRPr="00430366" w:rsidRDefault="00EE277E">
      <w:pPr>
        <w:pStyle w:val="a3"/>
        <w:kinsoku w:val="0"/>
        <w:overflowPunct w:val="0"/>
        <w:spacing w:before="6"/>
        <w:ind w:left="857" w:firstLine="0"/>
        <w:rPr>
          <w:lang w:val="uk-UA"/>
        </w:rPr>
      </w:pPr>
      <w:r w:rsidRPr="00430366">
        <w:rPr>
          <w:lang w:val="uk-UA"/>
        </w:rPr>
        <w:t>Сушіння,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зерна: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"/>
          <w:lang w:val="uk-UA"/>
        </w:rPr>
        <w:t>ТОВ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«Погребищенське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ХПП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"/>
          <w:lang w:val="uk-UA"/>
        </w:rPr>
        <w:t>«ТАС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АГРО».</w:t>
      </w:r>
    </w:p>
    <w:p w14:paraId="48E7D15E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lang w:val="uk-UA"/>
        </w:rPr>
      </w:pPr>
    </w:p>
    <w:p w14:paraId="0057DEF1" w14:textId="77777777" w:rsidR="00EE277E" w:rsidRPr="00430366" w:rsidRDefault="00EE277E">
      <w:pPr>
        <w:pStyle w:val="a3"/>
        <w:kinsoku w:val="0"/>
        <w:overflowPunct w:val="0"/>
        <w:spacing w:line="239" w:lineRule="auto"/>
        <w:ind w:right="112"/>
        <w:jc w:val="both"/>
        <w:rPr>
          <w:lang w:val="uk-UA"/>
        </w:rPr>
      </w:pPr>
      <w:r w:rsidRPr="00430366">
        <w:rPr>
          <w:spacing w:val="1"/>
          <w:lang w:val="uk-UA"/>
        </w:rPr>
        <w:t>КП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2"/>
          <w:lang w:val="uk-UA"/>
        </w:rPr>
        <w:t>«Погребищекомунсервіс»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Погребищенської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міської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7"/>
          <w:lang w:val="uk-UA"/>
        </w:rPr>
        <w:t>ради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2"/>
          <w:lang w:val="uk-UA"/>
        </w:rPr>
        <w:t>надає</w:t>
      </w:r>
      <w:r w:rsidRPr="00430366">
        <w:rPr>
          <w:spacing w:val="-7"/>
          <w:lang w:val="uk-UA"/>
        </w:rPr>
        <w:t xml:space="preserve"> послуги</w:t>
      </w:r>
      <w:r w:rsidRPr="00430366">
        <w:rPr>
          <w:spacing w:val="47"/>
          <w:w w:val="101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водовідведення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1"/>
          <w:lang w:val="uk-UA"/>
        </w:rPr>
        <w:t>господарсько-побутових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3"/>
          <w:lang w:val="uk-UA"/>
        </w:rPr>
        <w:t>стічних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вод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3"/>
          <w:lang w:val="uk-UA"/>
        </w:rPr>
        <w:t>ю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2"/>
          <w:lang w:val="uk-UA"/>
        </w:rPr>
        <w:t>осіб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м.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Погребище.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1"/>
          <w:lang w:val="uk-UA"/>
        </w:rPr>
        <w:t>На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балансі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4"/>
          <w:lang w:val="uk-UA"/>
        </w:rPr>
        <w:t>обслуговуванні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знаходиться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1"/>
          <w:lang w:val="uk-UA"/>
        </w:rPr>
        <w:t xml:space="preserve">дві </w:t>
      </w:r>
      <w:r w:rsidRPr="00430366">
        <w:rPr>
          <w:lang w:val="uk-UA"/>
        </w:rPr>
        <w:t>установки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глибокого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біологічного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6"/>
          <w:lang w:val="uk-UA"/>
        </w:rPr>
        <w:t>очищення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господарсько-побутових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стічних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вод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«BIOTAL-100»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«BIOTAL-200».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6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частині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2"/>
          <w:lang w:val="uk-UA"/>
        </w:rPr>
        <w:t>населених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2"/>
          <w:lang w:val="uk-UA"/>
        </w:rPr>
        <w:t>пунктів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обмежений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3"/>
          <w:lang w:val="uk-UA"/>
        </w:rPr>
        <w:t>або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5"/>
          <w:lang w:val="uk-UA"/>
        </w:rPr>
        <w:t>застарілий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стан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5"/>
          <w:lang w:val="uk-UA"/>
        </w:rPr>
        <w:t>систем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1"/>
          <w:lang w:val="uk-UA"/>
        </w:rPr>
        <w:t>водопостачання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водовідведення.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3"/>
          <w:lang w:val="uk-UA"/>
        </w:rPr>
        <w:t>Частина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ж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lang w:val="uk-UA"/>
        </w:rPr>
        <w:t>незадовільному</w:t>
      </w:r>
      <w:r w:rsidRPr="00430366">
        <w:rPr>
          <w:spacing w:val="-28"/>
          <w:lang w:val="uk-UA"/>
        </w:rPr>
        <w:t xml:space="preserve"> </w:t>
      </w:r>
      <w:r w:rsidRPr="00430366">
        <w:rPr>
          <w:spacing w:val="-1"/>
          <w:lang w:val="uk-UA"/>
        </w:rPr>
        <w:t>технічному</w:t>
      </w:r>
      <w:r w:rsidRPr="00430366">
        <w:rPr>
          <w:spacing w:val="-28"/>
          <w:lang w:val="uk-UA"/>
        </w:rPr>
        <w:t xml:space="preserve"> </w:t>
      </w:r>
      <w:r w:rsidRPr="00430366">
        <w:rPr>
          <w:spacing w:val="-2"/>
          <w:lang w:val="uk-UA"/>
        </w:rPr>
        <w:t>стані,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призводить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частих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аварій,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втрат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5"/>
          <w:lang w:val="uk-UA"/>
        </w:rPr>
        <w:t>води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lang w:val="uk-UA"/>
        </w:rPr>
        <w:t>низької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якості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питної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води.</w:t>
      </w:r>
    </w:p>
    <w:p w14:paraId="46106438" w14:textId="77777777" w:rsidR="00EE277E" w:rsidRPr="00430366" w:rsidRDefault="00EE277E">
      <w:pPr>
        <w:pStyle w:val="a3"/>
        <w:kinsoku w:val="0"/>
        <w:overflowPunct w:val="0"/>
        <w:spacing w:before="8"/>
        <w:ind w:right="123"/>
        <w:jc w:val="both"/>
        <w:rPr>
          <w:lang w:val="uk-UA"/>
        </w:rPr>
      </w:pPr>
      <w:r w:rsidRPr="00430366">
        <w:rPr>
          <w:spacing w:val="1"/>
          <w:lang w:val="uk-UA"/>
        </w:rPr>
        <w:t>На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4"/>
          <w:lang w:val="uk-UA"/>
        </w:rPr>
        <w:t>33</w:t>
      </w:r>
      <w:r w:rsidRPr="00430366">
        <w:rPr>
          <w:spacing w:val="60"/>
          <w:w w:val="101"/>
          <w:lang w:val="uk-UA"/>
        </w:rPr>
        <w:t xml:space="preserve"> </w:t>
      </w:r>
      <w:r w:rsidRPr="00430366">
        <w:rPr>
          <w:lang w:val="uk-UA"/>
        </w:rPr>
        <w:t>сміттєзвалища,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полігон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відходів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м.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3"/>
          <w:lang w:val="uk-UA"/>
        </w:rPr>
        <w:t>е</w:t>
      </w:r>
      <w:r w:rsidRPr="00430366">
        <w:rPr>
          <w:lang w:val="uk-UA"/>
        </w:rPr>
        <w:t>,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8"/>
          <w:lang w:val="uk-UA"/>
        </w:rPr>
        <w:t>який,</w:t>
      </w:r>
      <w:r w:rsidRPr="00430366">
        <w:rPr>
          <w:spacing w:val="76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однак,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1"/>
          <w:lang w:val="uk-UA"/>
        </w:rPr>
        <w:t>експлуатується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3"/>
          <w:lang w:val="uk-UA"/>
        </w:rPr>
        <w:t>1965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10"/>
          <w:lang w:val="uk-UA"/>
        </w:rPr>
        <w:t>р.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1"/>
          <w:lang w:val="uk-UA"/>
        </w:rPr>
        <w:t>даний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3"/>
          <w:lang w:val="uk-UA"/>
        </w:rPr>
        <w:t>час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й.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Для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3"/>
          <w:lang w:val="uk-UA"/>
        </w:rPr>
        <w:t>збору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23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ПВ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КП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2"/>
          <w:lang w:val="uk-UA"/>
        </w:rPr>
        <w:t>«Погребищекомунсервіс»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експлуатує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два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3"/>
          <w:lang w:val="uk-UA"/>
        </w:rPr>
        <w:t>сміттєвози,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1"/>
          <w:lang w:val="uk-UA"/>
        </w:rPr>
        <w:t>викачування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2"/>
          <w:lang w:val="uk-UA"/>
        </w:rPr>
        <w:t>вивезення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рідких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відходів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є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дві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4"/>
          <w:lang w:val="uk-UA"/>
        </w:rPr>
        <w:t>асенізаційні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lang w:val="uk-UA"/>
        </w:rPr>
        <w:t>машини,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загортання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2"/>
          <w:lang w:val="uk-UA"/>
        </w:rPr>
        <w:t>стихійного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1"/>
          <w:lang w:val="uk-UA"/>
        </w:rPr>
        <w:t>сміттєзвалища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5"/>
          <w:lang w:val="uk-UA"/>
        </w:rPr>
        <w:t>експлуатує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бульдозер.</w:t>
      </w:r>
    </w:p>
    <w:p w14:paraId="7DE199AC" w14:textId="77777777" w:rsidR="00EE277E" w:rsidRPr="00430366" w:rsidRDefault="00EE277E">
      <w:pPr>
        <w:pStyle w:val="a3"/>
        <w:kinsoku w:val="0"/>
        <w:overflowPunct w:val="0"/>
        <w:ind w:right="130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д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документах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1"/>
          <w:lang w:val="uk-UA"/>
        </w:rPr>
        <w:t>(зокрема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«Схемі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4"/>
          <w:lang w:val="uk-UA"/>
        </w:rPr>
        <w:t>санітарного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очищення»)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1"/>
          <w:lang w:val="uk-UA"/>
        </w:rPr>
        <w:t>лише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побутовими,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4"/>
          <w:lang w:val="uk-UA"/>
        </w:rPr>
        <w:t>але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й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5"/>
          <w:lang w:val="uk-UA"/>
        </w:rPr>
        <w:t>медичними,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ми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lang w:val="uk-UA"/>
        </w:rPr>
        <w:t xml:space="preserve"> </w:t>
      </w:r>
      <w:r w:rsidRPr="00430366">
        <w:rPr>
          <w:spacing w:val="-2"/>
          <w:lang w:val="uk-UA"/>
        </w:rPr>
        <w:t>небезпечними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відходами,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 xml:space="preserve">а </w:t>
      </w:r>
      <w:r w:rsidRPr="00430366">
        <w:rPr>
          <w:spacing w:val="1"/>
          <w:lang w:val="uk-UA"/>
        </w:rPr>
        <w:t>також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рідкими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відходами.</w:t>
      </w:r>
    </w:p>
    <w:p w14:paraId="52D16833" w14:textId="77777777" w:rsidR="00EE277E" w:rsidRPr="00430366" w:rsidRDefault="00EE277E">
      <w:pPr>
        <w:pStyle w:val="a3"/>
        <w:kinsoku w:val="0"/>
        <w:overflowPunct w:val="0"/>
        <w:spacing w:before="16" w:line="316" w:lineRule="exact"/>
        <w:ind w:right="123"/>
        <w:jc w:val="both"/>
        <w:rPr>
          <w:lang w:val="uk-UA"/>
        </w:rPr>
      </w:pPr>
      <w:r w:rsidRPr="00430366">
        <w:rPr>
          <w:spacing w:val="3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1"/>
          <w:lang w:val="uk-UA"/>
        </w:rPr>
        <w:t>майданчики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6"/>
          <w:lang w:val="uk-UA"/>
        </w:rPr>
        <w:t>збору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відходів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2"/>
          <w:lang w:val="uk-UA"/>
        </w:rPr>
        <w:t>встановлені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  <w:r w:rsidRPr="00430366">
        <w:rPr>
          <w:spacing w:val="36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багатоквартирних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будинків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деяких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"/>
          <w:lang w:val="uk-UA"/>
        </w:rPr>
        <w:t>закладів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4"/>
          <w:lang w:val="uk-UA"/>
        </w:rPr>
        <w:t>місті.</w:t>
      </w:r>
    </w:p>
    <w:p w14:paraId="46974B29" w14:textId="77777777" w:rsidR="00EE277E" w:rsidRPr="00430366" w:rsidRDefault="00EE277E">
      <w:pPr>
        <w:pStyle w:val="a3"/>
        <w:kinsoku w:val="0"/>
        <w:overflowPunct w:val="0"/>
        <w:spacing w:line="241" w:lineRule="auto"/>
        <w:ind w:right="119"/>
        <w:jc w:val="both"/>
        <w:rPr>
          <w:lang w:val="uk-UA"/>
        </w:rPr>
      </w:pPr>
      <w:r w:rsidRPr="00430366">
        <w:rPr>
          <w:spacing w:val="-1"/>
          <w:lang w:val="uk-UA"/>
        </w:rPr>
        <w:t>Діючі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механізми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відходами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забезпечують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лише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4"/>
          <w:lang w:val="uk-UA"/>
        </w:rPr>
        <w:t>вивезення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93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хор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5"/>
          <w:lang w:val="uk-UA"/>
        </w:rPr>
        <w:t>тт</w:t>
      </w:r>
      <w:r w:rsidRPr="00430366">
        <w:rPr>
          <w:spacing w:val="-3"/>
          <w:lang w:val="uk-UA"/>
        </w:rPr>
        <w:t>є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lang w:val="uk-UA"/>
        </w:rPr>
        <w:t>.</w:t>
      </w:r>
      <w:r w:rsidRPr="00430366">
        <w:rPr>
          <w:spacing w:val="3"/>
          <w:lang w:val="uk-UA"/>
        </w:rPr>
        <w:t xml:space="preserve"> В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з</w:t>
      </w:r>
      <w:r w:rsidRPr="00430366">
        <w:rPr>
          <w:lang w:val="uk-UA"/>
        </w:rPr>
        <w:t>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20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22"/>
          <w:lang w:val="uk-UA"/>
        </w:rPr>
        <w:t>с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Г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ж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є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залишатися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2"/>
          <w:lang w:val="uk-UA"/>
        </w:rPr>
        <w:t>наявність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3"/>
          <w:lang w:val="uk-UA"/>
        </w:rPr>
        <w:t>стихійних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1"/>
          <w:lang w:val="uk-UA"/>
        </w:rPr>
        <w:t>сміттєзвалищ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spacing w:val="-8"/>
          <w:lang w:val="uk-UA"/>
        </w:rPr>
        <w:t>х</w:t>
      </w:r>
      <w:r w:rsidRPr="00430366">
        <w:rPr>
          <w:lang w:val="uk-UA"/>
        </w:rPr>
        <w:t>.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1"/>
          <w:lang w:val="uk-UA"/>
        </w:rPr>
        <w:t>Частково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10"/>
          <w:lang w:val="uk-UA"/>
        </w:rPr>
        <w:t>їх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ліквідація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1"/>
          <w:lang w:val="uk-UA"/>
        </w:rPr>
        <w:t>вже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проведена,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3"/>
          <w:lang w:val="uk-UA"/>
        </w:rPr>
        <w:t>проте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4"/>
          <w:lang w:val="uk-UA"/>
        </w:rPr>
        <w:t>цей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процес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необхідно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2"/>
          <w:lang w:val="uk-UA"/>
        </w:rPr>
        <w:t>ж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.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5"/>
          <w:lang w:val="uk-UA"/>
        </w:rPr>
        <w:t>Іншим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lang w:val="uk-UA"/>
        </w:rPr>
        <w:t>важливим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5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1"/>
          <w:lang w:val="uk-UA"/>
        </w:rPr>
        <w:t>поліпшення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1"/>
          <w:lang w:val="uk-UA"/>
        </w:rPr>
        <w:t>екологічної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2"/>
          <w:lang w:val="uk-UA"/>
        </w:rPr>
        <w:t>ситуації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1"/>
          <w:lang w:val="uk-UA"/>
        </w:rPr>
        <w:t>діяльність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8"/>
          <w:lang w:val="uk-UA"/>
        </w:rPr>
        <w:t>щодо</w:t>
      </w:r>
      <w:r w:rsidRPr="00430366">
        <w:rPr>
          <w:spacing w:val="8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1"/>
          <w:lang w:val="uk-UA"/>
        </w:rPr>
        <w:t>відповідність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1"/>
          <w:lang w:val="uk-UA"/>
        </w:rPr>
        <w:t>чинним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1"/>
          <w:lang w:val="uk-UA"/>
        </w:rPr>
        <w:t>вимогам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2"/>
          <w:lang w:val="uk-UA"/>
        </w:rPr>
        <w:t>роботи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5"/>
          <w:lang w:val="uk-UA"/>
        </w:rPr>
        <w:t>полігонів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відходів.</w:t>
      </w:r>
    </w:p>
    <w:p w14:paraId="352B4D8B" w14:textId="77777777" w:rsidR="00EE277E" w:rsidRPr="00430366" w:rsidRDefault="00EE277E">
      <w:pPr>
        <w:pStyle w:val="a3"/>
        <w:kinsoku w:val="0"/>
        <w:overflowPunct w:val="0"/>
        <w:spacing w:line="241" w:lineRule="auto"/>
        <w:ind w:right="123"/>
        <w:jc w:val="both"/>
        <w:rPr>
          <w:lang w:val="uk-UA"/>
        </w:rPr>
      </w:pPr>
      <w:r w:rsidRPr="00430366">
        <w:rPr>
          <w:spacing w:val="2"/>
          <w:lang w:val="uk-UA"/>
        </w:rPr>
        <w:t>Також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однією</w:t>
      </w:r>
      <w:r w:rsidRPr="00430366">
        <w:rPr>
          <w:spacing w:val="42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найбільших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екологічних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проблем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1"/>
          <w:lang w:val="uk-UA"/>
        </w:rPr>
        <w:t>сьогодні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42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2"/>
          <w:lang w:val="uk-UA"/>
        </w:rPr>
        <w:t>питної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води.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Головними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причинами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1"/>
          <w:lang w:val="uk-UA"/>
        </w:rPr>
        <w:t>такої</w:t>
      </w:r>
      <w:r w:rsidRPr="00430366">
        <w:rPr>
          <w:lang w:val="uk-UA"/>
        </w:rPr>
        <w:t xml:space="preserve"> </w:t>
      </w:r>
      <w:r w:rsidRPr="00430366">
        <w:rPr>
          <w:spacing w:val="-2"/>
          <w:lang w:val="uk-UA"/>
        </w:rPr>
        <w:t>ситуації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5"/>
          <w:lang w:val="uk-UA"/>
        </w:rPr>
        <w:t>наявність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стихійних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1"/>
          <w:lang w:val="uk-UA"/>
        </w:rPr>
        <w:t>сміттєзвалищ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3"/>
          <w:lang w:val="uk-UA"/>
        </w:rPr>
        <w:t>громади,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1"/>
          <w:lang w:val="uk-UA"/>
        </w:rPr>
        <w:t>експлуатація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6"/>
          <w:lang w:val="uk-UA"/>
        </w:rPr>
        <w:t>ям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8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1"/>
          <w:lang w:val="uk-UA"/>
        </w:rPr>
        <w:t>санітарних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норм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правил,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5"/>
          <w:lang w:val="uk-UA"/>
        </w:rPr>
        <w:t>неефективність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діючих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очисних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7"/>
          <w:lang w:val="uk-UA"/>
        </w:rPr>
        <w:t>споруд,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інтенсифікація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1"/>
          <w:lang w:val="uk-UA"/>
        </w:rPr>
        <w:t>сільськогосподарського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напрямку</w:t>
      </w:r>
      <w:r w:rsidRPr="00430366">
        <w:rPr>
          <w:lang w:val="uk-UA"/>
        </w:rPr>
        <w:t xml:space="preserve"> </w:t>
      </w:r>
      <w:r w:rsidRPr="00430366">
        <w:rPr>
          <w:spacing w:val="-6"/>
          <w:lang w:val="uk-UA"/>
        </w:rPr>
        <w:t>збільшення</w:t>
      </w:r>
      <w:r w:rsidRPr="00430366">
        <w:rPr>
          <w:spacing w:val="101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азотовмісних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добрив.</w:t>
      </w:r>
    </w:p>
    <w:p w14:paraId="594AABAE" w14:textId="77777777" w:rsidR="00EE277E" w:rsidRPr="00430366" w:rsidRDefault="00EE277E">
      <w:pPr>
        <w:pStyle w:val="a3"/>
        <w:kinsoku w:val="0"/>
        <w:overflowPunct w:val="0"/>
        <w:ind w:right="120"/>
        <w:jc w:val="both"/>
        <w:rPr>
          <w:color w:val="000000"/>
          <w:lang w:val="uk-UA"/>
        </w:rPr>
      </w:pP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spacing w:val="-3"/>
          <w:lang w:val="uk-UA"/>
        </w:rPr>
        <w:t>йн</w:t>
      </w:r>
      <w:r w:rsidRPr="00430366">
        <w:rPr>
          <w:lang w:val="uk-UA"/>
        </w:rPr>
        <w:t>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12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ор</w:t>
      </w:r>
      <w:r w:rsidRPr="00430366">
        <w:rPr>
          <w:spacing w:val="-16"/>
          <w:lang w:val="uk-UA"/>
        </w:rPr>
        <w:t>м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20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речовин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внаслідок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побутовими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стоками</w:t>
      </w:r>
      <w:r w:rsidRPr="00430366">
        <w:rPr>
          <w:color w:val="FF0000"/>
          <w:spacing w:val="1"/>
          <w:lang w:val="uk-UA"/>
        </w:rPr>
        <w:t>.</w:t>
      </w:r>
      <w:r w:rsidRPr="00430366">
        <w:rPr>
          <w:color w:val="FF0000"/>
          <w:spacing w:val="41"/>
          <w:lang w:val="uk-UA"/>
        </w:rPr>
        <w:t xml:space="preserve"> </w:t>
      </w:r>
      <w:r w:rsidRPr="00430366">
        <w:rPr>
          <w:color w:val="000000"/>
          <w:lang w:val="uk-UA"/>
        </w:rPr>
        <w:t>Д</w:t>
      </w:r>
      <w:r w:rsidRPr="00430366">
        <w:rPr>
          <w:color w:val="000000"/>
          <w:spacing w:val="-1"/>
          <w:lang w:val="uk-UA"/>
        </w:rPr>
        <w:t>ж</w:t>
      </w:r>
      <w:r w:rsidRPr="00430366">
        <w:rPr>
          <w:color w:val="000000"/>
          <w:spacing w:val="-7"/>
          <w:lang w:val="uk-UA"/>
        </w:rPr>
        <w:t>е</w:t>
      </w:r>
      <w:r w:rsidRPr="00430366">
        <w:rPr>
          <w:color w:val="000000"/>
          <w:spacing w:val="21"/>
          <w:lang w:val="uk-UA"/>
        </w:rPr>
        <w:t>р</w:t>
      </w:r>
      <w:r w:rsidRPr="00430366">
        <w:rPr>
          <w:color w:val="000000"/>
          <w:spacing w:val="-7"/>
          <w:lang w:val="uk-UA"/>
        </w:rPr>
        <w:t>е</w:t>
      </w:r>
      <w:r w:rsidRPr="00430366">
        <w:rPr>
          <w:color w:val="000000"/>
          <w:spacing w:val="6"/>
          <w:lang w:val="uk-UA"/>
        </w:rPr>
        <w:t>л</w:t>
      </w:r>
      <w:r w:rsidRPr="00430366">
        <w:rPr>
          <w:color w:val="000000"/>
          <w:spacing w:val="7"/>
          <w:lang w:val="uk-UA"/>
        </w:rPr>
        <w:t>а</w:t>
      </w:r>
      <w:r w:rsidRPr="00430366">
        <w:rPr>
          <w:color w:val="000000"/>
          <w:spacing w:val="-16"/>
          <w:lang w:val="uk-UA"/>
        </w:rPr>
        <w:t>м</w:t>
      </w:r>
      <w:r w:rsidRPr="00430366">
        <w:rPr>
          <w:color w:val="000000"/>
          <w:lang w:val="uk-UA"/>
        </w:rPr>
        <w:t>и</w:t>
      </w:r>
      <w:r w:rsidRPr="00430366">
        <w:rPr>
          <w:color w:val="000000"/>
          <w:spacing w:val="14"/>
          <w:lang w:val="uk-UA"/>
        </w:rPr>
        <w:t xml:space="preserve"> </w:t>
      </w:r>
      <w:r w:rsidRPr="00430366">
        <w:rPr>
          <w:color w:val="000000"/>
          <w:spacing w:val="-6"/>
          <w:lang w:val="uk-UA"/>
        </w:rPr>
        <w:t>забруднення</w:t>
      </w:r>
      <w:r w:rsidRPr="00430366">
        <w:rPr>
          <w:color w:val="000000"/>
          <w:spacing w:val="56"/>
          <w:w w:val="101"/>
          <w:lang w:val="uk-UA"/>
        </w:rPr>
        <w:t xml:space="preserve"> </w:t>
      </w:r>
      <w:r w:rsidRPr="00430366">
        <w:rPr>
          <w:color w:val="000000"/>
          <w:spacing w:val="-3"/>
          <w:lang w:val="uk-UA"/>
        </w:rPr>
        <w:t>п</w:t>
      </w:r>
      <w:r w:rsidRPr="00430366">
        <w:rPr>
          <w:color w:val="000000"/>
          <w:spacing w:val="5"/>
          <w:lang w:val="uk-UA"/>
        </w:rPr>
        <w:t>о</w:t>
      </w:r>
      <w:r w:rsidRPr="00430366">
        <w:rPr>
          <w:color w:val="000000"/>
          <w:lang w:val="uk-UA"/>
        </w:rPr>
        <w:t>в</w:t>
      </w:r>
      <w:r w:rsidRPr="00430366">
        <w:rPr>
          <w:color w:val="000000"/>
          <w:spacing w:val="-7"/>
          <w:lang w:val="uk-UA"/>
        </w:rPr>
        <w:t>е</w:t>
      </w:r>
      <w:r w:rsidRPr="00430366">
        <w:rPr>
          <w:color w:val="000000"/>
          <w:spacing w:val="21"/>
          <w:lang w:val="uk-UA"/>
        </w:rPr>
        <w:t>р</w:t>
      </w:r>
      <w:r w:rsidRPr="00430366">
        <w:rPr>
          <w:color w:val="000000"/>
          <w:spacing w:val="5"/>
          <w:lang w:val="uk-UA"/>
        </w:rPr>
        <w:t>х</w:t>
      </w:r>
      <w:r w:rsidRPr="00430366">
        <w:rPr>
          <w:color w:val="000000"/>
          <w:spacing w:val="-3"/>
          <w:lang w:val="uk-UA"/>
        </w:rPr>
        <w:t>н</w:t>
      </w:r>
      <w:r w:rsidRPr="00430366">
        <w:rPr>
          <w:color w:val="000000"/>
          <w:spacing w:val="-7"/>
          <w:lang w:val="uk-UA"/>
        </w:rPr>
        <w:t>е</w:t>
      </w:r>
      <w:r w:rsidRPr="00430366">
        <w:rPr>
          <w:color w:val="000000"/>
          <w:lang w:val="uk-UA"/>
        </w:rPr>
        <w:t>в</w:t>
      </w:r>
      <w:r w:rsidRPr="00430366">
        <w:rPr>
          <w:color w:val="000000"/>
          <w:spacing w:val="-3"/>
          <w:lang w:val="uk-UA"/>
        </w:rPr>
        <w:t>и</w:t>
      </w:r>
      <w:r w:rsidRPr="00430366">
        <w:rPr>
          <w:color w:val="000000"/>
          <w:lang w:val="uk-UA"/>
        </w:rPr>
        <w:t>х</w:t>
      </w:r>
      <w:r w:rsidRPr="00430366">
        <w:rPr>
          <w:color w:val="000000"/>
          <w:spacing w:val="-11"/>
          <w:lang w:val="uk-UA"/>
        </w:rPr>
        <w:t xml:space="preserve"> </w:t>
      </w:r>
      <w:r w:rsidRPr="00430366">
        <w:rPr>
          <w:color w:val="000000"/>
          <w:spacing w:val="1"/>
          <w:lang w:val="uk-UA"/>
        </w:rPr>
        <w:t>вод</w:t>
      </w:r>
      <w:r w:rsidRPr="00430366">
        <w:rPr>
          <w:color w:val="000000"/>
          <w:spacing w:val="-12"/>
          <w:lang w:val="uk-UA"/>
        </w:rPr>
        <w:t xml:space="preserve"> </w:t>
      </w:r>
      <w:r w:rsidRPr="00430366">
        <w:rPr>
          <w:color w:val="000000"/>
          <w:lang w:val="uk-UA"/>
        </w:rPr>
        <w:t>є</w:t>
      </w:r>
      <w:r w:rsidRPr="00430366">
        <w:rPr>
          <w:color w:val="000000"/>
          <w:spacing w:val="-4"/>
          <w:lang w:val="uk-UA"/>
        </w:rPr>
        <w:t xml:space="preserve"> </w:t>
      </w:r>
      <w:r w:rsidRPr="00430366">
        <w:rPr>
          <w:color w:val="000000"/>
          <w:spacing w:val="1"/>
          <w:lang w:val="uk-UA"/>
        </w:rPr>
        <w:t>вигрібні</w:t>
      </w:r>
      <w:r w:rsidRPr="00430366">
        <w:rPr>
          <w:color w:val="000000"/>
          <w:spacing w:val="-23"/>
          <w:lang w:val="uk-UA"/>
        </w:rPr>
        <w:t xml:space="preserve"> </w:t>
      </w:r>
      <w:r w:rsidRPr="00430366">
        <w:rPr>
          <w:color w:val="000000"/>
          <w:spacing w:val="1"/>
          <w:lang w:val="uk-UA"/>
        </w:rPr>
        <w:t>ями</w:t>
      </w:r>
      <w:r w:rsidRPr="00430366">
        <w:rPr>
          <w:color w:val="000000"/>
          <w:spacing w:val="-4"/>
          <w:lang w:val="uk-UA"/>
        </w:rPr>
        <w:t xml:space="preserve"> </w:t>
      </w:r>
      <w:r w:rsidRPr="00430366">
        <w:rPr>
          <w:color w:val="000000"/>
          <w:spacing w:val="-3"/>
          <w:lang w:val="uk-UA"/>
        </w:rPr>
        <w:t>(в</w:t>
      </w:r>
      <w:r w:rsidRPr="00430366">
        <w:rPr>
          <w:color w:val="000000"/>
          <w:spacing w:val="17"/>
          <w:lang w:val="uk-UA"/>
        </w:rPr>
        <w:t xml:space="preserve"> </w:t>
      </w:r>
      <w:r w:rsidRPr="00430366">
        <w:rPr>
          <w:color w:val="000000"/>
          <w:spacing w:val="1"/>
          <w:lang w:val="uk-UA"/>
        </w:rPr>
        <w:t>т.</w:t>
      </w:r>
      <w:r w:rsidR="00CC2809">
        <w:rPr>
          <w:color w:val="000000"/>
          <w:spacing w:val="1"/>
          <w:lang w:val="uk-UA"/>
        </w:rPr>
        <w:t xml:space="preserve"> </w:t>
      </w:r>
      <w:r w:rsidRPr="00430366">
        <w:rPr>
          <w:color w:val="000000"/>
          <w:spacing w:val="1"/>
          <w:lang w:val="uk-UA"/>
        </w:rPr>
        <w:t>ч.,</w:t>
      </w:r>
      <w:r w:rsidRPr="00430366">
        <w:rPr>
          <w:color w:val="000000"/>
          <w:spacing w:val="4"/>
          <w:lang w:val="uk-UA"/>
        </w:rPr>
        <w:t xml:space="preserve"> </w:t>
      </w:r>
      <w:r w:rsidRPr="00430366">
        <w:rPr>
          <w:color w:val="000000"/>
          <w:spacing w:val="1"/>
          <w:lang w:val="uk-UA"/>
        </w:rPr>
        <w:t>приватного</w:t>
      </w:r>
      <w:r w:rsidRPr="00430366">
        <w:rPr>
          <w:color w:val="000000"/>
          <w:spacing w:val="-27"/>
          <w:lang w:val="uk-UA"/>
        </w:rPr>
        <w:t xml:space="preserve"> </w:t>
      </w:r>
      <w:r w:rsidRPr="00430366">
        <w:rPr>
          <w:color w:val="000000"/>
          <w:spacing w:val="-7"/>
          <w:lang w:val="uk-UA"/>
        </w:rPr>
        <w:t>се</w:t>
      </w:r>
      <w:r w:rsidRPr="00430366">
        <w:rPr>
          <w:color w:val="000000"/>
          <w:spacing w:val="-4"/>
          <w:lang w:val="uk-UA"/>
        </w:rPr>
        <w:t>к</w:t>
      </w:r>
      <w:r w:rsidRPr="00430366">
        <w:rPr>
          <w:color w:val="000000"/>
          <w:spacing w:val="-5"/>
          <w:lang w:val="uk-UA"/>
        </w:rPr>
        <w:t>т</w:t>
      </w:r>
      <w:r w:rsidRPr="00430366">
        <w:rPr>
          <w:color w:val="000000"/>
          <w:spacing w:val="5"/>
          <w:lang w:val="uk-UA"/>
        </w:rPr>
        <w:t>о</w:t>
      </w:r>
      <w:r w:rsidRPr="00430366">
        <w:rPr>
          <w:color w:val="000000"/>
          <w:spacing w:val="21"/>
          <w:lang w:val="uk-UA"/>
        </w:rPr>
        <w:t>р</w:t>
      </w:r>
      <w:r w:rsidRPr="00430366">
        <w:rPr>
          <w:color w:val="000000"/>
          <w:spacing w:val="5"/>
          <w:lang w:val="uk-UA"/>
        </w:rPr>
        <w:t>у</w:t>
      </w:r>
      <w:r w:rsidRPr="00430366">
        <w:rPr>
          <w:color w:val="000000"/>
          <w:lang w:val="uk-UA"/>
        </w:rPr>
        <w:t>)</w:t>
      </w:r>
      <w:r w:rsidRPr="00430366">
        <w:rPr>
          <w:color w:val="000000"/>
          <w:spacing w:val="-24"/>
          <w:lang w:val="uk-UA"/>
        </w:rPr>
        <w:t xml:space="preserve"> </w:t>
      </w:r>
      <w:r w:rsidRPr="00430366">
        <w:rPr>
          <w:color w:val="000000"/>
          <w:spacing w:val="-3"/>
          <w:lang w:val="uk-UA"/>
        </w:rPr>
        <w:t>та</w:t>
      </w:r>
      <w:r w:rsidRPr="00430366">
        <w:rPr>
          <w:color w:val="000000"/>
          <w:spacing w:val="8"/>
          <w:lang w:val="uk-UA"/>
        </w:rPr>
        <w:t xml:space="preserve"> </w:t>
      </w:r>
      <w:r w:rsidRPr="00430366">
        <w:rPr>
          <w:color w:val="000000"/>
          <w:spacing w:val="-2"/>
          <w:lang w:val="uk-UA"/>
        </w:rPr>
        <w:t>стоки</w:t>
      </w:r>
      <w:r w:rsidRPr="00430366">
        <w:rPr>
          <w:color w:val="000000"/>
          <w:spacing w:val="-3"/>
          <w:lang w:val="uk-UA"/>
        </w:rPr>
        <w:t xml:space="preserve"> </w:t>
      </w:r>
      <w:r w:rsidRPr="00430366">
        <w:rPr>
          <w:color w:val="000000"/>
          <w:lang w:val="uk-UA"/>
        </w:rPr>
        <w:t>з</w:t>
      </w:r>
      <w:r w:rsidRPr="00430366">
        <w:rPr>
          <w:color w:val="000000"/>
          <w:spacing w:val="25"/>
          <w:lang w:val="uk-UA"/>
        </w:rPr>
        <w:t xml:space="preserve"> </w:t>
      </w:r>
      <w:r w:rsidRPr="00430366">
        <w:rPr>
          <w:color w:val="000000"/>
          <w:spacing w:val="-5"/>
          <w:lang w:val="uk-UA"/>
        </w:rPr>
        <w:t>поверхні.</w:t>
      </w:r>
    </w:p>
    <w:p w14:paraId="20A9186A" w14:textId="77777777" w:rsidR="00EE277E" w:rsidRPr="00430366" w:rsidRDefault="00EE277E">
      <w:pPr>
        <w:pStyle w:val="a3"/>
        <w:kinsoku w:val="0"/>
        <w:overflowPunct w:val="0"/>
        <w:ind w:right="120"/>
        <w:jc w:val="both"/>
        <w:rPr>
          <w:color w:val="000000"/>
          <w:lang w:val="uk-UA"/>
        </w:rPr>
        <w:sectPr w:rsidR="00EE277E" w:rsidRPr="00430366">
          <w:headerReference w:type="default" r:id="rId24"/>
          <w:pgSz w:w="11910" w:h="16850"/>
          <w:pgMar w:top="1140" w:right="720" w:bottom="280" w:left="1140" w:header="469" w:footer="0" w:gutter="0"/>
          <w:pgNumType w:start="28"/>
          <w:cols w:space="720" w:equalWidth="0">
            <w:col w:w="10050"/>
          </w:cols>
          <w:noEndnote/>
        </w:sectPr>
      </w:pPr>
    </w:p>
    <w:p w14:paraId="121A6B0F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1A89DC0B" w14:textId="77777777" w:rsidR="00EE277E" w:rsidRPr="00430366" w:rsidRDefault="00EE277E">
      <w:pPr>
        <w:pStyle w:val="a3"/>
        <w:kinsoku w:val="0"/>
        <w:overflowPunct w:val="0"/>
        <w:spacing w:before="77" w:line="316" w:lineRule="exact"/>
        <w:ind w:right="181" w:firstLine="0"/>
        <w:jc w:val="both"/>
        <w:rPr>
          <w:lang w:val="uk-UA"/>
        </w:rPr>
      </w:pPr>
      <w:r w:rsidRPr="00430366">
        <w:rPr>
          <w:spacing w:val="2"/>
          <w:lang w:val="uk-UA"/>
        </w:rPr>
        <w:t>Причиною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водойм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65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</w:t>
      </w:r>
      <w:r w:rsidRPr="00430366">
        <w:rPr>
          <w:spacing w:val="-16"/>
          <w:lang w:val="uk-UA"/>
        </w:rPr>
        <w:t>м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55"/>
          <w:w w:val="101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8"/>
          <w:lang w:val="uk-UA"/>
        </w:rPr>
        <w:t>о</w:t>
      </w:r>
      <w:proofErr w:type="spellEnd"/>
      <w:r w:rsidRPr="00430366">
        <w:rPr>
          <w:spacing w:val="-5"/>
          <w:lang w:val="uk-UA"/>
        </w:rPr>
        <w:t>-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.</w:t>
      </w:r>
    </w:p>
    <w:p w14:paraId="35CB5150" w14:textId="77777777" w:rsidR="00EE277E" w:rsidRPr="00430366" w:rsidRDefault="00EE277E">
      <w:pPr>
        <w:pStyle w:val="a3"/>
        <w:kinsoku w:val="0"/>
        <w:overflowPunct w:val="0"/>
        <w:spacing w:before="5"/>
        <w:ind w:right="163"/>
        <w:jc w:val="both"/>
        <w:rPr>
          <w:lang w:val="uk-UA"/>
        </w:rPr>
      </w:pP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ро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а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є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12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10"/>
          <w:lang w:val="uk-UA"/>
        </w:rPr>
        <w:t>ш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я.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2"/>
          <w:lang w:val="uk-UA"/>
        </w:rPr>
        <w:t xml:space="preserve">метою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використання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зменшення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витрат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7"/>
          <w:lang w:val="uk-UA"/>
        </w:rPr>
        <w:t>було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встановлено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 xml:space="preserve">сонячні 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 xml:space="preserve">панелі 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lang w:val="uk-UA"/>
        </w:rPr>
        <w:t xml:space="preserve"> 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 xml:space="preserve">й 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і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2"/>
          <w:lang w:val="uk-UA"/>
        </w:rPr>
        <w:t>по</w:t>
      </w:r>
      <w:r w:rsidRPr="00430366">
        <w:rPr>
          <w:lang w:val="uk-UA"/>
        </w:rPr>
        <w:t xml:space="preserve"> 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2"/>
          <w:lang w:val="uk-UA"/>
        </w:rPr>
        <w:t>вул.</w:t>
      </w:r>
      <w:r w:rsidRPr="00430366">
        <w:rPr>
          <w:lang w:val="uk-UA"/>
        </w:rPr>
        <w:t xml:space="preserve"> 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6"/>
          <w:lang w:val="uk-UA"/>
        </w:rPr>
        <w:t>Садовій,</w:t>
      </w:r>
      <w:r w:rsidRPr="00430366">
        <w:rPr>
          <w:spacing w:val="99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м.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.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2"/>
          <w:lang w:val="uk-UA"/>
        </w:rPr>
        <w:t>Також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цюю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4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4"/>
          <w:lang w:val="uk-UA"/>
        </w:rPr>
        <w:t>фотогальванічні</w:t>
      </w:r>
      <w:r w:rsidRPr="00430366">
        <w:rPr>
          <w:spacing w:val="100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 xml:space="preserve">ї </w:t>
      </w:r>
      <w:r w:rsidRPr="00430366">
        <w:rPr>
          <w:spacing w:val="51"/>
          <w:lang w:val="uk-UA"/>
        </w:rPr>
        <w:t xml:space="preserve"> </w:t>
      </w:r>
      <w:r w:rsidRPr="00430366">
        <w:rPr>
          <w:lang w:val="uk-UA"/>
        </w:rPr>
        <w:t xml:space="preserve">(ТОВ 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1"/>
          <w:lang w:val="uk-UA"/>
        </w:rPr>
        <w:t>«Плисків</w:t>
      </w:r>
      <w:r w:rsidRPr="00430366">
        <w:rPr>
          <w:lang w:val="uk-UA"/>
        </w:rPr>
        <w:t xml:space="preserve"> 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Енерджі»,</w:t>
      </w:r>
      <w:r w:rsidRPr="00430366">
        <w:rPr>
          <w:lang w:val="uk-UA"/>
        </w:rPr>
        <w:t xml:space="preserve"> 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2"/>
          <w:lang w:val="uk-UA"/>
        </w:rPr>
        <w:t>ТОВ</w:t>
      </w:r>
      <w:r w:rsidRPr="00430366">
        <w:rPr>
          <w:lang w:val="uk-UA"/>
        </w:rPr>
        <w:t xml:space="preserve"> 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1"/>
          <w:lang w:val="uk-UA"/>
        </w:rPr>
        <w:t>«Білашки</w:t>
      </w:r>
      <w:r w:rsidRPr="00430366">
        <w:rPr>
          <w:lang w:val="uk-UA"/>
        </w:rPr>
        <w:t xml:space="preserve"> 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Енерджі»,</w:t>
      </w:r>
      <w:r w:rsidRPr="00430366">
        <w:rPr>
          <w:lang w:val="uk-UA"/>
        </w:rPr>
        <w:t xml:space="preserve"> 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7"/>
          <w:lang w:val="uk-UA"/>
        </w:rPr>
        <w:t>ТОВ</w:t>
      </w:r>
    </w:p>
    <w:p w14:paraId="53FB3032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88" w:firstLine="0"/>
        <w:jc w:val="both"/>
        <w:rPr>
          <w:lang w:val="uk-UA"/>
        </w:rPr>
      </w:pPr>
      <w:r w:rsidRPr="00430366">
        <w:rPr>
          <w:spacing w:val="1"/>
          <w:lang w:val="uk-UA"/>
        </w:rPr>
        <w:t>«</w:t>
      </w:r>
      <w:proofErr w:type="spellStart"/>
      <w:r w:rsidRPr="00430366">
        <w:rPr>
          <w:spacing w:val="1"/>
          <w:lang w:val="uk-UA"/>
        </w:rPr>
        <w:t>Санвін</w:t>
      </w:r>
      <w:proofErr w:type="spellEnd"/>
      <w:r w:rsidRPr="00430366">
        <w:rPr>
          <w:spacing w:val="1"/>
          <w:lang w:val="uk-UA"/>
        </w:rPr>
        <w:t xml:space="preserve">», </w:t>
      </w:r>
      <w:r w:rsidRPr="00430366">
        <w:rPr>
          <w:spacing w:val="2"/>
          <w:lang w:val="uk-UA"/>
        </w:rPr>
        <w:t>ТОВ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«Погребище</w:t>
      </w:r>
      <w:r w:rsidRPr="00430366">
        <w:rPr>
          <w:spacing w:val="-10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Солар</w:t>
      </w:r>
      <w:proofErr w:type="spellEnd"/>
      <w:r w:rsidRPr="00430366">
        <w:rPr>
          <w:spacing w:val="5"/>
          <w:lang w:val="uk-UA"/>
        </w:rPr>
        <w:t xml:space="preserve"> </w:t>
      </w:r>
      <w:r w:rsidRPr="00430366">
        <w:rPr>
          <w:spacing w:val="3"/>
          <w:lang w:val="uk-UA"/>
        </w:rPr>
        <w:t>Парк»),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27"/>
          <w:lang w:val="uk-UA"/>
        </w:rPr>
        <w:t xml:space="preserve"> </w:t>
      </w:r>
      <w:r w:rsidRPr="00430366">
        <w:rPr>
          <w:lang w:val="uk-UA"/>
        </w:rPr>
        <w:t>забезпечують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значний</w:t>
      </w:r>
      <w:r w:rsidRPr="00430366">
        <w:rPr>
          <w:spacing w:val="-5"/>
          <w:lang w:val="uk-UA"/>
        </w:rPr>
        <w:t xml:space="preserve"> внесок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74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екологічно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1"/>
          <w:lang w:val="uk-UA"/>
        </w:rPr>
        <w:t>чистої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.</w:t>
      </w:r>
    </w:p>
    <w:p w14:paraId="6674C89A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sz w:val="24"/>
          <w:szCs w:val="24"/>
          <w:lang w:val="uk-UA"/>
        </w:rPr>
      </w:pPr>
    </w:p>
    <w:p w14:paraId="29409F01" w14:textId="77777777" w:rsidR="00EE277E" w:rsidRPr="00430366" w:rsidRDefault="00EE277E">
      <w:pPr>
        <w:pStyle w:val="1"/>
        <w:numPr>
          <w:ilvl w:val="1"/>
          <w:numId w:val="18"/>
        </w:numPr>
        <w:tabs>
          <w:tab w:val="left" w:pos="1504"/>
        </w:tabs>
        <w:kinsoku w:val="0"/>
        <w:overflowPunct w:val="0"/>
        <w:spacing w:line="316" w:lineRule="exact"/>
        <w:ind w:right="153" w:firstLine="570"/>
        <w:jc w:val="both"/>
        <w:rPr>
          <w:b w:val="0"/>
          <w:bCs w:val="0"/>
          <w:lang w:val="uk-UA"/>
        </w:rPr>
      </w:pPr>
      <w:r w:rsidRPr="00430366">
        <w:rPr>
          <w:spacing w:val="2"/>
          <w:lang w:val="uk-UA"/>
        </w:rPr>
        <w:t>Прогноз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1"/>
          <w:lang w:val="uk-UA"/>
        </w:rPr>
        <w:t>змін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навколишнього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1"/>
          <w:lang w:val="uk-UA"/>
        </w:rPr>
        <w:t>середовища,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якщо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1"/>
          <w:lang w:val="uk-UA"/>
        </w:rPr>
        <w:t>ДДП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не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7"/>
          <w:lang w:val="uk-UA"/>
        </w:rPr>
        <w:t>буде</w:t>
      </w:r>
      <w:r w:rsidRPr="00430366">
        <w:rPr>
          <w:spacing w:val="66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затверджено</w:t>
      </w:r>
    </w:p>
    <w:p w14:paraId="2F20A1C9" w14:textId="77777777" w:rsidR="00EE277E" w:rsidRPr="00430366" w:rsidRDefault="00EE277E">
      <w:pPr>
        <w:pStyle w:val="a3"/>
        <w:kinsoku w:val="0"/>
        <w:overflowPunct w:val="0"/>
        <w:ind w:left="0" w:firstLine="0"/>
        <w:rPr>
          <w:b/>
          <w:bCs/>
          <w:sz w:val="24"/>
          <w:szCs w:val="24"/>
          <w:lang w:val="uk-UA"/>
        </w:rPr>
      </w:pPr>
    </w:p>
    <w:p w14:paraId="11EB6D3F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71"/>
        <w:jc w:val="both"/>
        <w:rPr>
          <w:lang w:val="uk-UA"/>
        </w:rPr>
      </w:pPr>
      <w:r w:rsidRPr="00430366">
        <w:rPr>
          <w:b/>
          <w:bCs/>
          <w:lang w:val="uk-UA"/>
        </w:rPr>
        <w:t>У</w:t>
      </w:r>
      <w:r w:rsidRPr="00430366">
        <w:rPr>
          <w:b/>
          <w:bCs/>
          <w:spacing w:val="35"/>
          <w:lang w:val="uk-UA"/>
        </w:rPr>
        <w:t xml:space="preserve"> </w:t>
      </w:r>
      <w:r w:rsidRPr="00430366">
        <w:rPr>
          <w:b/>
          <w:bCs/>
          <w:spacing w:val="-2"/>
          <w:lang w:val="uk-UA"/>
        </w:rPr>
        <w:t>сфері</w:t>
      </w:r>
      <w:r w:rsidRPr="00430366">
        <w:rPr>
          <w:b/>
          <w:bCs/>
          <w:spacing w:val="46"/>
          <w:lang w:val="uk-UA"/>
        </w:rPr>
        <w:t xml:space="preserve"> </w:t>
      </w:r>
      <w:r w:rsidRPr="00430366">
        <w:rPr>
          <w:b/>
          <w:bCs/>
          <w:spacing w:val="-1"/>
          <w:lang w:val="uk-UA"/>
        </w:rPr>
        <w:t>інженерної</w:t>
      </w:r>
      <w:r w:rsidRPr="00430366">
        <w:rPr>
          <w:b/>
          <w:bCs/>
          <w:spacing w:val="31"/>
          <w:lang w:val="uk-UA"/>
        </w:rPr>
        <w:t xml:space="preserve"> </w:t>
      </w:r>
      <w:r w:rsidRPr="00430366">
        <w:rPr>
          <w:b/>
          <w:bCs/>
          <w:lang w:val="uk-UA"/>
        </w:rPr>
        <w:t>підготовки</w:t>
      </w:r>
      <w:r w:rsidRPr="00430366">
        <w:rPr>
          <w:b/>
          <w:bCs/>
          <w:spacing w:val="3"/>
          <w:lang w:val="uk-UA"/>
        </w:rPr>
        <w:t xml:space="preserve"> </w:t>
      </w:r>
      <w:r w:rsidRPr="00430366">
        <w:rPr>
          <w:b/>
          <w:bCs/>
          <w:spacing w:val="-3"/>
          <w:lang w:val="uk-UA"/>
        </w:rPr>
        <w:t>та</w:t>
      </w:r>
      <w:r w:rsidRPr="00430366">
        <w:rPr>
          <w:b/>
          <w:bCs/>
          <w:spacing w:val="42"/>
          <w:lang w:val="uk-UA"/>
        </w:rPr>
        <w:t xml:space="preserve"> </w:t>
      </w:r>
      <w:r w:rsidRPr="00430366">
        <w:rPr>
          <w:b/>
          <w:bCs/>
          <w:spacing w:val="-1"/>
          <w:lang w:val="uk-UA"/>
        </w:rPr>
        <w:t>поліпшення</w:t>
      </w:r>
      <w:r w:rsidRPr="00430366">
        <w:rPr>
          <w:b/>
          <w:bCs/>
          <w:spacing w:val="27"/>
          <w:lang w:val="uk-UA"/>
        </w:rPr>
        <w:t xml:space="preserve"> </w:t>
      </w:r>
      <w:r w:rsidRPr="00430366">
        <w:rPr>
          <w:b/>
          <w:bCs/>
          <w:lang w:val="uk-UA"/>
        </w:rPr>
        <w:t>екологічного</w:t>
      </w:r>
      <w:r w:rsidRPr="00430366">
        <w:rPr>
          <w:b/>
          <w:bCs/>
          <w:spacing w:val="65"/>
          <w:lang w:val="uk-UA"/>
        </w:rPr>
        <w:t xml:space="preserve"> </w:t>
      </w:r>
      <w:r w:rsidRPr="00430366">
        <w:rPr>
          <w:b/>
          <w:bCs/>
          <w:spacing w:val="-8"/>
          <w:lang w:val="uk-UA"/>
        </w:rPr>
        <w:t>стану</w:t>
      </w:r>
      <w:r w:rsidRPr="00430366">
        <w:rPr>
          <w:b/>
          <w:bCs/>
          <w:spacing w:val="75"/>
          <w:w w:val="101"/>
          <w:lang w:val="uk-UA"/>
        </w:rPr>
        <w:t xml:space="preserve"> </w:t>
      </w:r>
      <w:r w:rsidRPr="00430366">
        <w:rPr>
          <w:b/>
          <w:bCs/>
          <w:spacing w:val="-1"/>
          <w:lang w:val="uk-UA"/>
        </w:rPr>
        <w:t>територій</w:t>
      </w:r>
    </w:p>
    <w:p w14:paraId="0FCAB978" w14:textId="77777777" w:rsidR="00EE277E" w:rsidRPr="00430366" w:rsidRDefault="00EE277E">
      <w:pPr>
        <w:pStyle w:val="a3"/>
        <w:kinsoku w:val="0"/>
        <w:overflowPunct w:val="0"/>
        <w:spacing w:line="307" w:lineRule="exact"/>
        <w:jc w:val="both"/>
        <w:rPr>
          <w:lang w:val="uk-UA"/>
        </w:rPr>
      </w:pPr>
      <w:r w:rsidRPr="00430366">
        <w:rPr>
          <w:lang w:val="uk-UA"/>
        </w:rPr>
        <w:t xml:space="preserve">З  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метою</w:t>
      </w:r>
      <w:r w:rsidRPr="00430366">
        <w:rPr>
          <w:lang w:val="uk-UA"/>
        </w:rPr>
        <w:t xml:space="preserve">  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1"/>
          <w:lang w:val="uk-UA"/>
        </w:rPr>
        <w:t>поліпшення</w:t>
      </w:r>
      <w:r w:rsidRPr="00430366">
        <w:rPr>
          <w:lang w:val="uk-UA"/>
        </w:rPr>
        <w:t xml:space="preserve"> 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2"/>
          <w:lang w:val="uk-UA"/>
        </w:rPr>
        <w:t>гігієнічних</w:t>
      </w:r>
      <w:r w:rsidRPr="00430366">
        <w:rPr>
          <w:lang w:val="uk-UA"/>
        </w:rPr>
        <w:t xml:space="preserve">  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умов,</w:t>
      </w:r>
      <w:r w:rsidRPr="00430366">
        <w:rPr>
          <w:lang w:val="uk-UA"/>
        </w:rPr>
        <w:t xml:space="preserve"> 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1"/>
          <w:lang w:val="uk-UA"/>
        </w:rPr>
        <w:t>підготовлення</w:t>
      </w:r>
      <w:r w:rsidRPr="00430366">
        <w:rPr>
          <w:lang w:val="uk-UA"/>
        </w:rPr>
        <w:t xml:space="preserve"> 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 xml:space="preserve">й 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</w:p>
    <w:p w14:paraId="6F39F12E" w14:textId="77777777" w:rsidR="00EE277E" w:rsidRPr="00430366" w:rsidRDefault="00EE277E">
      <w:pPr>
        <w:pStyle w:val="a3"/>
        <w:kinsoku w:val="0"/>
        <w:overflowPunct w:val="0"/>
        <w:spacing w:before="8" w:line="239" w:lineRule="auto"/>
        <w:ind w:right="163" w:firstLine="0"/>
        <w:jc w:val="both"/>
        <w:rPr>
          <w:lang w:val="uk-UA"/>
        </w:rPr>
      </w:pP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-3"/>
          <w:lang w:val="uk-UA"/>
        </w:rPr>
        <w:t xml:space="preserve"> н</w:t>
      </w:r>
      <w:r w:rsidRPr="00430366">
        <w:rPr>
          <w:lang w:val="uk-UA"/>
        </w:rPr>
        <w:t>а</w:t>
      </w:r>
      <w:r w:rsidRPr="00430366">
        <w:rPr>
          <w:spacing w:val="-3"/>
          <w:lang w:val="uk-UA"/>
        </w:rPr>
        <w:t xml:space="preserve"> 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7"/>
          <w:lang w:val="uk-UA"/>
        </w:rPr>
        <w:t>'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ур</w:t>
      </w:r>
      <w:r w:rsidRPr="00430366">
        <w:rPr>
          <w:spacing w:val="-3"/>
          <w:lang w:val="uk-UA"/>
        </w:rPr>
        <w:t>н</w:t>
      </w:r>
      <w:r w:rsidRPr="00430366">
        <w:rPr>
          <w:spacing w:val="17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8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підготовлення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базується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инцип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максимального</w:t>
      </w:r>
      <w:r w:rsidRPr="00430366">
        <w:rPr>
          <w:spacing w:val="23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існуючого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1"/>
          <w:lang w:val="uk-UA"/>
        </w:rPr>
        <w:t>рельєфу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3"/>
          <w:lang w:val="uk-UA"/>
        </w:rPr>
        <w:t>місцевості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5"/>
          <w:lang w:val="uk-UA"/>
        </w:rPr>
        <w:t>іт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ур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.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п</w:t>
      </w:r>
      <w:r w:rsidRPr="00430366">
        <w:rPr>
          <w:spacing w:val="4"/>
          <w:lang w:val="uk-UA"/>
        </w:rPr>
        <w:t>ш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екологічного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1"/>
          <w:lang w:val="uk-UA"/>
        </w:rPr>
        <w:t>територій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досягається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3"/>
          <w:lang w:val="uk-UA"/>
        </w:rPr>
        <w:t>шляхом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2"/>
          <w:lang w:val="uk-UA"/>
        </w:rPr>
        <w:t>забезпечення</w:t>
      </w:r>
      <w:r w:rsidRPr="00430366">
        <w:rPr>
          <w:spacing w:val="44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відведення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1"/>
          <w:lang w:val="uk-UA"/>
        </w:rPr>
        <w:t>вод.</w:t>
      </w:r>
    </w:p>
    <w:p w14:paraId="1CE66195" w14:textId="77777777" w:rsidR="00430366" w:rsidRPr="00430366" w:rsidRDefault="00EE277E">
      <w:pPr>
        <w:pStyle w:val="a3"/>
        <w:kinsoku w:val="0"/>
        <w:overflowPunct w:val="0"/>
        <w:spacing w:before="9" w:line="239" w:lineRule="auto"/>
        <w:ind w:right="158"/>
        <w:jc w:val="both"/>
        <w:rPr>
          <w:lang w:val="uk-UA"/>
        </w:rPr>
      </w:pPr>
      <w:r w:rsidRPr="00430366">
        <w:rPr>
          <w:spacing w:val="3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ціль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2"/>
          <w:lang w:val="uk-UA"/>
        </w:rPr>
        <w:t>2.2.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Комфортна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2"/>
          <w:lang w:val="uk-UA"/>
        </w:rPr>
        <w:t>громада, зокрема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завдання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6"/>
          <w:lang w:val="uk-UA"/>
        </w:rPr>
        <w:t>2.2.2.</w:t>
      </w:r>
      <w:r w:rsidRPr="00430366">
        <w:rPr>
          <w:spacing w:val="76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збільшення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1"/>
          <w:lang w:val="uk-UA"/>
        </w:rPr>
        <w:t>потужності</w:t>
      </w:r>
      <w:r w:rsidRPr="00430366">
        <w:rPr>
          <w:spacing w:val="42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59"/>
          <w:lang w:val="uk-UA"/>
        </w:rPr>
        <w:t xml:space="preserve"> </w:t>
      </w:r>
      <w:r w:rsidRPr="00430366">
        <w:rPr>
          <w:lang w:val="uk-UA"/>
        </w:rPr>
        <w:t>водопостачання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lang w:val="uk-UA"/>
        </w:rPr>
        <w:t>водовідведення,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передбачає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1"/>
          <w:lang w:val="uk-UA"/>
        </w:rPr>
        <w:t>будівництво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ю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2"/>
          <w:lang w:val="uk-UA"/>
        </w:rPr>
        <w:t>існуючих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5"/>
          <w:lang w:val="uk-UA"/>
        </w:rPr>
        <w:t>мереж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lang w:val="uk-UA"/>
        </w:rPr>
        <w:t>водопостачання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водовідведення,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сучасних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4"/>
          <w:lang w:val="uk-UA"/>
        </w:rPr>
        <w:t>технологій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lang w:val="uk-UA"/>
        </w:rPr>
        <w:t>очищення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2"/>
          <w:lang w:val="uk-UA"/>
        </w:rPr>
        <w:t>контролю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1"/>
          <w:lang w:val="uk-UA"/>
        </w:rPr>
        <w:t>води,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1"/>
          <w:lang w:val="uk-UA"/>
        </w:rPr>
        <w:t>будівництво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ю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1"/>
          <w:lang w:val="uk-UA"/>
        </w:rPr>
        <w:t>очисних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5"/>
          <w:lang w:val="uk-UA"/>
        </w:rPr>
        <w:t>споруд.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Таким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чином,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якщо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2"/>
          <w:lang w:val="uk-UA"/>
        </w:rPr>
        <w:t>буде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затверджена,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3"/>
          <w:lang w:val="uk-UA"/>
        </w:rPr>
        <w:t>якість</w:t>
      </w:r>
      <w:r w:rsidRPr="00430366">
        <w:rPr>
          <w:spacing w:val="36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6"/>
          <w:lang w:val="uk-UA"/>
        </w:rPr>
        <w:t>(як</w:t>
      </w:r>
      <w:r w:rsidRPr="00430366">
        <w:rPr>
          <w:spacing w:val="62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,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1"/>
          <w:lang w:val="uk-UA"/>
        </w:rPr>
        <w:t>так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підземних)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7"/>
          <w:lang w:val="uk-UA"/>
        </w:rPr>
        <w:t>через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зношеність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  водопостачання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65"/>
          <w:lang w:val="uk-UA"/>
        </w:rPr>
        <w:t xml:space="preserve"> </w:t>
      </w:r>
      <w:r w:rsidRPr="00430366">
        <w:rPr>
          <w:lang w:val="uk-UA"/>
        </w:rPr>
        <w:t>об’єктів,</w:t>
      </w:r>
      <w:r w:rsidRPr="00430366">
        <w:rPr>
          <w:spacing w:val="62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5"/>
          <w:lang w:val="uk-UA"/>
        </w:rPr>
        <w:t>також</w:t>
      </w:r>
      <w:r w:rsidRPr="00430366">
        <w:rPr>
          <w:spacing w:val="9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відсутність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активних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дій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ліквідації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1"/>
          <w:lang w:val="uk-UA"/>
        </w:rPr>
        <w:t>забруднень.</w:t>
      </w:r>
    </w:p>
    <w:p w14:paraId="4D3A4BF2" w14:textId="77777777" w:rsidR="00EE277E" w:rsidRPr="00430366" w:rsidRDefault="00EE277E">
      <w:pPr>
        <w:pStyle w:val="1"/>
        <w:kinsoku w:val="0"/>
        <w:overflowPunct w:val="0"/>
        <w:spacing w:before="9" w:line="318" w:lineRule="exact"/>
        <w:ind w:left="857" w:firstLine="0"/>
        <w:rPr>
          <w:b w:val="0"/>
          <w:bCs w:val="0"/>
          <w:lang w:val="uk-UA"/>
        </w:rPr>
      </w:pPr>
      <w:r w:rsidRPr="00430366">
        <w:rPr>
          <w:lang w:val="uk-UA"/>
        </w:rPr>
        <w:t>У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сфері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5"/>
          <w:lang w:val="uk-UA"/>
        </w:rPr>
        <w:t>охоро</w:t>
      </w:r>
      <w:r w:rsidRPr="00430366">
        <w:rPr>
          <w:lang w:val="uk-UA"/>
        </w:rPr>
        <w:t>н</w:t>
      </w:r>
      <w:r w:rsidRPr="00430366">
        <w:rPr>
          <w:spacing w:val="30"/>
          <w:lang w:val="uk-UA"/>
        </w:rPr>
        <w:t>и</w:t>
      </w:r>
      <w:r w:rsid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н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в</w:t>
      </w:r>
      <w:r w:rsidRPr="00430366">
        <w:rPr>
          <w:lang w:val="uk-UA"/>
        </w:rPr>
        <w:t>к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л</w:t>
      </w:r>
      <w:r w:rsidRPr="00430366">
        <w:rPr>
          <w:lang w:val="uk-UA"/>
        </w:rPr>
        <w:t>и</w:t>
      </w:r>
      <w:r w:rsidRPr="00430366">
        <w:rPr>
          <w:spacing w:val="-15"/>
          <w:lang w:val="uk-UA"/>
        </w:rPr>
        <w:t>ш</w:t>
      </w:r>
      <w:r w:rsidRPr="00430366">
        <w:rPr>
          <w:lang w:val="uk-UA"/>
        </w:rPr>
        <w:t>нь</w:t>
      </w:r>
      <w:r w:rsidRPr="00430366">
        <w:rPr>
          <w:spacing w:val="-9"/>
          <w:lang w:val="uk-UA"/>
        </w:rPr>
        <w:t>о</w:t>
      </w:r>
      <w:r w:rsidRPr="00430366">
        <w:rPr>
          <w:spacing w:val="4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середовища</w:t>
      </w:r>
    </w:p>
    <w:p w14:paraId="5080734E" w14:textId="77777777" w:rsidR="00EE277E" w:rsidRPr="00430366" w:rsidRDefault="00EE277E">
      <w:pPr>
        <w:pStyle w:val="a3"/>
        <w:kinsoku w:val="0"/>
        <w:overflowPunct w:val="0"/>
        <w:spacing w:line="239" w:lineRule="auto"/>
        <w:ind w:right="169"/>
        <w:jc w:val="both"/>
        <w:rPr>
          <w:lang w:val="uk-UA"/>
        </w:rPr>
      </w:pPr>
      <w:r w:rsidRPr="00430366">
        <w:rPr>
          <w:spacing w:val="3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1"/>
          <w:lang w:val="uk-UA"/>
        </w:rPr>
        <w:t>ціль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2"/>
          <w:lang w:val="uk-UA"/>
        </w:rPr>
        <w:t>3.4.</w:t>
      </w:r>
      <w:r w:rsidRPr="00430366">
        <w:rPr>
          <w:spacing w:val="36"/>
          <w:lang w:val="uk-UA"/>
        </w:rPr>
        <w:t xml:space="preserve"> </w:t>
      </w:r>
      <w:r w:rsidRPr="00430366">
        <w:rPr>
          <w:lang w:val="uk-UA"/>
        </w:rPr>
        <w:t>Забезпечення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екологічного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4"/>
          <w:lang w:val="uk-UA"/>
        </w:rPr>
        <w:t>санітарного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благополуччя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безпечного,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1"/>
          <w:lang w:val="uk-UA"/>
        </w:rPr>
        <w:t>чистого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здорового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довкілля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2"/>
          <w:lang w:val="uk-UA"/>
        </w:rPr>
        <w:t>мешканців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6"/>
          <w:lang w:val="uk-UA"/>
        </w:rPr>
        <w:t>шляхом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ефективної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5"/>
          <w:lang w:val="uk-UA"/>
        </w:rPr>
        <w:t>системи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1"/>
          <w:lang w:val="uk-UA"/>
        </w:rPr>
        <w:t>екологічного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5"/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6"/>
          <w:lang w:val="uk-UA"/>
        </w:rPr>
        <w:t>поліпшення</w:t>
      </w:r>
      <w:r w:rsidRPr="00430366">
        <w:rPr>
          <w:spacing w:val="8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санітарного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населених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2"/>
          <w:lang w:val="uk-UA"/>
        </w:rPr>
        <w:t>пунктів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зменшення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негативного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впливу</w:t>
      </w:r>
      <w:r w:rsidRPr="00430366">
        <w:rPr>
          <w:spacing w:val="-9"/>
          <w:lang w:val="uk-UA"/>
        </w:rPr>
        <w:t xml:space="preserve"> людської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12"/>
          <w:lang w:val="uk-UA"/>
        </w:rPr>
        <w:t>у</w:t>
      </w:r>
      <w:r w:rsidRPr="00430366">
        <w:rPr>
          <w:lang w:val="uk-UA"/>
        </w:rPr>
        <w:t>.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4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е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є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8"/>
          <w:lang w:val="uk-UA"/>
        </w:rPr>
        <w:t>з</w:t>
      </w:r>
      <w:r w:rsidRPr="00430366">
        <w:rPr>
          <w:spacing w:val="-18"/>
          <w:lang w:val="uk-UA"/>
        </w:rPr>
        <w:t>и</w:t>
      </w:r>
      <w:r w:rsidRPr="00430366">
        <w:rPr>
          <w:spacing w:val="-19"/>
          <w:lang w:val="uk-UA"/>
        </w:rPr>
        <w:t>к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2"/>
          <w:lang w:val="uk-UA"/>
        </w:rPr>
        <w:t>заходи,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покращення</w:t>
      </w:r>
      <w:r w:rsidRPr="00430366">
        <w:rPr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1"/>
          <w:lang w:val="uk-UA"/>
        </w:rPr>
        <w:t>довкілля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будуть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4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навколишнє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1"/>
          <w:lang w:val="uk-UA"/>
        </w:rPr>
        <w:t>зазнає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 xml:space="preserve">негативних </w:t>
      </w:r>
      <w:r w:rsidRPr="00430366">
        <w:rPr>
          <w:spacing w:val="-1"/>
          <w:lang w:val="uk-UA"/>
        </w:rPr>
        <w:t>змін.</w:t>
      </w:r>
    </w:p>
    <w:p w14:paraId="6AD462DB" w14:textId="77777777" w:rsidR="00EE277E" w:rsidRPr="00430366" w:rsidRDefault="00EE277E">
      <w:pPr>
        <w:pStyle w:val="a3"/>
        <w:kinsoku w:val="0"/>
        <w:overflowPunct w:val="0"/>
        <w:spacing w:before="8"/>
        <w:ind w:right="106"/>
        <w:jc w:val="both"/>
        <w:rPr>
          <w:lang w:val="uk-UA"/>
        </w:rPr>
      </w:pPr>
      <w:r w:rsidRPr="00430366">
        <w:rPr>
          <w:spacing w:val="2"/>
          <w:lang w:val="uk-UA"/>
        </w:rPr>
        <w:t>Зокрема,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включає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2"/>
          <w:lang w:val="uk-UA"/>
        </w:rPr>
        <w:t>окреме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завдання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3"/>
          <w:lang w:val="uk-UA"/>
        </w:rPr>
        <w:t>3.4.2.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8"/>
          <w:lang w:val="uk-UA"/>
        </w:rPr>
        <w:t>стану</w:t>
      </w:r>
      <w:r w:rsidRPr="00430366">
        <w:rPr>
          <w:spacing w:val="80"/>
          <w:w w:val="101"/>
          <w:lang w:val="uk-UA"/>
        </w:rPr>
        <w:t xml:space="preserve"> </w:t>
      </w:r>
      <w:r w:rsidRPr="00430366">
        <w:rPr>
          <w:lang w:val="uk-UA"/>
        </w:rPr>
        <w:t>навколишнього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3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1"/>
          <w:lang w:val="uk-UA"/>
        </w:rPr>
        <w:t>яке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передбачає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5"/>
          <w:lang w:val="uk-UA"/>
        </w:rPr>
        <w:t>існуючих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фонду,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заходів</w:t>
      </w:r>
      <w:r w:rsidRPr="00430366">
        <w:rPr>
          <w:spacing w:val="2"/>
          <w:lang w:val="uk-UA"/>
        </w:rPr>
        <w:t xml:space="preserve"> щодо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відновлення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або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1"/>
          <w:lang w:val="uk-UA"/>
        </w:rPr>
        <w:t>земельних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ділянок,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lang w:val="uk-UA"/>
        </w:rPr>
        <w:t xml:space="preserve"> </w:t>
      </w:r>
      <w:r w:rsidRPr="00430366">
        <w:rPr>
          <w:spacing w:val="-8"/>
          <w:lang w:val="uk-UA"/>
        </w:rPr>
        <w:t>щодо</w:t>
      </w:r>
      <w:r w:rsidRPr="00430366">
        <w:rPr>
          <w:spacing w:val="9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поліпшення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2"/>
          <w:lang w:val="uk-UA"/>
        </w:rPr>
        <w:t>якості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1"/>
          <w:lang w:val="uk-UA"/>
        </w:rPr>
        <w:t>повітря,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 xml:space="preserve">заходів </w:t>
      </w:r>
      <w:r w:rsidRPr="00430366">
        <w:rPr>
          <w:lang w:val="uk-UA"/>
        </w:rPr>
        <w:t>з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2"/>
          <w:lang w:val="uk-UA"/>
        </w:rPr>
        <w:t>підвищення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рівня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екологічної</w:t>
      </w:r>
    </w:p>
    <w:p w14:paraId="70E15E7F" w14:textId="77777777" w:rsidR="00EE277E" w:rsidRPr="00430366" w:rsidRDefault="00EE277E">
      <w:pPr>
        <w:pStyle w:val="a3"/>
        <w:kinsoku w:val="0"/>
        <w:overflowPunct w:val="0"/>
        <w:spacing w:before="8"/>
        <w:ind w:right="106"/>
        <w:jc w:val="both"/>
        <w:rPr>
          <w:lang w:val="uk-UA"/>
        </w:rPr>
        <w:sectPr w:rsidR="00EE277E" w:rsidRPr="00430366">
          <w:pgSz w:w="11910" w:h="16850"/>
          <w:pgMar w:top="1140" w:right="680" w:bottom="280" w:left="1140" w:header="469" w:footer="0" w:gutter="0"/>
          <w:cols w:space="720" w:equalWidth="0">
            <w:col w:w="10090"/>
          </w:cols>
          <w:noEndnote/>
        </w:sectPr>
      </w:pPr>
    </w:p>
    <w:p w14:paraId="10F3208E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5A34A926" w14:textId="77777777" w:rsidR="00EE277E" w:rsidRPr="00430366" w:rsidRDefault="00EE277E">
      <w:pPr>
        <w:pStyle w:val="a3"/>
        <w:kinsoku w:val="0"/>
        <w:overflowPunct w:val="0"/>
        <w:spacing w:before="77" w:line="316" w:lineRule="exact"/>
        <w:ind w:right="109" w:firstLine="0"/>
        <w:rPr>
          <w:lang w:val="uk-UA"/>
        </w:rPr>
      </w:pPr>
      <w:r w:rsidRPr="00430366">
        <w:rPr>
          <w:spacing w:val="1"/>
          <w:lang w:val="uk-UA"/>
        </w:rPr>
        <w:t>культури</w:t>
      </w:r>
      <w:r w:rsidRPr="00430366">
        <w:rPr>
          <w:lang w:val="uk-UA"/>
        </w:rPr>
        <w:t xml:space="preserve"> 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 xml:space="preserve">д 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3"/>
          <w:lang w:val="uk-UA"/>
        </w:rPr>
        <w:t>жителів</w:t>
      </w:r>
      <w:r w:rsidRPr="00430366">
        <w:rPr>
          <w:lang w:val="uk-UA"/>
        </w:rPr>
        <w:t xml:space="preserve"> 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3"/>
          <w:lang w:val="uk-UA"/>
        </w:rPr>
        <w:t>громади.</w:t>
      </w:r>
      <w:r w:rsidRPr="00430366">
        <w:rPr>
          <w:lang w:val="uk-UA"/>
        </w:rPr>
        <w:t xml:space="preserve"> 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2"/>
          <w:lang w:val="uk-UA"/>
        </w:rPr>
        <w:t>Нездійснення</w:t>
      </w:r>
      <w:r w:rsidRPr="00430366">
        <w:rPr>
          <w:lang w:val="uk-UA"/>
        </w:rPr>
        <w:t xml:space="preserve"> 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1"/>
          <w:lang w:val="uk-UA"/>
        </w:rPr>
        <w:t>вказаних</w:t>
      </w:r>
      <w:r w:rsidRPr="00430366">
        <w:rPr>
          <w:lang w:val="uk-UA"/>
        </w:rPr>
        <w:t xml:space="preserve"> 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lang w:val="uk-UA"/>
        </w:rPr>
        <w:t xml:space="preserve"> 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4"/>
          <w:lang w:val="uk-UA"/>
        </w:rPr>
        <w:t>загрожує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лл</w:t>
      </w:r>
      <w:r w:rsidRPr="00430366">
        <w:rPr>
          <w:spacing w:val="32"/>
          <w:lang w:val="uk-UA"/>
        </w:rPr>
        <w:t>я</w:t>
      </w:r>
      <w:r w:rsidR="00430366">
        <w:rPr>
          <w:spacing w:val="32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зниженням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ітт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1"/>
          <w:lang w:val="uk-UA"/>
        </w:rPr>
        <w:t xml:space="preserve"> тощо.</w:t>
      </w:r>
    </w:p>
    <w:p w14:paraId="3149EE2C" w14:textId="77777777" w:rsidR="00EE277E" w:rsidRPr="00430366" w:rsidRDefault="00EE277E">
      <w:pPr>
        <w:pStyle w:val="a3"/>
        <w:kinsoku w:val="0"/>
        <w:overflowPunct w:val="0"/>
        <w:spacing w:before="5" w:line="239" w:lineRule="auto"/>
        <w:ind w:right="163"/>
        <w:jc w:val="both"/>
        <w:rPr>
          <w:lang w:val="uk-UA"/>
        </w:rPr>
      </w:pPr>
      <w:r w:rsidRPr="00430366">
        <w:rPr>
          <w:spacing w:val="4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ийн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тт</w:t>
      </w:r>
      <w:r w:rsidRPr="00430366">
        <w:rPr>
          <w:lang w:val="uk-UA"/>
        </w:rPr>
        <w:t>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ро</w:t>
      </w:r>
      <w:r w:rsidRPr="00430366">
        <w:rPr>
          <w:spacing w:val="-8"/>
          <w:lang w:val="uk-UA"/>
        </w:rPr>
        <w:t>з</w:t>
      </w:r>
      <w:r w:rsidRPr="00430366">
        <w:rPr>
          <w:lang w:val="uk-UA"/>
        </w:rPr>
        <w:t>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ни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5"/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20"/>
          <w:lang w:val="uk-UA"/>
        </w:rPr>
        <w:t>і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побутовими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1"/>
          <w:lang w:val="uk-UA"/>
        </w:rPr>
        <w:t>відходами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і,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відповідно,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3"/>
          <w:lang w:val="uk-UA"/>
        </w:rPr>
        <w:t>потенційна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поява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2"/>
          <w:lang w:val="uk-UA"/>
        </w:rPr>
        <w:t>більшої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5"/>
          <w:lang w:val="uk-UA"/>
        </w:rPr>
        <w:t>кількості</w:t>
      </w:r>
      <w:r w:rsidRPr="00430366">
        <w:rPr>
          <w:spacing w:val="52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стихійних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1"/>
          <w:lang w:val="uk-UA"/>
        </w:rPr>
        <w:t>сміттєзвалищ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подальшим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spacing w:val="28"/>
          <w:lang w:val="uk-UA"/>
        </w:rPr>
        <w:t>м</w:t>
      </w:r>
      <w:r w:rsid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spacing w:val="28"/>
          <w:lang w:val="uk-UA"/>
        </w:rPr>
        <w:t>м</w:t>
      </w:r>
      <w:r w:rsid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3"/>
          <w:lang w:val="uk-UA"/>
        </w:rPr>
        <w:t xml:space="preserve"> довкілля,</w:t>
      </w:r>
      <w:r w:rsidRPr="00430366">
        <w:rPr>
          <w:spacing w:val="139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4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5"/>
          <w:lang w:val="uk-UA"/>
        </w:rPr>
        <w:t>3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4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1</w:t>
      </w:r>
      <w:r w:rsidRPr="00430366">
        <w:rPr>
          <w:lang w:val="uk-UA"/>
        </w:rPr>
        <w:t>.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3"/>
          <w:lang w:val="uk-UA"/>
        </w:rPr>
        <w:t>відходів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включає: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облаштування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майданчиків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встановлення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3"/>
          <w:lang w:val="uk-UA"/>
        </w:rPr>
        <w:t>збору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побутових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відходів;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оновлення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 xml:space="preserve">техніки </w:t>
      </w:r>
      <w:r w:rsidRPr="00430366">
        <w:rPr>
          <w:spacing w:val="-7"/>
          <w:lang w:val="uk-UA"/>
        </w:rPr>
        <w:t>для</w:t>
      </w:r>
      <w:r w:rsidRPr="00430366">
        <w:rPr>
          <w:spacing w:val="3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вулиць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1"/>
          <w:lang w:val="uk-UA"/>
        </w:rPr>
        <w:t>вивозу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сміття;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ініціювання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сучасного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9"/>
          <w:lang w:val="uk-UA"/>
        </w:rPr>
        <w:t>комплексу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утилізації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відходів.</w:t>
      </w:r>
    </w:p>
    <w:p w14:paraId="7C42DFE1" w14:textId="77777777" w:rsidR="00EE277E" w:rsidRPr="00430366" w:rsidRDefault="00EE277E">
      <w:pPr>
        <w:pStyle w:val="a3"/>
        <w:kinsoku w:val="0"/>
        <w:overflowPunct w:val="0"/>
        <w:spacing w:before="9" w:line="239" w:lineRule="auto"/>
        <w:ind w:right="168" w:firstLine="645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4"/>
          <w:lang w:val="uk-UA"/>
        </w:rPr>
        <w:t>містить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завдання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3"/>
          <w:lang w:val="uk-UA"/>
        </w:rPr>
        <w:t>2.2.1.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1"/>
          <w:lang w:val="uk-UA"/>
        </w:rPr>
        <w:t>Удосконалення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послуг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4"/>
          <w:lang w:val="uk-UA"/>
        </w:rPr>
        <w:t>благоустрою</w:t>
      </w:r>
      <w:r w:rsidRPr="00430366">
        <w:rPr>
          <w:spacing w:val="76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населених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2"/>
          <w:lang w:val="uk-UA"/>
        </w:rPr>
        <w:t>пунктів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2"/>
          <w:lang w:val="uk-UA"/>
        </w:rPr>
        <w:t>громади,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яке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2"/>
          <w:lang w:val="uk-UA"/>
        </w:rPr>
        <w:t>озеленення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"/>
          <w:lang w:val="uk-UA"/>
        </w:rPr>
        <w:t>благоустрій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Г.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,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ийн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тт</w:t>
      </w:r>
      <w:r w:rsidRPr="00430366">
        <w:rPr>
          <w:lang w:val="uk-UA"/>
        </w:rPr>
        <w:t>я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22"/>
          <w:lang w:val="uk-UA"/>
        </w:rPr>
        <w:t>е</w:t>
      </w:r>
      <w:r w:rsidRPr="00430366">
        <w:rPr>
          <w:spacing w:val="-12"/>
          <w:lang w:val="uk-UA"/>
        </w:rPr>
        <w:t>г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3"/>
          <w:lang w:val="uk-UA"/>
        </w:rPr>
        <w:t>ризик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законодавства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51"/>
          <w:lang w:val="uk-UA"/>
        </w:rPr>
        <w:t xml:space="preserve"> </w:t>
      </w:r>
      <w:r w:rsidRPr="00430366">
        <w:rPr>
          <w:lang w:val="uk-UA"/>
        </w:rPr>
        <w:t>мінімальної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6"/>
          <w:lang w:val="uk-UA"/>
        </w:rPr>
        <w:t>частки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озеленення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повітря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через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8"/>
          <w:lang w:val="uk-UA"/>
        </w:rPr>
        <w:t>зниження</w:t>
      </w:r>
      <w:r w:rsidRPr="00430366">
        <w:rPr>
          <w:spacing w:val="119"/>
          <w:w w:val="101"/>
          <w:lang w:val="uk-UA"/>
        </w:rPr>
        <w:t xml:space="preserve"> </w:t>
      </w:r>
      <w:r w:rsidRPr="00430366">
        <w:rPr>
          <w:lang w:val="uk-UA"/>
        </w:rPr>
        <w:t>здатності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1"/>
          <w:lang w:val="uk-UA"/>
        </w:rPr>
        <w:t>довкілля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самоочищення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рахунок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1"/>
          <w:lang w:val="uk-UA"/>
        </w:rPr>
        <w:t>зелених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насаджень.</w:t>
      </w:r>
    </w:p>
    <w:p w14:paraId="2C93A909" w14:textId="77777777" w:rsidR="00EE277E" w:rsidRPr="00430366" w:rsidRDefault="00EE277E">
      <w:pPr>
        <w:pStyle w:val="a3"/>
        <w:kinsoku w:val="0"/>
        <w:overflowPunct w:val="0"/>
        <w:ind w:right="161"/>
        <w:jc w:val="both"/>
        <w:rPr>
          <w:lang w:val="uk-UA"/>
        </w:rPr>
      </w:pPr>
      <w:r w:rsidRPr="00430366">
        <w:rPr>
          <w:spacing w:val="4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 xml:space="preserve">заходів </w:t>
      </w:r>
      <w:r w:rsidRPr="00430366">
        <w:rPr>
          <w:lang w:val="uk-UA"/>
        </w:rPr>
        <w:t>з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надзвичайних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5"/>
          <w:lang w:val="uk-UA"/>
        </w:rPr>
        <w:t>ситуацій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lang w:val="uk-UA"/>
        </w:rPr>
        <w:t>техногенного,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1"/>
          <w:lang w:val="uk-UA"/>
        </w:rPr>
        <w:t>соціального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характеру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3"/>
          <w:lang w:val="uk-UA"/>
        </w:rPr>
        <w:t>3.3.2.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7"/>
          <w:lang w:val="uk-UA"/>
        </w:rPr>
        <w:t>Цивільна</w:t>
      </w:r>
      <w:r w:rsidRPr="00430366">
        <w:rPr>
          <w:spacing w:val="38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безпека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захист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надзвичайних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2"/>
          <w:lang w:val="uk-UA"/>
        </w:rPr>
        <w:t>ситуацій).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3"/>
          <w:lang w:val="uk-UA"/>
        </w:rPr>
        <w:t>Відсутність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таких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5"/>
          <w:lang w:val="uk-UA"/>
        </w:rPr>
        <w:t>заходів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ме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2"/>
          <w:lang w:val="uk-UA"/>
        </w:rPr>
        <w:t>ризики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1"/>
          <w:lang w:val="uk-UA"/>
        </w:rPr>
        <w:t>наслідків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надзвичайних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ситуацій.</w:t>
      </w:r>
    </w:p>
    <w:p w14:paraId="37C88022" w14:textId="77777777" w:rsidR="00EE277E" w:rsidRPr="00430366" w:rsidRDefault="00EE277E">
      <w:pPr>
        <w:pStyle w:val="a3"/>
        <w:kinsoku w:val="0"/>
        <w:overflowPunct w:val="0"/>
        <w:spacing w:before="7" w:line="239" w:lineRule="auto"/>
        <w:ind w:right="160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заохочення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5"/>
          <w:lang w:val="uk-UA"/>
        </w:rPr>
        <w:t>екологічних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lang w:val="uk-UA"/>
        </w:rPr>
        <w:t>технологій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3"/>
          <w:lang w:val="uk-UA"/>
        </w:rPr>
        <w:t>1.2.1.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4"/>
          <w:lang w:val="uk-UA"/>
        </w:rPr>
        <w:t>Розвиток</w:t>
      </w:r>
      <w:r w:rsidRPr="00430366">
        <w:rPr>
          <w:spacing w:val="94"/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8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-4"/>
          <w:lang w:val="uk-UA"/>
        </w:rPr>
        <w:t>к</w:t>
      </w:r>
      <w:r w:rsidRPr="00430366">
        <w:rPr>
          <w:spacing w:val="1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у</w:t>
      </w:r>
      <w:r w:rsidRPr="00430366">
        <w:rPr>
          <w:spacing w:val="1"/>
          <w:lang w:val="uk-UA"/>
        </w:rPr>
        <w:t xml:space="preserve"> громади).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випадку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10"/>
          <w:lang w:val="uk-UA"/>
        </w:rPr>
        <w:t>ДДП</w:t>
      </w:r>
      <w:r w:rsidRPr="00430366">
        <w:rPr>
          <w:spacing w:val="41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інтенсивний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сільського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господарства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1"/>
          <w:lang w:val="uk-UA"/>
        </w:rPr>
        <w:t>без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застосування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7"/>
          <w:lang w:val="uk-UA"/>
        </w:rPr>
        <w:t>таких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lang w:val="uk-UA"/>
        </w:rPr>
        <w:t>технологій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екологічних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підходів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1"/>
          <w:lang w:val="uk-UA"/>
        </w:rPr>
        <w:t>суттєвого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4"/>
          <w:lang w:val="uk-UA"/>
        </w:rPr>
        <w:t>виснаження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якості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ґрунтів.</w:t>
      </w:r>
    </w:p>
    <w:p w14:paraId="21E8653B" w14:textId="77777777" w:rsidR="00EE277E" w:rsidRPr="00430366" w:rsidRDefault="00EE277E">
      <w:pPr>
        <w:pStyle w:val="1"/>
        <w:kinsoku w:val="0"/>
        <w:overflowPunct w:val="0"/>
        <w:spacing w:line="316" w:lineRule="exact"/>
        <w:ind w:left="857" w:firstLine="0"/>
        <w:rPr>
          <w:b w:val="0"/>
          <w:bCs w:val="0"/>
          <w:lang w:val="uk-UA"/>
        </w:rPr>
      </w:pPr>
      <w:r w:rsidRPr="00430366">
        <w:rPr>
          <w:lang w:val="uk-UA"/>
        </w:rPr>
        <w:t xml:space="preserve">У </w:t>
      </w:r>
      <w:r w:rsidRPr="00430366">
        <w:rPr>
          <w:spacing w:val="-2"/>
          <w:lang w:val="uk-UA"/>
        </w:rPr>
        <w:t>сфері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адаптації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боротьби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кліматичними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змінами</w:t>
      </w:r>
    </w:p>
    <w:p w14:paraId="6B8049D8" w14:textId="77777777" w:rsidR="00EE277E" w:rsidRPr="00430366" w:rsidRDefault="00EE277E">
      <w:pPr>
        <w:pStyle w:val="a3"/>
        <w:kinsoku w:val="0"/>
        <w:overflowPunct w:val="0"/>
        <w:spacing w:before="8"/>
        <w:ind w:right="140"/>
        <w:jc w:val="both"/>
        <w:rPr>
          <w:lang w:val="uk-UA"/>
        </w:rPr>
      </w:pPr>
      <w:r w:rsidRPr="00430366">
        <w:rPr>
          <w:spacing w:val="3"/>
          <w:lang w:val="uk-UA"/>
        </w:rPr>
        <w:t>Н</w:t>
      </w:r>
      <w:r w:rsidRPr="00430366">
        <w:rPr>
          <w:spacing w:val="-7"/>
          <w:lang w:val="uk-UA"/>
        </w:rPr>
        <w:t>е</w:t>
      </w:r>
      <w:r w:rsidR="00430366">
        <w:rPr>
          <w:spacing w:val="-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хо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відновлюваних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л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4"/>
          <w:lang w:val="uk-UA"/>
        </w:rPr>
        <w:t>МТГ,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ціллю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2"/>
          <w:lang w:val="uk-UA"/>
        </w:rPr>
        <w:t>2.3.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1"/>
          <w:lang w:val="uk-UA"/>
        </w:rPr>
        <w:t>Підвищення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33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2"/>
          <w:lang w:val="uk-UA"/>
        </w:rPr>
        <w:t>громади,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11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посилення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локальних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1"/>
          <w:lang w:val="uk-UA"/>
        </w:rPr>
        <w:t>кліматичних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1"/>
          <w:lang w:val="uk-UA"/>
        </w:rPr>
        <w:t>змін,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1"/>
          <w:lang w:val="uk-UA"/>
        </w:rPr>
        <w:t>оскільки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9"/>
          <w:lang w:val="uk-UA"/>
        </w:rPr>
        <w:t>ч</w:t>
      </w:r>
      <w:r w:rsidRPr="00430366">
        <w:rPr>
          <w:lang w:val="uk-UA"/>
        </w:rPr>
        <w:t>і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4"/>
          <w:lang w:val="uk-UA"/>
        </w:rPr>
        <w:t>заходи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1"/>
          <w:lang w:val="uk-UA"/>
        </w:rPr>
        <w:t>джерела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3"/>
          <w:lang w:val="uk-UA"/>
        </w:rPr>
        <w:t>прямо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впливають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2"/>
          <w:lang w:val="uk-UA"/>
        </w:rPr>
        <w:t>зменшення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4"/>
          <w:lang w:val="uk-UA"/>
        </w:rPr>
        <w:t>викидів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парникових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газів.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заплановано: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утеплення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фасадів,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дахів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3"/>
          <w:lang w:val="uk-UA"/>
        </w:rPr>
        <w:t>підвалів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1"/>
          <w:lang w:val="uk-UA"/>
        </w:rPr>
        <w:t>будівель,</w:t>
      </w:r>
      <w:r w:rsidRPr="00430366">
        <w:rPr>
          <w:spacing w:val="-31"/>
          <w:lang w:val="uk-UA"/>
        </w:rPr>
        <w:t xml:space="preserve"> </w:t>
      </w:r>
      <w:r w:rsidRPr="00430366">
        <w:rPr>
          <w:lang w:val="uk-UA"/>
        </w:rPr>
        <w:t>заміна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старих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1"/>
          <w:lang w:val="uk-UA"/>
        </w:rPr>
        <w:t>вікон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1"/>
          <w:lang w:val="uk-UA"/>
        </w:rPr>
        <w:t>дверей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7"/>
          <w:lang w:val="uk-UA"/>
        </w:rPr>
        <w:t xml:space="preserve"> 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оо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6"/>
          <w:lang w:val="uk-UA"/>
        </w:rPr>
        <w:t>конструкції,</w:t>
      </w:r>
      <w:r w:rsidRPr="00430366">
        <w:rPr>
          <w:spacing w:val="101"/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6"/>
          <w:lang w:val="uk-UA"/>
        </w:rPr>
        <w:t xml:space="preserve"> </w:t>
      </w:r>
      <w:proofErr w:type="spellStart"/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ь</w:t>
      </w:r>
      <w:proofErr w:type="spellEnd"/>
      <w:r w:rsidRPr="00430366">
        <w:rPr>
          <w:spacing w:val="2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ве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відновлюваних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л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3"/>
          <w:lang w:val="uk-UA"/>
        </w:rPr>
        <w:t>2.3.1.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4"/>
          <w:lang w:val="uk-UA"/>
        </w:rPr>
        <w:t>Підвищення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ь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8"/>
          <w:lang w:val="uk-UA"/>
        </w:rPr>
        <w:t>’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бюджетній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;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заміна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застарілих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світильників на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LED-освітлення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4"/>
          <w:lang w:val="uk-UA"/>
        </w:rPr>
        <w:t>високим</w:t>
      </w:r>
      <w:r w:rsidRPr="00430366">
        <w:rPr>
          <w:spacing w:val="23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освітленням</w:t>
      </w:r>
      <w:r w:rsidRPr="00430366">
        <w:rPr>
          <w:spacing w:val="61"/>
          <w:lang w:val="uk-UA"/>
        </w:rPr>
        <w:t xml:space="preserve"> </w:t>
      </w:r>
      <w:r w:rsidRPr="00430366">
        <w:rPr>
          <w:lang w:val="uk-UA"/>
        </w:rPr>
        <w:t>(датчики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2"/>
          <w:lang w:val="uk-UA"/>
        </w:rPr>
        <w:t>освітленості,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5"/>
          <w:lang w:val="uk-UA"/>
        </w:rPr>
        <w:t>системи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5"/>
          <w:lang w:val="uk-UA"/>
        </w:rPr>
        <w:t>«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зу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4"/>
          <w:lang w:val="uk-UA"/>
        </w:rPr>
        <w:t>освітлення»),</w:t>
      </w:r>
      <w:r w:rsidRPr="00430366">
        <w:rPr>
          <w:spacing w:val="10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пошук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зовнішнього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фінансування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через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державні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"/>
          <w:lang w:val="uk-UA"/>
        </w:rPr>
        <w:t>міжнародні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8"/>
          <w:lang w:val="uk-UA"/>
        </w:rPr>
        <w:t>фонди,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тощо</w:t>
      </w:r>
      <w:r w:rsidRPr="00430366">
        <w:rPr>
          <w:lang w:val="uk-UA"/>
        </w:rPr>
        <w:t xml:space="preserve"> 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3"/>
          <w:lang w:val="uk-UA"/>
        </w:rPr>
        <w:t>2.3.2.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2"/>
          <w:lang w:val="uk-UA"/>
        </w:rPr>
        <w:t>освітлення</w:t>
      </w:r>
      <w:r w:rsidRPr="00430366">
        <w:rPr>
          <w:lang w:val="uk-UA"/>
        </w:rPr>
        <w:t xml:space="preserve"> 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вулиць);</w:t>
      </w:r>
    </w:p>
    <w:p w14:paraId="339DD343" w14:textId="77777777" w:rsidR="00EE277E" w:rsidRPr="00430366" w:rsidRDefault="00EE277E">
      <w:pPr>
        <w:pStyle w:val="a3"/>
        <w:kinsoku w:val="0"/>
        <w:overflowPunct w:val="0"/>
        <w:spacing w:before="8"/>
        <w:ind w:right="140"/>
        <w:jc w:val="both"/>
        <w:rPr>
          <w:lang w:val="uk-UA"/>
        </w:rPr>
        <w:sectPr w:rsidR="00EE277E" w:rsidRPr="00430366">
          <w:pgSz w:w="11910" w:h="16850"/>
          <w:pgMar w:top="1140" w:right="680" w:bottom="280" w:left="1140" w:header="469" w:footer="0" w:gutter="0"/>
          <w:cols w:space="720"/>
          <w:noEndnote/>
        </w:sectPr>
      </w:pPr>
    </w:p>
    <w:p w14:paraId="48BE8B7A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50F9B4DD" w14:textId="77777777" w:rsidR="00EE277E" w:rsidRPr="00430366" w:rsidRDefault="00EE277E">
      <w:pPr>
        <w:pStyle w:val="a3"/>
        <w:kinsoku w:val="0"/>
        <w:overflowPunct w:val="0"/>
        <w:spacing w:before="68"/>
        <w:ind w:right="109" w:firstLine="0"/>
        <w:jc w:val="both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2"/>
          <w:lang w:val="uk-UA"/>
        </w:rPr>
        <w:t>аналізу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визначення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ділянок,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  <w:r w:rsidRPr="00430366">
        <w:rPr>
          <w:spacing w:val="90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1"/>
          <w:lang w:val="uk-UA"/>
        </w:rPr>
        <w:t>сонячних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1"/>
          <w:lang w:val="uk-UA"/>
        </w:rPr>
        <w:t>вітрових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4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,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1"/>
          <w:lang w:val="uk-UA"/>
        </w:rPr>
        <w:t>встановлення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4"/>
          <w:lang w:val="uk-UA"/>
        </w:rPr>
        <w:t>сонячних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панелей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будівлях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комунальних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закладів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2"/>
          <w:lang w:val="uk-UA"/>
        </w:rPr>
        <w:t>(школи,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>садочки,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амбулаторії,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9"/>
          <w:lang w:val="uk-UA"/>
        </w:rPr>
        <w:t>ЦНАП,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адмінбудівлі),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5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7"/>
          <w:lang w:val="uk-UA"/>
        </w:rPr>
        <w:t xml:space="preserve"> </w:t>
      </w:r>
      <w:proofErr w:type="spellStart"/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proofErr w:type="spellEnd"/>
      <w:r w:rsidRPr="00430366">
        <w:rPr>
          <w:spacing w:val="5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4"/>
          <w:lang w:val="uk-UA"/>
        </w:rPr>
        <w:t>будівництва</w:t>
      </w:r>
      <w:r w:rsidRPr="00430366">
        <w:rPr>
          <w:spacing w:val="78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2"/>
          <w:lang w:val="uk-UA"/>
        </w:rPr>
        <w:t>я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9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0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2.3.3.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2"/>
          <w:lang w:val="uk-UA"/>
        </w:rPr>
        <w:t>Розвиток</w:t>
      </w:r>
      <w:r w:rsidRPr="00430366">
        <w:rPr>
          <w:spacing w:val="44"/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відновлювальної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</w:t>
      </w:r>
    </w:p>
    <w:p w14:paraId="169C718E" w14:textId="77777777" w:rsidR="00EE277E" w:rsidRPr="00430366" w:rsidRDefault="00EE277E">
      <w:pPr>
        <w:pStyle w:val="a3"/>
        <w:kinsoku w:val="0"/>
        <w:overflowPunct w:val="0"/>
        <w:spacing w:line="242" w:lineRule="auto"/>
        <w:ind w:right="125"/>
        <w:jc w:val="both"/>
        <w:rPr>
          <w:lang w:val="uk-UA"/>
        </w:rPr>
      </w:pPr>
      <w:r w:rsidRPr="00430366">
        <w:rPr>
          <w:spacing w:val="1"/>
          <w:lang w:val="uk-UA"/>
        </w:rPr>
        <w:t>Аналогічно,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="00430366">
        <w:rPr>
          <w:spacing w:val="-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2"/>
          <w:lang w:val="uk-UA"/>
        </w:rPr>
        <w:t>озеленення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2"/>
          <w:lang w:val="uk-UA"/>
        </w:rPr>
        <w:t>благоустрій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2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населених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1"/>
          <w:lang w:val="uk-UA"/>
        </w:rPr>
        <w:t>пунктах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3"/>
          <w:lang w:val="uk-UA"/>
        </w:rPr>
        <w:t>2.2.1.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5"/>
          <w:lang w:val="uk-UA"/>
        </w:rPr>
        <w:t>Удосконалення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послуг</w:t>
      </w:r>
      <w:r w:rsidRPr="00430366">
        <w:rPr>
          <w:spacing w:val="36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оу</w:t>
      </w:r>
      <w:r w:rsidRPr="00430366">
        <w:rPr>
          <w:spacing w:val="-7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5"/>
          <w:lang w:val="uk-UA"/>
        </w:rPr>
        <w:t>ро</w:t>
      </w:r>
      <w:r w:rsidRPr="00430366">
        <w:rPr>
          <w:lang w:val="uk-UA"/>
        </w:rPr>
        <w:t>ю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2"/>
          <w:lang w:val="uk-UA"/>
        </w:rPr>
        <w:t>населених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2"/>
          <w:lang w:val="uk-UA"/>
        </w:rPr>
        <w:t>пунктів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4"/>
          <w:lang w:val="uk-UA"/>
        </w:rPr>
        <w:t>громади)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1"/>
          <w:lang w:val="uk-UA"/>
        </w:rPr>
        <w:t>вплине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7"/>
          <w:lang w:val="uk-UA"/>
        </w:rPr>
        <w:t>локальну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lang w:val="uk-UA"/>
        </w:rPr>
        <w:t>кліматичну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обстановку,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оскільки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дерева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важливим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-1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клімату.</w:t>
      </w:r>
    </w:p>
    <w:p w14:paraId="0ABD2450" w14:textId="77777777" w:rsidR="00EE277E" w:rsidRPr="00430366" w:rsidRDefault="00EE277E">
      <w:pPr>
        <w:pStyle w:val="1"/>
        <w:kinsoku w:val="0"/>
        <w:overflowPunct w:val="0"/>
        <w:spacing w:line="312" w:lineRule="exact"/>
        <w:ind w:left="857" w:firstLine="0"/>
        <w:rPr>
          <w:b w:val="0"/>
          <w:bCs w:val="0"/>
          <w:lang w:val="uk-UA"/>
        </w:rPr>
      </w:pPr>
      <w:r w:rsidRPr="00430366">
        <w:rPr>
          <w:lang w:val="uk-UA"/>
        </w:rPr>
        <w:t>У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сфері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використання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1"/>
          <w:lang w:val="uk-UA"/>
        </w:rPr>
        <w:t>водних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1"/>
          <w:lang w:val="uk-UA"/>
        </w:rPr>
        <w:t>ресурсів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земель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водного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1"/>
          <w:lang w:val="uk-UA"/>
        </w:rPr>
        <w:t>фонду</w:t>
      </w:r>
    </w:p>
    <w:p w14:paraId="1526CEBB" w14:textId="77777777" w:rsidR="00EE277E" w:rsidRPr="00430366" w:rsidRDefault="00EE277E">
      <w:pPr>
        <w:pStyle w:val="a3"/>
        <w:kinsoku w:val="0"/>
        <w:overflowPunct w:val="0"/>
        <w:spacing w:before="9" w:line="239" w:lineRule="auto"/>
        <w:ind w:right="117"/>
        <w:jc w:val="both"/>
        <w:rPr>
          <w:lang w:val="uk-UA"/>
        </w:rPr>
      </w:pPr>
      <w:r w:rsidRPr="00430366">
        <w:rPr>
          <w:spacing w:val="-1"/>
          <w:lang w:val="uk-UA"/>
        </w:rPr>
        <w:t>Оскільки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Погребищенської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протікає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чимало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8"/>
          <w:lang w:val="uk-UA"/>
        </w:rPr>
        <w:t>річок,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то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>вимог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1"/>
          <w:lang w:val="uk-UA"/>
        </w:rPr>
        <w:t>водокористування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нормативів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4"/>
          <w:lang w:val="uk-UA"/>
        </w:rPr>
        <w:t>захисної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lang w:val="uk-UA"/>
        </w:rPr>
        <w:t>смуги</w:t>
      </w:r>
      <w:r w:rsidRPr="00430366">
        <w:rPr>
          <w:spacing w:val="68"/>
          <w:lang w:val="uk-UA"/>
        </w:rPr>
        <w:t xml:space="preserve"> </w:t>
      </w:r>
      <w:r w:rsidRPr="00430366">
        <w:rPr>
          <w:lang w:val="uk-UA"/>
        </w:rPr>
        <w:t>можуть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мати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2"/>
          <w:lang w:val="uk-UA"/>
        </w:rPr>
        <w:t>негативні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наслідки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1"/>
          <w:lang w:val="uk-UA"/>
        </w:rPr>
        <w:t>стан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4"/>
          <w:lang w:val="uk-UA"/>
        </w:rPr>
        <w:t>річок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хімічний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7"/>
          <w:lang w:val="uk-UA"/>
        </w:rPr>
        <w:t>склад.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вимог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1"/>
          <w:lang w:val="uk-UA"/>
        </w:rPr>
        <w:t>водокористування,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водовідведення,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відведення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6"/>
          <w:lang w:val="uk-UA"/>
        </w:rPr>
        <w:t>зливових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вод,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10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захисних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1"/>
          <w:lang w:val="uk-UA"/>
        </w:rPr>
        <w:t>смуг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2"/>
          <w:lang w:val="uk-UA"/>
        </w:rPr>
        <w:t>негативно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впливати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водну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флору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фауну,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1"/>
          <w:lang w:val="uk-UA"/>
        </w:rPr>
        <w:t>змінювати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3"/>
          <w:lang w:val="uk-UA"/>
        </w:rPr>
        <w:t>якість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2"/>
          <w:lang w:val="uk-UA"/>
        </w:rPr>
        <w:t>підземних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вод.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2"/>
          <w:lang w:val="uk-UA"/>
        </w:rPr>
        <w:t>Оперативна</w:t>
      </w:r>
      <w:r w:rsidRPr="00430366">
        <w:rPr>
          <w:lang w:val="uk-UA"/>
        </w:rPr>
        <w:t xml:space="preserve"> </w:t>
      </w:r>
      <w:r w:rsidRPr="00430366">
        <w:rPr>
          <w:spacing w:val="-1"/>
          <w:lang w:val="uk-UA"/>
        </w:rPr>
        <w:t>ціль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7"/>
          <w:lang w:val="uk-UA"/>
        </w:rPr>
        <w:t>3.4.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lang w:val="uk-UA"/>
        </w:rPr>
        <w:t>Забезпечення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екологічного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1"/>
          <w:lang w:val="uk-UA"/>
        </w:rPr>
        <w:t>санітарного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благополуччя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5"/>
          <w:lang w:val="uk-UA"/>
        </w:rPr>
        <w:t>включає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хо</w:t>
      </w:r>
      <w:r w:rsidRPr="00430366">
        <w:rPr>
          <w:spacing w:val="-11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5"/>
          <w:lang w:val="uk-UA"/>
        </w:rPr>
        <w:t>оч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6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у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14"/>
          <w:lang w:val="uk-UA"/>
        </w:rPr>
        <w:t>м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8"/>
          <w:lang w:val="uk-UA"/>
        </w:rPr>
        <w:t>жни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хо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5"/>
          <w:lang w:val="uk-UA"/>
        </w:rPr>
        <w:t>охо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2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-11"/>
          <w:lang w:val="uk-UA"/>
        </w:rPr>
        <w:t>д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2"/>
          <w:lang w:val="uk-UA"/>
        </w:rPr>
        <w:t>підвищення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1"/>
          <w:lang w:val="uk-UA"/>
        </w:rPr>
        <w:t>рівня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екологічної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1"/>
          <w:lang w:val="uk-UA"/>
        </w:rPr>
        <w:t>свідомості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4"/>
          <w:lang w:val="uk-UA"/>
        </w:rPr>
        <w:t>суб’єктів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lang w:val="uk-UA"/>
        </w:rPr>
        <w:t>господарювання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 xml:space="preserve">у 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3"/>
          <w:lang w:val="uk-UA"/>
        </w:rPr>
        <w:t>охорони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lang w:val="uk-UA"/>
        </w:rPr>
        <w:t xml:space="preserve"> 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 xml:space="preserve">об’єктів 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5"/>
          <w:lang w:val="uk-UA"/>
        </w:rPr>
        <w:t>(завдання</w:t>
      </w:r>
    </w:p>
    <w:p w14:paraId="0CD5A238" w14:textId="77777777" w:rsidR="00EE277E" w:rsidRPr="00430366" w:rsidRDefault="00EE277E">
      <w:pPr>
        <w:pStyle w:val="a3"/>
        <w:kinsoku w:val="0"/>
        <w:overflowPunct w:val="0"/>
        <w:spacing w:before="9" w:line="238" w:lineRule="auto"/>
        <w:ind w:right="128" w:firstLine="0"/>
        <w:jc w:val="both"/>
        <w:rPr>
          <w:lang w:val="uk-UA"/>
        </w:rPr>
      </w:pPr>
      <w:r w:rsidRPr="00430366">
        <w:rPr>
          <w:spacing w:val="3"/>
          <w:lang w:val="uk-UA"/>
        </w:rPr>
        <w:t>3.4.3.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Поліпшення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санітарного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9"/>
          <w:lang w:val="uk-UA"/>
        </w:rPr>
        <w:t>в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430366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ци</w:t>
      </w:r>
      <w:r w:rsidRPr="00430366">
        <w:rPr>
          <w:lang w:val="uk-UA"/>
        </w:rPr>
        <w:t>х</w:t>
      </w:r>
      <w:r w:rsidRPr="00430366">
        <w:rPr>
          <w:spacing w:val="-8"/>
          <w:lang w:val="uk-UA"/>
        </w:rPr>
        <w:t xml:space="preserve"> завдань</w:t>
      </w:r>
      <w:r w:rsidRPr="00430366">
        <w:rPr>
          <w:spacing w:val="9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загрожує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громади,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2"/>
          <w:lang w:val="uk-UA"/>
        </w:rPr>
        <w:t>першу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3"/>
          <w:lang w:val="uk-UA"/>
        </w:rPr>
        <w:t>чергу,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ни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spacing w:val="22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ин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внаслідок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1"/>
          <w:lang w:val="uk-UA"/>
        </w:rPr>
        <w:t>неналежного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1"/>
          <w:lang w:val="uk-UA"/>
        </w:rPr>
        <w:t>водовідведення,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4"/>
          <w:lang w:val="uk-UA"/>
        </w:rPr>
        <w:t>замуленням,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цвітінням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водойм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му</w:t>
      </w:r>
      <w:r w:rsidRPr="00430366">
        <w:rPr>
          <w:spacing w:val="-24"/>
          <w:lang w:val="uk-UA"/>
        </w:rPr>
        <w:t xml:space="preserve"> </w:t>
      </w:r>
      <w:r w:rsidRPr="00430366">
        <w:rPr>
          <w:lang w:val="uk-UA"/>
        </w:rPr>
        <w:t>водообміну.</w:t>
      </w:r>
    </w:p>
    <w:p w14:paraId="7ABD005A" w14:textId="77777777" w:rsidR="00EE277E" w:rsidRPr="00430366" w:rsidRDefault="00EE277E">
      <w:pPr>
        <w:pStyle w:val="a3"/>
        <w:kinsoku w:val="0"/>
        <w:overflowPunct w:val="0"/>
        <w:spacing w:before="9" w:line="238" w:lineRule="auto"/>
        <w:ind w:right="128" w:firstLine="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 w:equalWidth="0">
            <w:col w:w="10050"/>
          </w:cols>
          <w:noEndnote/>
        </w:sectPr>
      </w:pPr>
    </w:p>
    <w:p w14:paraId="3FC37DDF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49C0B38C" w14:textId="77777777" w:rsidR="00EE277E" w:rsidRPr="00430366" w:rsidRDefault="00EE277E">
      <w:pPr>
        <w:pStyle w:val="1"/>
        <w:numPr>
          <w:ilvl w:val="0"/>
          <w:numId w:val="17"/>
        </w:numPr>
        <w:tabs>
          <w:tab w:val="left" w:pos="1517"/>
        </w:tabs>
        <w:kinsoku w:val="0"/>
        <w:overflowPunct w:val="0"/>
        <w:spacing w:before="68"/>
        <w:ind w:right="115" w:firstLine="570"/>
        <w:jc w:val="both"/>
        <w:rPr>
          <w:b w:val="0"/>
          <w:bCs w:val="0"/>
          <w:lang w:val="uk-UA"/>
        </w:rPr>
      </w:pPr>
      <w:r w:rsidRPr="00430366">
        <w:rPr>
          <w:lang w:val="uk-UA"/>
        </w:rPr>
        <w:t>ХАРАКТЕРИСТИКИ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СТАНУ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1"/>
          <w:lang w:val="uk-UA"/>
        </w:rPr>
        <w:t>ДОВКІЛЛЯ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ТА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10"/>
          <w:lang w:val="uk-UA"/>
        </w:rPr>
        <w:t>УМОВ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ЖИТТЄДІЯЛЬНОСТІ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1"/>
          <w:lang w:val="uk-UA"/>
        </w:rPr>
        <w:t>ЗДОРОВ'Я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НАСЕЛЕННЯ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НА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ТЕРИТОРІЯХ,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8"/>
          <w:lang w:val="uk-UA"/>
        </w:rPr>
        <w:t>ЯКІ</w:t>
      </w:r>
      <w:r w:rsidRPr="00430366">
        <w:rPr>
          <w:spacing w:val="60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 xml:space="preserve">ЙМОВІРНО </w:t>
      </w:r>
      <w:r w:rsidRPr="00430366">
        <w:rPr>
          <w:lang w:val="uk-UA"/>
        </w:rPr>
        <w:t>ЗАЗНАЮТЬ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ВПЛИВУ</w:t>
      </w:r>
    </w:p>
    <w:p w14:paraId="00B4CC0B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b/>
          <w:bCs/>
          <w:sz w:val="24"/>
          <w:szCs w:val="24"/>
          <w:lang w:val="uk-UA"/>
        </w:rPr>
      </w:pPr>
    </w:p>
    <w:p w14:paraId="33046EBB" w14:textId="77777777" w:rsidR="00EE277E" w:rsidRPr="00430366" w:rsidRDefault="00EE277E">
      <w:pPr>
        <w:pStyle w:val="a3"/>
        <w:kinsoku w:val="0"/>
        <w:overflowPunct w:val="0"/>
        <w:ind w:right="122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1"/>
          <w:lang w:val="uk-UA"/>
        </w:rPr>
        <w:t>передбачає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суттєвого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4"/>
          <w:lang w:val="uk-UA"/>
        </w:rPr>
        <w:t>ш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діяльності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94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"/>
          <w:lang w:val="uk-UA"/>
        </w:rPr>
        <w:t xml:space="preserve"> М</w:t>
      </w: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Г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5"/>
          <w:lang w:val="uk-UA"/>
        </w:rPr>
        <w:t>у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й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6"/>
          <w:lang w:val="uk-UA"/>
        </w:rPr>
        <w:t>м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-22"/>
          <w:lang w:val="uk-UA"/>
        </w:rPr>
        <w:t>с</w:t>
      </w:r>
      <w:r w:rsidRPr="00430366">
        <w:rPr>
          <w:spacing w:val="-20"/>
          <w:lang w:val="uk-UA"/>
        </w:rPr>
        <w:t>ті</w:t>
      </w:r>
      <w:r w:rsidRPr="00430366">
        <w:rPr>
          <w:lang w:val="uk-UA"/>
        </w:rPr>
        <w:t>.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Й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,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основними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галузями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1"/>
          <w:lang w:val="uk-UA"/>
        </w:rPr>
        <w:t>залишаться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1"/>
          <w:lang w:val="uk-UA"/>
        </w:rPr>
        <w:t>сільське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господарство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6"/>
          <w:lang w:val="uk-UA"/>
        </w:rPr>
        <w:t>харчова</w:t>
      </w:r>
      <w:r w:rsidRPr="00430366">
        <w:rPr>
          <w:spacing w:val="66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lang w:val="uk-UA"/>
        </w:rPr>
        <w:t>.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Таким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чином,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2"/>
          <w:lang w:val="uk-UA"/>
        </w:rPr>
        <w:t>посилення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5"/>
          <w:lang w:val="uk-UA"/>
        </w:rPr>
        <w:t>стан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лл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во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о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Г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22"/>
          <w:lang w:val="uk-UA"/>
        </w:rPr>
        <w:t>е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водних,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1"/>
          <w:lang w:val="uk-UA"/>
        </w:rPr>
        <w:t>земельних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1"/>
          <w:lang w:val="uk-UA"/>
        </w:rPr>
        <w:t>лісових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в,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2"/>
          <w:lang w:val="uk-UA"/>
        </w:rPr>
        <w:t>я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5"/>
          <w:lang w:val="uk-UA"/>
        </w:rPr>
        <w:t>ї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,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19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населених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пунктів.</w:t>
      </w:r>
    </w:p>
    <w:p w14:paraId="4C18C045" w14:textId="77777777" w:rsidR="00EE277E" w:rsidRPr="00430366" w:rsidRDefault="00EE277E">
      <w:pPr>
        <w:pStyle w:val="a3"/>
        <w:kinsoku w:val="0"/>
        <w:overflowPunct w:val="0"/>
        <w:ind w:right="121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той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1"/>
          <w:lang w:val="uk-UA"/>
        </w:rPr>
        <w:t>же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час,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враховує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майбутнє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0"/>
          <w:lang w:val="uk-UA"/>
        </w:rPr>
        <w:t>ш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 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4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5"/>
          <w:lang w:val="uk-UA"/>
        </w:rPr>
        <w:t>що</w:t>
      </w:r>
      <w:r w:rsidRPr="00430366">
        <w:rPr>
          <w:spacing w:val="94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певні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2"/>
          <w:lang w:val="uk-UA"/>
        </w:rPr>
        <w:t>ризики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довкілля.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Таким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чином,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1"/>
          <w:lang w:val="uk-UA"/>
        </w:rPr>
        <w:t>важливим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lang w:val="uk-UA"/>
        </w:rPr>
        <w:t>збалансований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сільського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1"/>
          <w:lang w:val="uk-UA"/>
        </w:rPr>
        <w:t>господарства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6"/>
          <w:lang w:val="uk-UA"/>
        </w:rPr>
        <w:t>суворим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>екологічних</w:t>
      </w:r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>вимог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1"/>
          <w:lang w:val="uk-UA"/>
        </w:rPr>
        <w:t>оцінкою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6"/>
          <w:lang w:val="uk-UA"/>
        </w:rPr>
        <w:t>довкілля</w:t>
      </w:r>
      <w:r w:rsidRPr="00430366">
        <w:rPr>
          <w:spacing w:val="97"/>
          <w:w w:val="101"/>
          <w:lang w:val="uk-UA"/>
        </w:rPr>
        <w:t xml:space="preserve"> </w:t>
      </w:r>
      <w:r w:rsidRPr="00430366">
        <w:rPr>
          <w:lang w:val="uk-UA"/>
        </w:rPr>
        <w:t>об’єктів,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будуть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вводитись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експлуатацію.</w:t>
      </w:r>
    </w:p>
    <w:p w14:paraId="6C94EF38" w14:textId="77777777" w:rsidR="00EE277E" w:rsidRPr="00430366" w:rsidRDefault="00EE277E">
      <w:pPr>
        <w:pStyle w:val="a3"/>
        <w:kinsoku w:val="0"/>
        <w:overflowPunct w:val="0"/>
        <w:spacing w:before="10" w:line="237" w:lineRule="auto"/>
        <w:ind w:right="133"/>
        <w:jc w:val="both"/>
        <w:rPr>
          <w:lang w:val="uk-UA"/>
        </w:rPr>
      </w:pPr>
      <w:r w:rsidRPr="00430366">
        <w:rPr>
          <w:spacing w:val="1"/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1"/>
          <w:lang w:val="uk-UA"/>
        </w:rPr>
        <w:t xml:space="preserve"> 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20"/>
          <w:lang w:val="uk-UA"/>
        </w:rPr>
        <w:t>іт</w:t>
      </w:r>
      <w:r w:rsidRPr="00430366">
        <w:rPr>
          <w:lang w:val="uk-UA"/>
        </w:rPr>
        <w:t>.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Можливий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майбутнього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1"/>
          <w:lang w:val="uk-UA"/>
        </w:rPr>
        <w:t>будівництва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 xml:space="preserve">) </w:t>
      </w:r>
      <w:r w:rsidRPr="00430366">
        <w:rPr>
          <w:spacing w:val="-2"/>
          <w:lang w:val="uk-UA"/>
        </w:rPr>
        <w:t>на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5"/>
          <w:lang w:val="uk-UA"/>
        </w:rPr>
        <w:t>навколишнє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5"/>
          <w:lang w:val="uk-UA"/>
        </w:rPr>
        <w:t>зу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ру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нюю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ин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шумовим,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йни</w:t>
      </w:r>
      <w:r w:rsidRPr="00430366">
        <w:rPr>
          <w:lang w:val="uk-UA"/>
        </w:rPr>
        <w:t>м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м,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1"/>
          <w:lang w:val="uk-UA"/>
        </w:rPr>
        <w:t>іншими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впливу,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5"/>
          <w:lang w:val="uk-UA"/>
        </w:rPr>
        <w:t>також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здійсненням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операцій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5"/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відходами.</w:t>
      </w:r>
    </w:p>
    <w:p w14:paraId="28AA18E7" w14:textId="77777777" w:rsidR="00EE277E" w:rsidRPr="00430366" w:rsidRDefault="00EE277E">
      <w:pPr>
        <w:pStyle w:val="a3"/>
        <w:kinsoku w:val="0"/>
        <w:overflowPunct w:val="0"/>
        <w:spacing w:before="9" w:line="239" w:lineRule="auto"/>
        <w:ind w:right="127"/>
        <w:jc w:val="both"/>
        <w:rPr>
          <w:lang w:val="uk-UA"/>
        </w:rPr>
      </w:pPr>
      <w:r w:rsidRPr="00430366">
        <w:rPr>
          <w:spacing w:val="3"/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я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ві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)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7"/>
          <w:lang w:val="uk-UA"/>
        </w:rPr>
        <w:t>'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ню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а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ни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,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ю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18"/>
          <w:lang w:val="uk-UA"/>
        </w:rPr>
        <w:t>ни</w:t>
      </w:r>
      <w:r w:rsidRPr="00430366">
        <w:rPr>
          <w:spacing w:val="-8"/>
          <w:lang w:val="uk-UA"/>
        </w:rPr>
        <w:t>х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б</w:t>
      </w:r>
      <w:r w:rsidRPr="00430366">
        <w:rPr>
          <w:spacing w:val="8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2"/>
          <w:lang w:val="uk-UA"/>
        </w:rPr>
        <w:t>робіт.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4"/>
          <w:lang w:val="uk-UA"/>
        </w:rPr>
        <w:t>процесі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3"/>
          <w:lang w:val="uk-UA"/>
        </w:rPr>
        <w:t>про</w:t>
      </w:r>
      <w:r w:rsidR="00CC2809">
        <w:rPr>
          <w:spacing w:val="-3"/>
          <w:lang w:val="uk-UA"/>
        </w:rPr>
        <w:t>є</w:t>
      </w:r>
      <w:r w:rsidRPr="00430366">
        <w:rPr>
          <w:spacing w:val="-3"/>
          <w:lang w:val="uk-UA"/>
        </w:rPr>
        <w:t>ктних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рішень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атмосферне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9"/>
          <w:lang w:val="uk-UA"/>
        </w:rPr>
        <w:t>повітря</w:t>
      </w:r>
      <w:r w:rsidRPr="00430366">
        <w:rPr>
          <w:spacing w:val="89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основному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надходитимуть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и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вигляді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пилу,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"/>
          <w:lang w:val="uk-UA"/>
        </w:rPr>
        <w:t>заліза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оксиду,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6"/>
          <w:lang w:val="uk-UA"/>
        </w:rPr>
        <w:t>марганцю</w:t>
      </w:r>
      <w:r w:rsidRPr="00430366">
        <w:rPr>
          <w:spacing w:val="89"/>
          <w:w w:val="101"/>
          <w:lang w:val="uk-UA"/>
        </w:rPr>
        <w:t xml:space="preserve"> </w:t>
      </w:r>
      <w:r w:rsidRPr="00430366">
        <w:rPr>
          <w:lang w:val="uk-UA"/>
        </w:rPr>
        <w:t>оксиду,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"/>
          <w:lang w:val="uk-UA"/>
        </w:rPr>
        <w:t>азоту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2"/>
          <w:lang w:val="uk-UA"/>
        </w:rPr>
        <w:t>оксидів,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 xml:space="preserve">вуглецю  </w:t>
      </w:r>
      <w:r w:rsidRPr="00430366">
        <w:rPr>
          <w:spacing w:val="-1"/>
          <w:lang w:val="uk-UA"/>
        </w:rPr>
        <w:t>оксиду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3"/>
          <w:lang w:val="uk-UA"/>
        </w:rPr>
        <w:t>ін.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3"/>
          <w:lang w:val="uk-UA"/>
        </w:rPr>
        <w:t>рахунок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2"/>
          <w:lang w:val="uk-UA"/>
        </w:rPr>
        <w:t>роботи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4"/>
          <w:lang w:val="uk-UA"/>
        </w:rPr>
        <w:t>двигунів</w:t>
      </w:r>
      <w:r w:rsidRPr="00430366">
        <w:rPr>
          <w:spacing w:val="52"/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засобів,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1"/>
          <w:lang w:val="uk-UA"/>
        </w:rPr>
        <w:t>задіяних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постачанні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монтажі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1"/>
          <w:lang w:val="uk-UA"/>
        </w:rPr>
        <w:t>устаткування,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1"/>
          <w:lang w:val="uk-UA"/>
        </w:rPr>
        <w:t>повітря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надходитимуть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"/>
          <w:lang w:val="uk-UA"/>
        </w:rPr>
        <w:t>азоту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1"/>
          <w:lang w:val="uk-UA"/>
        </w:rPr>
        <w:t>оксиди,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вуглецю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оксид,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діоксид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19"/>
          <w:lang w:val="uk-UA"/>
        </w:rPr>
        <w:t>к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сажа,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lang w:val="uk-UA"/>
        </w:rPr>
        <w:t>.</w:t>
      </w:r>
    </w:p>
    <w:p w14:paraId="208A1C94" w14:textId="77777777" w:rsidR="00EE277E" w:rsidRPr="00430366" w:rsidRDefault="00EE277E">
      <w:pPr>
        <w:pStyle w:val="a3"/>
        <w:kinsoku w:val="0"/>
        <w:overflowPunct w:val="0"/>
        <w:spacing w:before="11" w:line="237" w:lineRule="auto"/>
        <w:ind w:right="127"/>
        <w:jc w:val="both"/>
        <w:rPr>
          <w:lang w:val="uk-UA"/>
        </w:rPr>
      </w:pPr>
      <w:r w:rsidRPr="00430366">
        <w:rPr>
          <w:spacing w:val="1"/>
          <w:lang w:val="uk-UA"/>
        </w:rPr>
        <w:t>Вплив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1"/>
          <w:lang w:val="uk-UA"/>
        </w:rPr>
        <w:t>земельні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ур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и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2"/>
          <w:lang w:val="uk-UA"/>
        </w:rPr>
        <w:t>здійснюватиметься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1"/>
          <w:lang w:val="uk-UA"/>
        </w:rPr>
        <w:t>рахунок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5"/>
          <w:lang w:val="uk-UA"/>
        </w:rPr>
        <w:t>утворення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будівельних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відходів.</w:t>
      </w:r>
      <w:r w:rsidRPr="00430366">
        <w:rPr>
          <w:lang w:val="uk-UA"/>
        </w:rPr>
        <w:t xml:space="preserve"> </w:t>
      </w:r>
      <w:r w:rsidRPr="00430366">
        <w:rPr>
          <w:spacing w:val="-1"/>
          <w:lang w:val="uk-UA"/>
        </w:rPr>
        <w:t>Негативний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3"/>
          <w:lang w:val="uk-UA"/>
        </w:rPr>
        <w:t>ґрунти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5"/>
          <w:lang w:val="uk-UA"/>
        </w:rPr>
        <w:t>обмежується</w:t>
      </w:r>
      <w:r w:rsidRPr="00430366">
        <w:rPr>
          <w:spacing w:val="44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лише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2"/>
          <w:lang w:val="uk-UA"/>
        </w:rPr>
        <w:t>невеликими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змінами,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1"/>
          <w:lang w:val="uk-UA"/>
        </w:rPr>
        <w:t>такими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як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видалення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7"/>
          <w:lang w:val="uk-UA"/>
        </w:rPr>
        <w:t>шару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3"/>
          <w:lang w:val="uk-UA"/>
        </w:rPr>
        <w:t>ґрунту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іншими,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незначними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ми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3"/>
          <w:lang w:val="uk-UA"/>
        </w:rPr>
        <w:t>ґрунту,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2"/>
          <w:lang w:val="uk-UA"/>
        </w:rPr>
        <w:t>пов’язані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2"/>
          <w:lang w:val="uk-UA"/>
        </w:rPr>
        <w:t>зі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4"/>
          <w:lang w:val="uk-UA"/>
        </w:rPr>
        <w:t>звичайними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lang w:val="uk-UA"/>
        </w:rPr>
        <w:t>будівельними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8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.</w:t>
      </w:r>
    </w:p>
    <w:p w14:paraId="6D771841" w14:textId="77777777" w:rsidR="00EE277E" w:rsidRPr="00430366" w:rsidRDefault="00EE277E">
      <w:pPr>
        <w:pStyle w:val="a3"/>
        <w:kinsoku w:val="0"/>
        <w:overflowPunct w:val="0"/>
        <w:spacing w:before="9"/>
        <w:ind w:right="132"/>
        <w:jc w:val="both"/>
        <w:rPr>
          <w:lang w:val="uk-UA"/>
        </w:rPr>
      </w:pPr>
      <w:r w:rsidRPr="00430366">
        <w:rPr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</w:t>
      </w:r>
      <w:r w:rsidRPr="00430366">
        <w:rPr>
          <w:lang w:val="uk-UA"/>
        </w:rPr>
        <w:t>о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2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вод.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1"/>
          <w:lang w:val="uk-UA"/>
        </w:rPr>
        <w:t>Основними</w:t>
      </w:r>
      <w:r w:rsidRPr="00430366">
        <w:rPr>
          <w:spacing w:val="3"/>
          <w:lang w:val="uk-UA"/>
        </w:rPr>
        <w:t xml:space="preserve"> 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ві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2"/>
          <w:lang w:val="uk-UA"/>
        </w:rPr>
        <w:t>стоки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5"/>
          <w:lang w:val="uk-UA"/>
        </w:rPr>
        <w:t>будівельного</w:t>
      </w:r>
      <w:r w:rsidRPr="00430366">
        <w:rPr>
          <w:spacing w:val="113"/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3"/>
          <w:lang w:val="uk-UA"/>
        </w:rPr>
        <w:t>й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ті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и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н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д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5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с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lang w:val="uk-UA"/>
        </w:rPr>
        <w:t>о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18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т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робіт.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1"/>
          <w:lang w:val="uk-UA"/>
        </w:rPr>
        <w:t>Ризик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2"/>
          <w:lang w:val="uk-UA"/>
        </w:rPr>
        <w:t>ґрунтових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1"/>
          <w:lang w:val="uk-UA"/>
        </w:rPr>
        <w:t>вод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3"/>
          <w:lang w:val="uk-UA"/>
        </w:rPr>
        <w:t>невеликий,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1"/>
          <w:lang w:val="uk-UA"/>
        </w:rPr>
        <w:t>оскільки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4"/>
          <w:lang w:val="uk-UA"/>
        </w:rPr>
        <w:t>роботи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1"/>
          <w:lang w:val="uk-UA"/>
        </w:rPr>
        <w:t>глибокого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1"/>
          <w:lang w:val="uk-UA"/>
        </w:rPr>
        <w:t>виймання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ґрунту.</w:t>
      </w:r>
    </w:p>
    <w:p w14:paraId="0CEA6230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22"/>
        <w:jc w:val="both"/>
        <w:rPr>
          <w:lang w:val="uk-UA"/>
        </w:rPr>
      </w:pPr>
      <w:r w:rsidRPr="00430366">
        <w:rPr>
          <w:spacing w:val="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д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5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с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т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дб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18"/>
          <w:lang w:val="uk-UA"/>
        </w:rPr>
        <w:t>инни</w:t>
      </w:r>
      <w:r w:rsidRPr="00430366">
        <w:rPr>
          <w:lang w:val="uk-UA"/>
        </w:rPr>
        <w:t>й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покрив.</w:t>
      </w:r>
      <w:r w:rsidRPr="00430366">
        <w:rPr>
          <w:spacing w:val="62"/>
          <w:lang w:val="uk-UA"/>
        </w:rPr>
        <w:t xml:space="preserve"> </w:t>
      </w:r>
      <w:r w:rsidRPr="00430366">
        <w:rPr>
          <w:lang w:val="uk-UA"/>
        </w:rPr>
        <w:t xml:space="preserve">В 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 xml:space="preserve">основному 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2"/>
          <w:lang w:val="uk-UA"/>
        </w:rPr>
        <w:t>він</w:t>
      </w:r>
      <w:r w:rsidRPr="00430366">
        <w:rPr>
          <w:lang w:val="uk-UA"/>
        </w:rPr>
        <w:t xml:space="preserve"> 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2"/>
          <w:lang w:val="uk-UA"/>
        </w:rPr>
        <w:t>буде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62"/>
          <w:lang w:val="uk-UA"/>
        </w:rPr>
        <w:t xml:space="preserve"> </w:t>
      </w:r>
      <w:r w:rsidRPr="00430366">
        <w:rPr>
          <w:lang w:val="uk-UA"/>
        </w:rPr>
        <w:t xml:space="preserve">в 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1"/>
          <w:lang w:val="uk-UA"/>
        </w:rPr>
        <w:t>пошкодженні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lang w:val="uk-UA"/>
        </w:rPr>
        <w:t xml:space="preserve"> 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5"/>
          <w:lang w:val="uk-UA"/>
        </w:rPr>
        <w:t>частковому</w:t>
      </w:r>
    </w:p>
    <w:p w14:paraId="16C5868F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22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32C7DB7D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383C2573" w14:textId="77777777" w:rsidR="00EE277E" w:rsidRPr="00430366" w:rsidRDefault="00EE277E">
      <w:pPr>
        <w:pStyle w:val="a3"/>
        <w:kinsoku w:val="0"/>
        <w:overflowPunct w:val="0"/>
        <w:spacing w:before="77" w:line="316" w:lineRule="exact"/>
        <w:ind w:right="135" w:firstLine="0"/>
        <w:jc w:val="both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і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1"/>
          <w:lang w:val="uk-UA"/>
        </w:rPr>
        <w:t>г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ю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покриву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 xml:space="preserve">можливому </w:t>
      </w:r>
      <w:r w:rsidRPr="00430366">
        <w:rPr>
          <w:spacing w:val="-3"/>
          <w:lang w:val="uk-UA"/>
        </w:rPr>
        <w:t>виникненні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аварійних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ситуацій.</w:t>
      </w:r>
    </w:p>
    <w:p w14:paraId="76757ADA" w14:textId="77777777" w:rsidR="00EE277E" w:rsidRPr="00430366" w:rsidRDefault="00EE277E">
      <w:pPr>
        <w:pStyle w:val="a3"/>
        <w:kinsoku w:val="0"/>
        <w:overflowPunct w:val="0"/>
        <w:spacing w:before="10"/>
        <w:ind w:left="0" w:firstLine="0"/>
        <w:rPr>
          <w:sz w:val="27"/>
          <w:szCs w:val="27"/>
          <w:lang w:val="uk-UA"/>
        </w:rPr>
      </w:pPr>
    </w:p>
    <w:p w14:paraId="13F6E161" w14:textId="77777777" w:rsidR="00EE277E" w:rsidRPr="00430366" w:rsidRDefault="00EE277E">
      <w:pPr>
        <w:pStyle w:val="a3"/>
        <w:kinsoku w:val="0"/>
        <w:overflowPunct w:val="0"/>
        <w:ind w:left="857" w:firstLine="0"/>
        <w:rPr>
          <w:lang w:val="uk-UA"/>
        </w:rPr>
      </w:pPr>
      <w:r w:rsidRPr="00430366">
        <w:rPr>
          <w:i/>
          <w:iCs/>
          <w:spacing w:val="-1"/>
          <w:lang w:val="uk-UA"/>
        </w:rPr>
        <w:t>Клімат</w:t>
      </w:r>
      <w:r w:rsidRPr="00430366">
        <w:rPr>
          <w:i/>
          <w:iCs/>
          <w:spacing w:val="-11"/>
          <w:lang w:val="uk-UA"/>
        </w:rPr>
        <w:t xml:space="preserve"> </w:t>
      </w:r>
      <w:r w:rsidRPr="00430366">
        <w:rPr>
          <w:i/>
          <w:iCs/>
          <w:lang w:val="uk-UA"/>
        </w:rPr>
        <w:t>і</w:t>
      </w:r>
      <w:r w:rsidRPr="00430366">
        <w:rPr>
          <w:i/>
          <w:iCs/>
          <w:spacing w:val="15"/>
          <w:lang w:val="uk-UA"/>
        </w:rPr>
        <w:t xml:space="preserve"> </w:t>
      </w:r>
      <w:r w:rsidRPr="00430366">
        <w:rPr>
          <w:i/>
          <w:iCs/>
          <w:spacing w:val="-1"/>
          <w:lang w:val="uk-UA"/>
        </w:rPr>
        <w:t>мікроклімат</w:t>
      </w:r>
    </w:p>
    <w:p w14:paraId="0130F42C" w14:textId="77777777" w:rsidR="00EE277E" w:rsidRPr="00430366" w:rsidRDefault="00EE277E">
      <w:pPr>
        <w:pStyle w:val="a3"/>
        <w:kinsoku w:val="0"/>
        <w:overflowPunct w:val="0"/>
        <w:spacing w:before="8" w:line="318" w:lineRule="exact"/>
        <w:ind w:left="857" w:firstLine="0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належної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2"/>
          <w:lang w:val="uk-UA"/>
        </w:rPr>
        <w:t>якісної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9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2"/>
          <w:lang w:val="uk-UA"/>
        </w:rPr>
        <w:t>ціль</w:t>
      </w:r>
    </w:p>
    <w:p w14:paraId="4E13FCB9" w14:textId="77777777" w:rsidR="00EE277E" w:rsidRPr="00430366" w:rsidRDefault="00EE277E">
      <w:pPr>
        <w:pStyle w:val="a3"/>
        <w:kinsoku w:val="0"/>
        <w:overflowPunct w:val="0"/>
        <w:ind w:right="117" w:firstLine="0"/>
        <w:jc w:val="both"/>
        <w:rPr>
          <w:lang w:val="uk-UA"/>
        </w:rPr>
      </w:pPr>
      <w:r w:rsidRPr="00430366">
        <w:rPr>
          <w:spacing w:val="2"/>
          <w:lang w:val="uk-UA"/>
        </w:rPr>
        <w:t>2.1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ру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3"/>
          <w:lang w:val="uk-UA"/>
        </w:rPr>
        <w:t>громади)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зробити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6"/>
          <w:lang w:val="uk-UA"/>
        </w:rPr>
        <w:t>певний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внесок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локальні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клімату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рахунок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2"/>
          <w:lang w:val="uk-UA"/>
        </w:rPr>
        <w:t>потенційного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збільшення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6"/>
          <w:lang w:val="uk-UA"/>
        </w:rPr>
        <w:t>викидів</w:t>
      </w:r>
      <w:r w:rsidRPr="00430366">
        <w:rPr>
          <w:spacing w:val="4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парникових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 xml:space="preserve">газів </w:t>
      </w:r>
      <w:r w:rsidRPr="00430366">
        <w:rPr>
          <w:lang w:val="uk-UA"/>
        </w:rPr>
        <w:t>у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складі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11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 xml:space="preserve">газів </w:t>
      </w:r>
      <w:r w:rsidRPr="00430366">
        <w:rPr>
          <w:lang w:val="uk-UA"/>
        </w:rPr>
        <w:t>двигунів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6"/>
          <w:lang w:val="uk-UA"/>
        </w:rPr>
        <w:t>засобів,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,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к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5"/>
          <w:lang w:val="uk-UA"/>
        </w:rPr>
        <w:t>оч</w:t>
      </w:r>
      <w:r w:rsidRPr="00430366">
        <w:rPr>
          <w:spacing w:val="-5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е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д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 xml:space="preserve">й 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8"/>
          <w:lang w:val="uk-UA"/>
        </w:rPr>
        <w:t>жн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підвищення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благополуччя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населення.</w:t>
      </w:r>
    </w:p>
    <w:p w14:paraId="6FD31CA6" w14:textId="77777777" w:rsidR="00EE277E" w:rsidRPr="00430366" w:rsidRDefault="00EE277E">
      <w:pPr>
        <w:pStyle w:val="a3"/>
        <w:kinsoku w:val="0"/>
        <w:overflowPunct w:val="0"/>
        <w:spacing w:before="8" w:line="239" w:lineRule="auto"/>
        <w:ind w:right="114"/>
        <w:jc w:val="both"/>
        <w:rPr>
          <w:lang w:val="uk-UA"/>
        </w:rPr>
      </w:pPr>
      <w:r w:rsidRPr="00430366">
        <w:rPr>
          <w:spacing w:val="-2"/>
          <w:lang w:val="uk-UA"/>
        </w:rPr>
        <w:t>Зменшення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2"/>
          <w:lang w:val="uk-UA"/>
        </w:rPr>
        <w:t>викидів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1"/>
          <w:lang w:val="uk-UA"/>
        </w:rPr>
        <w:t>парникових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газів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2"/>
          <w:lang w:val="uk-UA"/>
        </w:rPr>
        <w:t>буде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досягнуто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3"/>
          <w:lang w:val="uk-UA"/>
        </w:rPr>
        <w:t>рахунок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заходів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ь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8"/>
          <w:lang w:val="uk-UA"/>
        </w:rPr>
        <w:t>’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6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ю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5"/>
          <w:lang w:val="uk-UA"/>
        </w:rPr>
        <w:t>2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3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1</w:t>
      </w:r>
      <w:r w:rsidRPr="00430366">
        <w:rPr>
          <w:spacing w:val="6"/>
          <w:lang w:val="uk-UA"/>
        </w:rPr>
        <w:t>)</w:t>
      </w:r>
      <w:r w:rsidRPr="00430366">
        <w:rPr>
          <w:lang w:val="uk-UA"/>
        </w:rPr>
        <w:t>,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освітлення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вулиць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5"/>
          <w:lang w:val="uk-UA"/>
        </w:rPr>
        <w:t>системи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вуличного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-2"/>
          <w:lang w:val="uk-UA"/>
        </w:rPr>
        <w:t>освітлення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"/>
          <w:lang w:val="uk-UA"/>
        </w:rPr>
        <w:t>2.3.2),</w:t>
      </w:r>
      <w:r w:rsidRPr="00430366">
        <w:rPr>
          <w:spacing w:val="-32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альтернативної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1"/>
          <w:lang w:val="uk-UA"/>
        </w:rPr>
        <w:t>відновлювальної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6"/>
          <w:lang w:val="uk-UA"/>
        </w:rPr>
        <w:t>2.3.3).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Зокрема,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заплановано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ю</w:t>
      </w:r>
      <w:r w:rsidRPr="00430366">
        <w:rPr>
          <w:spacing w:val="25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котелень</w:t>
      </w:r>
      <w:proofErr w:type="spellEnd"/>
      <w:r w:rsidRPr="00430366">
        <w:rPr>
          <w:spacing w:val="6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5"/>
          <w:lang w:val="uk-UA"/>
        </w:rPr>
        <w:t>систем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опалення,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4"/>
          <w:lang w:val="uk-UA"/>
        </w:rPr>
        <w:t>поступове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альтернативних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відновлюваних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л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(сонячні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7"/>
          <w:lang w:val="uk-UA"/>
        </w:rPr>
        <w:t>панелі,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теплові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насоси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тощо)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1"/>
          <w:lang w:val="uk-UA"/>
        </w:rPr>
        <w:t>інші.</w:t>
      </w:r>
    </w:p>
    <w:p w14:paraId="10FEF0A3" w14:textId="77777777" w:rsidR="00EE277E" w:rsidRPr="00430366" w:rsidRDefault="00EE277E">
      <w:pPr>
        <w:pStyle w:val="a3"/>
        <w:kinsoku w:val="0"/>
        <w:overflowPunct w:val="0"/>
        <w:ind w:right="126"/>
        <w:jc w:val="both"/>
        <w:rPr>
          <w:lang w:val="uk-UA"/>
        </w:rPr>
      </w:pPr>
      <w:r w:rsidRPr="00430366">
        <w:rPr>
          <w:spacing w:val="-1"/>
          <w:lang w:val="uk-UA"/>
        </w:rPr>
        <w:t>Негативні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наслідки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планованої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8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,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6"/>
          <w:lang w:val="uk-UA"/>
        </w:rPr>
        <w:t>вплив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фізичних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факторів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житлову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зону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22"/>
          <w:lang w:val="uk-UA"/>
        </w:rPr>
        <w:t>у</w:t>
      </w:r>
      <w:r w:rsidRPr="00430366">
        <w:rPr>
          <w:spacing w:val="-4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 xml:space="preserve">. </w:t>
      </w:r>
      <w:r w:rsidRPr="00430366">
        <w:rPr>
          <w:spacing w:val="-1"/>
          <w:lang w:val="uk-UA"/>
        </w:rPr>
        <w:t>Зміни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1"/>
          <w:lang w:val="uk-UA"/>
        </w:rPr>
        <w:t>клімату,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5"/>
          <w:lang w:val="uk-UA"/>
        </w:rPr>
        <w:t>що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lang w:val="uk-UA"/>
        </w:rPr>
        <w:t>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"/>
          <w:lang w:val="uk-UA"/>
        </w:rPr>
        <w:t>пов’язані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2"/>
          <w:lang w:val="uk-UA"/>
        </w:rPr>
        <w:t>активними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>масштабними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впливами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5"/>
          <w:lang w:val="uk-UA"/>
        </w:rPr>
        <w:t>планової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1"/>
          <w:lang w:val="uk-UA"/>
        </w:rPr>
        <w:t>(значні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2"/>
          <w:lang w:val="uk-UA"/>
        </w:rPr>
        <w:t>виділення</w:t>
      </w:r>
      <w:r w:rsidRPr="00430366">
        <w:rPr>
          <w:lang w:val="uk-UA"/>
        </w:rPr>
        <w:t xml:space="preserve"> </w:t>
      </w:r>
      <w:r w:rsidRPr="00430366">
        <w:rPr>
          <w:spacing w:val="-2"/>
          <w:lang w:val="uk-UA"/>
        </w:rPr>
        <w:t>теплоти,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вологи,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5"/>
          <w:lang w:val="uk-UA"/>
        </w:rPr>
        <w:t>потоків,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вологості,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)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18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я</w:t>
      </w:r>
      <w:r w:rsidRPr="00430366">
        <w:rPr>
          <w:lang w:val="uk-UA"/>
        </w:rPr>
        <w:t>.</w:t>
      </w:r>
    </w:p>
    <w:p w14:paraId="1F625916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lang w:val="uk-UA"/>
        </w:rPr>
      </w:pPr>
    </w:p>
    <w:p w14:paraId="1B00597E" w14:textId="77777777" w:rsidR="00EE277E" w:rsidRPr="00430366" w:rsidRDefault="00EE277E">
      <w:pPr>
        <w:pStyle w:val="a3"/>
        <w:kinsoku w:val="0"/>
        <w:overflowPunct w:val="0"/>
        <w:ind w:left="857" w:firstLine="0"/>
        <w:rPr>
          <w:lang w:val="uk-UA"/>
        </w:rPr>
      </w:pPr>
      <w:r w:rsidRPr="00430366">
        <w:rPr>
          <w:i/>
          <w:iCs/>
          <w:spacing w:val="-2"/>
          <w:lang w:val="uk-UA"/>
        </w:rPr>
        <w:t>Геологічне</w:t>
      </w:r>
      <w:r w:rsidRPr="00430366">
        <w:rPr>
          <w:i/>
          <w:iCs/>
          <w:spacing w:val="9"/>
          <w:lang w:val="uk-UA"/>
        </w:rPr>
        <w:t xml:space="preserve"> </w:t>
      </w:r>
      <w:r w:rsidRPr="00430366">
        <w:rPr>
          <w:i/>
          <w:iCs/>
          <w:spacing w:val="-1"/>
          <w:lang w:val="uk-UA"/>
        </w:rPr>
        <w:t>середовище</w:t>
      </w:r>
    </w:p>
    <w:p w14:paraId="7775E899" w14:textId="77777777" w:rsidR="00EE277E" w:rsidRPr="00430366" w:rsidRDefault="00EE277E">
      <w:pPr>
        <w:pStyle w:val="a3"/>
        <w:kinsoku w:val="0"/>
        <w:overflowPunct w:val="0"/>
        <w:spacing w:before="10" w:line="237" w:lineRule="auto"/>
        <w:ind w:right="117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цілому,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негативних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ендогенних,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3"/>
          <w:lang w:val="uk-UA"/>
        </w:rPr>
        <w:t>екзогенних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процесів,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явищ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7"/>
          <w:lang w:val="uk-UA"/>
        </w:rPr>
        <w:t>природного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39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техногенного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походження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2"/>
          <w:lang w:val="uk-UA"/>
        </w:rPr>
        <w:t>(тектонічних,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3"/>
          <w:lang w:val="uk-UA"/>
        </w:rPr>
        <w:t>сейсмічних,</w:t>
      </w:r>
      <w:r w:rsidRPr="00430366">
        <w:rPr>
          <w:lang w:val="uk-UA"/>
        </w:rPr>
        <w:t xml:space="preserve">  геодинамічних,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5"/>
          <w:lang w:val="uk-UA"/>
        </w:rPr>
        <w:t>зсувних,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селевих,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25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,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змін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напруженого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1"/>
          <w:lang w:val="uk-UA"/>
        </w:rPr>
        <w:t>властивостей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1"/>
          <w:lang w:val="uk-UA"/>
        </w:rPr>
        <w:t>масивів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6"/>
          <w:lang w:val="uk-UA"/>
        </w:rPr>
        <w:t>порід,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земної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)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відбудеться.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3"/>
          <w:lang w:val="uk-UA"/>
        </w:rPr>
        <w:t>Н</w:t>
      </w:r>
      <w:r w:rsidRPr="00430366">
        <w:rPr>
          <w:spacing w:val="-7"/>
          <w:lang w:val="uk-UA"/>
        </w:rPr>
        <w:t>ес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ві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25"/>
          <w:lang w:val="uk-UA"/>
        </w:rPr>
        <w:t>о</w:t>
      </w:r>
      <w:r w:rsidRPr="00430366">
        <w:rPr>
          <w:spacing w:val="-5"/>
          <w:lang w:val="uk-UA"/>
        </w:rPr>
        <w:t>-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-20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ес</w:t>
      </w:r>
      <w:r w:rsidRPr="00430366">
        <w:rPr>
          <w:lang w:val="uk-UA"/>
        </w:rPr>
        <w:t>и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явища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даній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очікуються.</w:t>
      </w:r>
    </w:p>
    <w:p w14:paraId="01692DC5" w14:textId="77777777" w:rsidR="00EE277E" w:rsidRPr="00430366" w:rsidRDefault="00EE277E">
      <w:pPr>
        <w:pStyle w:val="a3"/>
        <w:kinsoku w:val="0"/>
        <w:overflowPunct w:val="0"/>
        <w:spacing w:before="8"/>
        <w:ind w:right="136"/>
        <w:jc w:val="both"/>
        <w:rPr>
          <w:lang w:val="uk-UA"/>
        </w:rPr>
      </w:pPr>
      <w:r w:rsidRPr="00430366">
        <w:rPr>
          <w:lang w:val="uk-UA"/>
        </w:rPr>
        <w:t>Незначний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геологічне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можливий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4"/>
          <w:lang w:val="uk-UA"/>
        </w:rPr>
        <w:t>будівництві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)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будівель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lang w:val="uk-UA"/>
        </w:rPr>
        <w:t xml:space="preserve"> </w:t>
      </w:r>
      <w:r w:rsidRPr="00430366">
        <w:rPr>
          <w:spacing w:val="2"/>
          <w:lang w:val="uk-UA"/>
        </w:rPr>
        <w:t>3.1.5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житлового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фонду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lang w:val="uk-UA"/>
        </w:rPr>
        <w:t>забезпечення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доступного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житла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вразливих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5"/>
          <w:lang w:val="uk-UA"/>
        </w:rPr>
        <w:t>завдання</w:t>
      </w:r>
    </w:p>
    <w:p w14:paraId="3B0D9F88" w14:textId="77777777" w:rsidR="00EE277E" w:rsidRPr="00430366" w:rsidRDefault="00EE277E">
      <w:pPr>
        <w:pStyle w:val="a3"/>
        <w:numPr>
          <w:ilvl w:val="2"/>
          <w:numId w:val="16"/>
        </w:numPr>
        <w:tabs>
          <w:tab w:val="left" w:pos="1006"/>
        </w:tabs>
        <w:kinsoku w:val="0"/>
        <w:overflowPunct w:val="0"/>
        <w:spacing w:line="241" w:lineRule="auto"/>
        <w:ind w:right="130" w:firstLine="0"/>
        <w:jc w:val="both"/>
        <w:rPr>
          <w:lang w:val="uk-UA"/>
        </w:rPr>
      </w:pPr>
      <w:r w:rsidRPr="00430366">
        <w:rPr>
          <w:spacing w:val="-1"/>
          <w:lang w:val="uk-UA"/>
        </w:rPr>
        <w:t>Захист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загроз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1"/>
          <w:lang w:val="uk-UA"/>
        </w:rPr>
        <w:t>військової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2"/>
          <w:lang w:val="uk-UA"/>
        </w:rPr>
        <w:t>агресії),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прокладанні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8"/>
          <w:lang w:val="uk-UA"/>
        </w:rPr>
        <w:t>інженерних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"/>
          <w:lang w:val="uk-UA"/>
        </w:rPr>
        <w:t>ж</w:t>
      </w:r>
      <w:r w:rsidRPr="00430366">
        <w:rPr>
          <w:lang w:val="uk-UA"/>
        </w:rPr>
        <w:t>.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4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,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д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5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с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ж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зо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водопостачання,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4"/>
          <w:lang w:val="uk-UA"/>
        </w:rPr>
        <w:t>ш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5"/>
          <w:lang w:val="uk-UA"/>
        </w:rPr>
        <w:t>водовідведення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lang w:val="uk-UA"/>
        </w:rPr>
        <w:t>м.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Погребище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(завдання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3"/>
          <w:lang w:val="uk-UA"/>
        </w:rPr>
        <w:t>2.2.2.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1"/>
          <w:lang w:val="uk-UA"/>
        </w:rPr>
        <w:t>Модернізація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збільшення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1"/>
          <w:lang w:val="uk-UA"/>
        </w:rPr>
        <w:t>потужності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lang w:val="uk-UA"/>
        </w:rPr>
        <w:t>водопостачання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водовідведення)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4"/>
          <w:lang w:val="uk-UA"/>
        </w:rPr>
        <w:t>цілісність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5"/>
          <w:lang w:val="uk-UA"/>
        </w:rPr>
        <w:t>пластів</w:t>
      </w:r>
      <w:r w:rsidRPr="00430366">
        <w:rPr>
          <w:spacing w:val="8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3"/>
          <w:lang w:val="uk-UA"/>
        </w:rPr>
        <w:t>порід,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2"/>
          <w:lang w:val="uk-UA"/>
        </w:rPr>
        <w:t>змінити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1"/>
          <w:lang w:val="uk-UA"/>
        </w:rPr>
        <w:t>їхню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1"/>
          <w:lang w:val="uk-UA"/>
        </w:rPr>
        <w:t>несучу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1"/>
          <w:lang w:val="uk-UA"/>
        </w:rPr>
        <w:t>здатність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5"/>
          <w:lang w:val="uk-UA"/>
        </w:rPr>
        <w:t>стабільність.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Потенційне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9"/>
          <w:lang w:val="uk-UA"/>
        </w:rPr>
        <w:t>к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тт</w:t>
      </w:r>
      <w:r w:rsidRPr="00430366">
        <w:rPr>
          <w:lang w:val="uk-UA"/>
        </w:rPr>
        <w:t>я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водоносних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3"/>
          <w:lang w:val="uk-UA"/>
        </w:rPr>
        <w:t>або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шарів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2"/>
          <w:lang w:val="uk-UA"/>
        </w:rPr>
        <w:t>зі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1"/>
          <w:lang w:val="uk-UA"/>
        </w:rPr>
        <w:t>значною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5"/>
          <w:lang w:val="uk-UA"/>
        </w:rPr>
        <w:t>вологістю</w:t>
      </w:r>
      <w:r w:rsidRPr="00430366">
        <w:rPr>
          <w:spacing w:val="86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тимчасово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2"/>
          <w:lang w:val="uk-UA"/>
        </w:rPr>
        <w:t>змінити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3"/>
          <w:lang w:val="uk-UA"/>
        </w:rPr>
        <w:t>напрямок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3"/>
          <w:lang w:val="uk-UA"/>
        </w:rPr>
        <w:t>або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5"/>
          <w:lang w:val="uk-UA"/>
        </w:rPr>
        <w:t>інтенсивність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7"/>
          <w:lang w:val="uk-UA"/>
        </w:rPr>
        <w:t>руху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вод.</w:t>
      </w:r>
    </w:p>
    <w:p w14:paraId="14ADEA65" w14:textId="77777777" w:rsidR="00EE277E" w:rsidRPr="00430366" w:rsidRDefault="00EE277E">
      <w:pPr>
        <w:pStyle w:val="a3"/>
        <w:kinsoku w:val="0"/>
        <w:overflowPunct w:val="0"/>
        <w:ind w:right="127"/>
        <w:jc w:val="both"/>
        <w:rPr>
          <w:lang w:val="uk-UA"/>
        </w:rPr>
      </w:pPr>
      <w:r w:rsidRPr="00430366">
        <w:rPr>
          <w:lang w:val="uk-UA"/>
        </w:rPr>
        <w:t>У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2"/>
          <w:lang w:val="uk-UA"/>
        </w:rPr>
        <w:t>зв’язку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близькістю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2"/>
          <w:lang w:val="uk-UA"/>
        </w:rPr>
        <w:t>річкових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1"/>
          <w:lang w:val="uk-UA"/>
        </w:rPr>
        <w:t>долин,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будівництві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8"/>
          <w:lang w:val="uk-UA"/>
        </w:rPr>
        <w:t>мереж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lang w:val="uk-UA"/>
        </w:rPr>
        <w:t>необхідно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5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неглибоке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 xml:space="preserve">залягання </w:t>
      </w:r>
      <w:r w:rsidRPr="00430366">
        <w:rPr>
          <w:spacing w:val="-2"/>
          <w:lang w:val="uk-UA"/>
        </w:rPr>
        <w:t>підземних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вод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2"/>
          <w:lang w:val="uk-UA"/>
        </w:rPr>
        <w:t>метою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3"/>
          <w:lang w:val="uk-UA"/>
        </w:rPr>
        <w:t>уникнення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10"/>
          <w:lang w:val="uk-UA"/>
        </w:rPr>
        <w:t>їх</w:t>
      </w:r>
      <w:r w:rsidRPr="00430366">
        <w:rPr>
          <w:spacing w:val="83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"/>
          <w:lang w:val="uk-UA"/>
        </w:rPr>
        <w:t>чи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"/>
          <w:lang w:val="uk-UA"/>
        </w:rPr>
        <w:t>умов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залягання.</w:t>
      </w:r>
    </w:p>
    <w:p w14:paraId="6F05D64B" w14:textId="77777777" w:rsidR="00EE277E" w:rsidRPr="00430366" w:rsidRDefault="00EE277E">
      <w:pPr>
        <w:pStyle w:val="a3"/>
        <w:kinsoku w:val="0"/>
        <w:overflowPunct w:val="0"/>
        <w:ind w:right="127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4DFADE87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2C37AE72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6F2C173D" w14:textId="77777777" w:rsidR="00EE277E" w:rsidRPr="00430366" w:rsidRDefault="00EE277E">
      <w:pPr>
        <w:pStyle w:val="a3"/>
        <w:kinsoku w:val="0"/>
        <w:overflowPunct w:val="0"/>
        <w:spacing w:before="6"/>
        <w:ind w:left="0" w:firstLine="0"/>
        <w:rPr>
          <w:sz w:val="16"/>
          <w:szCs w:val="16"/>
          <w:lang w:val="uk-UA"/>
        </w:rPr>
      </w:pPr>
    </w:p>
    <w:p w14:paraId="09847879" w14:textId="77777777" w:rsidR="00EE277E" w:rsidRPr="00430366" w:rsidRDefault="00EE277E">
      <w:pPr>
        <w:pStyle w:val="a3"/>
        <w:kinsoku w:val="0"/>
        <w:overflowPunct w:val="0"/>
        <w:spacing w:before="68"/>
        <w:ind w:left="857" w:firstLine="0"/>
        <w:rPr>
          <w:lang w:val="uk-UA"/>
        </w:rPr>
      </w:pPr>
      <w:r w:rsidRPr="00430366">
        <w:rPr>
          <w:i/>
          <w:iCs/>
          <w:spacing w:val="-2"/>
          <w:lang w:val="uk-UA"/>
        </w:rPr>
        <w:t>Ґрунти</w:t>
      </w:r>
    </w:p>
    <w:p w14:paraId="3A0E706E" w14:textId="77777777" w:rsidR="00EE277E" w:rsidRPr="00430366" w:rsidRDefault="00EE277E">
      <w:pPr>
        <w:pStyle w:val="a3"/>
        <w:kinsoku w:val="0"/>
        <w:overflowPunct w:val="0"/>
        <w:spacing w:before="8"/>
        <w:ind w:right="113"/>
        <w:jc w:val="both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ю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19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8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у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2"/>
          <w:lang w:val="uk-UA"/>
        </w:rPr>
        <w:t>1.2.1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1"/>
          <w:lang w:val="uk-UA"/>
        </w:rPr>
        <w:t>цілі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7"/>
          <w:lang w:val="uk-UA"/>
        </w:rPr>
        <w:t>1.2.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lang w:val="uk-UA"/>
        </w:rPr>
        <w:t>Економічно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"/>
          <w:lang w:val="uk-UA"/>
        </w:rPr>
        <w:t>громада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сталого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у</w:t>
      </w:r>
      <w:r w:rsidRPr="00430366">
        <w:rPr>
          <w:lang w:val="uk-UA"/>
        </w:rPr>
        <w:t>)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4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2"/>
          <w:lang w:val="uk-UA"/>
        </w:rPr>
        <w:t>першу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"/>
          <w:lang w:val="uk-UA"/>
        </w:rPr>
        <w:t>чергу,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7"/>
          <w:lang w:val="uk-UA"/>
        </w:rPr>
        <w:t>підтримка</w:t>
      </w:r>
      <w:r w:rsidRPr="00430366">
        <w:rPr>
          <w:spacing w:val="9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1"/>
          <w:lang w:val="uk-UA"/>
        </w:rPr>
        <w:t>сільськогосподарських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1"/>
          <w:lang w:val="uk-UA"/>
        </w:rPr>
        <w:t>обслуговуючих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>в,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6"/>
          <w:lang w:val="uk-UA"/>
        </w:rPr>
        <w:t>особистих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селянських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господарств,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ю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10"/>
          <w:lang w:val="uk-UA"/>
        </w:rPr>
        <w:t>із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spacing w:val="-5"/>
          <w:lang w:val="uk-UA"/>
        </w:rPr>
        <w:t>ї</w:t>
      </w:r>
      <w:r w:rsidRPr="00430366">
        <w:rPr>
          <w:lang w:val="uk-UA"/>
        </w:rPr>
        <w:t>,</w:t>
      </w:r>
      <w:r w:rsidRPr="00430366">
        <w:rPr>
          <w:spacing w:val="22"/>
          <w:lang w:val="uk-UA"/>
        </w:rPr>
        <w:t xml:space="preserve"> </w:t>
      </w:r>
      <w:proofErr w:type="spellStart"/>
      <w:r w:rsidRPr="00430366">
        <w:rPr>
          <w:lang w:val="uk-UA"/>
        </w:rPr>
        <w:t>овочево</w:t>
      </w:r>
      <w:proofErr w:type="spellEnd"/>
      <w:r w:rsidRPr="00430366">
        <w:rPr>
          <w:lang w:val="uk-UA"/>
        </w:rPr>
        <w:t>-ягідної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ї.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Внаслідок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цього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7"/>
          <w:lang w:val="uk-UA"/>
        </w:rPr>
        <w:t>може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посилитись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2"/>
          <w:lang w:val="uk-UA"/>
        </w:rPr>
        <w:t>виснаження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ґрунтів,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можливе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забруднення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4"/>
          <w:lang w:val="uk-UA"/>
        </w:rPr>
        <w:t>внаслідок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5"/>
          <w:lang w:val="uk-UA"/>
        </w:rPr>
        <w:t>іт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полів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2"/>
          <w:lang w:val="uk-UA"/>
        </w:rPr>
        <w:t>пестицидами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4"/>
          <w:lang w:val="uk-UA"/>
        </w:rPr>
        <w:t>внесення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3"/>
          <w:lang w:val="uk-UA"/>
        </w:rPr>
        <w:t>добрив.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4"/>
          <w:lang w:val="uk-UA"/>
        </w:rPr>
        <w:t>Інтенсивний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22"/>
          <w:w w:val="101"/>
          <w:lang w:val="uk-UA"/>
        </w:rPr>
        <w:t xml:space="preserve"> </w:t>
      </w:r>
      <w:r w:rsidRPr="00430366">
        <w:rPr>
          <w:lang w:val="uk-UA"/>
        </w:rPr>
        <w:t>сільського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 xml:space="preserve">господарства </w:t>
      </w:r>
      <w:r w:rsidRPr="00430366">
        <w:rPr>
          <w:spacing w:val="1"/>
          <w:lang w:val="uk-UA"/>
        </w:rPr>
        <w:t>також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ини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посилення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"/>
          <w:lang w:val="uk-UA"/>
        </w:rPr>
        <w:t>ерозії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1"/>
          <w:lang w:val="uk-UA"/>
        </w:rPr>
        <w:t>ґрунту.</w:t>
      </w:r>
    </w:p>
    <w:p w14:paraId="56FC07D2" w14:textId="77777777" w:rsidR="00EE277E" w:rsidRPr="00430366" w:rsidRDefault="00EE277E">
      <w:pPr>
        <w:pStyle w:val="a3"/>
        <w:kinsoku w:val="0"/>
        <w:overflowPunct w:val="0"/>
        <w:ind w:right="125"/>
        <w:jc w:val="both"/>
        <w:rPr>
          <w:lang w:val="uk-UA"/>
        </w:rPr>
      </w:pPr>
      <w:r w:rsidRPr="00430366">
        <w:rPr>
          <w:spacing w:val="1"/>
          <w:lang w:val="uk-UA"/>
        </w:rPr>
        <w:t>На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ділянках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1"/>
          <w:lang w:val="uk-UA"/>
        </w:rPr>
        <w:t>бути</w:t>
      </w:r>
      <w:r w:rsidRPr="00430366">
        <w:rPr>
          <w:lang w:val="uk-UA"/>
        </w:rPr>
        <w:t xml:space="preserve"> частково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2"/>
          <w:lang w:val="uk-UA"/>
        </w:rPr>
        <w:t>змінено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2"/>
          <w:lang w:val="uk-UA"/>
        </w:rPr>
        <w:t>ґрунтовий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3"/>
          <w:lang w:val="uk-UA"/>
        </w:rPr>
        <w:t>покрив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зв'язку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будівництвом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єю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1"/>
          <w:lang w:val="uk-UA"/>
        </w:rPr>
        <w:t>Негативний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lang w:val="uk-UA"/>
        </w:rPr>
        <w:t xml:space="preserve">  </w:t>
      </w:r>
      <w:r w:rsidRPr="00430366">
        <w:rPr>
          <w:spacing w:val="3"/>
          <w:lang w:val="uk-UA"/>
        </w:rPr>
        <w:t>ґрунти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4"/>
          <w:lang w:val="uk-UA"/>
        </w:rPr>
        <w:t>буде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обмежений невеликими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змінами,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д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 xml:space="preserve">видаленням 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11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3"/>
          <w:lang w:val="uk-UA"/>
        </w:rPr>
        <w:t>шару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9"/>
          <w:lang w:val="uk-UA"/>
        </w:rPr>
        <w:t>ґрунту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ми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10"/>
          <w:lang w:val="uk-UA"/>
        </w:rPr>
        <w:t>ш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18"/>
          <w:lang w:val="uk-UA"/>
        </w:rPr>
        <w:t>п</w:t>
      </w:r>
      <w:r w:rsidRPr="00430366">
        <w:rPr>
          <w:spacing w:val="5"/>
          <w:lang w:val="uk-UA"/>
        </w:rPr>
        <w:t>ро</w:t>
      </w:r>
      <w:r w:rsidRPr="00430366">
        <w:rPr>
          <w:spacing w:val="-15"/>
          <w:lang w:val="uk-UA"/>
        </w:rPr>
        <w:t>в</w:t>
      </w:r>
      <w:r w:rsidRPr="00430366">
        <w:rPr>
          <w:spacing w:val="-20"/>
          <w:lang w:val="uk-UA"/>
        </w:rPr>
        <w:t>і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.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4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,</w:t>
      </w:r>
      <w:r w:rsidRPr="00430366">
        <w:rPr>
          <w:spacing w:val="59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 xml:space="preserve">а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водопостачання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7"/>
          <w:lang w:val="uk-UA"/>
        </w:rPr>
        <w:t xml:space="preserve"> </w:t>
      </w:r>
      <w:r w:rsidRPr="00430366">
        <w:rPr>
          <w:lang w:val="uk-UA"/>
        </w:rPr>
        <w:t>водовідведення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3"/>
          <w:lang w:val="uk-UA"/>
        </w:rPr>
        <w:t>2.2.2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оперативної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1"/>
          <w:lang w:val="uk-UA"/>
        </w:rPr>
        <w:t>цілі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7"/>
          <w:lang w:val="uk-UA"/>
        </w:rPr>
        <w:t>2.2</w:t>
      </w:r>
      <w:r w:rsidRPr="00430366">
        <w:rPr>
          <w:spacing w:val="42"/>
          <w:w w:val="101"/>
          <w:lang w:val="uk-UA"/>
        </w:rPr>
        <w:t xml:space="preserve"> </w:t>
      </w:r>
      <w:r w:rsidRPr="00430366">
        <w:rPr>
          <w:lang w:val="uk-UA"/>
        </w:rPr>
        <w:t>Комфортна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2"/>
          <w:lang w:val="uk-UA"/>
        </w:rPr>
        <w:t>м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6"/>
          <w:lang w:val="uk-UA"/>
        </w:rPr>
        <w:t>а</w:t>
      </w:r>
      <w:r w:rsidRPr="00430366">
        <w:rPr>
          <w:lang w:val="uk-UA"/>
        </w:rPr>
        <w:t>)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вплине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ґрунтове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через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необхідність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9"/>
          <w:lang w:val="uk-UA"/>
        </w:rPr>
        <w:t>зняття</w:t>
      </w:r>
      <w:r w:rsidRPr="00430366">
        <w:rPr>
          <w:spacing w:val="109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7"/>
          <w:lang w:val="uk-UA"/>
        </w:rPr>
        <w:t>шару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ґрунту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1"/>
          <w:lang w:val="uk-UA"/>
        </w:rPr>
        <w:t>інші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земляні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роботи.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Вказана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1"/>
          <w:lang w:val="uk-UA"/>
        </w:rPr>
        <w:t>діяльність,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5"/>
          <w:lang w:val="uk-UA"/>
        </w:rPr>
        <w:t>також</w:t>
      </w:r>
      <w:r w:rsidRPr="00430366">
        <w:rPr>
          <w:spacing w:val="76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-11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12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к</w:t>
      </w:r>
      <w:r w:rsidRPr="00430366">
        <w:rPr>
          <w:lang w:val="uk-UA"/>
        </w:rPr>
        <w:t>е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11"/>
          <w:lang w:val="uk-UA"/>
        </w:rPr>
        <w:t>б</w:t>
      </w:r>
      <w:r w:rsidRPr="00430366">
        <w:rPr>
          <w:spacing w:val="-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22"/>
          <w:lang w:val="uk-UA"/>
        </w:rPr>
        <w:t>е</w:t>
      </w:r>
      <w:r w:rsidRPr="00430366">
        <w:rPr>
          <w:spacing w:val="-16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5"/>
          <w:lang w:val="uk-UA"/>
        </w:rPr>
        <w:t>2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1</w:t>
      </w:r>
      <w:r w:rsidRPr="00430366">
        <w:rPr>
          <w:spacing w:val="7"/>
          <w:lang w:val="uk-UA"/>
        </w:rPr>
        <w:t>.</w:t>
      </w:r>
      <w:r w:rsidRPr="00430366">
        <w:rPr>
          <w:spacing w:val="6"/>
          <w:lang w:val="uk-UA"/>
        </w:rPr>
        <w:t>1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,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е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4"/>
          <w:lang w:val="uk-UA"/>
        </w:rPr>
        <w:t>щ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19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йни</w:t>
      </w:r>
      <w:r w:rsidRPr="00430366">
        <w:rPr>
          <w:lang w:val="uk-UA"/>
        </w:rPr>
        <w:t>х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ес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в</w:t>
      </w:r>
      <w:r w:rsidRPr="00430366">
        <w:rPr>
          <w:lang w:val="uk-UA"/>
        </w:rPr>
        <w:t>,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тощо.</w:t>
      </w:r>
    </w:p>
    <w:p w14:paraId="1DC4F7A8" w14:textId="77777777" w:rsidR="00EE277E" w:rsidRPr="00430366" w:rsidRDefault="00EE277E">
      <w:pPr>
        <w:pStyle w:val="a3"/>
        <w:kinsoku w:val="0"/>
        <w:overflowPunct w:val="0"/>
        <w:ind w:right="137"/>
        <w:jc w:val="both"/>
        <w:rPr>
          <w:lang w:val="uk-UA"/>
        </w:rPr>
      </w:pPr>
      <w:r w:rsidRPr="00430366">
        <w:rPr>
          <w:spacing w:val="1"/>
          <w:lang w:val="uk-UA"/>
        </w:rPr>
        <w:t>Реалізація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заходів,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пов’язаних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будівництвом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1"/>
          <w:lang w:val="uk-UA"/>
        </w:rPr>
        <w:t>експлуатацією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6"/>
          <w:lang w:val="uk-UA"/>
        </w:rPr>
        <w:t>об’єктів</w:t>
      </w:r>
      <w:r w:rsidRPr="00430366">
        <w:rPr>
          <w:spacing w:val="60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5"/>
          <w:lang w:val="uk-UA"/>
        </w:rPr>
        <w:t>2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3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3</w:t>
      </w:r>
      <w:r w:rsidRPr="00430366">
        <w:rPr>
          <w:lang w:val="uk-UA"/>
        </w:rPr>
        <w:t>.</w:t>
      </w:r>
      <w:r w:rsidRPr="00430366">
        <w:rPr>
          <w:spacing w:val="5"/>
          <w:lang w:val="uk-UA"/>
        </w:rPr>
        <w:t xml:space="preserve"> Роз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відновлювальної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2"/>
          <w:lang w:val="uk-UA"/>
        </w:rPr>
        <w:t>и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,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7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змін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ґрунтовому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покриві.</w:t>
      </w:r>
    </w:p>
    <w:p w14:paraId="285D9EE1" w14:textId="77777777" w:rsidR="00EE277E" w:rsidRPr="00430366" w:rsidRDefault="00EE277E">
      <w:pPr>
        <w:pStyle w:val="a3"/>
        <w:kinsoku w:val="0"/>
        <w:overflowPunct w:val="0"/>
        <w:spacing w:before="16" w:line="316" w:lineRule="exact"/>
        <w:ind w:right="128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цілому,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значного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посилення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2"/>
          <w:lang w:val="uk-UA"/>
        </w:rPr>
        <w:t>вітрової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3"/>
          <w:lang w:val="uk-UA"/>
        </w:rPr>
        <w:t>або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водної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2"/>
          <w:lang w:val="uk-UA"/>
        </w:rPr>
        <w:t>ерозії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ґрунтів,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2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56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3"/>
          <w:lang w:val="uk-UA"/>
        </w:rPr>
        <w:t>або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є</w:t>
      </w:r>
      <w:r w:rsidRPr="00430366">
        <w:rPr>
          <w:spacing w:val="-6"/>
          <w:lang w:val="uk-UA"/>
        </w:rPr>
        <w:t>ф</w:t>
      </w:r>
      <w:r w:rsidRPr="00430366">
        <w:rPr>
          <w:lang w:val="uk-UA"/>
        </w:rPr>
        <w:t>у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.</w:t>
      </w:r>
    </w:p>
    <w:p w14:paraId="2AA4F615" w14:textId="77777777" w:rsidR="00EE277E" w:rsidRPr="00430366" w:rsidRDefault="00EE277E">
      <w:pPr>
        <w:pStyle w:val="a3"/>
        <w:kinsoku w:val="0"/>
        <w:overflowPunct w:val="0"/>
        <w:ind w:right="123"/>
        <w:jc w:val="both"/>
        <w:rPr>
          <w:lang w:val="uk-UA"/>
        </w:rPr>
      </w:pPr>
      <w:r w:rsidRPr="00430366">
        <w:rPr>
          <w:spacing w:val="4"/>
          <w:lang w:val="uk-UA"/>
        </w:rPr>
        <w:t>Варто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зазначити,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навантаження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ґрунтове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2"/>
          <w:lang w:val="uk-UA"/>
        </w:rPr>
        <w:t>буде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6"/>
          <w:lang w:val="uk-UA"/>
        </w:rPr>
        <w:t xml:space="preserve">знижене </w:t>
      </w:r>
      <w:r w:rsidRPr="00430366">
        <w:rPr>
          <w:spacing w:val="-4"/>
          <w:lang w:val="uk-UA"/>
        </w:rPr>
        <w:t>за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охо</w:t>
      </w:r>
      <w:r w:rsidRPr="00430366">
        <w:rPr>
          <w:spacing w:val="-6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5"/>
          <w:lang w:val="uk-UA"/>
        </w:rPr>
        <w:t xml:space="preserve"> 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18"/>
          <w:lang w:val="uk-UA"/>
        </w:rPr>
        <w:t>н</w:t>
      </w:r>
      <w:r w:rsidRPr="00430366">
        <w:rPr>
          <w:spacing w:val="-20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5"/>
          <w:lang w:val="uk-UA"/>
        </w:rPr>
        <w:t>1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2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1</w:t>
      </w:r>
      <w:r w:rsidRPr="00430366">
        <w:rPr>
          <w:lang w:val="uk-UA"/>
        </w:rPr>
        <w:t>.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5"/>
          <w:lang w:val="uk-UA"/>
        </w:rPr>
        <w:t>Роз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8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у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6"/>
          <w:lang w:val="uk-UA"/>
        </w:rPr>
        <w:t>м</w:t>
      </w:r>
      <w:r w:rsidRPr="00430366">
        <w:rPr>
          <w:spacing w:val="-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и</w:t>
      </w:r>
      <w:r w:rsidRPr="00430366">
        <w:rPr>
          <w:spacing w:val="-21"/>
          <w:lang w:val="uk-UA"/>
        </w:rPr>
        <w:t>)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здійснення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озеленення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(зокрема,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зменшення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20"/>
          <w:lang w:val="uk-UA"/>
        </w:rPr>
        <w:t>ії</w:t>
      </w:r>
      <w:r w:rsidRPr="00430366">
        <w:rPr>
          <w:spacing w:val="-12"/>
          <w:lang w:val="uk-UA"/>
        </w:rPr>
        <w:t>)</w:t>
      </w:r>
      <w:r w:rsidRPr="00430366">
        <w:rPr>
          <w:lang w:val="uk-UA"/>
        </w:rPr>
        <w:t>,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lang w:val="uk-UA"/>
        </w:rPr>
        <w:t xml:space="preserve"> </w:t>
      </w:r>
      <w:r w:rsidRPr="00430366">
        <w:rPr>
          <w:spacing w:val="-1"/>
          <w:lang w:val="uk-UA"/>
        </w:rPr>
        <w:t>відновлення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3"/>
          <w:lang w:val="uk-UA"/>
        </w:rPr>
        <w:t>або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6"/>
          <w:lang w:val="uk-UA"/>
        </w:rPr>
        <w:t>забруднених</w:t>
      </w:r>
      <w:r w:rsidRPr="00430366">
        <w:rPr>
          <w:spacing w:val="76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земельних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ділянок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3"/>
          <w:lang w:val="uk-UA"/>
        </w:rPr>
        <w:t>3.4.2.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5"/>
          <w:lang w:val="uk-UA"/>
        </w:rPr>
        <w:t>навколишнього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1"/>
          <w:lang w:val="uk-UA"/>
        </w:rPr>
        <w:t>а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,</w:t>
      </w:r>
      <w:r w:rsidRPr="00430366">
        <w:rPr>
          <w:spacing w:val="-1"/>
          <w:lang w:val="uk-UA"/>
        </w:rPr>
        <w:t xml:space="preserve"> які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spacing w:val="3"/>
          <w:lang w:val="uk-UA"/>
        </w:rPr>
        <w:t>ю</w:t>
      </w:r>
      <w:r w:rsidRPr="00430366">
        <w:rPr>
          <w:lang w:val="uk-UA"/>
        </w:rPr>
        <w:t>.</w:t>
      </w:r>
    </w:p>
    <w:p w14:paraId="15813D07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lang w:val="uk-UA"/>
        </w:rPr>
      </w:pPr>
    </w:p>
    <w:p w14:paraId="1A0EEE44" w14:textId="77777777" w:rsidR="00EE277E" w:rsidRPr="00430366" w:rsidRDefault="00EE277E">
      <w:pPr>
        <w:pStyle w:val="a3"/>
        <w:kinsoku w:val="0"/>
        <w:overflowPunct w:val="0"/>
        <w:ind w:left="857" w:firstLine="0"/>
        <w:rPr>
          <w:lang w:val="uk-UA"/>
        </w:rPr>
      </w:pPr>
      <w:r w:rsidRPr="00430366">
        <w:rPr>
          <w:i/>
          <w:iCs/>
          <w:spacing w:val="-1"/>
          <w:lang w:val="uk-UA"/>
        </w:rPr>
        <w:t>Рослинний</w:t>
      </w:r>
      <w:r w:rsidRPr="00430366">
        <w:rPr>
          <w:i/>
          <w:iCs/>
          <w:spacing w:val="-8"/>
          <w:lang w:val="uk-UA"/>
        </w:rPr>
        <w:t xml:space="preserve"> </w:t>
      </w:r>
      <w:r w:rsidRPr="00430366">
        <w:rPr>
          <w:i/>
          <w:iCs/>
          <w:lang w:val="uk-UA"/>
        </w:rPr>
        <w:t>і</w:t>
      </w:r>
      <w:r w:rsidRPr="00430366">
        <w:rPr>
          <w:i/>
          <w:iCs/>
          <w:spacing w:val="-4"/>
          <w:lang w:val="uk-UA"/>
        </w:rPr>
        <w:t xml:space="preserve"> </w:t>
      </w:r>
      <w:r w:rsidRPr="00430366">
        <w:rPr>
          <w:i/>
          <w:iCs/>
          <w:spacing w:val="1"/>
          <w:lang w:val="uk-UA"/>
        </w:rPr>
        <w:t>тваринний</w:t>
      </w:r>
      <w:r w:rsidRPr="00430366">
        <w:rPr>
          <w:i/>
          <w:iCs/>
          <w:spacing w:val="-8"/>
          <w:lang w:val="uk-UA"/>
        </w:rPr>
        <w:t xml:space="preserve"> </w:t>
      </w:r>
      <w:r w:rsidRPr="00430366">
        <w:rPr>
          <w:i/>
          <w:iCs/>
          <w:spacing w:val="-3"/>
          <w:lang w:val="uk-UA"/>
        </w:rPr>
        <w:t>світ,</w:t>
      </w:r>
      <w:r w:rsidRPr="00430366">
        <w:rPr>
          <w:i/>
          <w:iCs/>
          <w:spacing w:val="-11"/>
          <w:lang w:val="uk-UA"/>
        </w:rPr>
        <w:t xml:space="preserve"> </w:t>
      </w:r>
      <w:r w:rsidRPr="00430366">
        <w:rPr>
          <w:i/>
          <w:iCs/>
          <w:lang w:val="uk-UA"/>
        </w:rPr>
        <w:t>заповідні</w:t>
      </w:r>
      <w:r w:rsidRPr="00430366">
        <w:rPr>
          <w:i/>
          <w:iCs/>
          <w:spacing w:val="-22"/>
          <w:lang w:val="uk-UA"/>
        </w:rPr>
        <w:t xml:space="preserve"> </w:t>
      </w:r>
      <w:r w:rsidRPr="00430366">
        <w:rPr>
          <w:i/>
          <w:iCs/>
          <w:lang w:val="uk-UA"/>
        </w:rPr>
        <w:t>об’єкти</w:t>
      </w:r>
    </w:p>
    <w:p w14:paraId="49D76D6F" w14:textId="77777777" w:rsidR="00EE277E" w:rsidRPr="00430366" w:rsidRDefault="00EE277E">
      <w:pPr>
        <w:pStyle w:val="a3"/>
        <w:kinsoku w:val="0"/>
        <w:overflowPunct w:val="0"/>
        <w:spacing w:before="10" w:line="238" w:lineRule="auto"/>
        <w:ind w:right="121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5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і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5"/>
          <w:lang w:val="uk-UA"/>
        </w:rPr>
        <w:t>1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1</w:t>
      </w:r>
      <w:r w:rsidRPr="00430366">
        <w:rPr>
          <w:lang w:val="uk-UA"/>
        </w:rPr>
        <w:t>.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-15"/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-22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не</w:t>
      </w:r>
      <w:r w:rsidRPr="00430366">
        <w:rPr>
          <w:lang w:val="uk-UA"/>
        </w:rPr>
        <w:t>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д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іншого,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2"/>
          <w:lang w:val="uk-UA"/>
        </w:rPr>
        <w:t>виділення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територій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4"/>
          <w:lang w:val="uk-UA"/>
        </w:rPr>
        <w:t>1.1.2.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2"/>
          <w:lang w:val="uk-UA"/>
        </w:rPr>
        <w:t>громади).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6"/>
          <w:lang w:val="uk-UA"/>
        </w:rPr>
        <w:t>Це,</w:t>
      </w:r>
      <w:r w:rsidRPr="00430366">
        <w:rPr>
          <w:spacing w:val="84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з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з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1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18"/>
          <w:lang w:val="uk-UA"/>
        </w:rPr>
        <w:t>и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навантаження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4"/>
          <w:lang w:val="uk-UA"/>
        </w:rPr>
        <w:t>екосистеми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2"/>
          <w:lang w:val="uk-UA"/>
        </w:rPr>
        <w:t>зокрема,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1"/>
          <w:lang w:val="uk-UA"/>
        </w:rPr>
        <w:t>зростуть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2"/>
          <w:lang w:val="uk-UA"/>
        </w:rPr>
        <w:t>загрози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5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.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lang w:val="uk-UA"/>
        </w:rPr>
        <w:t>н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оч</w:t>
      </w:r>
      <w:r w:rsidRPr="00430366">
        <w:rPr>
          <w:spacing w:val="-3"/>
          <w:lang w:val="uk-UA"/>
        </w:rPr>
        <w:t>ин</w:t>
      </w:r>
      <w:r w:rsidRPr="00430366">
        <w:rPr>
          <w:spacing w:val="-4"/>
          <w:lang w:val="uk-UA"/>
        </w:rPr>
        <w:t>к</w:t>
      </w:r>
      <w:r w:rsidRPr="00430366">
        <w:rPr>
          <w:spacing w:val="20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18"/>
          <w:lang w:val="uk-UA"/>
        </w:rPr>
        <w:t>и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 xml:space="preserve">локацій,  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оглядових</w:t>
      </w:r>
      <w:r w:rsidRPr="00430366">
        <w:rPr>
          <w:lang w:val="uk-UA"/>
        </w:rPr>
        <w:t xml:space="preserve">  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 xml:space="preserve">майданчиків  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 xml:space="preserve">у  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2"/>
          <w:lang w:val="uk-UA"/>
        </w:rPr>
        <w:t>громаді</w:t>
      </w:r>
      <w:r w:rsidRPr="00430366">
        <w:rPr>
          <w:lang w:val="uk-UA"/>
        </w:rPr>
        <w:t xml:space="preserve"> 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lang w:val="uk-UA"/>
        </w:rPr>
        <w:t xml:space="preserve">  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3"/>
          <w:lang w:val="uk-UA"/>
        </w:rPr>
        <w:t>1.3.1.</w:t>
      </w:r>
      <w:r w:rsidRPr="00430366">
        <w:rPr>
          <w:lang w:val="uk-UA"/>
        </w:rPr>
        <w:t xml:space="preserve">      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6"/>
          <w:lang w:val="uk-UA"/>
        </w:rPr>
        <w:t>Розвиток</w:t>
      </w:r>
    </w:p>
    <w:p w14:paraId="688E2725" w14:textId="77777777" w:rsidR="00EE277E" w:rsidRPr="00430366" w:rsidRDefault="00EE277E">
      <w:pPr>
        <w:pStyle w:val="a3"/>
        <w:kinsoku w:val="0"/>
        <w:overflowPunct w:val="0"/>
        <w:spacing w:before="10" w:line="238" w:lineRule="auto"/>
        <w:ind w:right="121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30809EE5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515C729C" w14:textId="77777777" w:rsidR="00EE277E" w:rsidRPr="00430366" w:rsidRDefault="00EE277E">
      <w:pPr>
        <w:pStyle w:val="a3"/>
        <w:kinsoku w:val="0"/>
        <w:overflowPunct w:val="0"/>
        <w:spacing w:before="77" w:line="316" w:lineRule="exact"/>
        <w:ind w:right="122" w:firstLine="0"/>
        <w:jc w:val="both"/>
        <w:rPr>
          <w:lang w:val="uk-UA"/>
        </w:rPr>
      </w:pP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1"/>
          <w:lang w:val="uk-UA"/>
        </w:rPr>
        <w:t>потенціалу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1"/>
          <w:lang w:val="uk-UA"/>
        </w:rPr>
        <w:t>громади)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lang w:val="uk-UA"/>
        </w:rPr>
        <w:t>и</w:t>
      </w:r>
      <w:r w:rsidRPr="00430366">
        <w:rPr>
          <w:spacing w:val="-3"/>
          <w:lang w:val="uk-UA"/>
        </w:rPr>
        <w:t>ни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збільшений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ті</w:t>
      </w:r>
      <w:r w:rsidRPr="00430366">
        <w:rPr>
          <w:lang w:val="uk-UA"/>
        </w:rPr>
        <w:t>к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відпочиваючих</w:t>
      </w:r>
      <w:r w:rsidRPr="00430366">
        <w:rPr>
          <w:spacing w:val="-2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"/>
          <w:lang w:val="uk-UA"/>
        </w:rPr>
        <w:t xml:space="preserve"> витоптування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1"/>
          <w:lang w:val="uk-UA"/>
        </w:rPr>
        <w:t>відповідних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місцях.</w:t>
      </w:r>
    </w:p>
    <w:p w14:paraId="62A5A615" w14:textId="77777777" w:rsidR="00EE277E" w:rsidRPr="00430366" w:rsidRDefault="00EE277E">
      <w:pPr>
        <w:pStyle w:val="a3"/>
        <w:kinsoku w:val="0"/>
        <w:overflowPunct w:val="0"/>
        <w:spacing w:before="6" w:line="238" w:lineRule="auto"/>
        <w:ind w:right="122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той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же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час,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рахунок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заходів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щодо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збереження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поширення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7"/>
          <w:lang w:val="uk-UA"/>
        </w:rPr>
        <w:t>культурної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lang w:val="uk-UA"/>
        </w:rPr>
        <w:t>спадщини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"/>
          <w:lang w:val="uk-UA"/>
        </w:rPr>
        <w:t>1.3.2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1"/>
          <w:lang w:val="uk-UA"/>
        </w:rPr>
        <w:t>цілі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"/>
          <w:lang w:val="uk-UA"/>
        </w:rPr>
        <w:t>1.3.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2"/>
          <w:lang w:val="uk-UA"/>
        </w:rPr>
        <w:t>туризму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92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культурної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спадщини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2"/>
          <w:lang w:val="uk-UA"/>
        </w:rPr>
        <w:t>громади)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5"/>
          <w:lang w:val="uk-UA"/>
        </w:rPr>
        <w:t>обмеження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потенційного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негативного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-2"/>
          <w:lang w:val="uk-UA"/>
        </w:rPr>
        <w:t xml:space="preserve"> від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діяльності.</w:t>
      </w:r>
    </w:p>
    <w:p w14:paraId="07E1648D" w14:textId="77777777" w:rsidR="00EE277E" w:rsidRPr="00430366" w:rsidRDefault="00EE277E">
      <w:pPr>
        <w:pStyle w:val="a3"/>
        <w:kinsoku w:val="0"/>
        <w:overflowPunct w:val="0"/>
        <w:spacing w:before="8"/>
        <w:ind w:right="114"/>
        <w:jc w:val="both"/>
        <w:rPr>
          <w:lang w:val="uk-UA"/>
        </w:rPr>
      </w:pPr>
      <w:r w:rsidRPr="00430366">
        <w:rPr>
          <w:spacing w:val="-1"/>
          <w:lang w:val="uk-UA"/>
        </w:rPr>
        <w:t>Часткове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1"/>
          <w:lang w:val="uk-UA"/>
        </w:rPr>
        <w:t>знищення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1"/>
          <w:lang w:val="uk-UA"/>
        </w:rPr>
        <w:t>можливе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1"/>
          <w:lang w:val="uk-UA"/>
        </w:rPr>
        <w:t>ділянках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нової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5"/>
          <w:lang w:val="uk-UA"/>
        </w:rPr>
        <w:t>забудови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 xml:space="preserve">(завдання </w:t>
      </w:r>
      <w:r w:rsidRPr="00430366">
        <w:rPr>
          <w:spacing w:val="3"/>
          <w:lang w:val="uk-UA"/>
        </w:rPr>
        <w:t>3.1.5.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житлового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фонду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>забезпечення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доступного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7"/>
          <w:lang w:val="uk-UA"/>
        </w:rPr>
        <w:t>житла</w:t>
      </w:r>
      <w:r w:rsidRPr="00430366">
        <w:rPr>
          <w:spacing w:val="36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вразливих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2"/>
          <w:lang w:val="uk-UA"/>
        </w:rPr>
        <w:t>категорій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населення).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Під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3"/>
          <w:lang w:val="uk-UA"/>
        </w:rPr>
        <w:t>час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будівельних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робіт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6"/>
          <w:lang w:val="uk-UA"/>
        </w:rPr>
        <w:t>відбуватиметься</w:t>
      </w:r>
      <w:r w:rsidRPr="00430366">
        <w:rPr>
          <w:spacing w:val="90"/>
          <w:w w:val="101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-2"/>
          <w:lang w:val="uk-UA"/>
        </w:rPr>
        <w:t xml:space="preserve"> на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инни</w:t>
      </w:r>
      <w:r w:rsidRPr="00430366">
        <w:rPr>
          <w:lang w:val="uk-UA"/>
        </w:rPr>
        <w:t>й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покрив.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основному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він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"/>
          <w:lang w:val="uk-UA"/>
        </w:rPr>
        <w:t>буде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5"/>
          <w:lang w:val="uk-UA"/>
        </w:rPr>
        <w:t>пошкодженні</w:t>
      </w:r>
      <w:r w:rsidRPr="00430366">
        <w:rPr>
          <w:spacing w:val="9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1"/>
          <w:lang w:val="uk-UA"/>
        </w:rPr>
        <w:t>частковому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1"/>
          <w:lang w:val="uk-UA"/>
        </w:rPr>
        <w:t>знищенні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засобами,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загибелі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1"/>
          <w:lang w:val="uk-UA"/>
        </w:rPr>
        <w:t>г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ю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покриву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3"/>
          <w:lang w:val="uk-UA"/>
        </w:rPr>
        <w:t>виникненні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3"/>
          <w:lang w:val="uk-UA"/>
        </w:rPr>
        <w:t>аварійних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5"/>
          <w:lang w:val="uk-UA"/>
        </w:rPr>
        <w:t>ситуацій.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збільшення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1"/>
          <w:lang w:val="uk-UA"/>
        </w:rPr>
        <w:t>потужності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59"/>
          <w:lang w:val="uk-UA"/>
        </w:rPr>
        <w:t xml:space="preserve"> </w:t>
      </w:r>
      <w:r w:rsidRPr="00430366">
        <w:rPr>
          <w:lang w:val="uk-UA"/>
        </w:rPr>
        <w:t>водопостачання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5"/>
          <w:lang w:val="uk-UA"/>
        </w:rPr>
        <w:t>д</w:t>
      </w:r>
      <w:r w:rsidRPr="00430366">
        <w:rPr>
          <w:lang w:val="uk-UA"/>
        </w:rPr>
        <w:t>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2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3"/>
          <w:lang w:val="uk-UA"/>
        </w:rPr>
        <w:t xml:space="preserve"> ц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і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5"/>
          <w:lang w:val="uk-UA"/>
        </w:rPr>
        <w:t>2</w:t>
      </w:r>
      <w:r w:rsidRPr="00430366">
        <w:rPr>
          <w:spacing w:val="4"/>
          <w:lang w:val="uk-UA"/>
        </w:rPr>
        <w:t>.</w:t>
      </w:r>
      <w:r w:rsidRPr="00430366">
        <w:rPr>
          <w:spacing w:val="6"/>
          <w:lang w:val="uk-UA"/>
        </w:rPr>
        <w:t>2</w:t>
      </w:r>
      <w:r w:rsidRPr="00430366">
        <w:rPr>
          <w:lang w:val="uk-UA"/>
        </w:rPr>
        <w:t>.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3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6"/>
          <w:lang w:val="uk-UA"/>
        </w:rPr>
        <w:t>м</w:t>
      </w:r>
      <w:r w:rsidRPr="00430366">
        <w:rPr>
          <w:spacing w:val="-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а</w:t>
      </w:r>
      <w:r w:rsidRPr="00430366">
        <w:rPr>
          <w:lang w:val="uk-UA"/>
        </w:rPr>
        <w:t>)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вплине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инни</w:t>
      </w:r>
      <w:r w:rsidRPr="00430366">
        <w:rPr>
          <w:lang w:val="uk-UA"/>
        </w:rPr>
        <w:t>й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покрив.</w:t>
      </w:r>
      <w:r w:rsidRPr="00430366">
        <w:rPr>
          <w:spacing w:val="-30"/>
          <w:lang w:val="uk-UA"/>
        </w:rPr>
        <w:t xml:space="preserve"> </w:t>
      </w:r>
      <w:r w:rsidRPr="00430366">
        <w:rPr>
          <w:spacing w:val="1"/>
          <w:lang w:val="uk-UA"/>
        </w:rPr>
        <w:t>Для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ж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розміщення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7"/>
          <w:lang w:val="uk-UA"/>
        </w:rPr>
        <w:t>будівельної</w:t>
      </w:r>
      <w:r w:rsidRPr="00430366">
        <w:rPr>
          <w:spacing w:val="11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техніки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відбувається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>знищення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трав’яного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покриву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3"/>
          <w:lang w:val="uk-UA"/>
        </w:rPr>
        <w:t>або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-1"/>
          <w:lang w:val="uk-UA"/>
        </w:rPr>
        <w:t>вирубка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1"/>
          <w:lang w:val="uk-UA"/>
        </w:rPr>
        <w:t>дерев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1"/>
          <w:lang w:val="uk-UA"/>
        </w:rPr>
        <w:t>(або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11"/>
          <w:lang w:val="uk-UA"/>
        </w:rPr>
        <w:t>навіть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якщо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2"/>
          <w:lang w:val="uk-UA"/>
        </w:rPr>
        <w:t>великі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1"/>
          <w:lang w:val="uk-UA"/>
        </w:rPr>
        <w:t>дерева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земляні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4"/>
          <w:lang w:val="uk-UA"/>
        </w:rPr>
        <w:t>роботи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можуть</w:t>
      </w:r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>пошкодити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5"/>
          <w:lang w:val="uk-UA"/>
        </w:rPr>
        <w:t>їхні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ві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5"/>
          <w:lang w:val="uk-UA"/>
        </w:rPr>
        <w:t>системи,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часом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їхнього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1"/>
          <w:lang w:val="uk-UA"/>
        </w:rPr>
        <w:t>ослаблення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6"/>
          <w:lang w:val="uk-UA"/>
        </w:rPr>
        <w:t>або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lang w:val="uk-UA"/>
        </w:rPr>
        <w:t>загибелі).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1"/>
          <w:lang w:val="uk-UA"/>
        </w:rPr>
        <w:t>Вплив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инни</w:t>
      </w:r>
      <w:r w:rsidRPr="00430366">
        <w:rPr>
          <w:lang w:val="uk-UA"/>
        </w:rPr>
        <w:t>й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3"/>
          <w:lang w:val="uk-UA"/>
        </w:rPr>
        <w:t>світ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через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1"/>
          <w:lang w:val="uk-UA"/>
        </w:rPr>
        <w:t>пошкодження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7"/>
          <w:lang w:val="uk-UA"/>
        </w:rPr>
        <w:t>місць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н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4"/>
          <w:lang w:val="uk-UA"/>
        </w:rPr>
        <w:t>ш</w:t>
      </w:r>
      <w:r w:rsidRPr="00430366">
        <w:rPr>
          <w:spacing w:val="7"/>
          <w:lang w:val="uk-UA"/>
        </w:rPr>
        <w:t>а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в,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і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22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існування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2"/>
          <w:lang w:val="uk-UA"/>
        </w:rPr>
        <w:t>багатьох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1"/>
          <w:lang w:val="uk-UA"/>
        </w:rPr>
        <w:t>видів.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2"/>
          <w:lang w:val="uk-UA"/>
        </w:rPr>
        <w:t>Також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відбувається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4"/>
          <w:lang w:val="uk-UA"/>
        </w:rPr>
        <w:t>екосистем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56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стати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1"/>
          <w:lang w:val="uk-UA"/>
        </w:rPr>
        <w:t>бар'єром,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1"/>
          <w:lang w:val="uk-UA"/>
        </w:rPr>
        <w:t>який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є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5"/>
          <w:lang w:val="uk-UA"/>
        </w:rPr>
        <w:t>екосистеми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4"/>
          <w:lang w:val="uk-UA"/>
        </w:rPr>
        <w:t>ш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9"/>
          <w:lang w:val="uk-UA"/>
        </w:rPr>
        <w:t>б</w:t>
      </w:r>
      <w:r w:rsidRPr="00430366">
        <w:rPr>
          <w:lang w:val="uk-UA"/>
        </w:rPr>
        <w:t>о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ю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.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0"/>
          <w:lang w:val="uk-UA"/>
        </w:rPr>
        <w:t>ш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будуть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інтенсифікуватись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1"/>
          <w:lang w:val="uk-UA"/>
        </w:rPr>
        <w:t>внаслідок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2"/>
          <w:lang w:val="uk-UA"/>
        </w:rPr>
        <w:t>посилення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4"/>
          <w:lang w:val="uk-UA"/>
        </w:rPr>
        <w:t>сільськогосподарської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0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2"/>
          <w:lang w:val="uk-UA"/>
        </w:rPr>
        <w:t>сільськогосподарських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угідь.</w:t>
      </w:r>
    </w:p>
    <w:p w14:paraId="6CDB1E6E" w14:textId="77777777" w:rsidR="00EE277E" w:rsidRPr="00430366" w:rsidRDefault="00EE277E">
      <w:pPr>
        <w:pStyle w:val="a3"/>
        <w:kinsoku w:val="0"/>
        <w:overflowPunct w:val="0"/>
        <w:spacing w:before="16" w:line="316" w:lineRule="exact"/>
        <w:ind w:right="131"/>
        <w:jc w:val="both"/>
        <w:rPr>
          <w:lang w:val="uk-UA"/>
        </w:rPr>
      </w:pPr>
      <w:r w:rsidRPr="00430366">
        <w:rPr>
          <w:spacing w:val="3"/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е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5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ь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7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фонду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вимог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5"/>
          <w:lang w:val="uk-UA"/>
        </w:rPr>
        <w:t>відповідного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оо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ор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2"/>
          <w:lang w:val="uk-UA"/>
        </w:rPr>
        <w:t>законодавства.</w:t>
      </w:r>
    </w:p>
    <w:p w14:paraId="2D2B5E6B" w14:textId="77777777" w:rsidR="00EE277E" w:rsidRPr="00430366" w:rsidRDefault="00EE277E">
      <w:pPr>
        <w:pStyle w:val="a3"/>
        <w:kinsoku w:val="0"/>
        <w:overflowPunct w:val="0"/>
        <w:spacing w:before="5"/>
        <w:ind w:right="118"/>
        <w:jc w:val="both"/>
        <w:rPr>
          <w:lang w:val="uk-UA"/>
        </w:rPr>
      </w:pPr>
      <w:r w:rsidRPr="00430366">
        <w:rPr>
          <w:spacing w:val="2"/>
          <w:lang w:val="uk-UA"/>
        </w:rPr>
        <w:t>ПЗФ</w:t>
      </w:r>
      <w:r w:rsidRPr="00430366">
        <w:rPr>
          <w:lang w:val="uk-UA"/>
        </w:rPr>
        <w:t xml:space="preserve">  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 xml:space="preserve">ї  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міської</w:t>
      </w:r>
      <w:r w:rsidRPr="00430366">
        <w:rPr>
          <w:lang w:val="uk-UA"/>
        </w:rPr>
        <w:t xml:space="preserve">   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 xml:space="preserve">ї   </w:t>
      </w:r>
      <w:r w:rsidRPr="00430366">
        <w:rPr>
          <w:spacing w:val="2"/>
          <w:lang w:val="uk-UA"/>
        </w:rPr>
        <w:t xml:space="preserve"> громади</w:t>
      </w:r>
      <w:r w:rsidRPr="00430366">
        <w:rPr>
          <w:lang w:val="uk-UA"/>
        </w:rPr>
        <w:t xml:space="preserve">   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4"/>
          <w:lang w:val="uk-UA"/>
        </w:rPr>
        <w:t>нараховує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11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об'єктів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територій,</w:t>
      </w:r>
      <w:r w:rsidRPr="00430366">
        <w:rPr>
          <w:spacing w:val="-33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1"/>
          <w:lang w:val="uk-UA"/>
        </w:rPr>
        <w:t>займають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2"/>
          <w:lang w:val="uk-UA"/>
        </w:rPr>
        <w:t>площу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1174,83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га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(в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3"/>
          <w:lang w:val="uk-UA"/>
        </w:rPr>
        <w:t>повністю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1107,43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га).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7"/>
          <w:lang w:val="uk-UA"/>
        </w:rPr>
        <w:t>При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цьому,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категорії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"/>
          <w:lang w:val="uk-UA"/>
        </w:rPr>
        <w:t>ПЗФ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8"/>
          <w:lang w:val="uk-UA"/>
        </w:rPr>
        <w:t>включають</w:t>
      </w:r>
      <w:r w:rsidRPr="00430366">
        <w:rPr>
          <w:spacing w:val="86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11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2"/>
          <w:lang w:val="uk-UA"/>
        </w:rPr>
        <w:t>місцевого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значення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3"/>
          <w:lang w:val="uk-UA"/>
        </w:rPr>
        <w:t>(1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об’єкт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частково):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заказники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2"/>
          <w:lang w:val="uk-UA"/>
        </w:rPr>
        <w:t>5,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5"/>
          <w:lang w:val="uk-UA"/>
        </w:rPr>
        <w:t>пам’ятки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28"/>
          <w:lang w:val="uk-UA"/>
        </w:rPr>
        <w:t>и</w:t>
      </w:r>
      <w:r w:rsidRPr="00430366">
        <w:rPr>
          <w:lang w:val="uk-UA"/>
        </w:rPr>
        <w:t>–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"/>
          <w:lang w:val="uk-UA"/>
        </w:rPr>
        <w:t>4,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ки</w:t>
      </w:r>
      <w:r w:rsidRPr="00430366">
        <w:rPr>
          <w:spacing w:val="-5"/>
          <w:lang w:val="uk-UA"/>
        </w:rPr>
        <w:t>-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’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2"/>
          <w:lang w:val="uk-UA"/>
        </w:rPr>
        <w:t>садово-паркового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4"/>
          <w:lang w:val="uk-UA"/>
        </w:rPr>
        <w:t>мистецтва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2"/>
          <w:lang w:val="uk-UA"/>
        </w:rPr>
        <w:t>2:</w:t>
      </w:r>
    </w:p>
    <w:p w14:paraId="73D1FD78" w14:textId="77777777" w:rsidR="00EE277E" w:rsidRPr="00430366" w:rsidRDefault="00EE277E">
      <w:pPr>
        <w:pStyle w:val="a3"/>
        <w:kinsoku w:val="0"/>
        <w:overflowPunct w:val="0"/>
        <w:spacing w:line="242" w:lineRule="auto"/>
        <w:ind w:right="130"/>
        <w:jc w:val="both"/>
        <w:rPr>
          <w:lang w:val="uk-UA"/>
        </w:rPr>
      </w:pPr>
      <w:r w:rsidRPr="00430366">
        <w:rPr>
          <w:lang w:val="uk-UA"/>
        </w:rPr>
        <w:t>Ландшафтний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заказник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2"/>
          <w:lang w:val="uk-UA"/>
        </w:rPr>
        <w:t>місцевого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значення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«Бутова»,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2"/>
          <w:lang w:val="uk-UA"/>
        </w:rPr>
        <w:t>площа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67,4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13"/>
          <w:lang w:val="uk-UA"/>
        </w:rPr>
        <w:t>га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лише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частково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Погребищенської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"/>
          <w:lang w:val="uk-UA"/>
        </w:rPr>
        <w:t>МТГ),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1995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7"/>
          <w:lang w:val="uk-UA"/>
        </w:rPr>
        <w:t>р.,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Липовецької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6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к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9"/>
          <w:lang w:val="uk-UA"/>
        </w:rPr>
        <w:t>міських</w:t>
      </w:r>
      <w:r w:rsidRPr="00430366">
        <w:rPr>
          <w:spacing w:val="62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lang w:val="uk-UA"/>
        </w:rPr>
        <w:t>н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lang w:val="uk-UA"/>
        </w:rPr>
        <w:t>д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5"/>
          <w:lang w:val="uk-UA"/>
        </w:rPr>
        <w:t>(с.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"/>
          <w:lang w:val="uk-UA"/>
        </w:rPr>
        <w:t>Росоша,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Веселівка,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південно-східна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околиця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сіл).</w:t>
      </w:r>
    </w:p>
    <w:p w14:paraId="59F5D330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46"/>
        <w:jc w:val="both"/>
        <w:rPr>
          <w:lang w:val="uk-UA"/>
        </w:rPr>
      </w:pPr>
      <w:r w:rsidRPr="00430366">
        <w:rPr>
          <w:lang w:val="uk-UA"/>
        </w:rPr>
        <w:t>Ландшафтний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заказник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2"/>
          <w:lang w:val="uk-UA"/>
        </w:rPr>
        <w:t>місцевого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значення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«Гопчиця»,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2"/>
          <w:lang w:val="uk-UA"/>
        </w:rPr>
        <w:t>площа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3"/>
          <w:lang w:val="uk-UA"/>
        </w:rPr>
        <w:t>780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7"/>
          <w:lang w:val="uk-UA"/>
        </w:rPr>
        <w:t>га,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3"/>
          <w:lang w:val="uk-UA"/>
        </w:rPr>
        <w:t>1990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7"/>
          <w:lang w:val="uk-UA"/>
        </w:rPr>
        <w:t>р.,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Гопчиця.</w:t>
      </w:r>
    </w:p>
    <w:p w14:paraId="46B3B62C" w14:textId="77777777" w:rsidR="00EE277E" w:rsidRPr="00430366" w:rsidRDefault="00EE277E">
      <w:pPr>
        <w:pStyle w:val="a3"/>
        <w:kinsoku w:val="0"/>
        <w:overflowPunct w:val="0"/>
        <w:spacing w:line="307" w:lineRule="exact"/>
        <w:jc w:val="both"/>
        <w:rPr>
          <w:lang w:val="uk-UA"/>
        </w:rPr>
      </w:pPr>
      <w:r w:rsidRPr="00430366">
        <w:rPr>
          <w:lang w:val="uk-UA"/>
        </w:rPr>
        <w:t>Ландшафтний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1"/>
          <w:lang w:val="uk-UA"/>
        </w:rPr>
        <w:t>заказник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2"/>
          <w:lang w:val="uk-UA"/>
        </w:rPr>
        <w:t>місцевого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значення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1"/>
          <w:lang w:val="uk-UA"/>
        </w:rPr>
        <w:t>«Надросся»,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2"/>
          <w:lang w:val="uk-UA"/>
        </w:rPr>
        <w:t>площа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3"/>
          <w:lang w:val="uk-UA"/>
        </w:rPr>
        <w:t>202,2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7"/>
          <w:lang w:val="uk-UA"/>
        </w:rPr>
        <w:t>га,</w:t>
      </w:r>
    </w:p>
    <w:p w14:paraId="776098BD" w14:textId="77777777" w:rsidR="00EE277E" w:rsidRPr="00430366" w:rsidRDefault="00EE277E">
      <w:pPr>
        <w:pStyle w:val="a3"/>
        <w:kinsoku w:val="0"/>
        <w:overflowPunct w:val="0"/>
        <w:spacing w:before="14" w:line="234" w:lineRule="auto"/>
        <w:ind w:right="111" w:firstLine="0"/>
        <w:jc w:val="both"/>
        <w:rPr>
          <w:lang w:val="uk-UA"/>
        </w:rPr>
      </w:pP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"/>
          <w:lang w:val="uk-UA"/>
        </w:rPr>
        <w:t xml:space="preserve"> 2009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7"/>
          <w:lang w:val="uk-UA"/>
        </w:rPr>
        <w:t>р.,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ділянках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8"/>
          <w:lang w:val="uk-UA"/>
        </w:rPr>
        <w:t>ВОКСЛП</w:t>
      </w:r>
      <w:r w:rsidRPr="00430366">
        <w:rPr>
          <w:spacing w:val="92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“</w:t>
      </w:r>
      <w:proofErr w:type="spellStart"/>
      <w:r w:rsidRPr="00430366">
        <w:rPr>
          <w:spacing w:val="-1"/>
          <w:lang w:val="uk-UA"/>
        </w:rPr>
        <w:t>Віноблагроліс</w:t>
      </w:r>
      <w:proofErr w:type="spellEnd"/>
      <w:r w:rsidRPr="00430366">
        <w:rPr>
          <w:spacing w:val="-1"/>
          <w:lang w:val="uk-UA"/>
        </w:rPr>
        <w:t>”</w:t>
      </w:r>
      <w:r w:rsidRPr="00430366">
        <w:rPr>
          <w:lang w:val="uk-UA"/>
        </w:rPr>
        <w:t xml:space="preserve"> </w:t>
      </w:r>
      <w:r w:rsidRPr="00430366">
        <w:rPr>
          <w:spacing w:val="2"/>
          <w:lang w:val="uk-UA"/>
        </w:rPr>
        <w:t>Кв.54,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вид.2;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Кв.73,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2"/>
          <w:lang w:val="uk-UA"/>
        </w:rPr>
        <w:t>вид.1-9;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"/>
          <w:lang w:val="uk-UA"/>
        </w:rPr>
        <w:t>Кв.46,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вид.2-4;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1"/>
          <w:lang w:val="uk-UA"/>
        </w:rPr>
        <w:t>Кв.47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5"/>
          <w:lang w:val="uk-UA"/>
        </w:rPr>
        <w:t>вид.1,2.</w:t>
      </w:r>
      <w:r w:rsidRPr="00430366">
        <w:rPr>
          <w:spacing w:val="48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колишніх</w:t>
      </w:r>
      <w:r w:rsidRPr="00430366">
        <w:rPr>
          <w:spacing w:val="6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Дзюньківської</w:t>
      </w:r>
      <w:proofErr w:type="spellEnd"/>
      <w:r w:rsidRPr="00430366">
        <w:rPr>
          <w:spacing w:val="-2"/>
          <w:lang w:val="uk-UA"/>
        </w:rPr>
        <w:t>,</w:t>
      </w:r>
      <w:r w:rsidRPr="00430366">
        <w:rPr>
          <w:spacing w:val="-7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Павлівської</w:t>
      </w:r>
      <w:proofErr w:type="spellEnd"/>
      <w:r w:rsidRPr="00430366">
        <w:rPr>
          <w:spacing w:val="-1"/>
          <w:lang w:val="uk-UA"/>
        </w:rPr>
        <w:t>,</w:t>
      </w:r>
      <w:r w:rsidRPr="00430366">
        <w:rPr>
          <w:spacing w:val="-6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Саражинецької</w:t>
      </w:r>
      <w:proofErr w:type="spellEnd"/>
      <w:r w:rsidRPr="00430366">
        <w:rPr>
          <w:spacing w:val="-17"/>
          <w:lang w:val="uk-UA"/>
        </w:rPr>
        <w:t xml:space="preserve"> </w:t>
      </w:r>
      <w:r w:rsidRPr="00430366">
        <w:rPr>
          <w:spacing w:val="-2"/>
          <w:lang w:val="uk-UA"/>
        </w:rPr>
        <w:t xml:space="preserve">сільських </w:t>
      </w:r>
      <w:r w:rsidRPr="00430366">
        <w:rPr>
          <w:spacing w:val="-7"/>
          <w:lang w:val="uk-UA"/>
        </w:rPr>
        <w:t>рад).</w:t>
      </w:r>
    </w:p>
    <w:p w14:paraId="4FD073EF" w14:textId="77777777" w:rsidR="00EE277E" w:rsidRPr="00430366" w:rsidRDefault="00EE277E">
      <w:pPr>
        <w:pStyle w:val="a3"/>
        <w:kinsoku w:val="0"/>
        <w:overflowPunct w:val="0"/>
        <w:spacing w:before="14" w:line="234" w:lineRule="auto"/>
        <w:ind w:right="111" w:firstLine="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0AFC799C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12D20AB9" w14:textId="77777777" w:rsidR="00EE277E" w:rsidRPr="00430366" w:rsidRDefault="00EE277E">
      <w:pPr>
        <w:pStyle w:val="a3"/>
        <w:kinsoku w:val="0"/>
        <w:overflowPunct w:val="0"/>
        <w:spacing w:before="77" w:line="316" w:lineRule="exact"/>
        <w:ind w:right="146"/>
        <w:jc w:val="both"/>
        <w:rPr>
          <w:lang w:val="uk-UA"/>
        </w:rPr>
      </w:pPr>
      <w:r w:rsidRPr="00430366">
        <w:rPr>
          <w:lang w:val="uk-UA"/>
        </w:rPr>
        <w:t>Ландшафтний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заказник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2"/>
          <w:lang w:val="uk-UA"/>
        </w:rPr>
        <w:t>місцевого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значення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«Зелена»,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2"/>
          <w:lang w:val="uk-UA"/>
        </w:rPr>
        <w:t>площа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86,8709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7"/>
          <w:lang w:val="uk-UA"/>
        </w:rPr>
        <w:t>га,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3"/>
          <w:lang w:val="uk-UA"/>
        </w:rPr>
        <w:t>2017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7"/>
          <w:lang w:val="uk-UA"/>
        </w:rPr>
        <w:t>р.,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Очеретн</w:t>
      </w:r>
      <w:r w:rsidR="00430366">
        <w:rPr>
          <w:spacing w:val="1"/>
          <w:lang w:val="uk-UA"/>
        </w:rPr>
        <w:t>я</w:t>
      </w:r>
      <w:r w:rsidRPr="00430366">
        <w:rPr>
          <w:spacing w:val="1"/>
          <w:lang w:val="uk-UA"/>
        </w:rPr>
        <w:t>.</w:t>
      </w:r>
    </w:p>
    <w:p w14:paraId="1EF225C3" w14:textId="77777777" w:rsidR="00EE277E" w:rsidRPr="00430366" w:rsidRDefault="00EE277E">
      <w:pPr>
        <w:pStyle w:val="a3"/>
        <w:kinsoku w:val="0"/>
        <w:overflowPunct w:val="0"/>
        <w:spacing w:before="14" w:line="316" w:lineRule="exact"/>
        <w:ind w:right="143"/>
        <w:jc w:val="both"/>
        <w:rPr>
          <w:lang w:val="uk-UA"/>
        </w:rPr>
      </w:pPr>
      <w:r w:rsidRPr="00430366">
        <w:rPr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заказник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місцевого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2"/>
          <w:lang w:val="uk-UA"/>
        </w:rPr>
        <w:t>значення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«Зелені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иниц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»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площа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4"/>
          <w:lang w:val="uk-UA"/>
        </w:rPr>
        <w:t>26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га,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3"/>
          <w:lang w:val="uk-UA"/>
        </w:rPr>
        <w:t>1999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7"/>
          <w:lang w:val="uk-UA"/>
        </w:rPr>
        <w:t>р.,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Левківка,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22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0"/>
          <w:lang w:val="uk-UA"/>
        </w:rPr>
        <w:t>р.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Рось.</w:t>
      </w:r>
    </w:p>
    <w:p w14:paraId="4A9F796A" w14:textId="77777777" w:rsidR="00EE277E" w:rsidRPr="00430366" w:rsidRDefault="00EE277E">
      <w:pPr>
        <w:pStyle w:val="a3"/>
        <w:kinsoku w:val="0"/>
        <w:overflowPunct w:val="0"/>
        <w:spacing w:before="6"/>
        <w:ind w:right="127"/>
        <w:jc w:val="both"/>
        <w:rPr>
          <w:lang w:val="uk-UA"/>
        </w:rPr>
      </w:pPr>
      <w:r w:rsidRPr="00430366">
        <w:rPr>
          <w:lang w:val="uk-UA"/>
        </w:rPr>
        <w:t>Ботанічна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пам’ятка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природи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2"/>
          <w:lang w:val="uk-UA"/>
        </w:rPr>
        <w:t>місцевого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значення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1"/>
          <w:lang w:val="uk-UA"/>
        </w:rPr>
        <w:t>«</w:t>
      </w:r>
      <w:proofErr w:type="spellStart"/>
      <w:r w:rsidRPr="00430366">
        <w:rPr>
          <w:spacing w:val="-1"/>
          <w:lang w:val="uk-UA"/>
        </w:rPr>
        <w:t>Плисківські</w:t>
      </w:r>
      <w:proofErr w:type="spellEnd"/>
      <w:r w:rsidRPr="00430366">
        <w:rPr>
          <w:spacing w:val="42"/>
          <w:lang w:val="uk-UA"/>
        </w:rPr>
        <w:t xml:space="preserve"> </w:t>
      </w:r>
      <w:r w:rsidRPr="00430366">
        <w:rPr>
          <w:spacing w:val="-6"/>
          <w:lang w:val="uk-UA"/>
        </w:rPr>
        <w:t>каштани»,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площа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1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2"/>
          <w:lang w:val="uk-UA"/>
        </w:rPr>
        <w:t>га,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2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3"/>
          <w:lang w:val="uk-UA"/>
        </w:rPr>
        <w:t>1964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7"/>
          <w:lang w:val="uk-UA"/>
        </w:rPr>
        <w:t>р.,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4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4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7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Плисківському</w:t>
      </w:r>
      <w:proofErr w:type="spellEnd"/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лісництві,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8"/>
          <w:lang w:val="uk-UA"/>
        </w:rPr>
        <w:t>кв.29</w:t>
      </w:r>
      <w:r w:rsidRPr="00430366">
        <w:rPr>
          <w:spacing w:val="101"/>
          <w:w w:val="101"/>
          <w:lang w:val="uk-UA"/>
        </w:rPr>
        <w:t xml:space="preserve"> </w:t>
      </w:r>
      <w:r w:rsidRPr="00430366">
        <w:rPr>
          <w:lang w:val="uk-UA"/>
        </w:rPr>
        <w:t>вид.</w:t>
      </w:r>
      <w:r w:rsidRPr="00430366">
        <w:rPr>
          <w:spacing w:val="4"/>
          <w:lang w:val="uk-UA"/>
        </w:rPr>
        <w:t xml:space="preserve"> 11.</w:t>
      </w:r>
    </w:p>
    <w:p w14:paraId="6301AD99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31"/>
        <w:jc w:val="both"/>
        <w:rPr>
          <w:lang w:val="uk-UA"/>
        </w:rPr>
      </w:pPr>
      <w:r w:rsidRPr="00430366">
        <w:rPr>
          <w:lang w:val="uk-UA"/>
        </w:rPr>
        <w:t>Ботанічна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пам’ятка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2"/>
          <w:lang w:val="uk-UA"/>
        </w:rPr>
        <w:t>місцевого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значення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«Віковий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дуб»,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>площа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7"/>
          <w:lang w:val="uk-UA"/>
        </w:rPr>
        <w:t>0,01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га,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5"/>
          <w:lang w:val="uk-UA"/>
        </w:rPr>
        <w:t>1976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7"/>
          <w:lang w:val="uk-UA"/>
        </w:rPr>
        <w:t>р.,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4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2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3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Плисківському</w:t>
      </w:r>
      <w:proofErr w:type="spellEnd"/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лісництві,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кв.19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вид.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6"/>
          <w:lang w:val="uk-UA"/>
        </w:rPr>
        <w:t>13.</w:t>
      </w:r>
    </w:p>
    <w:p w14:paraId="526DBB78" w14:textId="77777777" w:rsidR="00EE277E" w:rsidRPr="00430366" w:rsidRDefault="00EE277E">
      <w:pPr>
        <w:pStyle w:val="a3"/>
        <w:kinsoku w:val="0"/>
        <w:overflowPunct w:val="0"/>
        <w:spacing w:line="307" w:lineRule="exact"/>
        <w:jc w:val="both"/>
        <w:rPr>
          <w:lang w:val="uk-UA"/>
        </w:rPr>
      </w:pPr>
      <w:r w:rsidRPr="00430366">
        <w:rPr>
          <w:lang w:val="uk-UA"/>
        </w:rPr>
        <w:t>Ботанічна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пам’ятка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2"/>
          <w:lang w:val="uk-UA"/>
        </w:rPr>
        <w:t xml:space="preserve"> місцевого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значення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«Вікові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ини</w:t>
      </w:r>
      <w:r w:rsidRPr="00430366">
        <w:rPr>
          <w:spacing w:val="-8"/>
          <w:lang w:val="uk-UA"/>
        </w:rPr>
        <w:t>»</w:t>
      </w:r>
      <w:r w:rsidRPr="00430366">
        <w:rPr>
          <w:lang w:val="uk-UA"/>
        </w:rPr>
        <w:t>,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9"/>
          <w:lang w:val="uk-UA"/>
        </w:rPr>
        <w:t>площа</w:t>
      </w:r>
    </w:p>
    <w:p w14:paraId="56BDD238" w14:textId="77777777" w:rsidR="00EE277E" w:rsidRPr="00430366" w:rsidRDefault="00EE277E">
      <w:pPr>
        <w:pStyle w:val="a3"/>
        <w:kinsoku w:val="0"/>
        <w:overflowPunct w:val="0"/>
        <w:spacing w:before="8"/>
        <w:ind w:right="115" w:firstLine="0"/>
        <w:jc w:val="right"/>
        <w:rPr>
          <w:lang w:val="uk-UA"/>
        </w:rPr>
      </w:pPr>
      <w:r w:rsidRPr="00430366">
        <w:rPr>
          <w:spacing w:val="2"/>
          <w:lang w:val="uk-UA"/>
        </w:rPr>
        <w:t>0,02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2"/>
          <w:lang w:val="uk-UA"/>
        </w:rPr>
        <w:t>га,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3"/>
          <w:lang w:val="uk-UA"/>
        </w:rPr>
        <w:t>1976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2"/>
          <w:lang w:val="uk-UA"/>
        </w:rPr>
        <w:t>р.,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26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Плисківському</w:t>
      </w:r>
      <w:proofErr w:type="spellEnd"/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лісництві,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кв.19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вид.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8"/>
          <w:lang w:val="uk-UA"/>
        </w:rPr>
        <w:t>6.</w:t>
      </w:r>
      <w:r w:rsidRPr="00430366">
        <w:rPr>
          <w:spacing w:val="42"/>
          <w:w w:val="101"/>
          <w:lang w:val="uk-UA"/>
        </w:rPr>
        <w:t xml:space="preserve"> </w:t>
      </w:r>
      <w:r w:rsidRPr="00430366">
        <w:rPr>
          <w:lang w:val="uk-UA"/>
        </w:rPr>
        <w:t>Б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 xml:space="preserve">а 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7"/>
          <w:lang w:val="uk-UA"/>
        </w:rPr>
        <w:t>’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 xml:space="preserve">а 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 xml:space="preserve">и 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 xml:space="preserve">о 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11"/>
          <w:lang w:val="uk-UA"/>
        </w:rPr>
        <w:t>н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 xml:space="preserve">я 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5"/>
          <w:lang w:val="uk-UA"/>
        </w:rPr>
        <w:t>«</w:t>
      </w:r>
      <w:r w:rsidRPr="00430366">
        <w:rPr>
          <w:spacing w:val="3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5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20"/>
          <w:lang w:val="uk-UA"/>
        </w:rPr>
        <w:t>т</w:t>
      </w:r>
      <w:r w:rsidRPr="00430366">
        <w:rPr>
          <w:spacing w:val="-18"/>
          <w:lang w:val="uk-UA"/>
        </w:rPr>
        <w:t>и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ини</w:t>
      </w:r>
      <w:r w:rsidRPr="00430366">
        <w:rPr>
          <w:spacing w:val="-8"/>
          <w:lang w:val="uk-UA"/>
        </w:rPr>
        <w:t>»</w:t>
      </w:r>
      <w:r w:rsidRPr="00430366">
        <w:rPr>
          <w:lang w:val="uk-UA"/>
        </w:rPr>
        <w:t>,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2"/>
          <w:lang w:val="uk-UA"/>
        </w:rPr>
        <w:t>площа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"/>
          <w:lang w:val="uk-UA"/>
        </w:rPr>
        <w:t>0,03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2"/>
          <w:lang w:val="uk-UA"/>
        </w:rPr>
        <w:t>га,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3"/>
          <w:lang w:val="uk-UA"/>
        </w:rPr>
        <w:t>1984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7"/>
          <w:lang w:val="uk-UA"/>
        </w:rPr>
        <w:t>р.,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4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 xml:space="preserve">у </w:t>
      </w:r>
      <w:r w:rsidRPr="00430366">
        <w:rPr>
          <w:spacing w:val="25"/>
          <w:lang w:val="uk-UA"/>
        </w:rPr>
        <w:t xml:space="preserve"> </w:t>
      </w:r>
      <w:proofErr w:type="spellStart"/>
      <w:r w:rsidRPr="00430366">
        <w:rPr>
          <w:spacing w:val="-4"/>
          <w:lang w:val="uk-UA"/>
        </w:rPr>
        <w:t>Плисківському</w:t>
      </w:r>
      <w:proofErr w:type="spellEnd"/>
    </w:p>
    <w:p w14:paraId="4B369033" w14:textId="77777777" w:rsidR="00EE277E" w:rsidRPr="00430366" w:rsidRDefault="00EE277E">
      <w:pPr>
        <w:pStyle w:val="a3"/>
        <w:kinsoku w:val="0"/>
        <w:overflowPunct w:val="0"/>
        <w:spacing w:line="311" w:lineRule="exact"/>
        <w:ind w:firstLine="0"/>
        <w:jc w:val="both"/>
        <w:rPr>
          <w:lang w:val="uk-UA"/>
        </w:rPr>
      </w:pPr>
      <w:r w:rsidRPr="00430366">
        <w:rPr>
          <w:spacing w:val="-3"/>
          <w:lang w:val="uk-UA"/>
        </w:rPr>
        <w:t>лісництві,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кв.29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вид.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6"/>
          <w:lang w:val="uk-UA"/>
        </w:rPr>
        <w:t>12.</w:t>
      </w:r>
    </w:p>
    <w:p w14:paraId="0746D6E9" w14:textId="77777777" w:rsidR="00EE277E" w:rsidRPr="00430366" w:rsidRDefault="00EE277E">
      <w:pPr>
        <w:pStyle w:val="a3"/>
        <w:tabs>
          <w:tab w:val="left" w:pos="3048"/>
          <w:tab w:val="left" w:pos="5586"/>
          <w:tab w:val="left" w:pos="7255"/>
          <w:tab w:val="left" w:pos="8858"/>
        </w:tabs>
        <w:kinsoku w:val="0"/>
        <w:overflowPunct w:val="0"/>
        <w:spacing w:line="318" w:lineRule="exact"/>
        <w:ind w:left="857" w:firstLine="0"/>
        <w:rPr>
          <w:lang w:val="uk-UA"/>
        </w:rPr>
      </w:pPr>
      <w:r w:rsidRPr="00430366">
        <w:rPr>
          <w:spacing w:val="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к</w:t>
      </w:r>
      <w:r w:rsidRPr="00430366">
        <w:rPr>
          <w:spacing w:val="-6"/>
          <w:lang w:val="uk-UA"/>
        </w:rPr>
        <w:t>-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’</w:t>
      </w:r>
      <w:r w:rsidRPr="00430366">
        <w:rPr>
          <w:spacing w:val="-1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lang w:val="uk-UA"/>
        </w:rPr>
        <w:tab/>
      </w:r>
      <w:r w:rsidRPr="00430366">
        <w:rPr>
          <w:spacing w:val="-1"/>
          <w:lang w:val="uk-UA"/>
        </w:rPr>
        <w:t>садово-паркового</w:t>
      </w:r>
      <w:r w:rsidRPr="00430366">
        <w:rPr>
          <w:spacing w:val="-1"/>
          <w:lang w:val="uk-UA"/>
        </w:rPr>
        <w:tab/>
      </w:r>
      <w:r w:rsidRPr="00430366">
        <w:rPr>
          <w:spacing w:val="-4"/>
          <w:lang w:val="uk-UA"/>
        </w:rPr>
        <w:t>мистецтва</w:t>
      </w:r>
      <w:r w:rsidRPr="00430366">
        <w:rPr>
          <w:spacing w:val="-4"/>
          <w:lang w:val="uk-UA"/>
        </w:rPr>
        <w:tab/>
      </w:r>
      <w:r w:rsidRPr="00430366">
        <w:rPr>
          <w:spacing w:val="-2"/>
          <w:lang w:val="uk-UA"/>
        </w:rPr>
        <w:t>місцевого</w:t>
      </w:r>
      <w:r w:rsidRPr="00430366">
        <w:rPr>
          <w:spacing w:val="-2"/>
          <w:lang w:val="uk-UA"/>
        </w:rPr>
        <w:tab/>
      </w:r>
      <w:r w:rsidRPr="00430366">
        <w:rPr>
          <w:spacing w:val="-6"/>
          <w:lang w:val="uk-UA"/>
        </w:rPr>
        <w:t>значення</w:t>
      </w:r>
    </w:p>
    <w:p w14:paraId="43AF6F14" w14:textId="77777777" w:rsidR="00EE277E" w:rsidRPr="00430366" w:rsidRDefault="00EE277E">
      <w:pPr>
        <w:pStyle w:val="a3"/>
        <w:kinsoku w:val="0"/>
        <w:overflowPunct w:val="0"/>
        <w:spacing w:before="17" w:line="316" w:lineRule="exact"/>
        <w:ind w:right="151" w:firstLine="0"/>
        <w:jc w:val="both"/>
        <w:rPr>
          <w:lang w:val="uk-UA"/>
        </w:rPr>
      </w:pPr>
      <w:r w:rsidRPr="00430366">
        <w:rPr>
          <w:lang w:val="uk-UA"/>
        </w:rPr>
        <w:t>«Васильківський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3"/>
          <w:lang w:val="uk-UA"/>
        </w:rPr>
        <w:t>парк»,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2"/>
          <w:lang w:val="uk-UA"/>
        </w:rPr>
        <w:t>площа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2"/>
          <w:lang w:val="uk-UA"/>
        </w:rPr>
        <w:t>1,6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2"/>
          <w:lang w:val="uk-UA"/>
        </w:rPr>
        <w:t>га,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 xml:space="preserve">у 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3"/>
          <w:lang w:val="uk-UA"/>
        </w:rPr>
        <w:t>1997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7"/>
          <w:lang w:val="uk-UA"/>
        </w:rPr>
        <w:t>р.,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4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4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1"/>
          <w:lang w:val="uk-UA"/>
        </w:rPr>
        <w:t>Васильківці.</w:t>
      </w:r>
    </w:p>
    <w:p w14:paraId="3C452237" w14:textId="77777777" w:rsidR="00EE277E" w:rsidRPr="00430366" w:rsidRDefault="00EE277E">
      <w:pPr>
        <w:pStyle w:val="a3"/>
        <w:tabs>
          <w:tab w:val="left" w:pos="3048"/>
          <w:tab w:val="left" w:pos="5586"/>
          <w:tab w:val="left" w:pos="7250"/>
          <w:tab w:val="left" w:pos="8854"/>
        </w:tabs>
        <w:kinsoku w:val="0"/>
        <w:overflowPunct w:val="0"/>
        <w:spacing w:before="5" w:line="318" w:lineRule="exact"/>
        <w:ind w:left="857" w:firstLine="0"/>
        <w:rPr>
          <w:lang w:val="uk-UA"/>
        </w:rPr>
      </w:pPr>
      <w:r w:rsidRPr="00430366">
        <w:rPr>
          <w:spacing w:val="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к</w:t>
      </w:r>
      <w:r w:rsidRPr="00430366">
        <w:rPr>
          <w:spacing w:val="-6"/>
          <w:lang w:val="uk-UA"/>
        </w:rPr>
        <w:t>-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’</w:t>
      </w:r>
      <w:r w:rsidRPr="00430366">
        <w:rPr>
          <w:spacing w:val="-1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lang w:val="uk-UA"/>
        </w:rPr>
        <w:tab/>
      </w:r>
      <w:r w:rsidRPr="00430366">
        <w:rPr>
          <w:spacing w:val="-1"/>
          <w:lang w:val="uk-UA"/>
        </w:rPr>
        <w:t>садово-паркового</w:t>
      </w:r>
      <w:r w:rsidRPr="00430366">
        <w:rPr>
          <w:spacing w:val="-1"/>
          <w:lang w:val="uk-UA"/>
        </w:rPr>
        <w:tab/>
      </w:r>
      <w:r w:rsidRPr="00430366">
        <w:rPr>
          <w:spacing w:val="-4"/>
          <w:lang w:val="uk-UA"/>
        </w:rPr>
        <w:t>мистецтва</w:t>
      </w:r>
      <w:r w:rsidRPr="00430366">
        <w:rPr>
          <w:spacing w:val="-4"/>
          <w:lang w:val="uk-UA"/>
        </w:rPr>
        <w:tab/>
      </w:r>
      <w:r w:rsidRPr="00430366">
        <w:rPr>
          <w:spacing w:val="-2"/>
          <w:lang w:val="uk-UA"/>
        </w:rPr>
        <w:t>місцевого</w:t>
      </w:r>
      <w:r w:rsidRPr="00430366">
        <w:rPr>
          <w:spacing w:val="-2"/>
          <w:lang w:val="uk-UA"/>
        </w:rPr>
        <w:tab/>
      </w:r>
      <w:r w:rsidRPr="00430366">
        <w:rPr>
          <w:spacing w:val="-6"/>
          <w:lang w:val="uk-UA"/>
        </w:rPr>
        <w:t>значення</w:t>
      </w:r>
    </w:p>
    <w:p w14:paraId="433E6A8D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51" w:firstLine="0"/>
        <w:jc w:val="both"/>
        <w:rPr>
          <w:lang w:val="uk-UA"/>
        </w:rPr>
      </w:pPr>
      <w:r w:rsidRPr="00430366">
        <w:rPr>
          <w:spacing w:val="-1"/>
          <w:lang w:val="uk-UA"/>
        </w:rPr>
        <w:t>«Спичинецький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3"/>
          <w:lang w:val="uk-UA"/>
        </w:rPr>
        <w:t>парк»,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2"/>
          <w:lang w:val="uk-UA"/>
        </w:rPr>
        <w:t>площа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2"/>
          <w:lang w:val="uk-UA"/>
        </w:rPr>
        <w:t>9,7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2"/>
          <w:lang w:val="uk-UA"/>
        </w:rPr>
        <w:t>га,</w:t>
      </w:r>
      <w:r w:rsidRPr="00430366">
        <w:rPr>
          <w:lang w:val="uk-UA"/>
        </w:rPr>
        <w:t xml:space="preserve"> 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 xml:space="preserve">у 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3"/>
          <w:lang w:val="uk-UA"/>
        </w:rPr>
        <w:t>1997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7"/>
          <w:lang w:val="uk-UA"/>
        </w:rPr>
        <w:t>р.,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8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с.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2"/>
          <w:lang w:val="uk-UA"/>
        </w:rPr>
        <w:t>Спичинці.</w:t>
      </w:r>
    </w:p>
    <w:p w14:paraId="4C8A8381" w14:textId="77777777" w:rsidR="00EE277E" w:rsidRPr="00430366" w:rsidRDefault="00EE277E">
      <w:pPr>
        <w:pStyle w:val="a3"/>
        <w:kinsoku w:val="0"/>
        <w:overflowPunct w:val="0"/>
        <w:spacing w:line="307" w:lineRule="exact"/>
        <w:jc w:val="both"/>
        <w:rPr>
          <w:lang w:val="uk-UA"/>
        </w:rPr>
      </w:pPr>
      <w:r w:rsidRPr="00430366">
        <w:rPr>
          <w:spacing w:val="2"/>
          <w:lang w:val="uk-UA"/>
        </w:rPr>
        <w:t>Поблизу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2"/>
          <w:lang w:val="uk-UA"/>
        </w:rPr>
        <w:t>багатьох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2"/>
          <w:lang w:val="uk-UA"/>
        </w:rPr>
        <w:t>ПЗФ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знаходяться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1"/>
          <w:lang w:val="uk-UA"/>
        </w:rPr>
        <w:t>сільськогосподарські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7"/>
          <w:lang w:val="uk-UA"/>
        </w:rPr>
        <w:t>угіддя,</w:t>
      </w:r>
    </w:p>
    <w:p w14:paraId="78E3D55C" w14:textId="77777777" w:rsidR="00EE277E" w:rsidRPr="00430366" w:rsidRDefault="00EE277E">
      <w:pPr>
        <w:pStyle w:val="a3"/>
        <w:kinsoku w:val="0"/>
        <w:overflowPunct w:val="0"/>
        <w:spacing w:before="8"/>
        <w:ind w:right="129" w:firstLine="0"/>
        <w:jc w:val="both"/>
        <w:rPr>
          <w:lang w:val="uk-UA"/>
        </w:rPr>
      </w:pPr>
      <w:r w:rsidRPr="00430366">
        <w:rPr>
          <w:spacing w:val="2"/>
          <w:lang w:val="uk-UA"/>
        </w:rPr>
        <w:t>що,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експлуатації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земельних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2"/>
          <w:lang w:val="uk-UA"/>
        </w:rPr>
        <w:t>ресурсів</w:t>
      </w:r>
      <w:r w:rsidRPr="00430366">
        <w:rPr>
          <w:spacing w:val="6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надмірному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4"/>
          <w:lang w:val="uk-UA"/>
        </w:rPr>
        <w:t>внесенні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4"/>
          <w:lang w:val="uk-UA"/>
        </w:rPr>
        <w:t>добрив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3"/>
          <w:lang w:val="uk-UA"/>
        </w:rPr>
        <w:t>пестицидів,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буде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1"/>
          <w:lang w:val="uk-UA"/>
        </w:rPr>
        <w:t>становити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4"/>
          <w:lang w:val="uk-UA"/>
        </w:rPr>
        <w:t>загрозу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4"/>
          <w:lang w:val="uk-UA"/>
        </w:rPr>
        <w:t>екосистем</w:t>
      </w:r>
      <w:r w:rsidRPr="00430366">
        <w:rPr>
          <w:spacing w:val="60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вищенаведених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3"/>
          <w:lang w:val="uk-UA"/>
        </w:rPr>
        <w:t>ПЗФ.</w:t>
      </w:r>
    </w:p>
    <w:p w14:paraId="577D2108" w14:textId="77777777" w:rsidR="00EE277E" w:rsidRPr="00430366" w:rsidRDefault="00EE277E">
      <w:pPr>
        <w:pStyle w:val="a3"/>
        <w:kinsoku w:val="0"/>
        <w:overflowPunct w:val="0"/>
        <w:spacing w:line="238" w:lineRule="auto"/>
        <w:ind w:right="135"/>
        <w:jc w:val="both"/>
        <w:rPr>
          <w:lang w:val="uk-UA"/>
        </w:rPr>
      </w:pPr>
      <w:r w:rsidRPr="00430366">
        <w:rPr>
          <w:spacing w:val="1"/>
          <w:lang w:val="uk-UA"/>
        </w:rPr>
        <w:t>Територія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Смарагдової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«Долина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2"/>
          <w:lang w:val="uk-UA"/>
        </w:rPr>
        <w:t>річки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1"/>
          <w:lang w:val="uk-UA"/>
        </w:rPr>
        <w:t>Рось»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4"/>
          <w:lang w:val="uk-UA"/>
        </w:rPr>
        <w:t>теж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6"/>
          <w:lang w:val="uk-UA"/>
        </w:rPr>
        <w:t>бути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з</w:t>
      </w:r>
      <w:r w:rsidRPr="00430366">
        <w:rPr>
          <w:spacing w:val="-8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2"/>
          <w:lang w:val="uk-UA"/>
        </w:rPr>
        <w:t>потенційного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2"/>
          <w:lang w:val="uk-UA"/>
        </w:rPr>
        <w:t>сільськогосподарської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діяльності,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5"/>
          <w:lang w:val="uk-UA"/>
        </w:rPr>
        <w:t>оскільки</w:t>
      </w:r>
      <w:r w:rsidRPr="00430366">
        <w:rPr>
          <w:spacing w:val="119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к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з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ь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5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о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ц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9"/>
          <w:lang w:val="uk-UA"/>
        </w:rPr>
        <w:t>ч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фосфатів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 xml:space="preserve">та </w:t>
      </w:r>
      <w:r w:rsidRPr="00430366">
        <w:rPr>
          <w:spacing w:val="1"/>
          <w:lang w:val="uk-UA"/>
        </w:rPr>
        <w:t>інших</w:t>
      </w:r>
      <w:r w:rsidRPr="00430366">
        <w:rPr>
          <w:spacing w:val="12"/>
          <w:lang w:val="uk-UA"/>
        </w:rPr>
        <w:t xml:space="preserve"> </w:t>
      </w:r>
      <w:proofErr w:type="spellStart"/>
      <w:r w:rsidRPr="00430366">
        <w:rPr>
          <w:lang w:val="uk-UA"/>
        </w:rPr>
        <w:t>забрудників</w:t>
      </w:r>
      <w:proofErr w:type="spellEnd"/>
      <w:r w:rsidRPr="00430366">
        <w:rPr>
          <w:lang w:val="uk-UA"/>
        </w:rPr>
        <w:t>.</w:t>
      </w:r>
    </w:p>
    <w:p w14:paraId="76691E6C" w14:textId="77777777" w:rsidR="00EE277E" w:rsidRPr="00430366" w:rsidRDefault="00EE277E">
      <w:pPr>
        <w:pStyle w:val="a3"/>
        <w:kinsoku w:val="0"/>
        <w:overflowPunct w:val="0"/>
        <w:spacing w:before="8"/>
        <w:ind w:right="113"/>
        <w:jc w:val="both"/>
        <w:rPr>
          <w:lang w:val="uk-UA"/>
        </w:rPr>
      </w:pPr>
      <w:r w:rsidRPr="00430366">
        <w:rPr>
          <w:spacing w:val="-1"/>
          <w:lang w:val="uk-UA"/>
        </w:rPr>
        <w:t>Освоєння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1"/>
          <w:lang w:val="uk-UA"/>
        </w:rPr>
        <w:t>земельних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1"/>
          <w:lang w:val="uk-UA"/>
        </w:rPr>
        <w:t>будівництво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нових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4"/>
          <w:lang w:val="uk-UA"/>
        </w:rPr>
        <w:t>буде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lang w:val="uk-UA"/>
        </w:rPr>
        <w:t>відбуватись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х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2"/>
          <w:lang w:val="uk-UA"/>
        </w:rPr>
        <w:t>природно-заповідних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2"/>
          <w:lang w:val="uk-UA"/>
        </w:rPr>
        <w:t>об’єктів.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Тому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розмір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7"/>
          <w:lang w:val="uk-UA"/>
        </w:rPr>
        <w:t>заподіяної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шкоди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2"/>
          <w:lang w:val="uk-UA"/>
        </w:rPr>
        <w:t>буде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 xml:space="preserve">мінімальним. </w:t>
      </w:r>
      <w:r w:rsidRPr="00430366">
        <w:rPr>
          <w:lang w:val="uk-UA"/>
        </w:rPr>
        <w:t>Очікуваний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4"/>
          <w:lang w:val="uk-UA"/>
        </w:rPr>
        <w:t>місцеві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4"/>
          <w:lang w:val="uk-UA"/>
        </w:rPr>
        <w:t>екосистеми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4"/>
          <w:lang w:val="uk-UA"/>
        </w:rPr>
        <w:t>незначний.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lang w:val="uk-UA"/>
        </w:rPr>
        <w:t>н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мі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зу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20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будівництва/експлуатації</w:t>
      </w:r>
      <w:r w:rsidRPr="00430366">
        <w:rPr>
          <w:spacing w:val="65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1"/>
          <w:lang w:val="uk-UA"/>
        </w:rPr>
        <w:t>планової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2"/>
          <w:lang w:val="uk-UA"/>
        </w:rPr>
        <w:t>(зменшення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6"/>
          <w:lang w:val="uk-UA"/>
        </w:rPr>
        <w:t>площ,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оч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lang w:val="uk-UA"/>
        </w:rPr>
        <w:t>о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5"/>
          <w:lang w:val="uk-UA"/>
        </w:rPr>
        <w:t>ї</w:t>
      </w:r>
      <w:r w:rsidRPr="00430366">
        <w:rPr>
          <w:lang w:val="uk-UA"/>
        </w:rPr>
        <w:t>х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тощо)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</w:p>
    <w:p w14:paraId="39C1125E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lang w:val="uk-UA"/>
        </w:rPr>
      </w:pPr>
    </w:p>
    <w:p w14:paraId="3EEA60D0" w14:textId="77777777" w:rsidR="00EE277E" w:rsidRPr="00430366" w:rsidRDefault="00EE277E">
      <w:pPr>
        <w:pStyle w:val="a3"/>
        <w:kinsoku w:val="0"/>
        <w:overflowPunct w:val="0"/>
        <w:spacing w:line="318" w:lineRule="exact"/>
        <w:ind w:left="857" w:firstLine="0"/>
        <w:rPr>
          <w:lang w:val="uk-UA"/>
        </w:rPr>
      </w:pPr>
      <w:r w:rsidRPr="00430366">
        <w:rPr>
          <w:i/>
          <w:iCs/>
          <w:spacing w:val="3"/>
          <w:lang w:val="uk-UA"/>
        </w:rPr>
        <w:t>П</w:t>
      </w:r>
      <w:r w:rsidRPr="00430366">
        <w:rPr>
          <w:i/>
          <w:iCs/>
          <w:spacing w:val="5"/>
          <w:lang w:val="uk-UA"/>
        </w:rPr>
        <w:t>о</w:t>
      </w:r>
      <w:r w:rsidRPr="00430366">
        <w:rPr>
          <w:i/>
          <w:iCs/>
          <w:spacing w:val="-4"/>
          <w:lang w:val="uk-UA"/>
        </w:rPr>
        <w:t>в</w:t>
      </w:r>
      <w:r w:rsidRPr="00430366">
        <w:rPr>
          <w:i/>
          <w:iCs/>
          <w:spacing w:val="-5"/>
          <w:lang w:val="uk-UA"/>
        </w:rPr>
        <w:t>і</w:t>
      </w:r>
      <w:r w:rsidRPr="00430366">
        <w:rPr>
          <w:i/>
          <w:iCs/>
          <w:spacing w:val="3"/>
          <w:lang w:val="uk-UA"/>
        </w:rPr>
        <w:t>т</w:t>
      </w:r>
      <w:r w:rsidRPr="00430366">
        <w:rPr>
          <w:i/>
          <w:iCs/>
          <w:spacing w:val="5"/>
          <w:lang w:val="uk-UA"/>
        </w:rPr>
        <w:t>р</w:t>
      </w:r>
      <w:r w:rsidRPr="00430366">
        <w:rPr>
          <w:i/>
          <w:iCs/>
          <w:spacing w:val="1"/>
          <w:lang w:val="uk-UA"/>
        </w:rPr>
        <w:t>я</w:t>
      </w:r>
      <w:r w:rsidRPr="00430366">
        <w:rPr>
          <w:i/>
          <w:iCs/>
          <w:spacing w:val="-7"/>
          <w:lang w:val="uk-UA"/>
        </w:rPr>
        <w:t>н</w:t>
      </w:r>
      <w:r w:rsidRPr="00430366">
        <w:rPr>
          <w:i/>
          <w:iCs/>
          <w:spacing w:val="37"/>
          <w:lang w:val="uk-UA"/>
        </w:rPr>
        <w:t>е</w:t>
      </w:r>
      <w:r w:rsidR="00C461DF">
        <w:rPr>
          <w:i/>
          <w:iCs/>
          <w:spacing w:val="37"/>
          <w:lang w:val="uk-UA"/>
        </w:rPr>
        <w:t xml:space="preserve"> </w:t>
      </w:r>
      <w:r w:rsidRPr="00430366">
        <w:rPr>
          <w:i/>
          <w:iCs/>
          <w:spacing w:val="-7"/>
          <w:lang w:val="uk-UA"/>
        </w:rPr>
        <w:t>се</w:t>
      </w:r>
      <w:r w:rsidRPr="00430366">
        <w:rPr>
          <w:i/>
          <w:iCs/>
          <w:spacing w:val="5"/>
          <w:lang w:val="uk-UA"/>
        </w:rPr>
        <w:t>р</w:t>
      </w:r>
      <w:r w:rsidRPr="00430366">
        <w:rPr>
          <w:i/>
          <w:iCs/>
          <w:spacing w:val="-7"/>
          <w:lang w:val="uk-UA"/>
        </w:rPr>
        <w:t>е</w:t>
      </w:r>
      <w:r w:rsidRPr="00430366">
        <w:rPr>
          <w:i/>
          <w:iCs/>
          <w:spacing w:val="4"/>
          <w:lang w:val="uk-UA"/>
        </w:rPr>
        <w:t>д</w:t>
      </w:r>
      <w:r w:rsidRPr="00430366">
        <w:rPr>
          <w:i/>
          <w:iCs/>
          <w:spacing w:val="5"/>
          <w:lang w:val="uk-UA"/>
        </w:rPr>
        <w:t>о</w:t>
      </w:r>
      <w:r w:rsidRPr="00430366">
        <w:rPr>
          <w:i/>
          <w:iCs/>
          <w:spacing w:val="-4"/>
          <w:lang w:val="uk-UA"/>
        </w:rPr>
        <w:t>в</w:t>
      </w:r>
      <w:r w:rsidRPr="00430366">
        <w:rPr>
          <w:i/>
          <w:iCs/>
          <w:spacing w:val="5"/>
          <w:lang w:val="uk-UA"/>
        </w:rPr>
        <w:t>и</w:t>
      </w:r>
      <w:r w:rsidRPr="00430366">
        <w:rPr>
          <w:i/>
          <w:iCs/>
          <w:spacing w:val="-6"/>
          <w:lang w:val="uk-UA"/>
        </w:rPr>
        <w:t>щ</w:t>
      </w:r>
      <w:r w:rsidRPr="00430366">
        <w:rPr>
          <w:i/>
          <w:iCs/>
          <w:lang w:val="uk-UA"/>
        </w:rPr>
        <w:t>е</w:t>
      </w:r>
    </w:p>
    <w:p w14:paraId="4090DC09" w14:textId="77777777" w:rsidR="00EE277E" w:rsidRPr="00430366" w:rsidRDefault="00EE277E">
      <w:pPr>
        <w:pStyle w:val="a3"/>
        <w:kinsoku w:val="0"/>
        <w:overflowPunct w:val="0"/>
        <w:ind w:right="112"/>
        <w:jc w:val="both"/>
        <w:rPr>
          <w:lang w:val="uk-UA"/>
        </w:rPr>
      </w:pPr>
      <w:r w:rsidRPr="00430366">
        <w:rPr>
          <w:spacing w:val="-1"/>
          <w:lang w:val="uk-UA"/>
        </w:rPr>
        <w:t>Виділення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8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8"/>
          <w:lang w:val="uk-UA"/>
        </w:rPr>
        <w:t>х</w:t>
      </w:r>
      <w:r w:rsidRPr="00430366">
        <w:rPr>
          <w:lang w:val="uk-UA"/>
        </w:rPr>
        <w:t>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інвестиційних,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логістичних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9"/>
          <w:lang w:val="uk-UA"/>
        </w:rPr>
        <w:t>проєктів</w:t>
      </w:r>
      <w:r w:rsidRPr="00430366">
        <w:rPr>
          <w:spacing w:val="111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5"/>
          <w:lang w:val="uk-UA"/>
        </w:rPr>
        <w:t>1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1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2</w:t>
      </w:r>
      <w:r w:rsidRPr="00430366">
        <w:rPr>
          <w:lang w:val="uk-UA"/>
        </w:rPr>
        <w:t>.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9"/>
          <w:lang w:val="uk-UA"/>
        </w:rPr>
        <w:t>и</w:t>
      </w:r>
      <w:r w:rsidRPr="00430366">
        <w:rPr>
          <w:lang w:val="uk-UA"/>
        </w:rPr>
        <w:t>)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 xml:space="preserve">і 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22"/>
          <w:lang w:val="uk-UA"/>
        </w:rPr>
        <w:t>с</w:t>
      </w:r>
      <w:r w:rsidRPr="00430366">
        <w:rPr>
          <w:spacing w:val="-8"/>
          <w:lang w:val="uk-UA"/>
        </w:rPr>
        <w:t>ло</w:t>
      </w:r>
      <w:r w:rsidRPr="00430366">
        <w:rPr>
          <w:spacing w:val="-15"/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3"/>
          <w:lang w:val="uk-UA"/>
        </w:rPr>
        <w:t>1.2.3)</w:t>
      </w:r>
      <w:r w:rsidRPr="00430366">
        <w:rPr>
          <w:lang w:val="uk-UA"/>
        </w:rPr>
        <w:t xml:space="preserve">  </w:t>
      </w:r>
      <w:r w:rsidRPr="00430366">
        <w:rPr>
          <w:spacing w:val="1"/>
          <w:lang w:val="uk-UA"/>
        </w:rPr>
        <w:t>може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1"/>
          <w:lang w:val="uk-UA"/>
        </w:rPr>
        <w:t>посилити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1"/>
          <w:lang w:val="uk-UA"/>
        </w:rPr>
        <w:t>навантаження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4"/>
          <w:lang w:val="uk-UA"/>
        </w:rPr>
        <w:t>атмосферне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я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а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ру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9"/>
          <w:lang w:val="uk-UA"/>
        </w:rPr>
        <w:t>ч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н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ми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1"/>
          <w:lang w:val="uk-UA"/>
        </w:rPr>
        <w:t>и</w:t>
      </w:r>
      <w:r w:rsidRPr="00430366">
        <w:rPr>
          <w:lang w:val="uk-UA"/>
        </w:rPr>
        <w:t>.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4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6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ю</w:t>
      </w:r>
      <w:r w:rsidRPr="00430366">
        <w:rPr>
          <w:spacing w:val="-8"/>
          <w:lang w:val="uk-UA"/>
        </w:rPr>
        <w:t>ч</w:t>
      </w:r>
      <w:r w:rsidRPr="00430366">
        <w:rPr>
          <w:lang w:val="uk-UA"/>
        </w:rPr>
        <w:t>е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у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1"/>
          <w:lang w:val="uk-UA"/>
        </w:rPr>
        <w:t>(забезпечення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ділянок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9"/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рамках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завдання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3"/>
          <w:lang w:val="uk-UA"/>
        </w:rPr>
        <w:t>1.1.1.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2"/>
          <w:lang w:val="uk-UA"/>
        </w:rPr>
        <w:t>умов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1"/>
          <w:lang w:val="uk-UA"/>
        </w:rPr>
        <w:t>залучення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4"/>
          <w:lang w:val="uk-UA"/>
        </w:rPr>
        <w:t>інвесторів,</w:t>
      </w:r>
    </w:p>
    <w:p w14:paraId="10562242" w14:textId="77777777" w:rsidR="00EE277E" w:rsidRPr="00430366" w:rsidRDefault="00EE277E">
      <w:pPr>
        <w:pStyle w:val="a3"/>
        <w:kinsoku w:val="0"/>
        <w:overflowPunct w:val="0"/>
        <w:ind w:right="112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536D0169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17DC0545" w14:textId="77777777" w:rsidR="00EE277E" w:rsidRPr="00430366" w:rsidRDefault="00EE277E">
      <w:pPr>
        <w:pStyle w:val="a3"/>
        <w:kinsoku w:val="0"/>
        <w:overflowPunct w:val="0"/>
        <w:spacing w:before="68"/>
        <w:ind w:right="123" w:firstLine="0"/>
        <w:jc w:val="both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5"/>
          <w:lang w:val="uk-UA"/>
        </w:rPr>
        <w:t>2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1</w:t>
      </w:r>
      <w:r w:rsidRPr="00430366">
        <w:rPr>
          <w:spacing w:val="2"/>
          <w:lang w:val="uk-UA"/>
        </w:rPr>
        <w:t>.</w:t>
      </w:r>
      <w:r w:rsidRPr="00430366">
        <w:rPr>
          <w:lang w:val="uk-UA"/>
        </w:rPr>
        <w:t>1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1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-11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9"/>
          <w:lang w:val="uk-UA"/>
        </w:rPr>
        <w:t>к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2"/>
          <w:lang w:val="uk-UA"/>
        </w:rPr>
        <w:t>и</w:t>
      </w:r>
      <w:r w:rsidRPr="00430366">
        <w:rPr>
          <w:spacing w:val="-21"/>
          <w:lang w:val="uk-UA"/>
        </w:rPr>
        <w:t>)</w:t>
      </w:r>
      <w:r w:rsidRPr="00430366">
        <w:rPr>
          <w:lang w:val="uk-UA"/>
        </w:rPr>
        <w:t>.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Головними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1"/>
          <w:lang w:val="uk-UA"/>
        </w:rPr>
        <w:t>забруднювальними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ин</w:t>
      </w:r>
      <w:r w:rsidRPr="00430366">
        <w:rPr>
          <w:spacing w:val="7"/>
          <w:lang w:val="uk-UA"/>
        </w:rPr>
        <w:t>а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1"/>
          <w:lang w:val="uk-UA"/>
        </w:rPr>
        <w:t>цьому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2"/>
          <w:lang w:val="uk-UA"/>
        </w:rPr>
        <w:t>продукти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5"/>
          <w:lang w:val="uk-UA"/>
        </w:rPr>
        <w:t>згорання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палива: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1"/>
          <w:lang w:val="uk-UA"/>
        </w:rPr>
        <w:t>оксиди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вуглецю,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"/>
          <w:lang w:val="uk-UA"/>
        </w:rPr>
        <w:t>азоту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ароматичні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вуглеводні,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сажа.</w:t>
      </w:r>
    </w:p>
    <w:p w14:paraId="6EC2DFA9" w14:textId="77777777" w:rsidR="00EE277E" w:rsidRPr="00430366" w:rsidRDefault="00EE277E">
      <w:pPr>
        <w:pStyle w:val="a3"/>
        <w:kinsoku w:val="0"/>
        <w:overflowPunct w:val="0"/>
        <w:spacing w:line="241" w:lineRule="auto"/>
        <w:ind w:right="113"/>
        <w:jc w:val="both"/>
        <w:rPr>
          <w:lang w:val="uk-UA"/>
        </w:rPr>
      </w:pPr>
      <w:r w:rsidRPr="00430366">
        <w:rPr>
          <w:spacing w:val="4"/>
          <w:lang w:val="uk-UA"/>
        </w:rPr>
        <w:t>Крім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того,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3"/>
          <w:lang w:val="uk-UA"/>
        </w:rPr>
        <w:t>якість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1"/>
          <w:lang w:val="uk-UA"/>
        </w:rPr>
        <w:t>повітря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1"/>
          <w:lang w:val="uk-UA"/>
        </w:rPr>
        <w:t>зазнавати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3"/>
          <w:lang w:val="uk-UA"/>
        </w:rPr>
        <w:t>під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6"/>
          <w:lang w:val="uk-UA"/>
        </w:rPr>
        <w:t>час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підготовчих,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будівельних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"/>
          <w:lang w:val="uk-UA"/>
        </w:rPr>
        <w:t>чи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земляних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4"/>
          <w:lang w:val="uk-UA"/>
        </w:rPr>
        <w:t>робіт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,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2"/>
          <w:lang w:val="uk-UA"/>
        </w:rPr>
        <w:t>ремонт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5"/>
          <w:lang w:val="uk-UA"/>
        </w:rPr>
        <w:t>доріг,</w:t>
      </w:r>
      <w:r w:rsidRPr="00430366">
        <w:rPr>
          <w:spacing w:val="56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будівель).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1"/>
          <w:lang w:val="uk-UA"/>
        </w:rPr>
        <w:t>Масштаби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негативного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залежатимуть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8"/>
          <w:lang w:val="uk-UA"/>
        </w:rPr>
        <w:t>виду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обладнання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технологій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можуть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2"/>
          <w:lang w:val="uk-UA"/>
        </w:rPr>
        <w:t>змінюватися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різних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1"/>
          <w:lang w:val="uk-UA"/>
        </w:rPr>
        <w:t>стадіях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5"/>
          <w:lang w:val="uk-UA"/>
        </w:rPr>
        <w:t>будівництва</w:t>
      </w:r>
      <w:r w:rsidRPr="00430366">
        <w:rPr>
          <w:spacing w:val="80"/>
          <w:w w:val="101"/>
          <w:lang w:val="uk-UA"/>
        </w:rPr>
        <w:t xml:space="preserve"> </w:t>
      </w:r>
      <w:r w:rsidRPr="00430366">
        <w:rPr>
          <w:lang w:val="uk-UA"/>
        </w:rPr>
        <w:t>об'єктів.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7"/>
          <w:lang w:val="uk-UA"/>
        </w:rPr>
        <w:t>При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будівельних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робіт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майданчику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можливе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5"/>
          <w:lang w:val="uk-UA"/>
        </w:rPr>
        <w:t>тимчасове</w:t>
      </w:r>
      <w:r w:rsidRPr="00430366">
        <w:rPr>
          <w:spacing w:val="56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локальне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забруднення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повітря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3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4"/>
          <w:lang w:val="uk-UA"/>
        </w:rPr>
        <w:t>газами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у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-16"/>
          <w:lang w:val="uk-UA"/>
        </w:rPr>
        <w:t>м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юю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-11"/>
          <w:lang w:val="uk-UA"/>
        </w:rPr>
        <w:t>д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2"/>
          <w:lang w:val="uk-UA"/>
        </w:rPr>
        <w:t>робіт.</w:t>
      </w:r>
      <w:r w:rsidRPr="00430366">
        <w:rPr>
          <w:lang w:val="uk-UA"/>
        </w:rPr>
        <w:t xml:space="preserve"> 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Ці</w:t>
      </w:r>
      <w:r w:rsidRPr="00430366">
        <w:rPr>
          <w:lang w:val="uk-UA"/>
        </w:rPr>
        <w:t xml:space="preserve"> 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1"/>
          <w:lang w:val="uk-UA"/>
        </w:rPr>
        <w:t>викиди</w:t>
      </w:r>
      <w:r w:rsidRPr="00430366">
        <w:rPr>
          <w:lang w:val="uk-UA"/>
        </w:rPr>
        <w:t xml:space="preserve"> 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2"/>
          <w:lang w:val="uk-UA"/>
        </w:rPr>
        <w:t>класифікуються</w:t>
      </w:r>
      <w:r w:rsidRPr="00430366">
        <w:rPr>
          <w:lang w:val="uk-UA"/>
        </w:rPr>
        <w:t xml:space="preserve"> 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як</w:t>
      </w:r>
      <w:r w:rsidRPr="00430366">
        <w:rPr>
          <w:lang w:val="uk-UA"/>
        </w:rPr>
        <w:t xml:space="preserve"> 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 xml:space="preserve">і 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джерела</w:t>
      </w:r>
    </w:p>
    <w:p w14:paraId="450B4E0E" w14:textId="77777777" w:rsidR="00EE277E" w:rsidRPr="00430366" w:rsidRDefault="00EE277E">
      <w:pPr>
        <w:pStyle w:val="a3"/>
        <w:kinsoku w:val="0"/>
        <w:overflowPunct w:val="0"/>
        <w:spacing w:line="313" w:lineRule="exact"/>
        <w:ind w:firstLine="0"/>
        <w:jc w:val="both"/>
        <w:rPr>
          <w:lang w:val="uk-UA"/>
        </w:rPr>
      </w:pPr>
      <w:r w:rsidRPr="00430366">
        <w:rPr>
          <w:spacing w:val="-2"/>
          <w:lang w:val="uk-UA"/>
        </w:rPr>
        <w:t>викидів,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будуть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існувати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тільки</w:t>
      </w:r>
      <w:r w:rsidRPr="00430366">
        <w:rPr>
          <w:spacing w:val="-2"/>
          <w:lang w:val="uk-UA"/>
        </w:rPr>
        <w:t xml:space="preserve"> на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період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будівництва.</w:t>
      </w:r>
    </w:p>
    <w:p w14:paraId="5DBE4C12" w14:textId="77777777" w:rsidR="00EE277E" w:rsidRPr="00430366" w:rsidRDefault="00EE277E">
      <w:pPr>
        <w:pStyle w:val="a3"/>
        <w:kinsoku w:val="0"/>
        <w:overflowPunct w:val="0"/>
        <w:spacing w:before="9" w:line="239" w:lineRule="auto"/>
        <w:ind w:right="128"/>
        <w:jc w:val="both"/>
        <w:rPr>
          <w:lang w:val="uk-UA"/>
        </w:rPr>
      </w:pPr>
      <w:r w:rsidRPr="00430366">
        <w:rPr>
          <w:spacing w:val="7"/>
          <w:lang w:val="uk-UA"/>
        </w:rPr>
        <w:t>При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цьому,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певне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зростання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забруднення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повітря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бути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5"/>
          <w:lang w:val="uk-UA"/>
        </w:rPr>
        <w:t>компенсоване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завдяки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2"/>
          <w:lang w:val="uk-UA"/>
        </w:rPr>
        <w:t>озелененню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2"/>
          <w:lang w:val="uk-UA"/>
        </w:rPr>
        <w:t>населених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1"/>
          <w:lang w:val="uk-UA"/>
        </w:rPr>
        <w:t>пунктах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МТГ,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ю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9"/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3"/>
          <w:lang w:val="uk-UA"/>
        </w:rPr>
        <w:t>2.2.1.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1"/>
          <w:lang w:val="uk-UA"/>
        </w:rPr>
        <w:t>Удосконалення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1"/>
          <w:lang w:val="uk-UA"/>
        </w:rPr>
        <w:t>послуг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4"/>
          <w:lang w:val="uk-UA"/>
        </w:rPr>
        <w:t>благоустрою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населених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2"/>
          <w:lang w:val="uk-UA"/>
        </w:rPr>
        <w:t>пунктів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громади),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1"/>
          <w:lang w:val="uk-UA"/>
        </w:rPr>
        <w:t>поліпшення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4"/>
          <w:lang w:val="uk-UA"/>
        </w:rPr>
        <w:t>якості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5"/>
          <w:lang w:val="uk-UA"/>
        </w:rPr>
        <w:t>3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4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2</w:t>
      </w:r>
      <w:r w:rsidRPr="00430366">
        <w:rPr>
          <w:lang w:val="uk-UA"/>
        </w:rPr>
        <w:t>.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11"/>
          <w:lang w:val="uk-UA"/>
        </w:rPr>
        <w:t>и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)</w:t>
      </w:r>
      <w:r w:rsidRPr="00430366">
        <w:rPr>
          <w:lang w:val="uk-UA"/>
        </w:rPr>
        <w:t>.</w:t>
      </w:r>
    </w:p>
    <w:p w14:paraId="68793856" w14:textId="77777777" w:rsidR="00EE277E" w:rsidRPr="00430366" w:rsidRDefault="00EE277E">
      <w:pPr>
        <w:pStyle w:val="a3"/>
        <w:kinsoku w:val="0"/>
        <w:overflowPunct w:val="0"/>
        <w:ind w:right="134" w:firstLine="540"/>
        <w:jc w:val="both"/>
        <w:rPr>
          <w:lang w:val="uk-UA"/>
        </w:rPr>
      </w:pPr>
      <w:r w:rsidRPr="00430366">
        <w:rPr>
          <w:lang w:val="uk-UA"/>
        </w:rPr>
        <w:t>Суттєвого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збільшення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2"/>
          <w:lang w:val="uk-UA"/>
        </w:rPr>
        <w:t>викидів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забруднюючих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2"/>
          <w:lang w:val="uk-UA"/>
        </w:rPr>
        <w:t>речовин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6"/>
          <w:lang w:val="uk-UA"/>
        </w:rPr>
        <w:t>стаціонарних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л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оскільки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Стратегія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передбачає</w:t>
      </w:r>
      <w:r w:rsidRPr="00430366">
        <w:rPr>
          <w:spacing w:val="-2"/>
          <w:lang w:val="uk-UA"/>
        </w:rPr>
        <w:t xml:space="preserve"> створення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0"/>
          <w:lang w:val="uk-UA"/>
        </w:rPr>
        <w:t>великих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2"/>
          <w:lang w:val="uk-UA"/>
        </w:rPr>
        <w:t>об’єктів.</w:t>
      </w:r>
    </w:p>
    <w:p w14:paraId="0D73275E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lang w:val="uk-UA"/>
        </w:rPr>
      </w:pPr>
    </w:p>
    <w:p w14:paraId="15B9F8C0" w14:textId="77777777" w:rsidR="00EE277E" w:rsidRPr="00430366" w:rsidRDefault="00EE277E">
      <w:pPr>
        <w:pStyle w:val="a3"/>
        <w:kinsoku w:val="0"/>
        <w:overflowPunct w:val="0"/>
        <w:ind w:left="857" w:firstLine="0"/>
        <w:rPr>
          <w:lang w:val="uk-UA"/>
        </w:rPr>
      </w:pPr>
      <w:r w:rsidRPr="00430366">
        <w:rPr>
          <w:i/>
          <w:iCs/>
          <w:spacing w:val="4"/>
          <w:lang w:val="uk-UA"/>
        </w:rPr>
        <w:t>В</w:t>
      </w:r>
      <w:r w:rsidRPr="00430366">
        <w:rPr>
          <w:i/>
          <w:iCs/>
          <w:spacing w:val="5"/>
          <w:lang w:val="uk-UA"/>
        </w:rPr>
        <w:t>о</w:t>
      </w:r>
      <w:r w:rsidRPr="00430366">
        <w:rPr>
          <w:i/>
          <w:iCs/>
          <w:spacing w:val="4"/>
          <w:lang w:val="uk-UA"/>
        </w:rPr>
        <w:t>д</w:t>
      </w:r>
      <w:r w:rsidRPr="00430366">
        <w:rPr>
          <w:i/>
          <w:iCs/>
          <w:spacing w:val="-7"/>
          <w:lang w:val="uk-UA"/>
        </w:rPr>
        <w:t>н</w:t>
      </w:r>
      <w:r w:rsidRPr="00430366">
        <w:rPr>
          <w:i/>
          <w:iCs/>
          <w:spacing w:val="37"/>
          <w:lang w:val="uk-UA"/>
        </w:rPr>
        <w:t>е</w:t>
      </w:r>
      <w:r w:rsidR="00C461DF">
        <w:rPr>
          <w:i/>
          <w:iCs/>
          <w:spacing w:val="37"/>
          <w:lang w:val="uk-UA"/>
        </w:rPr>
        <w:t xml:space="preserve"> </w:t>
      </w:r>
      <w:r w:rsidRPr="00430366">
        <w:rPr>
          <w:i/>
          <w:iCs/>
          <w:spacing w:val="-7"/>
          <w:lang w:val="uk-UA"/>
        </w:rPr>
        <w:t>се</w:t>
      </w:r>
      <w:r w:rsidRPr="00430366">
        <w:rPr>
          <w:i/>
          <w:iCs/>
          <w:spacing w:val="5"/>
          <w:lang w:val="uk-UA"/>
        </w:rPr>
        <w:t>р</w:t>
      </w:r>
      <w:r w:rsidRPr="00430366">
        <w:rPr>
          <w:i/>
          <w:iCs/>
          <w:spacing w:val="-7"/>
          <w:lang w:val="uk-UA"/>
        </w:rPr>
        <w:t>е</w:t>
      </w:r>
      <w:r w:rsidRPr="00430366">
        <w:rPr>
          <w:i/>
          <w:iCs/>
          <w:spacing w:val="4"/>
          <w:lang w:val="uk-UA"/>
        </w:rPr>
        <w:t>д</w:t>
      </w:r>
      <w:r w:rsidRPr="00430366">
        <w:rPr>
          <w:i/>
          <w:iCs/>
          <w:spacing w:val="5"/>
          <w:lang w:val="uk-UA"/>
        </w:rPr>
        <w:t>о</w:t>
      </w:r>
      <w:r w:rsidRPr="00430366">
        <w:rPr>
          <w:i/>
          <w:iCs/>
          <w:spacing w:val="-4"/>
          <w:lang w:val="uk-UA"/>
        </w:rPr>
        <w:t>в</w:t>
      </w:r>
      <w:r w:rsidRPr="00430366">
        <w:rPr>
          <w:i/>
          <w:iCs/>
          <w:spacing w:val="5"/>
          <w:lang w:val="uk-UA"/>
        </w:rPr>
        <w:t>и</w:t>
      </w:r>
      <w:r w:rsidRPr="00430366">
        <w:rPr>
          <w:i/>
          <w:iCs/>
          <w:spacing w:val="-6"/>
          <w:lang w:val="uk-UA"/>
        </w:rPr>
        <w:t>щ</w:t>
      </w:r>
      <w:r w:rsidRPr="00430366">
        <w:rPr>
          <w:i/>
          <w:iCs/>
          <w:lang w:val="uk-UA"/>
        </w:rPr>
        <w:t>е</w:t>
      </w:r>
    </w:p>
    <w:p w14:paraId="1A8888B0" w14:textId="77777777" w:rsidR="00EE277E" w:rsidRPr="00430366" w:rsidRDefault="00EE277E">
      <w:pPr>
        <w:pStyle w:val="a3"/>
        <w:kinsoku w:val="0"/>
        <w:overflowPunct w:val="0"/>
        <w:spacing w:before="9" w:line="238" w:lineRule="auto"/>
        <w:ind w:right="112"/>
        <w:jc w:val="both"/>
        <w:rPr>
          <w:lang w:val="uk-UA"/>
        </w:rPr>
      </w:pPr>
      <w:r w:rsidRPr="00430366">
        <w:rPr>
          <w:spacing w:val="-1"/>
          <w:lang w:val="uk-UA"/>
        </w:rPr>
        <w:t>Оскільки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11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сільське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господарство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4"/>
          <w:lang w:val="uk-UA"/>
        </w:rPr>
        <w:t>буде</w:t>
      </w:r>
      <w:r w:rsidRPr="00430366">
        <w:rPr>
          <w:spacing w:val="66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ш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ь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уз</w:t>
      </w:r>
      <w:r w:rsidRPr="00430366">
        <w:rPr>
          <w:spacing w:val="-8"/>
          <w:lang w:val="uk-UA"/>
        </w:rPr>
        <w:t>з</w:t>
      </w:r>
      <w:r w:rsidRPr="00430366">
        <w:rPr>
          <w:lang w:val="uk-UA"/>
        </w:rPr>
        <w:t>ю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о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0"/>
          <w:lang w:val="uk-UA"/>
        </w:rPr>
        <w:t>ш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сільськогосподарських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угідь,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поєднанні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1"/>
          <w:lang w:val="uk-UA"/>
        </w:rPr>
        <w:t>кліматичними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змінами,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2"/>
          <w:lang w:val="uk-UA"/>
        </w:rPr>
        <w:t>це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ме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2"/>
          <w:lang w:val="uk-UA"/>
        </w:rPr>
        <w:t>виснаженням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1"/>
          <w:lang w:val="uk-UA"/>
        </w:rPr>
        <w:t>громади.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3"/>
          <w:lang w:val="uk-UA"/>
        </w:rPr>
        <w:t>Крім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того,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4"/>
          <w:lang w:val="uk-UA"/>
        </w:rPr>
        <w:t>інтенсивне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ици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в,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,  м</w:t>
      </w:r>
      <w:r w:rsidRPr="00430366">
        <w:rPr>
          <w:spacing w:val="5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8"/>
          <w:lang w:val="uk-UA"/>
        </w:rPr>
        <w:t>о</w:t>
      </w:r>
      <w:r w:rsidRPr="00430366">
        <w:rPr>
          <w:lang w:val="uk-UA"/>
        </w:rPr>
        <w:t>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е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20"/>
          <w:lang w:val="uk-UA"/>
        </w:rPr>
        <w:t>т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ини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3"/>
          <w:lang w:val="uk-UA"/>
        </w:rPr>
        <w:t>небезпеку</w:t>
      </w:r>
      <w:r w:rsidRPr="00430366">
        <w:rPr>
          <w:spacing w:val="68"/>
          <w:lang w:val="uk-UA"/>
        </w:rPr>
        <w:t xml:space="preserve"> </w:t>
      </w:r>
      <w:r w:rsidRPr="00430366">
        <w:rPr>
          <w:lang w:val="uk-UA"/>
        </w:rPr>
        <w:t>забруднення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2"/>
          <w:lang w:val="uk-UA"/>
        </w:rPr>
        <w:t>підземних</w:t>
      </w:r>
      <w:r w:rsidRPr="00430366">
        <w:rPr>
          <w:spacing w:val="5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вод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10"/>
          <w:lang w:val="uk-UA"/>
        </w:rPr>
        <w:t>(в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пергу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чергу,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важкими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металами,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фосфатами).</w:t>
      </w:r>
    </w:p>
    <w:p w14:paraId="02F07E7D" w14:textId="77777777" w:rsidR="00EE277E" w:rsidRPr="00430366" w:rsidRDefault="00EE277E">
      <w:pPr>
        <w:pStyle w:val="a3"/>
        <w:kinsoku w:val="0"/>
        <w:overflowPunct w:val="0"/>
        <w:spacing w:before="9" w:line="238" w:lineRule="auto"/>
        <w:ind w:right="139"/>
        <w:jc w:val="both"/>
        <w:rPr>
          <w:lang w:val="uk-UA"/>
        </w:rPr>
      </w:pPr>
      <w:r w:rsidRPr="00430366">
        <w:rPr>
          <w:spacing w:val="-2"/>
          <w:lang w:val="uk-UA"/>
        </w:rPr>
        <w:t>Потенційний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2"/>
          <w:lang w:val="uk-UA"/>
        </w:rPr>
        <w:t>галузі,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2"/>
          <w:lang w:val="uk-UA"/>
        </w:rPr>
        <w:t>відсутності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6"/>
          <w:lang w:val="uk-UA"/>
        </w:rPr>
        <w:t>належного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lang w:val="uk-UA"/>
        </w:rPr>
        <w:t>очищення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стоків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ини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забруднення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8"/>
          <w:lang w:val="uk-UA"/>
        </w:rPr>
        <w:t>об’єктів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3"/>
          <w:lang w:val="uk-UA"/>
        </w:rPr>
        <w:t>(в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основному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речовинами,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загроза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6"/>
          <w:lang w:val="uk-UA"/>
        </w:rPr>
        <w:t>біологічного</w:t>
      </w:r>
      <w:r w:rsidRPr="00430366">
        <w:rPr>
          <w:spacing w:val="91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spacing w:val="-2"/>
          <w:lang w:val="uk-UA"/>
        </w:rPr>
        <w:t>)</w:t>
      </w:r>
      <w:r w:rsidRPr="00430366">
        <w:rPr>
          <w:lang w:val="uk-UA"/>
        </w:rPr>
        <w:t>.</w:t>
      </w:r>
    </w:p>
    <w:p w14:paraId="5F313DE0" w14:textId="77777777" w:rsidR="00EE277E" w:rsidRPr="00430366" w:rsidRDefault="00EE277E">
      <w:pPr>
        <w:pStyle w:val="a3"/>
        <w:kinsoku w:val="0"/>
        <w:overflowPunct w:val="0"/>
        <w:spacing w:before="10" w:line="238" w:lineRule="auto"/>
        <w:ind w:right="118"/>
        <w:jc w:val="both"/>
        <w:rPr>
          <w:lang w:val="uk-UA"/>
        </w:rPr>
      </w:pPr>
      <w:r w:rsidRPr="00430366">
        <w:rPr>
          <w:spacing w:val="-1"/>
          <w:lang w:val="uk-UA"/>
        </w:rPr>
        <w:t>Виділення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8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8"/>
          <w:lang w:val="uk-UA"/>
        </w:rPr>
        <w:t>х</w:t>
      </w:r>
      <w:r w:rsidRPr="00430366">
        <w:rPr>
          <w:lang w:val="uk-UA"/>
        </w:rPr>
        <w:t>,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інвестиційних,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логістичних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9"/>
          <w:lang w:val="uk-UA"/>
        </w:rPr>
        <w:t>проєктів</w:t>
      </w:r>
      <w:r w:rsidRPr="00430366">
        <w:rPr>
          <w:spacing w:val="111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5"/>
          <w:lang w:val="uk-UA"/>
        </w:rPr>
        <w:t>1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1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2</w:t>
      </w:r>
      <w:r w:rsidRPr="00430366">
        <w:rPr>
          <w:lang w:val="uk-UA"/>
        </w:rPr>
        <w:t>.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9"/>
          <w:lang w:val="uk-UA"/>
        </w:rPr>
        <w:t>и</w:t>
      </w:r>
      <w:r w:rsidRPr="00430366">
        <w:rPr>
          <w:lang w:val="uk-UA"/>
        </w:rPr>
        <w:t>)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22"/>
          <w:lang w:val="uk-UA"/>
        </w:rPr>
        <w:t>с</w:t>
      </w:r>
      <w:r w:rsidRPr="00430366">
        <w:rPr>
          <w:spacing w:val="-8"/>
          <w:lang w:val="uk-UA"/>
        </w:rPr>
        <w:t>ло</w:t>
      </w:r>
      <w:r w:rsidRPr="00430366">
        <w:rPr>
          <w:spacing w:val="-15"/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3"/>
          <w:lang w:val="uk-UA"/>
        </w:rPr>
        <w:t>1.2.3)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збільшити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водні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1"/>
          <w:lang w:val="uk-UA"/>
        </w:rPr>
        <w:t>об’єкти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5"/>
          <w:lang w:val="uk-UA"/>
        </w:rPr>
        <w:t>громади</w:t>
      </w:r>
      <w:r w:rsidRPr="00430366">
        <w:rPr>
          <w:spacing w:val="68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внаслідок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тт</w:t>
      </w:r>
      <w:r w:rsidRPr="00430366">
        <w:rPr>
          <w:lang w:val="uk-UA"/>
        </w:rPr>
        <w:t>я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нових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майданчиків.</w:t>
      </w:r>
    </w:p>
    <w:p w14:paraId="7F1FAA9E" w14:textId="77777777" w:rsidR="00EE277E" w:rsidRPr="00430366" w:rsidRDefault="00EE277E">
      <w:pPr>
        <w:pStyle w:val="a3"/>
        <w:kinsoku w:val="0"/>
        <w:overflowPunct w:val="0"/>
        <w:spacing w:before="10" w:line="238" w:lineRule="auto"/>
        <w:ind w:right="133"/>
        <w:jc w:val="both"/>
        <w:rPr>
          <w:lang w:val="uk-UA"/>
        </w:rPr>
      </w:pPr>
      <w:r w:rsidRPr="00430366">
        <w:rPr>
          <w:spacing w:val="1"/>
          <w:lang w:val="uk-UA"/>
        </w:rPr>
        <w:t>Для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2"/>
          <w:lang w:val="uk-UA"/>
        </w:rPr>
        <w:t>відведення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дощових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талих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1"/>
          <w:lang w:val="uk-UA"/>
        </w:rPr>
        <w:t>вод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благоустрою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7"/>
          <w:lang w:val="uk-UA"/>
        </w:rPr>
        <w:t>доріг</w:t>
      </w:r>
      <w:r w:rsidRPr="00430366">
        <w:rPr>
          <w:spacing w:val="60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необхідно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2"/>
          <w:lang w:val="uk-UA"/>
        </w:rPr>
        <w:t>закриту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5"/>
          <w:lang w:val="uk-UA"/>
        </w:rPr>
        <w:t>систему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5"/>
          <w:lang w:val="uk-UA"/>
        </w:rPr>
        <w:t>дощової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(зливової)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каналізації</w:t>
      </w:r>
      <w:r w:rsidRPr="00430366">
        <w:rPr>
          <w:spacing w:val="6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2"/>
          <w:lang w:val="uk-UA"/>
        </w:rPr>
        <w:t>рамках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1"/>
          <w:lang w:val="uk-UA"/>
        </w:rPr>
        <w:t>виконання</w:t>
      </w:r>
      <w:r w:rsidRPr="00430366">
        <w:rPr>
          <w:spacing w:val="1"/>
          <w:lang w:val="uk-UA"/>
        </w:rPr>
        <w:t xml:space="preserve"> завдання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3"/>
          <w:lang w:val="uk-UA"/>
        </w:rPr>
        <w:t>2.2.2.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52"/>
          <w:w w:val="101"/>
          <w:lang w:val="uk-UA"/>
        </w:rPr>
        <w:t xml:space="preserve"> </w:t>
      </w:r>
      <w:r w:rsidRPr="00430366">
        <w:rPr>
          <w:lang w:val="uk-UA"/>
        </w:rPr>
        <w:t>збільшення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потужності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4"/>
          <w:lang w:val="uk-UA"/>
        </w:rPr>
        <w:t>м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1"/>
          <w:lang w:val="uk-UA"/>
        </w:rPr>
        <w:t>водопостачання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"/>
          <w:lang w:val="uk-UA"/>
        </w:rPr>
        <w:t xml:space="preserve"> водовідведення.</w:t>
      </w:r>
    </w:p>
    <w:p w14:paraId="7CE163FC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35"/>
        <w:jc w:val="both"/>
        <w:rPr>
          <w:lang w:val="uk-UA"/>
        </w:rPr>
      </w:pPr>
      <w:r w:rsidRPr="00430366">
        <w:rPr>
          <w:spacing w:val="4"/>
          <w:lang w:val="uk-UA"/>
        </w:rPr>
        <w:t>Варто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зазначити,</w:t>
      </w:r>
      <w:r w:rsidRPr="00430366">
        <w:rPr>
          <w:spacing w:val="-32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навантаження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водні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1"/>
          <w:lang w:val="uk-UA"/>
        </w:rPr>
        <w:t>об’єкти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2"/>
          <w:lang w:val="uk-UA"/>
        </w:rPr>
        <w:t>буде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2"/>
          <w:lang w:val="uk-UA"/>
        </w:rPr>
        <w:t>зменшено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9"/>
          <w:lang w:val="uk-UA"/>
        </w:rPr>
        <w:t>завдяки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будівництву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існуючих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2"/>
          <w:lang w:val="uk-UA"/>
        </w:rPr>
        <w:t>мереж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5"/>
          <w:lang w:val="uk-UA"/>
        </w:rPr>
        <w:t>водовідведення,</w:t>
      </w:r>
    </w:p>
    <w:p w14:paraId="6DC5ACA9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35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537DC1CF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1A810A21" w14:textId="77777777" w:rsidR="00EE277E" w:rsidRPr="00430366" w:rsidRDefault="00EE277E">
      <w:pPr>
        <w:pStyle w:val="a3"/>
        <w:kinsoku w:val="0"/>
        <w:overflowPunct w:val="0"/>
        <w:spacing w:before="68"/>
        <w:ind w:right="128" w:firstLine="0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ю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2"/>
          <w:lang w:val="uk-UA"/>
        </w:rPr>
        <w:t>сучасних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технологій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2"/>
          <w:lang w:val="uk-UA"/>
        </w:rPr>
        <w:t>очищення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4"/>
          <w:lang w:val="uk-UA"/>
        </w:rPr>
        <w:t xml:space="preserve"> 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26"/>
          <w:lang w:val="uk-UA"/>
        </w:rPr>
        <w:t>ю</w:t>
      </w:r>
      <w:r w:rsidR="00C461DF">
        <w:rPr>
          <w:spacing w:val="2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будівництву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97"/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очисних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споруд,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заплановані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завданням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2.2.2.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Модернізація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18"/>
          <w:lang w:val="uk-UA"/>
        </w:rPr>
        <w:t>и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цілі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2"/>
          <w:lang w:val="uk-UA"/>
        </w:rPr>
        <w:t>2.2.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Комфортна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1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4"/>
          <w:lang w:val="uk-UA"/>
        </w:rPr>
        <w:t>заходам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поліпшення</w:t>
      </w:r>
      <w:r w:rsidRPr="00430366">
        <w:rPr>
          <w:spacing w:val="1"/>
          <w:lang w:val="uk-UA"/>
        </w:rPr>
        <w:t xml:space="preserve"> санітарного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8"/>
          <w:lang w:val="uk-UA"/>
        </w:rPr>
        <w:t>стану</w:t>
      </w:r>
      <w:r w:rsidRPr="00430366">
        <w:rPr>
          <w:spacing w:val="70"/>
          <w:w w:val="101"/>
          <w:lang w:val="uk-UA"/>
        </w:rPr>
        <w:t xml:space="preserve"> </w:t>
      </w:r>
      <w:r w:rsidRPr="00430366">
        <w:rPr>
          <w:lang w:val="uk-UA"/>
        </w:rPr>
        <w:t xml:space="preserve">водних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1"/>
          <w:lang w:val="uk-UA"/>
        </w:rPr>
        <w:t>3.4.3).</w:t>
      </w:r>
    </w:p>
    <w:p w14:paraId="636E44FD" w14:textId="77777777" w:rsidR="00EE277E" w:rsidRPr="00430366" w:rsidRDefault="00EE277E">
      <w:pPr>
        <w:pStyle w:val="a3"/>
        <w:kinsoku w:val="0"/>
        <w:overflowPunct w:val="0"/>
        <w:ind w:right="119"/>
        <w:jc w:val="both"/>
        <w:rPr>
          <w:lang w:val="uk-UA"/>
        </w:rPr>
      </w:pPr>
      <w:r w:rsidRPr="00430366">
        <w:rPr>
          <w:lang w:val="uk-UA"/>
        </w:rPr>
        <w:t>Згідно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4"/>
          <w:lang w:val="uk-UA"/>
        </w:rPr>
        <w:t>ст.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2"/>
          <w:lang w:val="uk-UA"/>
        </w:rPr>
        <w:t>60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Земельного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2"/>
          <w:lang w:val="uk-UA"/>
        </w:rPr>
        <w:t>кодексу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«Землі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1"/>
          <w:lang w:val="uk-UA"/>
        </w:rPr>
        <w:t>водного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7"/>
          <w:lang w:val="uk-UA"/>
        </w:rPr>
        <w:t>фонду»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захисна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смуга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(ПЗС)</w:t>
      </w:r>
      <w:r w:rsidRPr="00430366">
        <w:rPr>
          <w:spacing w:val="-3"/>
          <w:lang w:val="uk-UA"/>
        </w:rPr>
        <w:t xml:space="preserve"> 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більшості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4"/>
          <w:lang w:val="uk-UA"/>
        </w:rPr>
        <w:t>річок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5"/>
          <w:lang w:val="uk-UA"/>
        </w:rPr>
        <w:t>Погребищенської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МТГ,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як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малих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3"/>
          <w:lang w:val="uk-UA"/>
        </w:rPr>
        <w:t>річок,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становить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2"/>
          <w:lang w:val="uk-UA"/>
        </w:rPr>
        <w:t>25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1"/>
          <w:lang w:val="uk-UA"/>
        </w:rPr>
        <w:t>м.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2"/>
          <w:lang w:val="uk-UA"/>
        </w:rPr>
        <w:t>багатьох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місцях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вздовж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течії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30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чо</w:t>
      </w:r>
      <w:r w:rsidRPr="00430366">
        <w:rPr>
          <w:spacing w:val="-18"/>
          <w:lang w:val="uk-UA"/>
        </w:rPr>
        <w:t>к</w:t>
      </w:r>
      <w:r w:rsidRPr="00430366">
        <w:rPr>
          <w:lang w:val="uk-UA"/>
        </w:rPr>
        <w:t>,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92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"/>
          <w:lang w:val="uk-UA"/>
        </w:rPr>
        <w:t>ПЗС,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6"/>
          <w:lang w:val="uk-UA"/>
        </w:rPr>
        <w:t>м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щ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розорані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1"/>
          <w:lang w:val="uk-UA"/>
        </w:rPr>
        <w:t>приватні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1"/>
          <w:lang w:val="uk-UA"/>
        </w:rPr>
        <w:t>земельні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ділянки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4"/>
          <w:lang w:val="uk-UA"/>
        </w:rPr>
        <w:t>деякі</w:t>
      </w:r>
      <w:r w:rsidRPr="00430366">
        <w:rPr>
          <w:spacing w:val="40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сільськогосподарські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1"/>
          <w:lang w:val="uk-UA"/>
        </w:rPr>
        <w:t>угіддя,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створює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загрозу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4"/>
          <w:lang w:val="uk-UA"/>
        </w:rPr>
        <w:t>екосистеми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5"/>
          <w:lang w:val="uk-UA"/>
        </w:rPr>
        <w:t>річок.</w:t>
      </w:r>
    </w:p>
    <w:p w14:paraId="1859962C" w14:textId="77777777" w:rsidR="00EE277E" w:rsidRPr="00430366" w:rsidRDefault="00EE277E">
      <w:pPr>
        <w:pStyle w:val="a3"/>
        <w:kinsoku w:val="0"/>
        <w:overflowPunct w:val="0"/>
        <w:spacing w:before="8"/>
        <w:ind w:right="126"/>
        <w:jc w:val="both"/>
        <w:rPr>
          <w:lang w:val="uk-UA"/>
        </w:rPr>
      </w:pPr>
      <w:r w:rsidRPr="00430366">
        <w:rPr>
          <w:spacing w:val="-1"/>
          <w:lang w:val="uk-UA"/>
        </w:rPr>
        <w:t>Стічні</w:t>
      </w:r>
      <w:r w:rsidRPr="00430366">
        <w:rPr>
          <w:spacing w:val="1"/>
          <w:lang w:val="uk-UA"/>
        </w:rPr>
        <w:t xml:space="preserve"> води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ферм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1"/>
          <w:lang w:val="uk-UA"/>
        </w:rPr>
        <w:t>діючих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1"/>
          <w:lang w:val="uk-UA"/>
        </w:rPr>
        <w:t>без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4"/>
          <w:lang w:val="uk-UA"/>
        </w:rPr>
        <w:t>наявності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ефективної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5"/>
          <w:lang w:val="uk-UA"/>
        </w:rPr>
        <w:t>системи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очищення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скидів,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будуть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4"/>
          <w:lang w:val="uk-UA"/>
        </w:rPr>
        <w:t>загрозу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6"/>
          <w:lang w:val="uk-UA"/>
        </w:rPr>
        <w:t>забруднення</w:t>
      </w:r>
      <w:r w:rsidRPr="00430366">
        <w:rPr>
          <w:spacing w:val="91"/>
          <w:w w:val="101"/>
          <w:lang w:val="uk-UA"/>
        </w:rPr>
        <w:t xml:space="preserve"> </w:t>
      </w:r>
      <w:r w:rsidRPr="00430366">
        <w:rPr>
          <w:lang w:val="uk-UA"/>
        </w:rPr>
        <w:t xml:space="preserve">водних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6"/>
          <w:lang w:val="uk-UA"/>
        </w:rPr>
        <w:t>м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.</w:t>
      </w:r>
    </w:p>
    <w:p w14:paraId="3FE2DDEA" w14:textId="77777777" w:rsidR="00EE277E" w:rsidRPr="00430366" w:rsidRDefault="00EE277E">
      <w:pPr>
        <w:pStyle w:val="a3"/>
        <w:kinsoku w:val="0"/>
        <w:overflowPunct w:val="0"/>
        <w:spacing w:line="238" w:lineRule="auto"/>
        <w:ind w:right="135"/>
        <w:jc w:val="both"/>
        <w:rPr>
          <w:lang w:val="uk-UA"/>
        </w:rPr>
      </w:pPr>
      <w:r w:rsidRPr="00430366">
        <w:rPr>
          <w:spacing w:val="1"/>
          <w:lang w:val="uk-UA"/>
        </w:rPr>
        <w:t>Реалізація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заходів,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пов’язаних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будівництвом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1"/>
          <w:lang w:val="uk-UA"/>
        </w:rPr>
        <w:t>експлуатацією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6"/>
          <w:lang w:val="uk-UA"/>
        </w:rPr>
        <w:t>об’єктів</w:t>
      </w:r>
      <w:r w:rsidRPr="00430366">
        <w:rPr>
          <w:spacing w:val="60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5"/>
          <w:lang w:val="uk-UA"/>
        </w:rPr>
        <w:t>2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3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3</w:t>
      </w:r>
      <w:r w:rsidRPr="00430366">
        <w:rPr>
          <w:lang w:val="uk-UA"/>
        </w:rPr>
        <w:t>.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5"/>
          <w:lang w:val="uk-UA"/>
        </w:rPr>
        <w:t>Роз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2"/>
          <w:lang w:val="uk-UA"/>
        </w:rPr>
        <w:t>и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,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е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1"/>
          <w:lang w:val="uk-UA"/>
        </w:rPr>
        <w:t>режим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водотоків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"/>
          <w:lang w:val="uk-UA"/>
        </w:rPr>
        <w:t xml:space="preserve"> стан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4"/>
          <w:lang w:val="uk-UA"/>
        </w:rPr>
        <w:t>екосистем.</w:t>
      </w:r>
    </w:p>
    <w:p w14:paraId="7D68423B" w14:textId="77777777" w:rsidR="00EE277E" w:rsidRPr="00430366" w:rsidRDefault="00EE277E">
      <w:pPr>
        <w:pStyle w:val="a3"/>
        <w:kinsoku w:val="0"/>
        <w:overflowPunct w:val="0"/>
        <w:spacing w:before="8"/>
        <w:ind w:right="119"/>
        <w:jc w:val="both"/>
        <w:rPr>
          <w:lang w:val="uk-UA"/>
        </w:rPr>
      </w:pPr>
      <w:r w:rsidRPr="00430366">
        <w:rPr>
          <w:lang w:val="uk-UA"/>
        </w:rPr>
        <w:t xml:space="preserve">В </w:t>
      </w:r>
      <w:r w:rsidRPr="00430366">
        <w:rPr>
          <w:spacing w:val="1"/>
          <w:lang w:val="uk-UA"/>
        </w:rPr>
        <w:t>цілому,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3"/>
          <w:lang w:val="uk-UA"/>
        </w:rPr>
        <w:t>суттєвих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змін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2"/>
          <w:lang w:val="uk-UA"/>
        </w:rPr>
        <w:t>якості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1"/>
          <w:lang w:val="uk-UA"/>
        </w:rPr>
        <w:t>вод,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1"/>
          <w:lang w:val="uk-UA"/>
        </w:rPr>
        <w:t>показників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2"/>
          <w:lang w:val="uk-UA"/>
        </w:rPr>
        <w:t>якості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lang w:val="uk-UA"/>
        </w:rPr>
        <w:t>очищення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3"/>
          <w:lang w:val="uk-UA"/>
        </w:rPr>
        <w:t>стічних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1"/>
          <w:lang w:val="uk-UA"/>
        </w:rPr>
        <w:t>вод,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2"/>
          <w:lang w:val="uk-UA"/>
        </w:rPr>
        <w:t>підземних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водоносних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в,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4"/>
          <w:lang w:val="uk-UA"/>
        </w:rPr>
        <w:t>змін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11"/>
          <w:w w:val="101"/>
          <w:lang w:val="uk-UA"/>
        </w:rPr>
        <w:t xml:space="preserve"> </w:t>
      </w:r>
      <w:r w:rsidRPr="00430366">
        <w:rPr>
          <w:lang w:val="uk-UA"/>
        </w:rPr>
        <w:t>водоспоживанні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2"/>
          <w:lang w:val="uk-UA"/>
        </w:rPr>
        <w:t>виснаженні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3"/>
          <w:lang w:val="uk-UA"/>
        </w:rPr>
        <w:t xml:space="preserve"> 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</w:p>
    <w:p w14:paraId="23C1C4AD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lang w:val="uk-UA"/>
        </w:rPr>
      </w:pPr>
    </w:p>
    <w:p w14:paraId="5BA2E269" w14:textId="77777777" w:rsidR="00EE277E" w:rsidRPr="00430366" w:rsidRDefault="00EE277E">
      <w:pPr>
        <w:pStyle w:val="a3"/>
        <w:kinsoku w:val="0"/>
        <w:overflowPunct w:val="0"/>
        <w:spacing w:line="319" w:lineRule="exact"/>
        <w:ind w:left="857" w:firstLine="0"/>
        <w:rPr>
          <w:lang w:val="uk-UA"/>
        </w:rPr>
      </w:pPr>
      <w:r w:rsidRPr="00430366">
        <w:rPr>
          <w:i/>
          <w:iCs/>
          <w:spacing w:val="-4"/>
          <w:lang w:val="uk-UA"/>
        </w:rPr>
        <w:t>Населення</w:t>
      </w:r>
    </w:p>
    <w:p w14:paraId="12D4AD84" w14:textId="77777777" w:rsidR="00EE277E" w:rsidRPr="00430366" w:rsidRDefault="00EE277E">
      <w:pPr>
        <w:pStyle w:val="a3"/>
        <w:kinsoku w:val="0"/>
        <w:overflowPunct w:val="0"/>
        <w:ind w:right="127"/>
        <w:jc w:val="both"/>
        <w:rPr>
          <w:lang w:val="uk-UA"/>
        </w:rPr>
      </w:pPr>
      <w:r w:rsidRPr="00430366">
        <w:rPr>
          <w:lang w:val="uk-UA"/>
        </w:rPr>
        <w:t>Негативного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1"/>
          <w:lang w:val="uk-UA"/>
        </w:rPr>
        <w:t>стан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2"/>
          <w:lang w:val="uk-UA"/>
        </w:rPr>
        <w:t>здоров’я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"/>
          <w:lang w:val="uk-UA"/>
        </w:rPr>
        <w:t>чи</w:t>
      </w:r>
      <w:r w:rsidRPr="00430366">
        <w:rPr>
          <w:spacing w:val="65"/>
          <w:lang w:val="uk-UA"/>
        </w:rPr>
        <w:t xml:space="preserve"> </w:t>
      </w:r>
      <w:r w:rsidRPr="00430366">
        <w:rPr>
          <w:lang w:val="uk-UA"/>
        </w:rPr>
        <w:t>захворюваність,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"/>
          <w:lang w:val="uk-UA"/>
        </w:rPr>
        <w:t>будь</w:t>
      </w:r>
      <w:r w:rsidRPr="00430366">
        <w:rPr>
          <w:spacing w:val="-43"/>
          <w:lang w:val="uk-UA"/>
        </w:rPr>
        <w:t xml:space="preserve"> </w:t>
      </w:r>
      <w:r w:rsidRPr="00430366">
        <w:rPr>
          <w:spacing w:val="-14"/>
          <w:lang w:val="uk-UA"/>
        </w:rPr>
        <w:t>-яких</w:t>
      </w:r>
      <w:r w:rsidRPr="00430366">
        <w:rPr>
          <w:spacing w:val="32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реальних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3"/>
          <w:lang w:val="uk-UA"/>
        </w:rPr>
        <w:t>або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потенційних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загроз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"/>
          <w:lang w:val="uk-UA"/>
        </w:rPr>
        <w:t xml:space="preserve">для </w:t>
      </w:r>
      <w:r w:rsidRPr="00430366">
        <w:rPr>
          <w:spacing w:val="-1"/>
          <w:lang w:val="uk-UA"/>
        </w:rPr>
        <w:t>здоров’я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1"/>
          <w:lang w:val="uk-UA"/>
        </w:rPr>
        <w:t>людей,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8"/>
          <w:lang w:val="uk-UA"/>
        </w:rPr>
        <w:t>умов</w:t>
      </w:r>
      <w:r w:rsidRPr="00430366">
        <w:rPr>
          <w:spacing w:val="22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тт</w:t>
      </w:r>
      <w:r w:rsidRPr="00430366">
        <w:rPr>
          <w:spacing w:val="-3"/>
          <w:lang w:val="uk-UA"/>
        </w:rPr>
        <w:t>є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 xml:space="preserve">е 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ц</w:t>
      </w:r>
      <w:r w:rsidRPr="00430366">
        <w:rPr>
          <w:spacing w:val="-20"/>
          <w:lang w:val="uk-UA"/>
        </w:rPr>
        <w:t>ії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іонізуючого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ню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будуть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4"/>
          <w:lang w:val="uk-UA"/>
        </w:rPr>
        <w:t>норми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5"/>
          <w:lang w:val="uk-UA"/>
        </w:rPr>
        <w:t>допустимого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впливу.</w:t>
      </w:r>
    </w:p>
    <w:p w14:paraId="04114C7E" w14:textId="77777777" w:rsidR="00EE277E" w:rsidRPr="00430366" w:rsidRDefault="00EE277E">
      <w:pPr>
        <w:pStyle w:val="a3"/>
        <w:kinsoku w:val="0"/>
        <w:overflowPunct w:val="0"/>
        <w:spacing w:line="241" w:lineRule="auto"/>
        <w:ind w:right="120"/>
        <w:jc w:val="both"/>
        <w:rPr>
          <w:lang w:val="uk-UA"/>
        </w:rPr>
      </w:pPr>
      <w:r w:rsidRPr="00430366">
        <w:rPr>
          <w:spacing w:val="1"/>
          <w:lang w:val="uk-UA"/>
        </w:rPr>
        <w:t>Для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захисту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шуму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загазованості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1"/>
          <w:lang w:val="uk-UA"/>
        </w:rPr>
        <w:t>вздовж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доріг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варто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11"/>
          <w:lang w:val="uk-UA"/>
        </w:rPr>
        <w:t>б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9"/>
          <w:lang w:val="uk-UA"/>
        </w:rPr>
        <w:t>смуги</w:t>
      </w:r>
      <w:r w:rsidRPr="00430366">
        <w:rPr>
          <w:spacing w:val="32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зелених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1"/>
          <w:lang w:val="uk-UA"/>
        </w:rPr>
        <w:t>насаджень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2"/>
          <w:lang w:val="uk-UA"/>
        </w:rPr>
        <w:t>шириною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2"/>
          <w:lang w:val="uk-UA"/>
        </w:rPr>
        <w:t>менше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2"/>
          <w:lang w:val="uk-UA"/>
        </w:rPr>
        <w:t>10</w:t>
      </w:r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>м.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Такі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смуги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1"/>
          <w:lang w:val="uk-UA"/>
        </w:rPr>
        <w:t>зелених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6"/>
          <w:lang w:val="uk-UA"/>
        </w:rPr>
        <w:t>насаджень</w:t>
      </w:r>
      <w:r w:rsidRPr="00430366">
        <w:rPr>
          <w:spacing w:val="47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з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вж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г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Г.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3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вітрової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12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(завдання 2.3.3.</w:t>
      </w:r>
      <w:r w:rsidRPr="00430366">
        <w:rPr>
          <w:spacing w:val="-30"/>
          <w:lang w:val="uk-UA"/>
        </w:rPr>
        <w:t xml:space="preserve"> </w:t>
      </w:r>
      <w:r w:rsidRPr="00430366">
        <w:rPr>
          <w:spacing w:val="-2"/>
          <w:lang w:val="uk-UA"/>
        </w:rPr>
        <w:t>Розвиток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3"/>
          <w:lang w:val="uk-UA"/>
        </w:rPr>
        <w:t>альтернативної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5"/>
          <w:lang w:val="uk-UA"/>
        </w:rPr>
        <w:t xml:space="preserve"> відновлювальної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и)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ме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шумове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3"/>
          <w:lang w:val="uk-UA"/>
        </w:rPr>
        <w:t>доволі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значні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3"/>
          <w:lang w:val="uk-UA"/>
        </w:rPr>
        <w:t>відстані,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5"/>
          <w:lang w:val="uk-UA"/>
        </w:rPr>
        <w:t>що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lang w:val="uk-UA"/>
        </w:rPr>
        <w:t>обов’язково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потрібно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будівництві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вітрових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1"/>
          <w:lang w:val="uk-UA"/>
        </w:rPr>
        <w:t>установок.</w:t>
      </w:r>
    </w:p>
    <w:p w14:paraId="26B01F58" w14:textId="77777777" w:rsidR="00EE277E" w:rsidRPr="00430366" w:rsidRDefault="00EE277E">
      <w:pPr>
        <w:pStyle w:val="a3"/>
        <w:kinsoku w:val="0"/>
        <w:overflowPunct w:val="0"/>
        <w:spacing w:line="242" w:lineRule="auto"/>
        <w:ind w:right="99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2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і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-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ю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11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.</w:t>
      </w:r>
      <w:r w:rsidRPr="00430366">
        <w:rPr>
          <w:spacing w:val="3"/>
          <w:lang w:val="uk-UA"/>
        </w:rPr>
        <w:t xml:space="preserve"> П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9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ь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spacing w:val="-16"/>
          <w:lang w:val="uk-UA"/>
        </w:rPr>
        <w:t>м</w:t>
      </w:r>
      <w:r w:rsidRPr="00430366">
        <w:rPr>
          <w:spacing w:val="-22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чи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інших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нни</w:t>
      </w:r>
      <w:r w:rsidRPr="00430366">
        <w:rPr>
          <w:lang w:val="uk-UA"/>
        </w:rPr>
        <w:t>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об’єктів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необхідно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2"/>
          <w:lang w:val="uk-UA"/>
        </w:rPr>
        <w:t>встановлювати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4"/>
          <w:lang w:val="uk-UA"/>
        </w:rPr>
        <w:t>санітарно-</w:t>
      </w:r>
      <w:r w:rsidRPr="00430366">
        <w:rPr>
          <w:spacing w:val="3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захисні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зони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3"/>
          <w:lang w:val="uk-UA"/>
        </w:rPr>
        <w:t>суворо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2"/>
          <w:lang w:val="uk-UA"/>
        </w:rPr>
        <w:t>дотримуватись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"/>
          <w:lang w:val="uk-UA"/>
        </w:rPr>
        <w:t>розмірів.</w:t>
      </w:r>
    </w:p>
    <w:p w14:paraId="4DAF34D5" w14:textId="77777777" w:rsidR="00EE277E" w:rsidRPr="00430366" w:rsidRDefault="00EE277E">
      <w:pPr>
        <w:pStyle w:val="a3"/>
        <w:kinsoku w:val="0"/>
        <w:overflowPunct w:val="0"/>
        <w:ind w:right="119"/>
        <w:jc w:val="both"/>
        <w:rPr>
          <w:lang w:val="uk-UA"/>
        </w:rPr>
      </w:pPr>
      <w:r w:rsidRPr="00430366">
        <w:rPr>
          <w:lang w:val="uk-UA"/>
        </w:rPr>
        <w:t>З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2"/>
          <w:lang w:val="uk-UA"/>
        </w:rPr>
        <w:t>огляду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4"/>
          <w:lang w:val="uk-UA"/>
        </w:rPr>
        <w:t>тенденції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3"/>
          <w:lang w:val="uk-UA"/>
        </w:rPr>
        <w:t>потенційне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4"/>
          <w:lang w:val="uk-UA"/>
        </w:rPr>
        <w:t>ш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4"/>
          <w:lang w:val="uk-UA"/>
        </w:rPr>
        <w:t>сільськогосподарської</w:t>
      </w:r>
      <w:r w:rsidRPr="00430366">
        <w:rPr>
          <w:spacing w:val="89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діяльності,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2"/>
          <w:lang w:val="uk-UA"/>
        </w:rPr>
        <w:t>зросте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кількість</w:t>
      </w:r>
      <w:r w:rsidRPr="00430366">
        <w:rPr>
          <w:lang w:val="uk-UA"/>
        </w:rPr>
        <w:t xml:space="preserve"> 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інших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1"/>
          <w:lang w:val="uk-UA"/>
        </w:rPr>
        <w:t>відходів,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6"/>
          <w:lang w:val="uk-UA"/>
        </w:rPr>
        <w:t>збільшить</w:t>
      </w:r>
      <w:r w:rsidRPr="00430366">
        <w:rPr>
          <w:spacing w:val="78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навантаження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довкілля. Однак,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8"/>
          <w:lang w:val="uk-UA"/>
        </w:rPr>
        <w:t>при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належному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5"/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цими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4"/>
          <w:lang w:val="uk-UA"/>
        </w:rPr>
        <w:t>відходами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вони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чинитимуть</w:t>
      </w:r>
      <w:r w:rsidRPr="00430366">
        <w:rPr>
          <w:lang w:val="uk-UA"/>
        </w:rPr>
        <w:t xml:space="preserve">  впливу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довкілля.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Згідно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ї</w:t>
      </w:r>
      <w:r w:rsidRPr="00430366">
        <w:rPr>
          <w:lang w:val="uk-UA"/>
        </w:rPr>
        <w:t>,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5"/>
          <w:lang w:val="uk-UA"/>
        </w:rPr>
        <w:t>заплановано</w:t>
      </w:r>
      <w:r w:rsidRPr="00430366">
        <w:rPr>
          <w:spacing w:val="4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удосконалення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збирання,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вивезення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1"/>
          <w:lang w:val="uk-UA"/>
        </w:rPr>
        <w:t>сортування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6"/>
          <w:lang w:val="uk-UA"/>
        </w:rPr>
        <w:t>відходів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(завдання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3"/>
          <w:lang w:val="uk-UA"/>
        </w:rPr>
        <w:t>3.4.1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9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цілі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3"/>
          <w:lang w:val="uk-UA"/>
        </w:rPr>
        <w:t>3.4.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Забезпечення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екологічного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4"/>
          <w:lang w:val="uk-UA"/>
        </w:rPr>
        <w:t>санітарного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благополуччя</w:t>
      </w:r>
      <w:r w:rsidRPr="00430366">
        <w:rPr>
          <w:lang w:val="uk-UA"/>
        </w:rPr>
        <w:t xml:space="preserve">  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громади),</w:t>
      </w:r>
      <w:r w:rsidRPr="00430366">
        <w:rPr>
          <w:lang w:val="uk-UA"/>
        </w:rPr>
        <w:t xml:space="preserve">  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"/>
          <w:lang w:val="uk-UA"/>
        </w:rPr>
        <w:t>зокрема</w:t>
      </w:r>
      <w:r w:rsidRPr="00430366">
        <w:rPr>
          <w:lang w:val="uk-UA"/>
        </w:rPr>
        <w:t xml:space="preserve">  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шляхом</w:t>
      </w:r>
      <w:r w:rsidRPr="00430366">
        <w:rPr>
          <w:lang w:val="uk-UA"/>
        </w:rPr>
        <w:t xml:space="preserve">  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 xml:space="preserve">облаштування  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 xml:space="preserve">майданчиків  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</w:p>
    <w:p w14:paraId="558A9C41" w14:textId="77777777" w:rsidR="00EE277E" w:rsidRPr="00430366" w:rsidRDefault="00EE277E">
      <w:pPr>
        <w:pStyle w:val="a3"/>
        <w:kinsoku w:val="0"/>
        <w:overflowPunct w:val="0"/>
        <w:ind w:right="119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41995164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31D432C2" w14:textId="77777777" w:rsidR="00EE277E" w:rsidRPr="00430366" w:rsidRDefault="00EE277E">
      <w:pPr>
        <w:pStyle w:val="a3"/>
        <w:kinsoku w:val="0"/>
        <w:overflowPunct w:val="0"/>
        <w:spacing w:before="68"/>
        <w:ind w:right="113" w:firstLine="0"/>
        <w:jc w:val="both"/>
        <w:rPr>
          <w:lang w:val="uk-UA"/>
        </w:rPr>
      </w:pPr>
      <w:r w:rsidRPr="00430366">
        <w:rPr>
          <w:spacing w:val="-1"/>
          <w:lang w:val="uk-UA"/>
        </w:rPr>
        <w:t>встановлення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2"/>
          <w:lang w:val="uk-UA"/>
        </w:rPr>
        <w:t xml:space="preserve"> для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6"/>
          <w:lang w:val="uk-UA"/>
        </w:rPr>
        <w:t>збору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1"/>
          <w:lang w:val="uk-UA"/>
        </w:rPr>
        <w:t>відходів,</w:t>
      </w:r>
      <w:r w:rsidRPr="00430366">
        <w:rPr>
          <w:spacing w:val="-30"/>
          <w:lang w:val="uk-UA"/>
        </w:rPr>
        <w:t xml:space="preserve"> </w:t>
      </w:r>
      <w:r w:rsidRPr="00430366">
        <w:rPr>
          <w:lang w:val="uk-UA"/>
        </w:rPr>
        <w:t>оновлення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техніки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вулиць</w:t>
      </w:r>
      <w:r w:rsidRPr="00430366">
        <w:rPr>
          <w:lang w:val="uk-UA"/>
        </w:rPr>
        <w:t xml:space="preserve">  і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1"/>
          <w:lang w:val="uk-UA"/>
        </w:rPr>
        <w:t>вивозу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відходів,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2"/>
          <w:lang w:val="uk-UA"/>
        </w:rPr>
        <w:t>ініціювання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6"/>
          <w:lang w:val="uk-UA"/>
        </w:rPr>
        <w:t>сучасного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у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в</w:t>
      </w:r>
      <w:r w:rsidRPr="00430366">
        <w:rPr>
          <w:lang w:val="uk-UA"/>
        </w:rPr>
        <w:t>.</w:t>
      </w:r>
      <w:r w:rsidRPr="00430366">
        <w:rPr>
          <w:spacing w:val="-2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завдань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1"/>
          <w:lang w:val="uk-UA"/>
        </w:rPr>
        <w:t>вдасться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1"/>
          <w:lang w:val="uk-UA"/>
        </w:rPr>
        <w:t>нівелювати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1"/>
          <w:lang w:val="uk-UA"/>
        </w:rPr>
        <w:t>можливе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збільшення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1"/>
          <w:lang w:val="uk-UA"/>
        </w:rPr>
        <w:t>навантаження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6"/>
          <w:lang w:val="uk-UA"/>
        </w:rPr>
        <w:t>довкілля</w:t>
      </w:r>
      <w:r w:rsidRPr="00430366">
        <w:rPr>
          <w:spacing w:val="64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через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обсягів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відходів.</w:t>
      </w:r>
    </w:p>
    <w:p w14:paraId="34AC169E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lang w:val="uk-UA"/>
        </w:rPr>
      </w:pPr>
    </w:p>
    <w:p w14:paraId="48EC7295" w14:textId="77777777" w:rsidR="00EE277E" w:rsidRPr="00430366" w:rsidRDefault="00EE277E">
      <w:pPr>
        <w:pStyle w:val="a3"/>
        <w:kinsoku w:val="0"/>
        <w:overflowPunct w:val="0"/>
        <w:spacing w:line="318" w:lineRule="exact"/>
        <w:ind w:left="857" w:firstLine="0"/>
        <w:rPr>
          <w:lang w:val="uk-UA"/>
        </w:rPr>
      </w:pPr>
      <w:r w:rsidRPr="00430366">
        <w:rPr>
          <w:i/>
          <w:iCs/>
          <w:lang w:val="uk-UA"/>
        </w:rPr>
        <w:t>Об’єкти</w:t>
      </w:r>
      <w:r w:rsidRPr="00430366">
        <w:rPr>
          <w:i/>
          <w:iCs/>
          <w:spacing w:val="7"/>
          <w:lang w:val="uk-UA"/>
        </w:rPr>
        <w:t xml:space="preserve"> </w:t>
      </w:r>
      <w:r w:rsidRPr="00430366">
        <w:rPr>
          <w:i/>
          <w:iCs/>
          <w:spacing w:val="-1"/>
          <w:lang w:val="uk-UA"/>
        </w:rPr>
        <w:t>історико-культурної</w:t>
      </w:r>
      <w:r w:rsidRPr="00430366">
        <w:rPr>
          <w:i/>
          <w:iCs/>
          <w:spacing w:val="-9"/>
          <w:lang w:val="uk-UA"/>
        </w:rPr>
        <w:t xml:space="preserve"> </w:t>
      </w:r>
      <w:r w:rsidRPr="00430366">
        <w:rPr>
          <w:i/>
          <w:iCs/>
          <w:lang w:val="uk-UA"/>
        </w:rPr>
        <w:t>спадщини</w:t>
      </w:r>
    </w:p>
    <w:p w14:paraId="31F48709" w14:textId="77777777" w:rsidR="00EE277E" w:rsidRPr="00430366" w:rsidRDefault="00EE277E">
      <w:pPr>
        <w:pStyle w:val="a3"/>
        <w:kinsoku w:val="0"/>
        <w:overflowPunct w:val="0"/>
        <w:ind w:right="108"/>
        <w:jc w:val="both"/>
        <w:rPr>
          <w:lang w:val="uk-UA"/>
        </w:rPr>
      </w:pPr>
      <w:r w:rsidRPr="00430366">
        <w:rPr>
          <w:lang w:val="uk-UA"/>
        </w:rPr>
        <w:t>Відповідно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4"/>
          <w:lang w:val="uk-UA"/>
        </w:rPr>
        <w:t>ст.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2"/>
          <w:lang w:val="uk-UA"/>
        </w:rPr>
        <w:t>32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Закону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3"/>
          <w:lang w:val="uk-UA"/>
        </w:rPr>
        <w:t>«Про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-1"/>
          <w:lang w:val="uk-UA"/>
        </w:rPr>
        <w:t>охорону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культурної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4"/>
          <w:lang w:val="uk-UA"/>
        </w:rPr>
        <w:t>спадщини»</w:t>
      </w:r>
      <w:r w:rsidRPr="00430366">
        <w:rPr>
          <w:spacing w:val="-26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1"/>
          <w:lang w:val="uk-UA"/>
        </w:rPr>
        <w:t>ареалів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2"/>
          <w:lang w:val="uk-UA"/>
        </w:rPr>
        <w:t>населених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4"/>
          <w:lang w:val="uk-UA"/>
        </w:rPr>
        <w:t>місць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встановлюються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1"/>
          <w:lang w:val="uk-UA"/>
        </w:rPr>
        <w:t>такі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18"/>
          <w:lang w:val="uk-UA"/>
        </w:rPr>
        <w:t>и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:</w:t>
      </w:r>
    </w:p>
    <w:p w14:paraId="0CED33FF" w14:textId="77777777" w:rsidR="00EE277E" w:rsidRPr="00430366" w:rsidRDefault="00EE277E">
      <w:pPr>
        <w:pStyle w:val="a3"/>
        <w:numPr>
          <w:ilvl w:val="0"/>
          <w:numId w:val="15"/>
        </w:numPr>
        <w:tabs>
          <w:tab w:val="left" w:pos="1609"/>
        </w:tabs>
        <w:kinsoku w:val="0"/>
        <w:overflowPunct w:val="0"/>
        <w:spacing w:before="16" w:line="316" w:lineRule="exact"/>
        <w:ind w:right="106" w:firstLine="570"/>
        <w:jc w:val="both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22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5"/>
          <w:lang w:val="uk-UA"/>
        </w:rPr>
        <w:t>іт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ий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/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3"/>
          <w:lang w:val="uk-UA"/>
        </w:rPr>
        <w:t>типів,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габаритів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lang w:val="uk-UA"/>
        </w:rPr>
        <w:t>у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даху;</w:t>
      </w:r>
    </w:p>
    <w:p w14:paraId="02F07B4F" w14:textId="77777777" w:rsidR="00EE277E" w:rsidRPr="00430366" w:rsidRDefault="00EE277E">
      <w:pPr>
        <w:pStyle w:val="a3"/>
        <w:numPr>
          <w:ilvl w:val="0"/>
          <w:numId w:val="15"/>
        </w:numPr>
        <w:tabs>
          <w:tab w:val="left" w:pos="1113"/>
        </w:tabs>
        <w:kinsoku w:val="0"/>
        <w:overflowPunct w:val="0"/>
        <w:spacing w:before="8" w:line="237" w:lineRule="auto"/>
        <w:ind w:right="106" w:firstLine="570"/>
        <w:jc w:val="both"/>
        <w:rPr>
          <w:lang w:val="uk-UA"/>
        </w:rPr>
      </w:pPr>
      <w:r w:rsidRPr="00430366">
        <w:rPr>
          <w:lang w:val="uk-UA"/>
        </w:rPr>
        <w:t>забороняється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6"/>
          <w:lang w:val="uk-UA"/>
        </w:rPr>
        <w:t xml:space="preserve"> </w:t>
      </w:r>
      <w:r w:rsidRPr="00430366">
        <w:rPr>
          <w:lang w:val="uk-UA"/>
        </w:rPr>
        <w:t>нових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залізничних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2"/>
          <w:lang w:val="uk-UA"/>
        </w:rPr>
        <w:t>чи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3"/>
          <w:lang w:val="uk-UA"/>
        </w:rPr>
        <w:t>трамвайних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5"/>
          <w:lang w:val="uk-UA"/>
        </w:rPr>
        <w:t>колій,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автомагістралей,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о</w:t>
      </w:r>
      <w:r w:rsidRPr="00430366">
        <w:rPr>
          <w:spacing w:val="-18"/>
          <w:lang w:val="uk-UA"/>
        </w:rPr>
        <w:t>п</w:t>
      </w:r>
      <w:r w:rsidRPr="00430366">
        <w:rPr>
          <w:spacing w:val="5"/>
          <w:lang w:val="uk-UA"/>
        </w:rPr>
        <w:t>ро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в,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улаштування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нових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5"/>
          <w:lang w:val="uk-UA"/>
        </w:rPr>
        <w:t>повітряних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1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4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д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я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ж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н</w:t>
      </w:r>
      <w:r w:rsidRPr="00430366">
        <w:rPr>
          <w:spacing w:val="-3"/>
          <w:lang w:val="uk-UA"/>
        </w:rPr>
        <w:t>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я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10"/>
          <w:lang w:val="uk-UA"/>
        </w:rPr>
        <w:t>щ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зовнішньої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;</w:t>
      </w:r>
    </w:p>
    <w:p w14:paraId="5EB7259E" w14:textId="77777777" w:rsidR="00EE277E" w:rsidRPr="00430366" w:rsidRDefault="00EE277E">
      <w:pPr>
        <w:pStyle w:val="a3"/>
        <w:numPr>
          <w:ilvl w:val="0"/>
          <w:numId w:val="15"/>
        </w:numPr>
        <w:tabs>
          <w:tab w:val="left" w:pos="1053"/>
        </w:tabs>
        <w:kinsoku w:val="0"/>
        <w:overflowPunct w:val="0"/>
        <w:spacing w:before="9"/>
        <w:ind w:right="115" w:firstLine="570"/>
        <w:jc w:val="both"/>
        <w:rPr>
          <w:lang w:val="uk-UA"/>
        </w:rPr>
      </w:pPr>
      <w:r w:rsidRPr="00430366">
        <w:rPr>
          <w:spacing w:val="-2"/>
          <w:lang w:val="uk-UA"/>
        </w:rPr>
        <w:t>висотні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1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6"/>
          <w:lang w:val="uk-UA"/>
        </w:rPr>
        <w:t>м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нових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будівель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3"/>
          <w:lang w:val="uk-UA"/>
        </w:rPr>
        <w:t>споруд</w:t>
      </w:r>
      <w:r w:rsidRPr="00430366">
        <w:rPr>
          <w:spacing w:val="2"/>
          <w:lang w:val="uk-UA"/>
        </w:rPr>
        <w:t xml:space="preserve"> чи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5"/>
          <w:lang w:val="uk-UA"/>
        </w:rPr>
        <w:t>існуючих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обмежуються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2"/>
          <w:lang w:val="uk-UA"/>
        </w:rPr>
        <w:t>висотними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цінної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и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забудови,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16"/>
          <w:lang w:val="uk-UA"/>
        </w:rPr>
        <w:t>м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еа</w:t>
      </w:r>
      <w:r w:rsidRPr="00430366">
        <w:rPr>
          <w:spacing w:val="-8"/>
          <w:lang w:val="uk-UA"/>
        </w:rPr>
        <w:t>л</w:t>
      </w:r>
      <w:r w:rsidRPr="00430366">
        <w:rPr>
          <w:lang w:val="uk-UA"/>
        </w:rPr>
        <w:t>у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населеного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3"/>
          <w:lang w:val="uk-UA"/>
        </w:rPr>
        <w:t>місця;</w:t>
      </w:r>
    </w:p>
    <w:p w14:paraId="332B06C7" w14:textId="77777777" w:rsidR="00EE277E" w:rsidRPr="00430366" w:rsidRDefault="00EE277E">
      <w:pPr>
        <w:pStyle w:val="a3"/>
        <w:numPr>
          <w:ilvl w:val="0"/>
          <w:numId w:val="15"/>
        </w:numPr>
        <w:tabs>
          <w:tab w:val="left" w:pos="1113"/>
        </w:tabs>
        <w:kinsoku w:val="0"/>
        <w:overflowPunct w:val="0"/>
        <w:ind w:right="107" w:firstLine="570"/>
        <w:jc w:val="both"/>
        <w:rPr>
          <w:lang w:val="uk-UA"/>
        </w:rPr>
      </w:pP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ь</w:t>
      </w:r>
      <w:r w:rsidRPr="00430366">
        <w:rPr>
          <w:spacing w:val="-6"/>
          <w:lang w:val="uk-UA"/>
        </w:rPr>
        <w:t>-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і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1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а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ви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5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2"/>
          <w:lang w:val="uk-UA"/>
        </w:rPr>
        <w:t>е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1"/>
          <w:lang w:val="uk-UA"/>
        </w:rPr>
        <w:t>розвідок,</w:t>
      </w:r>
      <w:r w:rsidRPr="00430366">
        <w:rPr>
          <w:spacing w:val="-31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проводяться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порядку,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визначеному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2"/>
          <w:lang w:val="uk-UA"/>
        </w:rPr>
        <w:t>цим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28"/>
          <w:lang w:val="uk-UA"/>
        </w:rPr>
        <w:t>м</w:t>
      </w:r>
      <w:r w:rsidR="00C461DF">
        <w:rPr>
          <w:spacing w:val="28"/>
          <w:lang w:val="uk-UA"/>
        </w:rPr>
        <w:t xml:space="preserve"> 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ийн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ми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відповідно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нього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16"/>
          <w:lang w:val="uk-UA"/>
        </w:rPr>
        <w:t>м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ми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актами.</w:t>
      </w:r>
    </w:p>
    <w:p w14:paraId="14AFCBC0" w14:textId="77777777" w:rsidR="00EE277E" w:rsidRPr="00430366" w:rsidRDefault="00EE277E">
      <w:pPr>
        <w:pStyle w:val="a3"/>
        <w:kinsoku w:val="0"/>
        <w:overflowPunct w:val="0"/>
        <w:spacing w:before="15" w:line="316" w:lineRule="exact"/>
        <w:ind w:right="98"/>
        <w:jc w:val="both"/>
        <w:rPr>
          <w:lang w:val="uk-UA"/>
        </w:rPr>
      </w:pPr>
      <w:r w:rsidRPr="00430366">
        <w:rPr>
          <w:spacing w:val="1"/>
          <w:lang w:val="uk-UA"/>
        </w:rPr>
        <w:t>Таким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1"/>
          <w:lang w:val="uk-UA"/>
        </w:rPr>
        <w:t>чином,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1"/>
          <w:lang w:val="uk-UA"/>
        </w:rPr>
        <w:t>дані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2"/>
          <w:lang w:val="uk-UA"/>
        </w:rPr>
        <w:t>обмеження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ц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2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ї</w:t>
      </w:r>
      <w:r w:rsidRPr="00430366">
        <w:rPr>
          <w:lang w:val="uk-UA"/>
        </w:rPr>
        <w:t>.</w:t>
      </w:r>
    </w:p>
    <w:p w14:paraId="372834DB" w14:textId="77777777" w:rsidR="00EE277E" w:rsidRPr="00430366" w:rsidRDefault="00EE277E">
      <w:pPr>
        <w:pStyle w:val="a3"/>
        <w:kinsoku w:val="0"/>
        <w:overflowPunct w:val="0"/>
        <w:spacing w:before="15" w:line="316" w:lineRule="exact"/>
        <w:ind w:right="98"/>
        <w:jc w:val="both"/>
        <w:rPr>
          <w:lang w:val="uk-UA"/>
        </w:rPr>
        <w:sectPr w:rsidR="00EE277E" w:rsidRPr="00430366">
          <w:pgSz w:w="11910" w:h="16850"/>
          <w:pgMar w:top="1140" w:right="740" w:bottom="280" w:left="1140" w:header="469" w:footer="0" w:gutter="0"/>
          <w:cols w:space="720" w:equalWidth="0">
            <w:col w:w="10030"/>
          </w:cols>
          <w:noEndnote/>
        </w:sectPr>
      </w:pPr>
    </w:p>
    <w:p w14:paraId="1C808090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08D0E756" w14:textId="77777777" w:rsidR="00EE277E" w:rsidRPr="00430366" w:rsidRDefault="00EE277E">
      <w:pPr>
        <w:pStyle w:val="1"/>
        <w:numPr>
          <w:ilvl w:val="0"/>
          <w:numId w:val="17"/>
        </w:numPr>
        <w:tabs>
          <w:tab w:val="left" w:pos="1128"/>
        </w:tabs>
        <w:kinsoku w:val="0"/>
        <w:overflowPunct w:val="0"/>
        <w:spacing w:before="69" w:line="238" w:lineRule="auto"/>
        <w:ind w:right="121" w:firstLine="570"/>
        <w:jc w:val="both"/>
        <w:rPr>
          <w:b w:val="0"/>
          <w:bCs w:val="0"/>
          <w:lang w:val="uk-UA"/>
        </w:rPr>
      </w:pPr>
      <w:r w:rsidRPr="00430366">
        <w:rPr>
          <w:lang w:val="uk-UA"/>
        </w:rPr>
        <w:t>ЕКОЛОГІЧНІ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ПРОБЛЕМИ,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ТОМУ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ЧИСЛІ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10"/>
          <w:lang w:val="uk-UA"/>
        </w:rPr>
        <w:t>Р</w:t>
      </w:r>
      <w:r w:rsidRPr="00430366">
        <w:rPr>
          <w:spacing w:val="2"/>
          <w:lang w:val="uk-UA"/>
        </w:rPr>
        <w:t>И</w:t>
      </w:r>
      <w:r w:rsidRPr="00430366">
        <w:rPr>
          <w:lang w:val="uk-UA"/>
        </w:rPr>
        <w:t>З</w:t>
      </w:r>
      <w:r w:rsidRPr="00430366">
        <w:rPr>
          <w:spacing w:val="1"/>
          <w:lang w:val="uk-UA"/>
        </w:rPr>
        <w:t>И</w:t>
      </w:r>
      <w:r w:rsidRPr="00430366">
        <w:rPr>
          <w:spacing w:val="2"/>
          <w:lang w:val="uk-UA"/>
        </w:rPr>
        <w:t>К</w:t>
      </w:r>
      <w:r w:rsidRPr="00430366">
        <w:rPr>
          <w:spacing w:val="32"/>
          <w:lang w:val="uk-UA"/>
        </w:rPr>
        <w:t>И</w:t>
      </w:r>
      <w:r w:rsidRPr="00430366">
        <w:rPr>
          <w:spacing w:val="3"/>
          <w:lang w:val="uk-UA"/>
        </w:rPr>
        <w:t>В</w:t>
      </w:r>
      <w:r w:rsidRPr="00430366">
        <w:rPr>
          <w:spacing w:val="-12"/>
          <w:lang w:val="uk-UA"/>
        </w:rPr>
        <w:t>П</w:t>
      </w:r>
      <w:r w:rsidRPr="00430366">
        <w:rPr>
          <w:spacing w:val="-18"/>
          <w:lang w:val="uk-UA"/>
        </w:rPr>
        <w:t>Л</w:t>
      </w:r>
      <w:r w:rsidRPr="00430366">
        <w:rPr>
          <w:spacing w:val="-12"/>
          <w:lang w:val="uk-UA"/>
        </w:rPr>
        <w:t>И</w:t>
      </w:r>
      <w:r w:rsidRPr="00430366">
        <w:rPr>
          <w:spacing w:val="-11"/>
          <w:lang w:val="uk-UA"/>
        </w:rPr>
        <w:t>В</w:t>
      </w:r>
      <w:r w:rsidRPr="00430366">
        <w:rPr>
          <w:spacing w:val="30"/>
          <w:lang w:val="uk-UA"/>
        </w:rPr>
        <w:t>У</w:t>
      </w:r>
      <w:r w:rsidRPr="00430366">
        <w:rPr>
          <w:spacing w:val="-12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ЗДОРОВ’Я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НАСЕЛЕННЯ,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ЯКІ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СТОСУЮТЬСЯ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7"/>
          <w:lang w:val="uk-UA"/>
        </w:rPr>
        <w:t>ДОКУМЕНТА</w:t>
      </w:r>
      <w:r w:rsidRPr="00430366">
        <w:rPr>
          <w:spacing w:val="32"/>
          <w:w w:val="101"/>
          <w:lang w:val="uk-UA"/>
        </w:rPr>
        <w:t xml:space="preserve"> </w:t>
      </w:r>
      <w:r w:rsidRPr="00430366">
        <w:rPr>
          <w:lang w:val="uk-UA"/>
        </w:rPr>
        <w:t>ДЕРЖАВНОГО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ПЛАНУВАННЯ,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1"/>
          <w:lang w:val="uk-UA"/>
        </w:rPr>
        <w:t>ЗОКРЕМА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ЩОДО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3"/>
          <w:lang w:val="uk-UA"/>
        </w:rPr>
        <w:t>ТЕРИТОРІЙ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8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П</w:t>
      </w:r>
      <w:r w:rsidRPr="00430366">
        <w:rPr>
          <w:spacing w:val="-10"/>
          <w:lang w:val="uk-UA"/>
        </w:rPr>
        <w:t>Р</w:t>
      </w:r>
      <w:r w:rsidRPr="00430366">
        <w:rPr>
          <w:spacing w:val="2"/>
          <w:lang w:val="uk-UA"/>
        </w:rPr>
        <w:t>И</w:t>
      </w:r>
      <w:r w:rsidRPr="00430366">
        <w:rPr>
          <w:spacing w:val="-10"/>
          <w:lang w:val="uk-UA"/>
        </w:rPr>
        <w:t>Р</w:t>
      </w:r>
      <w:r w:rsidRPr="00430366">
        <w:rPr>
          <w:spacing w:val="2"/>
          <w:lang w:val="uk-UA"/>
        </w:rPr>
        <w:t>О</w:t>
      </w:r>
      <w:r w:rsidRPr="00430366">
        <w:rPr>
          <w:spacing w:val="-1"/>
          <w:lang w:val="uk-UA"/>
        </w:rPr>
        <w:t>Д</w:t>
      </w:r>
      <w:r w:rsidRPr="00430366">
        <w:rPr>
          <w:spacing w:val="2"/>
          <w:lang w:val="uk-UA"/>
        </w:rPr>
        <w:t>ОО</w:t>
      </w:r>
      <w:r w:rsidRPr="00430366">
        <w:rPr>
          <w:spacing w:val="3"/>
          <w:lang w:val="uk-UA"/>
        </w:rPr>
        <w:t>Х</w:t>
      </w:r>
      <w:r w:rsidRPr="00430366">
        <w:rPr>
          <w:spacing w:val="2"/>
          <w:lang w:val="uk-UA"/>
        </w:rPr>
        <w:t>О</w:t>
      </w:r>
      <w:r w:rsidRPr="00430366">
        <w:rPr>
          <w:spacing w:val="-10"/>
          <w:lang w:val="uk-UA"/>
        </w:rPr>
        <w:t>Р</w:t>
      </w:r>
      <w:r w:rsidRPr="00430366">
        <w:rPr>
          <w:spacing w:val="2"/>
          <w:lang w:val="uk-UA"/>
        </w:rPr>
        <w:t>ОН</w:t>
      </w:r>
      <w:r w:rsidRPr="00430366">
        <w:rPr>
          <w:spacing w:val="-12"/>
          <w:lang w:val="uk-UA"/>
        </w:rPr>
        <w:t>Н</w:t>
      </w:r>
      <w:r w:rsidRPr="00430366">
        <w:rPr>
          <w:spacing w:val="2"/>
          <w:lang w:val="uk-UA"/>
        </w:rPr>
        <w:t>И</w:t>
      </w:r>
      <w:r w:rsidRPr="00430366">
        <w:rPr>
          <w:spacing w:val="30"/>
          <w:lang w:val="uk-UA"/>
        </w:rPr>
        <w:t>М</w:t>
      </w:r>
      <w:r w:rsidRPr="00430366">
        <w:rPr>
          <w:spacing w:val="3"/>
          <w:lang w:val="uk-UA"/>
        </w:rPr>
        <w:t>СТАТ</w:t>
      </w:r>
      <w:r w:rsidRPr="00430366">
        <w:rPr>
          <w:lang w:val="uk-UA"/>
        </w:rPr>
        <w:t>У</w:t>
      </w:r>
      <w:r w:rsidRPr="00430366">
        <w:rPr>
          <w:spacing w:val="-11"/>
          <w:lang w:val="uk-UA"/>
        </w:rPr>
        <w:t>С</w:t>
      </w:r>
      <w:r w:rsidRPr="00430366">
        <w:rPr>
          <w:spacing w:val="2"/>
          <w:lang w:val="uk-UA"/>
        </w:rPr>
        <w:t>О</w:t>
      </w:r>
      <w:r w:rsidRPr="00430366">
        <w:rPr>
          <w:lang w:val="uk-UA"/>
        </w:rPr>
        <w:t>М</w:t>
      </w:r>
    </w:p>
    <w:p w14:paraId="51478B9C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b/>
          <w:bCs/>
          <w:sz w:val="24"/>
          <w:szCs w:val="24"/>
          <w:lang w:val="uk-UA"/>
        </w:rPr>
      </w:pPr>
    </w:p>
    <w:p w14:paraId="40C3B072" w14:textId="77777777" w:rsidR="00EE277E" w:rsidRPr="00430366" w:rsidRDefault="00EE277E">
      <w:pPr>
        <w:pStyle w:val="a3"/>
        <w:kinsoku w:val="0"/>
        <w:overflowPunct w:val="0"/>
        <w:ind w:right="99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Погребищенської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5"/>
          <w:lang w:val="uk-UA"/>
        </w:rPr>
        <w:t>помірний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економічний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1"/>
          <w:lang w:val="uk-UA"/>
        </w:rPr>
        <w:t>акцентом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аграрного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2"/>
          <w:lang w:val="uk-UA"/>
        </w:rPr>
        <w:t>р</w:t>
      </w:r>
      <w:r w:rsidRPr="00430366">
        <w:rPr>
          <w:lang w:val="uk-UA"/>
        </w:rPr>
        <w:t>у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2"/>
          <w:lang w:val="uk-UA"/>
        </w:rPr>
        <w:t>і,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4"/>
          <w:lang w:val="uk-UA"/>
        </w:rPr>
        <w:t>частково,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3"/>
          <w:lang w:val="uk-UA"/>
        </w:rPr>
        <w:t>(в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2"/>
          <w:lang w:val="uk-UA"/>
        </w:rPr>
        <w:t>першу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3"/>
          <w:lang w:val="uk-UA"/>
        </w:rPr>
        <w:t>чергу,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харчової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галузі).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Серед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4"/>
          <w:lang w:val="uk-UA"/>
        </w:rPr>
        <w:t>сільськогосподарських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мова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йде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инниц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в</w:t>
      </w:r>
      <w:r w:rsidRPr="00430366">
        <w:rPr>
          <w:lang w:val="uk-UA"/>
        </w:rPr>
        <w:t>о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о</w:t>
      </w:r>
      <w:r w:rsidRPr="00430366">
        <w:rPr>
          <w:spacing w:val="-10"/>
          <w:lang w:val="uk-UA"/>
        </w:rPr>
        <w:t>щ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зернових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5"/>
          <w:lang w:val="uk-UA"/>
        </w:rPr>
        <w:t>технічних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культур).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Резерви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0"/>
          <w:lang w:val="uk-UA"/>
        </w:rPr>
        <w:t>щ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1"/>
          <w:lang w:val="uk-UA"/>
        </w:rPr>
        <w:t>має</w:t>
      </w:r>
      <w:r w:rsidRPr="00430366">
        <w:rPr>
          <w:spacing w:val="6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6"/>
          <w:lang w:val="uk-UA"/>
        </w:rPr>
        <w:t>галузь.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17"/>
          <w:lang w:val="uk-UA"/>
        </w:rPr>
        <w:t>д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23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-15"/>
          <w:lang w:val="uk-UA"/>
        </w:rPr>
        <w:t>в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9"/>
          <w:lang w:val="uk-UA"/>
        </w:rPr>
        <w:t>ч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5"/>
          <w:lang w:val="uk-UA"/>
        </w:rPr>
        <w:t>у</w:t>
      </w:r>
      <w:r w:rsidRPr="00430366">
        <w:rPr>
          <w:spacing w:val="-8"/>
          <w:lang w:val="uk-UA"/>
        </w:rPr>
        <w:t>з</w:t>
      </w:r>
      <w:r w:rsidRPr="00430366">
        <w:rPr>
          <w:lang w:val="uk-UA"/>
        </w:rPr>
        <w:t>і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5"/>
          <w:lang w:val="uk-UA"/>
        </w:rPr>
        <w:t>(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7"/>
          <w:lang w:val="uk-UA"/>
        </w:rPr>
        <w:t>’</w:t>
      </w:r>
      <w:r w:rsidRPr="00430366">
        <w:rPr>
          <w:spacing w:val="2"/>
          <w:lang w:val="uk-UA"/>
        </w:rPr>
        <w:t>я</w:t>
      </w:r>
      <w:r w:rsidRPr="00430366">
        <w:rPr>
          <w:spacing w:val="-7"/>
          <w:lang w:val="uk-UA"/>
        </w:rPr>
        <w:t>са</w:t>
      </w:r>
      <w:r w:rsidRPr="00430366">
        <w:rPr>
          <w:lang w:val="uk-UA"/>
        </w:rPr>
        <w:t>,</w:t>
      </w:r>
      <w:r w:rsidRPr="00430366">
        <w:rPr>
          <w:spacing w:val="-5"/>
          <w:lang w:val="uk-UA"/>
        </w:rPr>
        <w:t xml:space="preserve"> </w:t>
      </w:r>
      <w:proofErr w:type="spellStart"/>
      <w:r w:rsidRPr="00430366">
        <w:rPr>
          <w:spacing w:val="5"/>
          <w:lang w:val="uk-UA"/>
        </w:rPr>
        <w:t>х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о</w:t>
      </w:r>
      <w:proofErr w:type="spellEnd"/>
      <w:r w:rsidRPr="00430366">
        <w:rPr>
          <w:spacing w:val="-6"/>
          <w:lang w:val="uk-UA"/>
        </w:rPr>
        <w:t>-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ул</w:t>
      </w:r>
      <w:r w:rsidRPr="00430366">
        <w:rPr>
          <w:spacing w:val="5"/>
          <w:lang w:val="uk-UA"/>
        </w:rPr>
        <w:t>о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0"/>
          <w:lang w:val="uk-UA"/>
        </w:rPr>
        <w:t>ш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10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19"/>
          <w:lang w:val="uk-UA"/>
        </w:rPr>
        <w:t>к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8"/>
          <w:lang w:val="uk-UA"/>
        </w:rPr>
        <w:t>п</w:t>
      </w:r>
      <w:r w:rsidRPr="00430366">
        <w:rPr>
          <w:spacing w:val="-7"/>
          <w:lang w:val="uk-UA"/>
        </w:rPr>
        <w:t>'</w:t>
      </w:r>
      <w:r w:rsidRPr="00430366">
        <w:rPr>
          <w:spacing w:val="-12"/>
          <w:lang w:val="uk-UA"/>
        </w:rPr>
        <w:t>я</w:t>
      </w:r>
      <w:r w:rsidRPr="00430366">
        <w:rPr>
          <w:spacing w:val="-17"/>
          <w:lang w:val="uk-UA"/>
        </w:rPr>
        <w:t>н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виробів,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олії,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1"/>
          <w:lang w:val="uk-UA"/>
        </w:rPr>
        <w:t>тощо).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Вказана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1"/>
          <w:lang w:val="uk-UA"/>
        </w:rPr>
        <w:t>діяльність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3"/>
          <w:lang w:val="uk-UA"/>
        </w:rPr>
        <w:t>інтенсифікувати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5"/>
          <w:lang w:val="uk-UA"/>
        </w:rPr>
        <w:t>виснаження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ґрунтів,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1"/>
          <w:lang w:val="uk-UA"/>
        </w:rPr>
        <w:t>посилити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1"/>
          <w:lang w:val="uk-UA"/>
        </w:rPr>
        <w:t>ерозійні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ес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2"/>
          <w:lang w:val="uk-UA"/>
        </w:rPr>
        <w:t>пов’язані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5"/>
          <w:lang w:val="uk-UA"/>
        </w:rPr>
        <w:t>іт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землі,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5"/>
          <w:lang w:val="uk-UA"/>
        </w:rPr>
        <w:t>негативно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ве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ици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в</w:t>
      </w:r>
      <w:r w:rsidRPr="00430366">
        <w:rPr>
          <w:lang w:val="uk-UA"/>
        </w:rPr>
        <w:t>,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йни</w:t>
      </w:r>
      <w:r w:rsidRPr="00430366">
        <w:rPr>
          <w:lang w:val="uk-UA"/>
        </w:rPr>
        <w:t>х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д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харчової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2"/>
          <w:lang w:val="uk-UA"/>
        </w:rPr>
        <w:t>промисловості.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Крім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1"/>
          <w:lang w:val="uk-UA"/>
        </w:rPr>
        <w:t>того,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посилений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2"/>
          <w:lang w:val="uk-UA"/>
        </w:rPr>
        <w:t>сільського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7"/>
          <w:lang w:val="uk-UA"/>
        </w:rPr>
        <w:t>господарства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загрожує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3"/>
          <w:lang w:val="uk-UA"/>
        </w:rPr>
        <w:t>суттєвим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2"/>
          <w:lang w:val="uk-UA"/>
        </w:rPr>
        <w:t>зниженням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1"/>
          <w:lang w:val="uk-UA"/>
        </w:rPr>
        <w:t>водозабезпечення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громади,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1"/>
          <w:lang w:val="uk-UA"/>
        </w:rPr>
        <w:t>яке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4"/>
          <w:lang w:val="uk-UA"/>
        </w:rPr>
        <w:t>так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недостатнє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через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1"/>
          <w:lang w:val="uk-UA"/>
        </w:rPr>
        <w:t>поточну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у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1"/>
          <w:lang w:val="uk-UA"/>
        </w:rPr>
        <w:t>діяльність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регіоні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5"/>
          <w:lang w:val="uk-UA"/>
        </w:rPr>
        <w:t>клімату.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о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60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ру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18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т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засобів.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той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же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час,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найбільший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внесок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об’єктів,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5"/>
          <w:lang w:val="uk-UA"/>
        </w:rPr>
        <w:t>крім</w:t>
      </w:r>
      <w:r w:rsidRPr="00430366">
        <w:rPr>
          <w:spacing w:val="86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згаданої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вище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"/>
          <w:lang w:val="uk-UA"/>
        </w:rPr>
        <w:t>галузі,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здійснюють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5"/>
          <w:lang w:val="uk-UA"/>
        </w:rPr>
        <w:t>харчової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галузі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3"/>
          <w:lang w:val="uk-UA"/>
        </w:rPr>
        <w:t>(</w:t>
      </w:r>
      <w:proofErr w:type="spellStart"/>
      <w:r w:rsidRPr="00430366">
        <w:rPr>
          <w:lang w:val="uk-UA"/>
        </w:rPr>
        <w:t>м</w:t>
      </w:r>
      <w:r w:rsidRPr="00430366">
        <w:rPr>
          <w:spacing w:val="7"/>
          <w:lang w:val="uk-UA"/>
        </w:rPr>
        <w:t>’</w:t>
      </w:r>
      <w:r w:rsidRPr="00430366">
        <w:rPr>
          <w:spacing w:val="2"/>
          <w:lang w:val="uk-UA"/>
        </w:rPr>
        <w:t>я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4"/>
          <w:lang w:val="uk-UA"/>
        </w:rPr>
        <w:t>к</w:t>
      </w:r>
      <w:r w:rsidRPr="00430366">
        <w:rPr>
          <w:spacing w:val="-2"/>
          <w:lang w:val="uk-UA"/>
        </w:rPr>
        <w:t>а</w:t>
      </w:r>
      <w:proofErr w:type="spellEnd"/>
      <w:r w:rsidRPr="00430366">
        <w:rPr>
          <w:lang w:val="uk-UA"/>
        </w:rPr>
        <w:t>,</w:t>
      </w:r>
      <w:r w:rsidRPr="00430366">
        <w:rPr>
          <w:spacing w:val="3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24"/>
          <w:lang w:val="uk-UA"/>
        </w:rPr>
        <w:t xml:space="preserve"> </w:t>
      </w:r>
      <w:proofErr w:type="spellStart"/>
      <w:r w:rsidRPr="00430366">
        <w:rPr>
          <w:lang w:val="uk-UA"/>
        </w:rPr>
        <w:t>хлібо</w:t>
      </w:r>
      <w:proofErr w:type="spellEnd"/>
      <w:r w:rsidRPr="00430366">
        <w:rPr>
          <w:lang w:val="uk-UA"/>
        </w:rPr>
        <w:t>-булочних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0"/>
          <w:lang w:val="uk-UA"/>
        </w:rPr>
        <w:t>ш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ел</w:t>
      </w:r>
      <w:r w:rsidRPr="00430366">
        <w:rPr>
          <w:spacing w:val="-11"/>
          <w:lang w:val="uk-UA"/>
        </w:rPr>
        <w:t>ь</w:t>
      </w:r>
      <w:r w:rsidRPr="00430366">
        <w:rPr>
          <w:spacing w:val="-18"/>
          <w:lang w:val="uk-UA"/>
        </w:rPr>
        <w:t>н</w:t>
      </w:r>
      <w:r w:rsidRPr="00430366">
        <w:rPr>
          <w:spacing w:val="-5"/>
          <w:lang w:val="uk-UA"/>
        </w:rPr>
        <w:t>о</w:t>
      </w:r>
      <w:r w:rsidRPr="00430366">
        <w:rPr>
          <w:lang w:val="uk-UA"/>
        </w:rPr>
        <w:t>-</w:t>
      </w:r>
      <w:r w:rsidRPr="00430366">
        <w:rPr>
          <w:spacing w:val="28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круп'яних</w:t>
      </w:r>
      <w:r w:rsidRPr="00430366">
        <w:rPr>
          <w:spacing w:val="-2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в,</w:t>
      </w:r>
      <w:r w:rsidRPr="00430366">
        <w:rPr>
          <w:spacing w:val="-28"/>
          <w:lang w:val="uk-UA"/>
        </w:rPr>
        <w:t xml:space="preserve"> </w:t>
      </w:r>
      <w:r w:rsidRPr="00430366">
        <w:rPr>
          <w:lang w:val="uk-UA"/>
        </w:rPr>
        <w:t>олії),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9"/>
          <w:lang w:val="uk-UA"/>
        </w:rPr>
        <w:t>в</w:t>
      </w:r>
      <w:r w:rsidRPr="00430366">
        <w:rPr>
          <w:lang w:val="uk-UA"/>
        </w:rPr>
        <w:t>і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азотних</w:t>
      </w:r>
      <w:r w:rsidRPr="00430366">
        <w:rPr>
          <w:spacing w:val="-5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сполук</w:t>
      </w:r>
      <w:proofErr w:type="spellEnd"/>
      <w:r w:rsidRPr="00430366">
        <w:rPr>
          <w:spacing w:val="1"/>
          <w:lang w:val="uk-UA"/>
        </w:rPr>
        <w:t>.</w:t>
      </w:r>
    </w:p>
    <w:p w14:paraId="2E54D7E9" w14:textId="77777777" w:rsidR="00EE277E" w:rsidRPr="00430366" w:rsidRDefault="00EE277E">
      <w:pPr>
        <w:pStyle w:val="a3"/>
        <w:kinsoku w:val="0"/>
        <w:overflowPunct w:val="0"/>
        <w:ind w:right="131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цілому,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передбачає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екологічно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3"/>
          <w:lang w:val="uk-UA"/>
        </w:rPr>
        <w:t>небезпечних</w:t>
      </w:r>
      <w:r w:rsidRPr="00430366">
        <w:rPr>
          <w:lang w:val="uk-UA"/>
        </w:rPr>
        <w:t xml:space="preserve">  </w:t>
      </w:r>
      <w:r w:rsidRPr="00430366">
        <w:rPr>
          <w:spacing w:val="-5"/>
          <w:lang w:val="uk-UA"/>
        </w:rPr>
        <w:t>чи</w:t>
      </w:r>
      <w:r w:rsidRPr="00430366">
        <w:rPr>
          <w:spacing w:val="63"/>
          <w:w w:val="101"/>
          <w:lang w:val="uk-UA"/>
        </w:rPr>
        <w:t xml:space="preserve"> </w:t>
      </w:r>
      <w:proofErr w:type="spellStart"/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н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proofErr w:type="spellEnd"/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галузей,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2"/>
          <w:lang w:val="uk-UA"/>
        </w:rPr>
        <w:t>могли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б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суттєвим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чином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негативно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1"/>
          <w:lang w:val="uk-UA"/>
        </w:rPr>
        <w:t>вплинути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водне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,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клімат,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3"/>
          <w:lang w:val="uk-UA"/>
        </w:rPr>
        <w:t>надра,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1"/>
          <w:lang w:val="uk-UA"/>
        </w:rPr>
        <w:t>здоров’я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населення.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7"/>
          <w:lang w:val="uk-UA"/>
        </w:rPr>
        <w:t>Крім</w:t>
      </w:r>
      <w:r w:rsidRPr="00430366">
        <w:rPr>
          <w:spacing w:val="8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того,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3"/>
          <w:lang w:val="uk-UA"/>
        </w:rPr>
        <w:t>рахунок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2"/>
          <w:lang w:val="uk-UA"/>
        </w:rPr>
        <w:t>здійснення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у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1"/>
          <w:lang w:val="uk-UA"/>
        </w:rPr>
        <w:t>наслідків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1"/>
          <w:lang w:val="uk-UA"/>
        </w:rPr>
        <w:t>виконання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  <w:r w:rsidRPr="00430366">
        <w:rPr>
          <w:spacing w:val="11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 xml:space="preserve">довкілля, </w:t>
      </w:r>
      <w:r w:rsidRPr="00430366">
        <w:rPr>
          <w:lang w:val="uk-UA"/>
        </w:rPr>
        <w:t>у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2"/>
          <w:lang w:val="uk-UA"/>
        </w:rPr>
        <w:t>для здоров’я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населення,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ло</w:t>
      </w:r>
      <w:r w:rsidRPr="00430366">
        <w:rPr>
          <w:lang w:val="uk-UA"/>
        </w:rPr>
        <w:t>м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9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7"/>
          <w:lang w:val="uk-UA"/>
        </w:rPr>
        <w:t>цього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Звіту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3"/>
          <w:lang w:val="uk-UA"/>
        </w:rPr>
        <w:t>СЕО,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1"/>
          <w:lang w:val="uk-UA"/>
        </w:rPr>
        <w:t>очікується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довкілля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4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"/>
          <w:lang w:val="uk-UA"/>
        </w:rPr>
        <w:t xml:space="preserve"> міської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.</w:t>
      </w:r>
    </w:p>
    <w:p w14:paraId="07EBDEF6" w14:textId="77777777" w:rsidR="00EE277E" w:rsidRPr="00430366" w:rsidRDefault="00EE277E">
      <w:pPr>
        <w:pStyle w:val="a3"/>
        <w:kinsoku w:val="0"/>
        <w:overflowPunct w:val="0"/>
        <w:spacing w:before="10" w:line="237" w:lineRule="auto"/>
        <w:ind w:right="128"/>
        <w:jc w:val="both"/>
        <w:rPr>
          <w:lang w:val="uk-UA"/>
        </w:rPr>
      </w:pPr>
      <w:r w:rsidRPr="00430366">
        <w:rPr>
          <w:spacing w:val="1"/>
          <w:lang w:val="uk-UA"/>
        </w:rPr>
        <w:t>Територія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2"/>
          <w:lang w:val="uk-UA"/>
        </w:rPr>
        <w:t>Погребищенської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характеризується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помірним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7"/>
          <w:lang w:val="uk-UA"/>
        </w:rPr>
        <w:t>техногенним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lang w:val="uk-UA"/>
        </w:rPr>
        <w:t>навантаженням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навколишнє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2"/>
          <w:lang w:val="uk-UA"/>
        </w:rPr>
        <w:t>природне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внаслідок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відсутності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0"/>
          <w:lang w:val="uk-UA"/>
        </w:rPr>
        <w:t>її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3"/>
          <w:lang w:val="uk-UA"/>
        </w:rPr>
        <w:t>зон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екологічного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лиха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1"/>
          <w:lang w:val="uk-UA"/>
        </w:rPr>
        <w:t>потужних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1"/>
          <w:lang w:val="uk-UA"/>
        </w:rPr>
        <w:t xml:space="preserve">об'єктів-забруднювачів </w:t>
      </w:r>
      <w:r w:rsidRPr="00430366">
        <w:rPr>
          <w:spacing w:val="-5"/>
          <w:lang w:val="uk-UA"/>
        </w:rPr>
        <w:t>довкілля.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Значних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екологічних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2"/>
          <w:lang w:val="uk-UA"/>
        </w:rPr>
        <w:t>проблем,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пов’язаних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24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19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Г,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.</w:t>
      </w:r>
    </w:p>
    <w:p w14:paraId="7ED54A9F" w14:textId="77777777" w:rsidR="00EE277E" w:rsidRPr="00430366" w:rsidRDefault="00EE277E">
      <w:pPr>
        <w:pStyle w:val="a3"/>
        <w:kinsoku w:val="0"/>
        <w:overflowPunct w:val="0"/>
        <w:spacing w:before="9" w:line="318" w:lineRule="exact"/>
        <w:ind w:left="857" w:firstLine="0"/>
        <w:rPr>
          <w:lang w:val="uk-UA"/>
        </w:rPr>
      </w:pPr>
      <w:r w:rsidRPr="00430366">
        <w:rPr>
          <w:spacing w:val="4"/>
          <w:lang w:val="uk-UA"/>
        </w:rPr>
        <w:t>Разом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тим,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характерні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такі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екологічні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:</w:t>
      </w:r>
    </w:p>
    <w:p w14:paraId="579CABFF" w14:textId="77777777" w:rsidR="00EE277E" w:rsidRPr="00430366" w:rsidRDefault="00EE277E">
      <w:pPr>
        <w:pStyle w:val="a3"/>
        <w:numPr>
          <w:ilvl w:val="0"/>
          <w:numId w:val="14"/>
        </w:numPr>
        <w:tabs>
          <w:tab w:val="left" w:pos="1038"/>
        </w:tabs>
        <w:kinsoku w:val="0"/>
        <w:overflowPunct w:val="0"/>
        <w:spacing w:line="246" w:lineRule="auto"/>
        <w:ind w:right="113" w:firstLine="570"/>
        <w:jc w:val="both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я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у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22"/>
          <w:lang w:val="uk-UA"/>
        </w:rPr>
        <w:t>с</w:t>
      </w:r>
      <w:r w:rsidRPr="00430366">
        <w:rPr>
          <w:spacing w:val="-8"/>
          <w:lang w:val="uk-UA"/>
        </w:rPr>
        <w:t>ло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в;</w:t>
      </w:r>
    </w:p>
    <w:p w14:paraId="307F47C1" w14:textId="77777777" w:rsidR="00EE277E" w:rsidRPr="00430366" w:rsidRDefault="00EE277E">
      <w:pPr>
        <w:pStyle w:val="a3"/>
        <w:numPr>
          <w:ilvl w:val="0"/>
          <w:numId w:val="14"/>
        </w:numPr>
        <w:tabs>
          <w:tab w:val="left" w:pos="1023"/>
        </w:tabs>
        <w:kinsoku w:val="0"/>
        <w:overflowPunct w:val="0"/>
        <w:spacing w:line="307" w:lineRule="exact"/>
        <w:ind w:left="1022" w:hanging="165"/>
        <w:rPr>
          <w:lang w:val="uk-UA"/>
        </w:rPr>
      </w:pPr>
      <w:r w:rsidRPr="00430366">
        <w:rPr>
          <w:spacing w:val="-2"/>
          <w:lang w:val="uk-UA"/>
        </w:rPr>
        <w:t xml:space="preserve">наявність </w:t>
      </w:r>
      <w:r w:rsidRPr="00430366">
        <w:rPr>
          <w:spacing w:val="-1"/>
          <w:lang w:val="uk-UA"/>
        </w:rPr>
        <w:t>несанкціонованих</w:t>
      </w:r>
      <w:r w:rsidRPr="00430366">
        <w:rPr>
          <w:lang w:val="uk-UA"/>
        </w:rPr>
        <w:t xml:space="preserve"> </w:t>
      </w:r>
      <w:r w:rsidRPr="00430366">
        <w:rPr>
          <w:spacing w:val="2"/>
          <w:lang w:val="uk-UA"/>
        </w:rPr>
        <w:t>звалищ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відходів;</w:t>
      </w:r>
    </w:p>
    <w:p w14:paraId="1DF08318" w14:textId="77777777" w:rsidR="00EE277E" w:rsidRPr="00430366" w:rsidRDefault="00EE277E">
      <w:pPr>
        <w:pStyle w:val="a3"/>
        <w:numPr>
          <w:ilvl w:val="0"/>
          <w:numId w:val="14"/>
        </w:numPr>
        <w:tabs>
          <w:tab w:val="left" w:pos="1023"/>
        </w:tabs>
        <w:kinsoku w:val="0"/>
        <w:overflowPunct w:val="0"/>
        <w:spacing w:before="8" w:line="318" w:lineRule="exact"/>
        <w:ind w:left="1022" w:hanging="165"/>
        <w:rPr>
          <w:lang w:val="uk-UA"/>
        </w:rPr>
      </w:pPr>
      <w:r w:rsidRPr="00430366">
        <w:rPr>
          <w:lang w:val="uk-UA"/>
        </w:rPr>
        <w:t>недосконала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5"/>
          <w:lang w:val="uk-UA"/>
        </w:rPr>
        <w:t>система</w:t>
      </w:r>
      <w:r w:rsidRPr="00430366">
        <w:rPr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відходами;</w:t>
      </w:r>
    </w:p>
    <w:p w14:paraId="2EE1EA3D" w14:textId="77777777" w:rsidR="00EE277E" w:rsidRPr="00430366" w:rsidRDefault="00EE277E">
      <w:pPr>
        <w:pStyle w:val="a3"/>
        <w:numPr>
          <w:ilvl w:val="0"/>
          <w:numId w:val="14"/>
        </w:numPr>
        <w:tabs>
          <w:tab w:val="left" w:pos="1008"/>
        </w:tabs>
        <w:kinsoku w:val="0"/>
        <w:overflowPunct w:val="0"/>
        <w:spacing w:line="318" w:lineRule="exact"/>
        <w:ind w:left="1007" w:hanging="150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2"/>
          <w:lang w:val="uk-UA"/>
        </w:rPr>
        <w:t>недостатній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ь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щодо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-6"/>
          <w:lang w:val="uk-UA"/>
        </w:rPr>
        <w:t xml:space="preserve"> охорони;</w:t>
      </w:r>
    </w:p>
    <w:p w14:paraId="2BE3FAAE" w14:textId="77777777" w:rsidR="00EE277E" w:rsidRPr="00430366" w:rsidRDefault="00EE277E">
      <w:pPr>
        <w:pStyle w:val="a3"/>
        <w:numPr>
          <w:ilvl w:val="0"/>
          <w:numId w:val="14"/>
        </w:numPr>
        <w:tabs>
          <w:tab w:val="left" w:pos="1023"/>
        </w:tabs>
        <w:kinsoku w:val="0"/>
        <w:overflowPunct w:val="0"/>
        <w:spacing w:before="17" w:line="316" w:lineRule="exact"/>
        <w:ind w:right="139" w:firstLine="570"/>
        <w:jc w:val="both"/>
        <w:rPr>
          <w:lang w:val="uk-UA"/>
        </w:rPr>
      </w:pPr>
      <w:r w:rsidRPr="00430366">
        <w:rPr>
          <w:spacing w:val="-2"/>
          <w:lang w:val="uk-UA"/>
        </w:rPr>
        <w:t>недостатній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ь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2"/>
          <w:lang w:val="uk-UA"/>
        </w:rPr>
        <w:t>екологічного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19"/>
          <w:lang w:val="uk-UA"/>
        </w:rPr>
        <w:t>к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6"/>
          <w:lang w:val="uk-UA"/>
        </w:rPr>
        <w:t xml:space="preserve"> рухів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захисту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довкілля;</w:t>
      </w:r>
    </w:p>
    <w:p w14:paraId="6414BADA" w14:textId="77777777" w:rsidR="00EE277E" w:rsidRPr="00430366" w:rsidRDefault="00EE277E">
      <w:pPr>
        <w:pStyle w:val="a3"/>
        <w:numPr>
          <w:ilvl w:val="0"/>
          <w:numId w:val="14"/>
        </w:numPr>
        <w:tabs>
          <w:tab w:val="left" w:pos="1023"/>
        </w:tabs>
        <w:kinsoku w:val="0"/>
        <w:overflowPunct w:val="0"/>
        <w:spacing w:before="17" w:line="316" w:lineRule="exact"/>
        <w:ind w:right="139" w:firstLine="57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 w:equalWidth="0">
            <w:col w:w="10050"/>
          </w:cols>
          <w:noEndnote/>
        </w:sectPr>
      </w:pPr>
    </w:p>
    <w:p w14:paraId="0A512EA4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6776FD34" w14:textId="77777777" w:rsidR="00EE277E" w:rsidRPr="00430366" w:rsidRDefault="00EE277E">
      <w:pPr>
        <w:pStyle w:val="a3"/>
        <w:numPr>
          <w:ilvl w:val="0"/>
          <w:numId w:val="14"/>
        </w:numPr>
        <w:tabs>
          <w:tab w:val="left" w:pos="1038"/>
        </w:tabs>
        <w:kinsoku w:val="0"/>
        <w:overflowPunct w:val="0"/>
        <w:spacing w:before="77" w:line="316" w:lineRule="exact"/>
        <w:ind w:right="137" w:firstLine="570"/>
        <w:jc w:val="both"/>
        <w:rPr>
          <w:lang w:val="uk-UA"/>
        </w:rPr>
      </w:pP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11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ж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захисних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смуг,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незаконне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вирубування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9"/>
          <w:lang w:val="uk-UA"/>
        </w:rPr>
        <w:t>дерев,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lang w:val="uk-UA"/>
        </w:rPr>
        <w:t xml:space="preserve">паління </w:t>
      </w:r>
      <w:r w:rsidRPr="00430366">
        <w:rPr>
          <w:spacing w:val="2"/>
          <w:lang w:val="uk-UA"/>
        </w:rPr>
        <w:t>трави.</w:t>
      </w:r>
    </w:p>
    <w:p w14:paraId="5ADC937F" w14:textId="77777777" w:rsidR="00EE277E" w:rsidRPr="00430366" w:rsidRDefault="00EE277E">
      <w:pPr>
        <w:pStyle w:val="a3"/>
        <w:kinsoku w:val="0"/>
        <w:overflowPunct w:val="0"/>
        <w:spacing w:before="20" w:line="246" w:lineRule="auto"/>
        <w:ind w:right="133" w:firstLine="705"/>
        <w:rPr>
          <w:lang w:val="uk-UA"/>
        </w:rPr>
      </w:pPr>
      <w:r w:rsidRPr="00430366">
        <w:rPr>
          <w:spacing w:val="1"/>
          <w:lang w:val="uk-UA"/>
        </w:rPr>
        <w:t>Серед</w:t>
      </w:r>
      <w:r w:rsidRPr="00430366">
        <w:rPr>
          <w:lang w:val="uk-UA"/>
        </w:rPr>
        <w:t xml:space="preserve"> 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1"/>
          <w:lang w:val="uk-UA"/>
        </w:rPr>
        <w:t>основних</w:t>
      </w:r>
      <w:r w:rsidRPr="00430366">
        <w:rPr>
          <w:lang w:val="uk-UA"/>
        </w:rPr>
        <w:t xml:space="preserve"> 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1"/>
          <w:lang w:val="uk-UA"/>
        </w:rPr>
        <w:t>впливів</w:t>
      </w:r>
      <w:r w:rsidRPr="00430366">
        <w:rPr>
          <w:lang w:val="uk-UA"/>
        </w:rPr>
        <w:t xml:space="preserve"> 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ню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 xml:space="preserve">х 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1"/>
          <w:lang w:val="uk-UA"/>
        </w:rPr>
        <w:t>речовин,</w:t>
      </w:r>
      <w:r w:rsidRPr="00430366">
        <w:rPr>
          <w:lang w:val="uk-UA"/>
        </w:rPr>
        <w:t xml:space="preserve"> 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lang w:val="uk-UA"/>
        </w:rPr>
        <w:t xml:space="preserve"> 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3"/>
          <w:lang w:val="uk-UA"/>
        </w:rPr>
        <w:t>містяться</w:t>
      </w:r>
      <w:r w:rsidRPr="00430366">
        <w:rPr>
          <w:lang w:val="uk-UA"/>
        </w:rPr>
        <w:t xml:space="preserve"> 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-2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3"/>
          <w:lang w:val="uk-UA"/>
        </w:rPr>
        <w:t>різні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1"/>
          <w:lang w:val="uk-UA"/>
        </w:rPr>
        <w:t>рівні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4"/>
          <w:lang w:val="uk-UA"/>
        </w:rPr>
        <w:t>екосистеми,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1"/>
          <w:lang w:val="uk-UA"/>
        </w:rPr>
        <w:t>виділяють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такі:</w:t>
      </w:r>
    </w:p>
    <w:p w14:paraId="5B1366A5" w14:textId="77777777" w:rsidR="00EE277E" w:rsidRPr="00430366" w:rsidRDefault="00EE277E">
      <w:pPr>
        <w:pStyle w:val="a3"/>
        <w:numPr>
          <w:ilvl w:val="1"/>
          <w:numId w:val="14"/>
        </w:numPr>
        <w:tabs>
          <w:tab w:val="left" w:pos="1368"/>
          <w:tab w:val="left" w:pos="3196"/>
          <w:tab w:val="left" w:pos="5594"/>
          <w:tab w:val="left" w:pos="6853"/>
          <w:tab w:val="left" w:pos="7272"/>
          <w:tab w:val="left" w:pos="8651"/>
          <w:tab w:val="left" w:pos="9191"/>
        </w:tabs>
        <w:kinsoku w:val="0"/>
        <w:overflowPunct w:val="0"/>
        <w:spacing w:before="15" w:line="245" w:lineRule="auto"/>
        <w:ind w:right="143" w:firstLine="705"/>
        <w:rPr>
          <w:lang w:val="uk-UA"/>
        </w:rPr>
      </w:pPr>
      <w:r w:rsidRPr="00430366">
        <w:rPr>
          <w:spacing w:val="-1"/>
          <w:lang w:val="uk-UA"/>
        </w:rPr>
        <w:t>накопичення</w:t>
      </w:r>
      <w:r w:rsidRPr="00430366">
        <w:rPr>
          <w:spacing w:val="-1"/>
          <w:lang w:val="uk-UA"/>
        </w:rPr>
        <w:tab/>
        <w:t>забруднювальних</w:t>
      </w:r>
      <w:r w:rsidRPr="00430366">
        <w:rPr>
          <w:spacing w:val="-1"/>
          <w:lang w:val="uk-UA"/>
        </w:rPr>
        <w:tab/>
      </w:r>
      <w:r w:rsidRPr="00430366">
        <w:rPr>
          <w:spacing w:val="2"/>
          <w:lang w:val="uk-UA"/>
        </w:rPr>
        <w:t>речовин</w:t>
      </w:r>
      <w:r w:rsidRPr="00430366">
        <w:rPr>
          <w:spacing w:val="2"/>
          <w:lang w:val="uk-UA"/>
        </w:rPr>
        <w:tab/>
      </w:r>
      <w:r w:rsidRPr="00430366">
        <w:rPr>
          <w:lang w:val="uk-UA"/>
        </w:rPr>
        <w:t>у</w:t>
      </w:r>
      <w:r w:rsidRPr="00430366">
        <w:rPr>
          <w:lang w:val="uk-UA"/>
        </w:rPr>
        <w:tab/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lang w:val="uk-UA"/>
        </w:rPr>
        <w:tab/>
      </w:r>
      <w:r w:rsidRPr="00430366">
        <w:rPr>
          <w:spacing w:val="-3"/>
          <w:lang w:val="uk-UA"/>
        </w:rPr>
        <w:t>та</w:t>
      </w:r>
      <w:r w:rsidRPr="00430366">
        <w:rPr>
          <w:spacing w:val="-3"/>
          <w:lang w:val="uk-UA"/>
        </w:rPr>
        <w:tab/>
      </w:r>
      <w:r w:rsidRPr="00430366">
        <w:rPr>
          <w:spacing w:val="-8"/>
          <w:lang w:val="uk-UA"/>
        </w:rPr>
        <w:t>інших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компонентах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4"/>
          <w:lang w:val="uk-UA"/>
        </w:rPr>
        <w:t>екосистем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(ґрунт,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лісова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підстилка,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поверхневі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3"/>
          <w:lang w:val="uk-UA"/>
        </w:rPr>
        <w:t xml:space="preserve">та </w:t>
      </w:r>
      <w:r w:rsidRPr="00430366">
        <w:rPr>
          <w:spacing w:val="1"/>
          <w:lang w:val="uk-UA"/>
        </w:rPr>
        <w:t>ґрунтові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води);</w:t>
      </w:r>
    </w:p>
    <w:p w14:paraId="1255BD48" w14:textId="77777777" w:rsidR="00EE277E" w:rsidRPr="00430366" w:rsidRDefault="00EE277E">
      <w:pPr>
        <w:pStyle w:val="a3"/>
        <w:numPr>
          <w:ilvl w:val="1"/>
          <w:numId w:val="14"/>
        </w:numPr>
        <w:tabs>
          <w:tab w:val="left" w:pos="1398"/>
          <w:tab w:val="left" w:pos="3121"/>
          <w:tab w:val="left" w:pos="4544"/>
          <w:tab w:val="left" w:pos="5054"/>
          <w:tab w:val="left" w:pos="7048"/>
          <w:tab w:val="left" w:pos="8546"/>
        </w:tabs>
        <w:kinsoku w:val="0"/>
        <w:overflowPunct w:val="0"/>
        <w:spacing w:line="257" w:lineRule="auto"/>
        <w:ind w:right="126" w:firstLine="705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lang w:val="uk-UA"/>
        </w:rPr>
        <w:tab/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9"/>
          <w:lang w:val="uk-UA"/>
        </w:rPr>
        <w:t>’</w:t>
      </w:r>
      <w:r w:rsidRPr="00430366">
        <w:rPr>
          <w:spacing w:val="2"/>
          <w:lang w:val="uk-UA"/>
        </w:rPr>
        <w:t>я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lang w:val="uk-UA"/>
        </w:rPr>
        <w:tab/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з</w:t>
      </w:r>
      <w:r w:rsidRPr="00430366">
        <w:rPr>
          <w:lang w:val="uk-UA"/>
        </w:rPr>
        <w:tab/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lang w:val="uk-UA"/>
        </w:rPr>
        <w:tab/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lang w:val="uk-UA"/>
        </w:rPr>
        <w:tab/>
      </w:r>
      <w:r w:rsidRPr="00430366">
        <w:rPr>
          <w:spacing w:val="5"/>
          <w:lang w:val="uk-UA"/>
        </w:rPr>
        <w:t>х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9"/>
          <w:lang w:val="uk-UA"/>
        </w:rPr>
        <w:t>ч</w:t>
      </w:r>
      <w:r w:rsidRPr="00430366">
        <w:rPr>
          <w:spacing w:val="5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ї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тварин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(наприклад,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флюороз);</w:t>
      </w:r>
    </w:p>
    <w:p w14:paraId="7E4B37DD" w14:textId="77777777" w:rsidR="00EE277E" w:rsidRPr="00430366" w:rsidRDefault="00EE277E">
      <w:pPr>
        <w:pStyle w:val="a3"/>
        <w:numPr>
          <w:ilvl w:val="1"/>
          <w:numId w:val="14"/>
        </w:numPr>
        <w:tabs>
          <w:tab w:val="left" w:pos="1158"/>
        </w:tabs>
        <w:kinsoku w:val="0"/>
        <w:overflowPunct w:val="0"/>
        <w:spacing w:line="257" w:lineRule="auto"/>
        <w:ind w:right="143" w:firstLine="705"/>
        <w:rPr>
          <w:lang w:val="uk-UA"/>
        </w:rPr>
      </w:pPr>
      <w:r w:rsidRPr="00430366">
        <w:rPr>
          <w:spacing w:val="-2"/>
          <w:lang w:val="uk-UA"/>
        </w:rPr>
        <w:t>зниження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видової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1"/>
          <w:lang w:val="uk-UA"/>
        </w:rPr>
        <w:t>обумовлене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зміною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5"/>
          <w:lang w:val="uk-UA"/>
        </w:rPr>
        <w:t>умов</w:t>
      </w:r>
      <w:r w:rsidRPr="00430366">
        <w:rPr>
          <w:spacing w:val="22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нц</w:t>
      </w:r>
      <w:r w:rsidRPr="00430366">
        <w:rPr>
          <w:spacing w:val="-5"/>
          <w:lang w:val="uk-UA"/>
        </w:rPr>
        <w:t>і</w:t>
      </w:r>
      <w:r w:rsidRPr="00430366">
        <w:rPr>
          <w:spacing w:val="-2"/>
          <w:lang w:val="uk-UA"/>
        </w:rPr>
        <w:t>ї</w:t>
      </w:r>
      <w:r w:rsidRPr="00430366">
        <w:rPr>
          <w:lang w:val="uk-UA"/>
        </w:rPr>
        <w:t>;</w:t>
      </w:r>
    </w:p>
    <w:p w14:paraId="26AB08C8" w14:textId="77777777" w:rsidR="00EE277E" w:rsidRPr="00430366" w:rsidRDefault="00EE277E">
      <w:pPr>
        <w:pStyle w:val="a3"/>
        <w:numPr>
          <w:ilvl w:val="1"/>
          <w:numId w:val="14"/>
        </w:numPr>
        <w:tabs>
          <w:tab w:val="left" w:pos="1158"/>
        </w:tabs>
        <w:kinsoku w:val="0"/>
        <w:overflowPunct w:val="0"/>
        <w:spacing w:line="304" w:lineRule="exact"/>
        <w:ind w:left="1158" w:hanging="166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взаємозв’язків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спільнотах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 xml:space="preserve">в </w:t>
      </w:r>
      <w:r w:rsidRPr="00430366">
        <w:rPr>
          <w:spacing w:val="-4"/>
          <w:lang w:val="uk-UA"/>
        </w:rPr>
        <w:t>екосистемі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цілому;</w:t>
      </w:r>
    </w:p>
    <w:p w14:paraId="0A7C9EED" w14:textId="77777777" w:rsidR="00EE277E" w:rsidRPr="00430366" w:rsidRDefault="00EE277E">
      <w:pPr>
        <w:pStyle w:val="a3"/>
        <w:numPr>
          <w:ilvl w:val="0"/>
          <w:numId w:val="14"/>
        </w:numPr>
        <w:tabs>
          <w:tab w:val="left" w:pos="1128"/>
        </w:tabs>
        <w:kinsoku w:val="0"/>
        <w:overflowPunct w:val="0"/>
        <w:spacing w:line="245" w:lineRule="auto"/>
        <w:ind w:right="119" w:firstLine="570"/>
        <w:jc w:val="both"/>
        <w:rPr>
          <w:lang w:val="uk-UA"/>
        </w:rPr>
      </w:pPr>
      <w:r w:rsidRPr="00430366">
        <w:rPr>
          <w:spacing w:val="1"/>
          <w:lang w:val="uk-UA"/>
        </w:rPr>
        <w:t>порушення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біохімічних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2"/>
          <w:lang w:val="uk-UA"/>
        </w:rPr>
        <w:t>циклів;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2"/>
          <w:lang w:val="uk-UA"/>
        </w:rPr>
        <w:t>зниження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1"/>
          <w:lang w:val="uk-UA"/>
        </w:rPr>
        <w:t>стабільності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4"/>
          <w:lang w:val="uk-UA"/>
        </w:rPr>
        <w:t>екосистеми</w:t>
      </w:r>
      <w:r w:rsidRPr="00430366">
        <w:rPr>
          <w:spacing w:val="6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lang w:val="uk-UA"/>
        </w:rPr>
        <w:t>послаблення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її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здатності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-12"/>
          <w:lang w:val="uk-UA"/>
        </w:rPr>
        <w:t>я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.</w:t>
      </w:r>
    </w:p>
    <w:p w14:paraId="69E99B66" w14:textId="77777777" w:rsidR="00EE277E" w:rsidRPr="00430366" w:rsidRDefault="00EE277E">
      <w:pPr>
        <w:pStyle w:val="a3"/>
        <w:kinsoku w:val="0"/>
        <w:overflowPunct w:val="0"/>
        <w:spacing w:line="308" w:lineRule="exact"/>
        <w:jc w:val="both"/>
        <w:rPr>
          <w:lang w:val="uk-UA"/>
        </w:rPr>
      </w:pPr>
      <w:r w:rsidRPr="00430366">
        <w:rPr>
          <w:spacing w:val="-2"/>
          <w:lang w:val="uk-UA"/>
        </w:rPr>
        <w:t>Певне</w:t>
      </w:r>
      <w:r w:rsidRPr="00430366">
        <w:rPr>
          <w:lang w:val="uk-UA"/>
        </w:rPr>
        <w:t xml:space="preserve">    </w:t>
      </w:r>
      <w:r w:rsidRPr="00430366">
        <w:rPr>
          <w:spacing w:val="36"/>
          <w:lang w:val="uk-UA"/>
        </w:rPr>
        <w:t xml:space="preserve"> </w:t>
      </w:r>
      <w:r w:rsidRPr="00430366">
        <w:rPr>
          <w:lang w:val="uk-UA"/>
        </w:rPr>
        <w:t xml:space="preserve">екологічне    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навантаження</w:t>
      </w:r>
      <w:r w:rsidRPr="00430366">
        <w:rPr>
          <w:lang w:val="uk-UA"/>
        </w:rPr>
        <w:t xml:space="preserve">    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 xml:space="preserve">я     </w:t>
      </w:r>
      <w:r w:rsidRPr="00430366">
        <w:rPr>
          <w:spacing w:val="1"/>
          <w:lang w:val="uk-UA"/>
        </w:rPr>
        <w:t>повітря,</w:t>
      </w:r>
      <w:r w:rsidRPr="00430366">
        <w:rPr>
          <w:lang w:val="uk-UA"/>
        </w:rPr>
        <w:t xml:space="preserve">   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5"/>
          <w:lang w:val="uk-UA"/>
        </w:rPr>
        <w:t>шумове</w:t>
      </w:r>
    </w:p>
    <w:p w14:paraId="41FB85D3" w14:textId="77777777" w:rsidR="00EE277E" w:rsidRPr="00430366" w:rsidRDefault="00EE277E">
      <w:pPr>
        <w:pStyle w:val="a3"/>
        <w:kinsoku w:val="0"/>
        <w:overflowPunct w:val="0"/>
        <w:spacing w:before="8"/>
        <w:ind w:right="125" w:firstLine="0"/>
        <w:jc w:val="both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)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ю</w:t>
      </w:r>
      <w:r w:rsidRPr="00430366">
        <w:rPr>
          <w:spacing w:val="1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автодорога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значення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2"/>
          <w:lang w:val="uk-UA"/>
        </w:rPr>
        <w:t>Т-02-03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5"/>
          <w:lang w:val="uk-UA"/>
        </w:rPr>
        <w:t>«</w:t>
      </w:r>
      <w:r w:rsidRPr="00430366">
        <w:rPr>
          <w:spacing w:val="4"/>
          <w:lang w:val="uk-UA"/>
        </w:rPr>
        <w:t>Т</w:t>
      </w:r>
      <w:r w:rsidRPr="00430366">
        <w:rPr>
          <w:spacing w:val="5"/>
          <w:lang w:val="uk-UA"/>
        </w:rPr>
        <w:t>ур</w:t>
      </w:r>
      <w:r w:rsidRPr="00430366">
        <w:rPr>
          <w:spacing w:val="3"/>
          <w:lang w:val="uk-UA"/>
        </w:rPr>
        <w:t>б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20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»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а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6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6"/>
          <w:lang w:val="uk-UA"/>
        </w:rPr>
        <w:t>02</w:t>
      </w:r>
      <w:r w:rsidRPr="00430366">
        <w:rPr>
          <w:spacing w:val="-6"/>
          <w:lang w:val="uk-UA"/>
        </w:rPr>
        <w:t>-</w:t>
      </w:r>
      <w:r w:rsidRPr="00430366">
        <w:rPr>
          <w:spacing w:val="6"/>
          <w:lang w:val="uk-UA"/>
        </w:rPr>
        <w:t>17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0</w:t>
      </w:r>
      <w:r w:rsidRPr="00430366">
        <w:rPr>
          <w:lang w:val="uk-UA"/>
        </w:rPr>
        <w:t>5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ниц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Ж</w:t>
      </w:r>
      <w:r w:rsidRPr="00430366">
        <w:rPr>
          <w:spacing w:val="-4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області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Погребище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Іллінці.</w:t>
      </w:r>
    </w:p>
    <w:p w14:paraId="6949CD76" w14:textId="77777777" w:rsidR="00EE277E" w:rsidRPr="00430366" w:rsidRDefault="00EE277E">
      <w:pPr>
        <w:pStyle w:val="a3"/>
        <w:kinsoku w:val="0"/>
        <w:overflowPunct w:val="0"/>
        <w:spacing w:line="241" w:lineRule="auto"/>
        <w:ind w:right="127"/>
        <w:jc w:val="both"/>
        <w:rPr>
          <w:lang w:val="uk-UA"/>
        </w:rPr>
      </w:pPr>
      <w:r w:rsidRPr="00430366">
        <w:rPr>
          <w:lang w:val="uk-UA"/>
        </w:rPr>
        <w:t>Забруднення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повітря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підвищує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3"/>
          <w:lang w:val="uk-UA"/>
        </w:rPr>
        <w:t>ризик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5"/>
          <w:lang w:val="uk-UA"/>
        </w:rPr>
        <w:t>захворювання</w:t>
      </w:r>
      <w:r w:rsidRPr="00430366">
        <w:rPr>
          <w:spacing w:val="3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такі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3"/>
          <w:lang w:val="uk-UA"/>
        </w:rPr>
        <w:t>хвороби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як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2"/>
          <w:lang w:val="uk-UA"/>
        </w:rPr>
        <w:t>бронхіальна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астма,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хронічні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бронхіти,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7"/>
          <w:lang w:val="uk-UA"/>
        </w:rPr>
        <w:t>обструктивні</w:t>
      </w:r>
      <w:r w:rsidRPr="00430366">
        <w:rPr>
          <w:spacing w:val="4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бронхіти,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тощо,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2"/>
          <w:lang w:val="uk-UA"/>
        </w:rPr>
        <w:t>медичній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статистиці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ийн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о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1"/>
          <w:lang w:val="uk-UA"/>
        </w:rPr>
        <w:t>оцінювати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4"/>
          <w:lang w:val="uk-UA"/>
        </w:rPr>
        <w:t>такими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lang w:val="uk-UA"/>
        </w:rPr>
        <w:t>нозологічними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1"/>
          <w:lang w:val="uk-UA"/>
        </w:rPr>
        <w:t>одиницями,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як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захворюваність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lang w:val="uk-UA"/>
        </w:rPr>
        <w:t xml:space="preserve"> </w:t>
      </w:r>
      <w:r w:rsidRPr="00430366">
        <w:rPr>
          <w:spacing w:val="3"/>
          <w:lang w:val="uk-UA"/>
        </w:rPr>
        <w:t>хвороби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12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дихання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й</w:t>
      </w:r>
      <w:r w:rsidRPr="00430366">
        <w:rPr>
          <w:spacing w:val="59"/>
          <w:lang w:val="uk-UA"/>
        </w:rPr>
        <w:t xml:space="preserve"> </w:t>
      </w:r>
      <w:r w:rsidRPr="00430366">
        <w:rPr>
          <w:lang w:val="uk-UA"/>
        </w:rPr>
        <w:t>відсоток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через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3"/>
          <w:lang w:val="uk-UA"/>
        </w:rPr>
        <w:t>хвороби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3"/>
          <w:lang w:val="uk-UA"/>
        </w:rPr>
        <w:t>органів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дихання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7"/>
          <w:lang w:val="uk-UA"/>
        </w:rPr>
        <w:t>від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загальної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аналогічний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.</w:t>
      </w:r>
    </w:p>
    <w:p w14:paraId="4F5C1197" w14:textId="77777777" w:rsidR="00EE277E" w:rsidRPr="00430366" w:rsidRDefault="00EE277E">
      <w:pPr>
        <w:pStyle w:val="a3"/>
        <w:kinsoku w:val="0"/>
        <w:overflowPunct w:val="0"/>
        <w:spacing w:line="245" w:lineRule="auto"/>
        <w:ind w:right="134"/>
        <w:jc w:val="both"/>
        <w:rPr>
          <w:lang w:val="uk-UA"/>
        </w:rPr>
      </w:pPr>
      <w:r w:rsidRPr="00430366">
        <w:rPr>
          <w:spacing w:val="3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4"/>
          <w:lang w:val="uk-UA"/>
        </w:rPr>
        <w:t xml:space="preserve"> щ</w:t>
      </w:r>
      <w:r w:rsidRPr="00430366">
        <w:rPr>
          <w:lang w:val="uk-UA"/>
        </w:rPr>
        <w:t>о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и</w:t>
      </w:r>
      <w:r w:rsidRPr="00430366">
        <w:rPr>
          <w:spacing w:val="-8"/>
          <w:lang w:val="uk-UA"/>
        </w:rPr>
        <w:t>з</w:t>
      </w:r>
      <w:r w:rsidRPr="00430366">
        <w:rPr>
          <w:spacing w:val="-18"/>
          <w:lang w:val="uk-UA"/>
        </w:rPr>
        <w:t>и</w:t>
      </w:r>
      <w:r w:rsidRPr="00430366">
        <w:rPr>
          <w:spacing w:val="-19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здоров’я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1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МТГ,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наведені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табл.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"/>
          <w:lang w:val="uk-UA"/>
        </w:rPr>
        <w:t>4.</w:t>
      </w:r>
    </w:p>
    <w:p w14:paraId="1A1BB303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sz w:val="26"/>
          <w:szCs w:val="26"/>
          <w:lang w:val="uk-UA"/>
        </w:rPr>
      </w:pPr>
    </w:p>
    <w:p w14:paraId="33AF35CF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19"/>
        <w:jc w:val="both"/>
        <w:rPr>
          <w:lang w:val="uk-UA"/>
        </w:rPr>
      </w:pPr>
      <w:r w:rsidRPr="00430366">
        <w:rPr>
          <w:spacing w:val="4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иц</w:t>
      </w:r>
      <w:r w:rsidRPr="00430366">
        <w:rPr>
          <w:lang w:val="uk-UA"/>
        </w:rPr>
        <w:t>я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4</w:t>
      </w:r>
      <w:r w:rsidRPr="00430366">
        <w:rPr>
          <w:spacing w:val="59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3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и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20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4"/>
        <w:gridCol w:w="2583"/>
        <w:gridCol w:w="3845"/>
      </w:tblGrid>
      <w:tr w:rsidR="00EE277E" w:rsidRPr="00430366" w14:paraId="396A63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70"/>
        </w:trPr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171F" w14:textId="77777777" w:rsidR="00EE277E" w:rsidRPr="00430366" w:rsidRDefault="00EE277E">
            <w:pPr>
              <w:pStyle w:val="TableParagraph"/>
              <w:kinsoku w:val="0"/>
              <w:overflowPunct w:val="0"/>
              <w:spacing w:before="135"/>
              <w:ind w:left="749"/>
              <w:rPr>
                <w:lang w:val="uk-UA"/>
              </w:rPr>
            </w:pPr>
            <w:r w:rsidRPr="00430366">
              <w:rPr>
                <w:b/>
                <w:bCs/>
                <w:lang w:val="uk-UA"/>
              </w:rPr>
              <w:t>Фактор</w:t>
            </w:r>
            <w:r w:rsidRPr="00430366">
              <w:rPr>
                <w:b/>
                <w:bCs/>
                <w:spacing w:val="1"/>
                <w:lang w:val="uk-UA"/>
              </w:rPr>
              <w:t xml:space="preserve"> </w:t>
            </w:r>
            <w:r w:rsidRPr="00430366">
              <w:rPr>
                <w:b/>
                <w:bCs/>
                <w:spacing w:val="-3"/>
                <w:lang w:val="uk-UA"/>
              </w:rPr>
              <w:t>загрози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3E0B1" w14:textId="77777777" w:rsidR="00EE277E" w:rsidRPr="00430366" w:rsidRDefault="00EE277E">
            <w:pPr>
              <w:pStyle w:val="TableParagraph"/>
              <w:kinsoku w:val="0"/>
              <w:overflowPunct w:val="0"/>
              <w:spacing w:before="8" w:line="270" w:lineRule="exact"/>
              <w:ind w:left="614" w:right="623" w:hanging="16"/>
              <w:rPr>
                <w:lang w:val="uk-UA"/>
              </w:rPr>
            </w:pPr>
            <w:r w:rsidRPr="00430366">
              <w:rPr>
                <w:b/>
                <w:bCs/>
                <w:spacing w:val="-2"/>
                <w:lang w:val="uk-UA"/>
              </w:rPr>
              <w:t>Ймовірність</w:t>
            </w:r>
            <w:r w:rsidRPr="00430366">
              <w:rPr>
                <w:b/>
                <w:bCs/>
                <w:spacing w:val="24"/>
                <w:lang w:val="uk-UA"/>
              </w:rPr>
              <w:t xml:space="preserve"> </w:t>
            </w:r>
            <w:r w:rsidRPr="00430366">
              <w:rPr>
                <w:b/>
                <w:bCs/>
                <w:spacing w:val="-3"/>
                <w:lang w:val="uk-UA"/>
              </w:rPr>
              <w:t>виникнення</w:t>
            </w: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FDDBC" w14:textId="77777777" w:rsidR="00EE277E" w:rsidRPr="00430366" w:rsidRDefault="00EE277E">
            <w:pPr>
              <w:pStyle w:val="TableParagraph"/>
              <w:kinsoku w:val="0"/>
              <w:overflowPunct w:val="0"/>
              <w:spacing w:before="8" w:line="270" w:lineRule="exact"/>
              <w:ind w:left="209" w:right="204" w:hanging="15"/>
              <w:rPr>
                <w:lang w:val="uk-UA"/>
              </w:rPr>
            </w:pPr>
            <w:r w:rsidRPr="00430366">
              <w:rPr>
                <w:b/>
                <w:bCs/>
                <w:lang w:val="uk-UA"/>
              </w:rPr>
              <w:t>Можливі</w:t>
            </w:r>
            <w:r w:rsidRPr="00430366">
              <w:rPr>
                <w:b/>
                <w:bCs/>
                <w:spacing w:val="-7"/>
                <w:lang w:val="uk-UA"/>
              </w:rPr>
              <w:t xml:space="preserve"> </w:t>
            </w:r>
            <w:r w:rsidRPr="00430366">
              <w:rPr>
                <w:b/>
                <w:bCs/>
                <w:spacing w:val="-3"/>
                <w:lang w:val="uk-UA"/>
              </w:rPr>
              <w:t>екологічні</w:t>
            </w:r>
            <w:r w:rsidRPr="00430366">
              <w:rPr>
                <w:b/>
                <w:bCs/>
                <w:spacing w:val="23"/>
                <w:lang w:val="uk-UA"/>
              </w:rPr>
              <w:t xml:space="preserve"> </w:t>
            </w:r>
            <w:r w:rsidRPr="00430366">
              <w:rPr>
                <w:b/>
                <w:bCs/>
                <w:spacing w:val="-1"/>
                <w:lang w:val="uk-UA"/>
              </w:rPr>
              <w:t>проблеми</w:t>
            </w:r>
            <w:r w:rsidRPr="00430366">
              <w:rPr>
                <w:b/>
                <w:bCs/>
                <w:spacing w:val="-4"/>
                <w:lang w:val="uk-UA"/>
              </w:rPr>
              <w:t xml:space="preserve"> </w:t>
            </w:r>
            <w:r w:rsidRPr="00430366">
              <w:rPr>
                <w:b/>
                <w:bCs/>
                <w:lang w:val="uk-UA"/>
              </w:rPr>
              <w:t>і</w:t>
            </w:r>
            <w:r w:rsidRPr="00430366">
              <w:rPr>
                <w:b/>
                <w:bCs/>
                <w:spacing w:val="39"/>
                <w:lang w:val="uk-UA"/>
              </w:rPr>
              <w:t xml:space="preserve"> </w:t>
            </w:r>
            <w:r w:rsidRPr="00430366">
              <w:rPr>
                <w:b/>
                <w:bCs/>
                <w:spacing w:val="-3"/>
                <w:lang w:val="uk-UA"/>
              </w:rPr>
              <w:t>ризики</w:t>
            </w:r>
            <w:r w:rsidRPr="00430366">
              <w:rPr>
                <w:b/>
                <w:bCs/>
                <w:spacing w:val="11"/>
                <w:lang w:val="uk-UA"/>
              </w:rPr>
              <w:t xml:space="preserve"> </w:t>
            </w:r>
            <w:r w:rsidRPr="00430366">
              <w:rPr>
                <w:b/>
                <w:bCs/>
                <w:spacing w:val="-1"/>
                <w:lang w:val="uk-UA"/>
              </w:rPr>
              <w:t>для</w:t>
            </w:r>
            <w:r w:rsidRPr="00430366">
              <w:rPr>
                <w:b/>
                <w:bCs/>
                <w:spacing w:val="5"/>
                <w:lang w:val="uk-UA"/>
              </w:rPr>
              <w:t xml:space="preserve"> </w:t>
            </w:r>
            <w:r w:rsidRPr="00430366">
              <w:rPr>
                <w:b/>
                <w:bCs/>
                <w:spacing w:val="-2"/>
                <w:lang w:val="uk-UA"/>
              </w:rPr>
              <w:t>здоров’я</w:t>
            </w:r>
            <w:r w:rsidRPr="00430366">
              <w:rPr>
                <w:b/>
                <w:bCs/>
                <w:spacing w:val="4"/>
                <w:lang w:val="uk-UA"/>
              </w:rPr>
              <w:t xml:space="preserve"> </w:t>
            </w:r>
            <w:r w:rsidRPr="00430366">
              <w:rPr>
                <w:b/>
                <w:bCs/>
                <w:spacing w:val="-2"/>
                <w:lang w:val="uk-UA"/>
              </w:rPr>
              <w:t>населення</w:t>
            </w:r>
          </w:p>
        </w:tc>
      </w:tr>
      <w:tr w:rsidR="00EE277E" w:rsidRPr="00430366" w14:paraId="0C0E7E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22"/>
        </w:trPr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41FC5" w14:textId="77777777" w:rsidR="00EE277E" w:rsidRPr="00430366" w:rsidRDefault="00EE277E">
            <w:pPr>
              <w:pStyle w:val="TableParagraph"/>
              <w:kinsoku w:val="0"/>
              <w:overflowPunct w:val="0"/>
              <w:spacing w:line="261" w:lineRule="exact"/>
              <w:ind w:left="104"/>
              <w:rPr>
                <w:lang w:val="uk-UA"/>
              </w:rPr>
            </w:pPr>
            <w:r w:rsidRPr="00430366">
              <w:rPr>
                <w:lang w:val="uk-UA"/>
              </w:rPr>
              <w:t>Зростання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середньорічних</w:t>
            </w:r>
            <w:r w:rsidRPr="00430366">
              <w:rPr>
                <w:lang w:val="uk-UA"/>
              </w:rPr>
              <w:t xml:space="preserve"> та</w:t>
            </w:r>
          </w:p>
          <w:p w14:paraId="04C3900D" w14:textId="77777777" w:rsidR="00EE277E" w:rsidRPr="00430366" w:rsidRDefault="00EE277E">
            <w:pPr>
              <w:pStyle w:val="TableParagraph"/>
              <w:kinsoku w:val="0"/>
              <w:overflowPunct w:val="0"/>
              <w:spacing w:before="17" w:line="270" w:lineRule="exact"/>
              <w:ind w:left="104" w:right="1247"/>
              <w:rPr>
                <w:lang w:val="uk-UA"/>
              </w:rPr>
            </w:pPr>
            <w:r w:rsidRPr="00430366">
              <w:rPr>
                <w:spacing w:val="-1"/>
                <w:lang w:val="uk-UA"/>
              </w:rPr>
              <w:t>середньомісячних</w:t>
            </w:r>
            <w:r w:rsidRPr="00430366">
              <w:rPr>
                <w:spacing w:val="23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температур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A0123" w14:textId="77777777" w:rsidR="00EE277E" w:rsidRPr="00430366" w:rsidRDefault="00EE277E">
            <w:pPr>
              <w:pStyle w:val="TableParagraph"/>
              <w:kinsoku w:val="0"/>
              <w:overflowPunct w:val="0"/>
              <w:spacing w:line="261" w:lineRule="exact"/>
              <w:ind w:left="103"/>
              <w:rPr>
                <w:lang w:val="uk-UA"/>
              </w:rPr>
            </w:pPr>
            <w:r w:rsidRPr="00430366">
              <w:rPr>
                <w:lang w:val="uk-UA"/>
              </w:rPr>
              <w:t>Дуже</w:t>
            </w:r>
            <w:r w:rsidRPr="00430366">
              <w:rPr>
                <w:spacing w:val="-2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ймовірно</w:t>
            </w: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A8152" w14:textId="77777777" w:rsidR="00EE277E" w:rsidRPr="00430366" w:rsidRDefault="00EE277E">
            <w:pPr>
              <w:pStyle w:val="TableParagraph"/>
              <w:kinsoku w:val="0"/>
              <w:overflowPunct w:val="0"/>
              <w:spacing w:line="261" w:lineRule="exact"/>
              <w:ind w:left="88"/>
              <w:rPr>
                <w:lang w:val="uk-UA"/>
              </w:rPr>
            </w:pPr>
            <w:r w:rsidRPr="00430366">
              <w:rPr>
                <w:spacing w:val="-2"/>
                <w:lang w:val="uk-UA"/>
              </w:rPr>
              <w:t>зміщення</w:t>
            </w:r>
            <w:r w:rsidRPr="00430366">
              <w:rPr>
                <w:spacing w:val="9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ареалів,</w:t>
            </w:r>
            <w:r w:rsidRPr="00430366">
              <w:rPr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зміни</w:t>
            </w:r>
            <w:r w:rsidRPr="00430366">
              <w:rPr>
                <w:spacing w:val="6"/>
                <w:lang w:val="uk-UA"/>
              </w:rPr>
              <w:t xml:space="preserve"> </w:t>
            </w:r>
            <w:r w:rsidRPr="00430366">
              <w:rPr>
                <w:lang w:val="uk-UA"/>
              </w:rPr>
              <w:t>в</w:t>
            </w:r>
          </w:p>
          <w:p w14:paraId="588FE5F4" w14:textId="77777777" w:rsidR="00EE277E" w:rsidRPr="00430366" w:rsidRDefault="00EE277E">
            <w:pPr>
              <w:pStyle w:val="TableParagraph"/>
              <w:kinsoku w:val="0"/>
              <w:overflowPunct w:val="0"/>
              <w:spacing w:before="10" w:line="239" w:lineRule="auto"/>
              <w:ind w:left="88" w:right="349"/>
              <w:rPr>
                <w:lang w:val="uk-UA"/>
              </w:rPr>
            </w:pPr>
            <w:r w:rsidRPr="00430366">
              <w:rPr>
                <w:spacing w:val="-2"/>
                <w:lang w:val="uk-UA"/>
              </w:rPr>
              <w:t>біорізноманітті</w:t>
            </w:r>
            <w:r w:rsidRPr="00430366">
              <w:rPr>
                <w:spacing w:val="23"/>
                <w:lang w:val="uk-UA"/>
              </w:rPr>
              <w:t xml:space="preserve"> </w:t>
            </w:r>
            <w:proofErr w:type="spellStart"/>
            <w:r w:rsidRPr="00430366">
              <w:rPr>
                <w:spacing w:val="-1"/>
                <w:lang w:val="uk-UA"/>
              </w:rPr>
              <w:t>кліматозалежних</w:t>
            </w:r>
            <w:proofErr w:type="spellEnd"/>
            <w:r w:rsidRPr="00430366">
              <w:rPr>
                <w:spacing w:val="37"/>
                <w:lang w:val="uk-UA"/>
              </w:rPr>
              <w:t xml:space="preserve"> </w:t>
            </w:r>
            <w:r w:rsidRPr="00430366">
              <w:rPr>
                <w:lang w:val="uk-UA"/>
              </w:rPr>
              <w:t>видів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lang w:val="uk-UA"/>
              </w:rPr>
              <w:t>рослин</w:t>
            </w:r>
            <w:r w:rsidRPr="00430366">
              <w:rPr>
                <w:spacing w:val="6"/>
                <w:lang w:val="uk-UA"/>
              </w:rPr>
              <w:t xml:space="preserve"> </w:t>
            </w:r>
            <w:r w:rsidRPr="00430366">
              <w:rPr>
                <w:lang w:val="uk-UA"/>
              </w:rPr>
              <w:t>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тварин,</w:t>
            </w:r>
            <w:r w:rsidRPr="00430366">
              <w:rPr>
                <w:spacing w:val="28"/>
                <w:lang w:val="uk-UA"/>
              </w:rPr>
              <w:t xml:space="preserve"> </w:t>
            </w:r>
            <w:r w:rsidRPr="00430366">
              <w:rPr>
                <w:lang w:val="uk-UA"/>
              </w:rPr>
              <w:t>розповсюдження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lang w:val="uk-UA"/>
              </w:rPr>
              <w:t>інвазійних</w:t>
            </w:r>
            <w:r w:rsidRPr="00430366">
              <w:rPr>
                <w:spacing w:val="41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теплолюбних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lang w:val="uk-UA"/>
              </w:rPr>
              <w:t>видів</w:t>
            </w:r>
          </w:p>
          <w:p w14:paraId="2375A034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5"/>
                <w:szCs w:val="25"/>
                <w:lang w:val="uk-UA"/>
              </w:rPr>
            </w:pPr>
          </w:p>
          <w:p w14:paraId="728FA735" w14:textId="77777777" w:rsidR="00EE277E" w:rsidRPr="00430366" w:rsidRDefault="00EE277E">
            <w:pPr>
              <w:pStyle w:val="TableParagraph"/>
              <w:kinsoku w:val="0"/>
              <w:overflowPunct w:val="0"/>
              <w:spacing w:line="270" w:lineRule="exact"/>
              <w:ind w:left="88" w:right="891"/>
              <w:rPr>
                <w:lang w:val="uk-UA"/>
              </w:rPr>
            </w:pPr>
            <w:r w:rsidRPr="00430366">
              <w:rPr>
                <w:spacing w:val="2"/>
                <w:lang w:val="uk-UA"/>
              </w:rPr>
              <w:t>сприяння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lang w:val="uk-UA"/>
              </w:rPr>
              <w:t>розповсюдженню</w:t>
            </w:r>
            <w:r w:rsidRPr="00430366">
              <w:rPr>
                <w:spacing w:val="23"/>
                <w:lang w:val="uk-UA"/>
              </w:rPr>
              <w:t xml:space="preserve"> </w:t>
            </w:r>
            <w:r w:rsidRPr="00430366">
              <w:rPr>
                <w:spacing w:val="-7"/>
                <w:lang w:val="uk-UA"/>
              </w:rPr>
              <w:t>і</w:t>
            </w:r>
            <w:r w:rsidRPr="00430366">
              <w:rPr>
                <w:spacing w:val="6"/>
                <w:lang w:val="uk-UA"/>
              </w:rPr>
              <w:t>н</w:t>
            </w:r>
            <w:r w:rsidRPr="00430366">
              <w:rPr>
                <w:spacing w:val="-6"/>
                <w:lang w:val="uk-UA"/>
              </w:rPr>
              <w:t>ф</w:t>
            </w:r>
            <w:r w:rsidRPr="00430366">
              <w:rPr>
                <w:spacing w:val="-2"/>
                <w:lang w:val="uk-UA"/>
              </w:rPr>
              <w:t>е</w:t>
            </w:r>
            <w:r w:rsidRPr="00430366">
              <w:rPr>
                <w:spacing w:val="3"/>
                <w:lang w:val="uk-UA"/>
              </w:rPr>
              <w:t>к</w:t>
            </w:r>
            <w:r w:rsidRPr="00430366">
              <w:rPr>
                <w:spacing w:val="6"/>
                <w:lang w:val="uk-UA"/>
              </w:rPr>
              <w:t>ц</w:t>
            </w:r>
            <w:r w:rsidRPr="00430366">
              <w:rPr>
                <w:spacing w:val="-7"/>
                <w:lang w:val="uk-UA"/>
              </w:rPr>
              <w:t>і</w:t>
            </w:r>
            <w:r w:rsidRPr="00430366">
              <w:rPr>
                <w:spacing w:val="6"/>
                <w:lang w:val="uk-UA"/>
              </w:rPr>
              <w:t>йни</w:t>
            </w:r>
            <w:r w:rsidRPr="00430366">
              <w:rPr>
                <w:lang w:val="uk-UA"/>
              </w:rPr>
              <w:t>х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lang w:val="uk-UA"/>
              </w:rPr>
              <w:t>х</w:t>
            </w:r>
            <w:r w:rsidRPr="00430366">
              <w:rPr>
                <w:spacing w:val="6"/>
                <w:lang w:val="uk-UA"/>
              </w:rPr>
              <w:t>в</w:t>
            </w:r>
            <w:r w:rsidRPr="00430366">
              <w:rPr>
                <w:lang w:val="uk-UA"/>
              </w:rPr>
              <w:t>ороб</w:t>
            </w:r>
          </w:p>
        </w:tc>
      </w:tr>
      <w:tr w:rsidR="00EE277E" w:rsidRPr="00430366" w14:paraId="6E2678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07"/>
        </w:trPr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A19C7" w14:textId="77777777" w:rsidR="00EE277E" w:rsidRPr="00430366" w:rsidRDefault="00EE277E">
            <w:pPr>
              <w:pStyle w:val="TableParagraph"/>
              <w:kinsoku w:val="0"/>
              <w:overflowPunct w:val="0"/>
              <w:spacing w:line="261" w:lineRule="exact"/>
              <w:ind w:left="104"/>
              <w:rPr>
                <w:lang w:val="uk-UA"/>
              </w:rPr>
            </w:pPr>
            <w:r w:rsidRPr="00430366">
              <w:rPr>
                <w:spacing w:val="-1"/>
                <w:lang w:val="uk-UA"/>
              </w:rPr>
              <w:t>Екстремальні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lang w:val="uk-UA"/>
              </w:rPr>
              <w:t>температури,</w:t>
            </w:r>
          </w:p>
          <w:p w14:paraId="3B5BBB5D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ind w:left="104"/>
              <w:rPr>
                <w:lang w:val="uk-UA"/>
              </w:rPr>
            </w:pPr>
            <w:r w:rsidRPr="00430366">
              <w:rPr>
                <w:lang w:val="uk-UA"/>
              </w:rPr>
              <w:t xml:space="preserve">спека, </w:t>
            </w:r>
            <w:r w:rsidRPr="00430366">
              <w:rPr>
                <w:spacing w:val="2"/>
                <w:lang w:val="uk-UA"/>
              </w:rPr>
              <w:t>хвилі</w:t>
            </w:r>
            <w:r w:rsidRPr="00430366">
              <w:rPr>
                <w:spacing w:val="-22"/>
                <w:lang w:val="uk-UA"/>
              </w:rPr>
              <w:t xml:space="preserve"> </w:t>
            </w:r>
            <w:r w:rsidRPr="00430366">
              <w:rPr>
                <w:lang w:val="uk-UA"/>
              </w:rPr>
              <w:t>тепла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FB0FB" w14:textId="77777777" w:rsidR="00EE277E" w:rsidRPr="00430366" w:rsidRDefault="00EE277E">
            <w:pPr>
              <w:pStyle w:val="TableParagraph"/>
              <w:kinsoku w:val="0"/>
              <w:overflowPunct w:val="0"/>
              <w:spacing w:line="261" w:lineRule="exact"/>
              <w:ind w:left="103"/>
              <w:rPr>
                <w:lang w:val="uk-UA"/>
              </w:rPr>
            </w:pPr>
            <w:r w:rsidRPr="00430366">
              <w:rPr>
                <w:spacing w:val="1"/>
                <w:lang w:val="uk-UA"/>
              </w:rPr>
              <w:t>Ймовірно</w:t>
            </w: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570FD" w14:textId="77777777" w:rsidR="00EE277E" w:rsidRPr="00430366" w:rsidRDefault="00EE277E">
            <w:pPr>
              <w:pStyle w:val="TableParagraph"/>
              <w:kinsoku w:val="0"/>
              <w:overflowPunct w:val="0"/>
              <w:spacing w:line="261" w:lineRule="exact"/>
              <w:ind w:left="88"/>
              <w:rPr>
                <w:spacing w:val="-1"/>
                <w:lang w:val="uk-UA"/>
              </w:rPr>
            </w:pPr>
            <w:r w:rsidRPr="00430366">
              <w:rPr>
                <w:spacing w:val="2"/>
                <w:lang w:val="uk-UA"/>
              </w:rPr>
              <w:t>всихання</w:t>
            </w:r>
            <w:r w:rsidRPr="00430366">
              <w:rPr>
                <w:spacing w:val="-18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сільськогосподарських</w:t>
            </w:r>
          </w:p>
          <w:p w14:paraId="76EC71A6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ind w:left="88"/>
              <w:rPr>
                <w:lang w:val="uk-UA"/>
              </w:rPr>
            </w:pPr>
            <w:r w:rsidRPr="00430366">
              <w:rPr>
                <w:spacing w:val="-1"/>
                <w:lang w:val="uk-UA"/>
              </w:rPr>
              <w:t>культур</w:t>
            </w:r>
            <w:r w:rsidRPr="00430366">
              <w:rPr>
                <w:lang w:val="uk-UA"/>
              </w:rPr>
              <w:t xml:space="preserve"> і</w:t>
            </w:r>
            <w:r w:rsidRPr="00430366">
              <w:rPr>
                <w:spacing w:val="8"/>
                <w:lang w:val="uk-UA"/>
              </w:rPr>
              <w:t xml:space="preserve"> </w:t>
            </w:r>
            <w:r w:rsidRPr="00430366">
              <w:rPr>
                <w:lang w:val="uk-UA"/>
              </w:rPr>
              <w:t>втрата</w:t>
            </w:r>
            <w:r w:rsidRPr="00430366">
              <w:rPr>
                <w:spacing w:val="-17"/>
                <w:lang w:val="uk-UA"/>
              </w:rPr>
              <w:t xml:space="preserve"> </w:t>
            </w:r>
            <w:r w:rsidRPr="00430366">
              <w:rPr>
                <w:lang w:val="uk-UA"/>
              </w:rPr>
              <w:t>продукції</w:t>
            </w:r>
          </w:p>
          <w:p w14:paraId="67D0E20A" w14:textId="77777777" w:rsidR="00EE277E" w:rsidRPr="00430366" w:rsidRDefault="00EE277E">
            <w:pPr>
              <w:pStyle w:val="TableParagraph"/>
              <w:kinsoku w:val="0"/>
              <w:overflowPunct w:val="0"/>
              <w:spacing w:before="4"/>
              <w:rPr>
                <w:lang w:val="uk-UA"/>
              </w:rPr>
            </w:pPr>
          </w:p>
          <w:p w14:paraId="537C99D6" w14:textId="77777777" w:rsidR="00EE277E" w:rsidRPr="00430366" w:rsidRDefault="00EE277E">
            <w:pPr>
              <w:pStyle w:val="TableParagraph"/>
              <w:kinsoku w:val="0"/>
              <w:overflowPunct w:val="0"/>
              <w:spacing w:line="239" w:lineRule="auto"/>
              <w:ind w:left="88" w:right="435"/>
              <w:rPr>
                <w:lang w:val="uk-UA"/>
              </w:rPr>
            </w:pPr>
            <w:r w:rsidRPr="00430366">
              <w:rPr>
                <w:lang w:val="uk-UA"/>
              </w:rPr>
              <w:t>пошкодження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spacing w:val="-3"/>
                <w:lang w:val="uk-UA"/>
              </w:rPr>
              <w:t>матеріалів</w:t>
            </w:r>
            <w:r w:rsidRPr="00430366">
              <w:rPr>
                <w:spacing w:val="21"/>
                <w:lang w:val="uk-UA"/>
              </w:rPr>
              <w:t xml:space="preserve"> </w:t>
            </w:r>
            <w:r w:rsidRPr="00430366">
              <w:rPr>
                <w:lang w:val="uk-UA"/>
              </w:rPr>
              <w:t>і</w:t>
            </w:r>
            <w:r w:rsidRPr="00430366">
              <w:rPr>
                <w:spacing w:val="37"/>
                <w:lang w:val="uk-UA"/>
              </w:rPr>
              <w:t xml:space="preserve"> </w:t>
            </w:r>
            <w:r w:rsidRPr="00430366">
              <w:rPr>
                <w:lang w:val="uk-UA"/>
              </w:rPr>
              <w:t>конструкцій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будівель</w:t>
            </w:r>
            <w:r w:rsidRPr="00430366">
              <w:rPr>
                <w:spacing w:val="10"/>
                <w:lang w:val="uk-UA"/>
              </w:rPr>
              <w:t xml:space="preserve"> </w:t>
            </w:r>
            <w:r w:rsidRPr="00430366">
              <w:rPr>
                <w:lang w:val="uk-UA"/>
              </w:rPr>
              <w:t>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доріг,</w:t>
            </w:r>
            <w:r w:rsidRPr="00430366">
              <w:rPr>
                <w:spacing w:val="37"/>
                <w:lang w:val="uk-UA"/>
              </w:rPr>
              <w:t xml:space="preserve"> </w:t>
            </w:r>
            <w:r w:rsidRPr="00430366">
              <w:rPr>
                <w:lang w:val="uk-UA"/>
              </w:rPr>
              <w:t>зростання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lang w:val="uk-UA"/>
              </w:rPr>
              <w:t>ризиків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аварій</w:t>
            </w:r>
            <w:r w:rsidRPr="00430366">
              <w:rPr>
                <w:spacing w:val="6"/>
                <w:lang w:val="uk-UA"/>
              </w:rPr>
              <w:t xml:space="preserve"> </w:t>
            </w:r>
            <w:r w:rsidRPr="00430366">
              <w:rPr>
                <w:lang w:val="uk-UA"/>
              </w:rPr>
              <w:t>і</w:t>
            </w:r>
            <w:r w:rsidRPr="00430366">
              <w:rPr>
                <w:spacing w:val="27"/>
                <w:lang w:val="uk-UA"/>
              </w:rPr>
              <w:t xml:space="preserve"> </w:t>
            </w:r>
            <w:r w:rsidRPr="00430366">
              <w:rPr>
                <w:lang w:val="uk-UA"/>
              </w:rPr>
              <w:t>дорожньо-транспортних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spacing w:val="3"/>
                <w:lang w:val="uk-UA"/>
              </w:rPr>
              <w:t>пригод</w:t>
            </w:r>
          </w:p>
        </w:tc>
      </w:tr>
    </w:tbl>
    <w:p w14:paraId="54E653E5" w14:textId="77777777" w:rsidR="00EE277E" w:rsidRPr="00430366" w:rsidRDefault="00EE277E">
      <w:pPr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232D6CDB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20B5E048" w14:textId="77777777" w:rsidR="00EE277E" w:rsidRPr="00430366" w:rsidRDefault="00EE277E">
      <w:pPr>
        <w:pStyle w:val="a3"/>
        <w:kinsoku w:val="0"/>
        <w:overflowPunct w:val="0"/>
        <w:ind w:left="0" w:firstLine="0"/>
        <w:rPr>
          <w:lang w:val="uk-UA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4"/>
        <w:gridCol w:w="2583"/>
        <w:gridCol w:w="3845"/>
      </w:tblGrid>
      <w:tr w:rsidR="00EE277E" w:rsidRPr="00430366" w14:paraId="4E789A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73"/>
        </w:trPr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9F202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63E5A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2AD7A" w14:textId="77777777" w:rsidR="00EE277E" w:rsidRPr="00430366" w:rsidRDefault="00EE277E">
            <w:pPr>
              <w:pStyle w:val="TableParagraph"/>
              <w:kinsoku w:val="0"/>
              <w:overflowPunct w:val="0"/>
              <w:ind w:left="88" w:right="167"/>
              <w:rPr>
                <w:spacing w:val="-1"/>
                <w:lang w:val="uk-UA"/>
              </w:rPr>
            </w:pPr>
            <w:r w:rsidRPr="00430366">
              <w:rPr>
                <w:lang w:val="uk-UA"/>
              </w:rPr>
              <w:t>зростання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lang w:val="uk-UA"/>
              </w:rPr>
              <w:t>ризиків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погіршення</w:t>
            </w:r>
            <w:r w:rsidRPr="00430366">
              <w:rPr>
                <w:spacing w:val="2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здоров’я</w:t>
            </w:r>
            <w:r w:rsidRPr="00430366">
              <w:rPr>
                <w:spacing w:val="9"/>
                <w:lang w:val="uk-UA"/>
              </w:rPr>
              <w:t xml:space="preserve"> </w:t>
            </w:r>
            <w:r w:rsidRPr="00430366">
              <w:rPr>
                <w:lang w:val="uk-UA"/>
              </w:rPr>
              <w:t>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смерті</w:t>
            </w:r>
            <w:r w:rsidRPr="00430366">
              <w:rPr>
                <w:lang w:val="uk-UA"/>
              </w:rPr>
              <w:t xml:space="preserve"> </w:t>
            </w:r>
            <w:r w:rsidRPr="00430366">
              <w:rPr>
                <w:spacing w:val="8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вразливого</w:t>
            </w:r>
            <w:r w:rsidRPr="00430366">
              <w:rPr>
                <w:spacing w:val="28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населення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lang w:val="uk-UA"/>
              </w:rPr>
              <w:t>та</w:t>
            </w:r>
            <w:r w:rsidRPr="00430366">
              <w:rPr>
                <w:spacing w:val="13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працівників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spacing w:val="3"/>
                <w:lang w:val="uk-UA"/>
              </w:rPr>
              <w:t>на</w:t>
            </w:r>
            <w:r w:rsidRPr="00430366">
              <w:rPr>
                <w:spacing w:val="27"/>
                <w:lang w:val="uk-UA"/>
              </w:rPr>
              <w:t xml:space="preserve"> </w:t>
            </w:r>
            <w:r w:rsidRPr="00430366">
              <w:rPr>
                <w:lang w:val="uk-UA"/>
              </w:rPr>
              <w:t>відкритому повітрі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lang w:val="uk-UA"/>
              </w:rPr>
              <w:t>(теплові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lang w:val="uk-UA"/>
              </w:rPr>
              <w:t>удари,</w:t>
            </w:r>
            <w:r w:rsidRPr="00430366">
              <w:rPr>
                <w:spacing w:val="29"/>
                <w:lang w:val="uk-UA"/>
              </w:rPr>
              <w:t xml:space="preserve"> </w:t>
            </w:r>
            <w:r w:rsidRPr="00430366">
              <w:rPr>
                <w:lang w:val="uk-UA"/>
              </w:rPr>
              <w:t>серцеві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напади,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lang w:val="uk-UA"/>
              </w:rPr>
              <w:t>загострення</w:t>
            </w:r>
            <w:r w:rsidRPr="00430366">
              <w:rPr>
                <w:spacing w:val="35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хронічних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lang w:val="uk-UA"/>
              </w:rPr>
              <w:t>захворювань</w:t>
            </w:r>
            <w:r w:rsidRPr="00430366">
              <w:rPr>
                <w:spacing w:val="-5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тощо)</w:t>
            </w:r>
          </w:p>
          <w:p w14:paraId="3F0616A9" w14:textId="77777777" w:rsidR="00EE277E" w:rsidRPr="00430366" w:rsidRDefault="00EE277E">
            <w:pPr>
              <w:pStyle w:val="TableParagraph"/>
              <w:kinsoku w:val="0"/>
              <w:overflowPunct w:val="0"/>
              <w:spacing w:before="11"/>
              <w:rPr>
                <w:sz w:val="22"/>
                <w:szCs w:val="22"/>
                <w:lang w:val="uk-UA"/>
              </w:rPr>
            </w:pPr>
          </w:p>
          <w:p w14:paraId="67A0161A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88" w:right="918"/>
              <w:rPr>
                <w:spacing w:val="-1"/>
                <w:lang w:val="uk-UA"/>
              </w:rPr>
            </w:pPr>
            <w:r w:rsidRPr="00430366">
              <w:rPr>
                <w:lang w:val="uk-UA"/>
              </w:rPr>
              <w:t>зростання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навантаження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spacing w:val="3"/>
                <w:lang w:val="uk-UA"/>
              </w:rPr>
              <w:t>на</w:t>
            </w:r>
            <w:r w:rsidRPr="00430366">
              <w:rPr>
                <w:spacing w:val="25"/>
                <w:lang w:val="uk-UA"/>
              </w:rPr>
              <w:t xml:space="preserve"> </w:t>
            </w:r>
            <w:r w:rsidRPr="00430366">
              <w:rPr>
                <w:lang w:val="uk-UA"/>
              </w:rPr>
              <w:t>медичні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системи</w:t>
            </w:r>
          </w:p>
          <w:p w14:paraId="037CD2F1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rPr>
                <w:sz w:val="23"/>
                <w:szCs w:val="23"/>
                <w:lang w:val="uk-UA"/>
              </w:rPr>
            </w:pPr>
          </w:p>
          <w:p w14:paraId="66B525D0" w14:textId="77777777" w:rsidR="00EE277E" w:rsidRPr="00430366" w:rsidRDefault="00EE277E">
            <w:pPr>
              <w:pStyle w:val="TableParagraph"/>
              <w:kinsoku w:val="0"/>
              <w:overflowPunct w:val="0"/>
              <w:spacing w:line="239" w:lineRule="auto"/>
              <w:ind w:left="88" w:right="221"/>
              <w:rPr>
                <w:lang w:val="uk-UA"/>
              </w:rPr>
            </w:pPr>
            <w:r w:rsidRPr="00430366">
              <w:rPr>
                <w:spacing w:val="1"/>
                <w:lang w:val="uk-UA"/>
              </w:rPr>
              <w:t>перевантаження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lang w:val="uk-UA"/>
              </w:rPr>
              <w:t>систем</w:t>
            </w:r>
            <w:r w:rsidRPr="00430366">
              <w:rPr>
                <w:spacing w:val="-2"/>
                <w:lang w:val="uk-UA"/>
              </w:rPr>
              <w:t xml:space="preserve"> </w:t>
            </w:r>
            <w:proofErr w:type="spellStart"/>
            <w:r w:rsidRPr="00430366">
              <w:rPr>
                <w:spacing w:val="2"/>
                <w:lang w:val="uk-UA"/>
              </w:rPr>
              <w:t>енерго</w:t>
            </w:r>
            <w:proofErr w:type="spellEnd"/>
            <w:r w:rsidRPr="00430366">
              <w:rPr>
                <w:spacing w:val="2"/>
                <w:lang w:val="uk-UA"/>
              </w:rPr>
              <w:t>-</w:t>
            </w:r>
            <w:r w:rsidRPr="00430366">
              <w:rPr>
                <w:spacing w:val="-20"/>
                <w:lang w:val="uk-UA"/>
              </w:rPr>
              <w:t xml:space="preserve"> </w:t>
            </w:r>
            <w:r w:rsidRPr="00430366">
              <w:rPr>
                <w:lang w:val="uk-UA"/>
              </w:rPr>
              <w:t>та</w:t>
            </w:r>
            <w:r w:rsidRPr="00430366">
              <w:rPr>
                <w:spacing w:val="27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водопостачання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підвищеним</w:t>
            </w:r>
            <w:r w:rsidRPr="00430366">
              <w:rPr>
                <w:spacing w:val="24"/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попитом</w:t>
            </w:r>
            <w:r w:rsidRPr="00430366">
              <w:rPr>
                <w:spacing w:val="-18"/>
                <w:lang w:val="uk-UA"/>
              </w:rPr>
              <w:t xml:space="preserve"> </w:t>
            </w:r>
            <w:r w:rsidRPr="00430366">
              <w:rPr>
                <w:spacing w:val="3"/>
                <w:lang w:val="uk-UA"/>
              </w:rPr>
              <w:t>на</w:t>
            </w:r>
            <w:r w:rsidRPr="00430366">
              <w:rPr>
                <w:spacing w:val="-2"/>
                <w:lang w:val="uk-UA"/>
              </w:rPr>
              <w:t xml:space="preserve"> </w:t>
            </w:r>
            <w:r w:rsidRPr="00430366">
              <w:rPr>
                <w:lang w:val="uk-UA"/>
              </w:rPr>
              <w:t>енергію</w:t>
            </w:r>
            <w:r w:rsidRPr="00430366">
              <w:rPr>
                <w:spacing w:val="-15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для</w:t>
            </w:r>
            <w:r w:rsidRPr="00430366">
              <w:rPr>
                <w:spacing w:val="25"/>
                <w:lang w:val="uk-UA"/>
              </w:rPr>
              <w:t xml:space="preserve"> </w:t>
            </w:r>
            <w:r w:rsidRPr="00430366">
              <w:rPr>
                <w:lang w:val="uk-UA"/>
              </w:rPr>
              <w:t>охолодження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lang w:val="uk-UA"/>
              </w:rPr>
              <w:t>та</w:t>
            </w:r>
            <w:r w:rsidRPr="00430366">
              <w:rPr>
                <w:spacing w:val="-2"/>
                <w:lang w:val="uk-UA"/>
              </w:rPr>
              <w:t xml:space="preserve"> </w:t>
            </w:r>
            <w:r w:rsidRPr="00430366">
              <w:rPr>
                <w:lang w:val="uk-UA"/>
              </w:rPr>
              <w:t>воду</w:t>
            </w:r>
          </w:p>
        </w:tc>
      </w:tr>
      <w:tr w:rsidR="00EE277E" w:rsidRPr="00430366" w14:paraId="05C8B3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92"/>
        </w:trPr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F80A1" w14:textId="77777777" w:rsidR="00EE277E" w:rsidRPr="00430366" w:rsidRDefault="00EE277E">
            <w:pPr>
              <w:pStyle w:val="TableParagraph"/>
              <w:kinsoku w:val="0"/>
              <w:overflowPunct w:val="0"/>
              <w:spacing w:before="8" w:line="270" w:lineRule="exact"/>
              <w:ind w:left="104" w:right="730"/>
              <w:rPr>
                <w:lang w:val="uk-UA"/>
              </w:rPr>
            </w:pPr>
            <w:r w:rsidRPr="00430366">
              <w:rPr>
                <w:spacing w:val="-1"/>
                <w:lang w:val="uk-UA"/>
              </w:rPr>
              <w:t>Зміни</w:t>
            </w:r>
            <w:r w:rsidRPr="00430366">
              <w:rPr>
                <w:spacing w:val="6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меж</w:t>
            </w:r>
            <w:r w:rsidRPr="00430366">
              <w:rPr>
                <w:spacing w:val="-1"/>
                <w:lang w:val="uk-UA"/>
              </w:rPr>
              <w:t xml:space="preserve"> </w:t>
            </w:r>
            <w:r w:rsidRPr="00430366">
              <w:rPr>
                <w:lang w:val="uk-UA"/>
              </w:rPr>
              <w:t>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lang w:val="uk-UA"/>
              </w:rPr>
              <w:t>тривалості</w:t>
            </w:r>
            <w:r w:rsidRPr="00430366">
              <w:rPr>
                <w:spacing w:val="23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вегетаційного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періоду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657EF" w14:textId="77777777" w:rsidR="00EE277E" w:rsidRPr="00430366" w:rsidRDefault="00EE277E">
            <w:pPr>
              <w:pStyle w:val="TableParagraph"/>
              <w:kinsoku w:val="0"/>
              <w:overflowPunct w:val="0"/>
              <w:ind w:left="103"/>
              <w:rPr>
                <w:lang w:val="uk-UA"/>
              </w:rPr>
            </w:pPr>
            <w:r w:rsidRPr="00430366">
              <w:rPr>
                <w:spacing w:val="1"/>
                <w:lang w:val="uk-UA"/>
              </w:rPr>
              <w:t>Ймовірно</w:t>
            </w: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8558D" w14:textId="77777777" w:rsidR="00EE277E" w:rsidRPr="00430366" w:rsidRDefault="00EE277E">
            <w:pPr>
              <w:pStyle w:val="TableParagraph"/>
              <w:kinsoku w:val="0"/>
              <w:overflowPunct w:val="0"/>
              <w:spacing w:line="241" w:lineRule="auto"/>
              <w:ind w:left="88" w:right="305"/>
              <w:rPr>
                <w:spacing w:val="1"/>
                <w:lang w:val="uk-UA"/>
              </w:rPr>
            </w:pPr>
            <w:r w:rsidRPr="00430366">
              <w:rPr>
                <w:spacing w:val="1"/>
                <w:lang w:val="uk-UA"/>
              </w:rPr>
              <w:t>порушення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lang w:val="uk-UA"/>
              </w:rPr>
              <w:t>фенологічних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lang w:val="uk-UA"/>
              </w:rPr>
              <w:t>ритмів,</w:t>
            </w:r>
            <w:r w:rsidRPr="00430366">
              <w:rPr>
                <w:spacing w:val="27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умов</w:t>
            </w:r>
            <w:r w:rsidRPr="00430366">
              <w:rPr>
                <w:spacing w:val="6"/>
                <w:lang w:val="uk-UA"/>
              </w:rPr>
              <w:t xml:space="preserve"> </w:t>
            </w:r>
            <w:r w:rsidRPr="00430366">
              <w:rPr>
                <w:lang w:val="uk-UA"/>
              </w:rPr>
              <w:t>розмноження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lang w:val="uk-UA"/>
              </w:rPr>
              <w:t>та</w:t>
            </w:r>
            <w:r w:rsidRPr="00430366">
              <w:rPr>
                <w:spacing w:val="-2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розвитку</w:t>
            </w:r>
            <w:r w:rsidRPr="00430366">
              <w:rPr>
                <w:spacing w:val="24"/>
                <w:lang w:val="uk-UA"/>
              </w:rPr>
              <w:t xml:space="preserve"> </w:t>
            </w:r>
            <w:r w:rsidRPr="00430366">
              <w:rPr>
                <w:lang w:val="uk-UA"/>
              </w:rPr>
              <w:t>рослин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lang w:val="uk-UA"/>
              </w:rPr>
              <w:t>і</w:t>
            </w:r>
            <w:r w:rsidRPr="00430366">
              <w:rPr>
                <w:spacing w:val="8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тварин</w:t>
            </w:r>
          </w:p>
          <w:p w14:paraId="5226C103" w14:textId="77777777" w:rsidR="00EE277E" w:rsidRPr="00430366" w:rsidRDefault="00EE277E">
            <w:pPr>
              <w:pStyle w:val="TableParagraph"/>
              <w:kinsoku w:val="0"/>
              <w:overflowPunct w:val="0"/>
              <w:spacing w:before="10"/>
              <w:rPr>
                <w:sz w:val="22"/>
                <w:szCs w:val="22"/>
                <w:lang w:val="uk-UA"/>
              </w:rPr>
            </w:pPr>
          </w:p>
          <w:p w14:paraId="33C7722C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88" w:right="514"/>
              <w:rPr>
                <w:spacing w:val="-1"/>
                <w:lang w:val="uk-UA"/>
              </w:rPr>
            </w:pPr>
            <w:r w:rsidRPr="00430366">
              <w:rPr>
                <w:spacing w:val="2"/>
                <w:lang w:val="uk-UA"/>
              </w:rPr>
              <w:t>зниження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врожайності</w:t>
            </w:r>
            <w:r w:rsidRPr="00430366">
              <w:rPr>
                <w:spacing w:val="22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сільськогосподарських</w:t>
            </w:r>
            <w:r w:rsidRPr="00430366">
              <w:rPr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культур</w:t>
            </w:r>
          </w:p>
          <w:p w14:paraId="0573D2E9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lang w:val="uk-UA"/>
              </w:rPr>
            </w:pPr>
          </w:p>
          <w:p w14:paraId="476EEEB7" w14:textId="77777777" w:rsidR="00EE277E" w:rsidRPr="00430366" w:rsidRDefault="00EE277E">
            <w:pPr>
              <w:pStyle w:val="TableParagraph"/>
              <w:kinsoku w:val="0"/>
              <w:overflowPunct w:val="0"/>
              <w:spacing w:line="270" w:lineRule="exact"/>
              <w:ind w:left="88" w:right="825"/>
              <w:rPr>
                <w:lang w:val="uk-UA"/>
              </w:rPr>
            </w:pPr>
            <w:r w:rsidRPr="00430366">
              <w:rPr>
                <w:spacing w:val="1"/>
                <w:lang w:val="uk-UA"/>
              </w:rPr>
              <w:t>порушення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функціонування</w:t>
            </w:r>
            <w:r w:rsidRPr="00430366">
              <w:rPr>
                <w:spacing w:val="24"/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природних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lang w:val="uk-UA"/>
              </w:rPr>
              <w:t>екосистем</w:t>
            </w:r>
          </w:p>
        </w:tc>
      </w:tr>
      <w:tr w:rsidR="00EE277E" w:rsidRPr="00430366" w14:paraId="2281C7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03"/>
        </w:trPr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D1697" w14:textId="77777777" w:rsidR="00EE277E" w:rsidRPr="00430366" w:rsidRDefault="00EE277E">
            <w:pPr>
              <w:pStyle w:val="TableParagraph"/>
              <w:kinsoku w:val="0"/>
              <w:overflowPunct w:val="0"/>
              <w:spacing w:before="8" w:line="270" w:lineRule="exact"/>
              <w:ind w:left="104" w:right="911"/>
              <w:rPr>
                <w:lang w:val="uk-UA"/>
              </w:rPr>
            </w:pPr>
            <w:r w:rsidRPr="00430366">
              <w:rPr>
                <w:lang w:val="uk-UA"/>
              </w:rPr>
              <w:t>Зменшення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загальної</w:t>
            </w:r>
            <w:r w:rsidRPr="00430366">
              <w:rPr>
                <w:spacing w:val="27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кількості</w:t>
            </w:r>
            <w:r w:rsidRPr="00430366">
              <w:rPr>
                <w:spacing w:val="8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опадів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8E0D" w14:textId="77777777" w:rsidR="00EE277E" w:rsidRPr="00430366" w:rsidRDefault="00EE277E">
            <w:pPr>
              <w:pStyle w:val="TableParagraph"/>
              <w:kinsoku w:val="0"/>
              <w:overflowPunct w:val="0"/>
              <w:ind w:left="103"/>
              <w:rPr>
                <w:lang w:val="uk-UA"/>
              </w:rPr>
            </w:pPr>
            <w:r w:rsidRPr="00430366">
              <w:rPr>
                <w:spacing w:val="1"/>
                <w:lang w:val="uk-UA"/>
              </w:rPr>
              <w:t>Ймовірно</w:t>
            </w: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E517A" w14:textId="77777777" w:rsidR="00EE277E" w:rsidRPr="00430366" w:rsidRDefault="00EE277E">
            <w:pPr>
              <w:pStyle w:val="TableParagraph"/>
              <w:kinsoku w:val="0"/>
              <w:overflowPunct w:val="0"/>
              <w:spacing w:line="239" w:lineRule="auto"/>
              <w:ind w:left="88" w:right="140"/>
              <w:rPr>
                <w:spacing w:val="-1"/>
                <w:lang w:val="uk-UA"/>
              </w:rPr>
            </w:pPr>
            <w:r w:rsidRPr="00430366">
              <w:rPr>
                <w:spacing w:val="-2"/>
                <w:lang w:val="uk-UA"/>
              </w:rPr>
              <w:t>зміна</w:t>
            </w:r>
            <w:r w:rsidRPr="00430366">
              <w:rPr>
                <w:spacing w:val="13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якості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lang w:val="uk-UA"/>
              </w:rPr>
              <w:t>та</w:t>
            </w:r>
            <w:r w:rsidRPr="00430366">
              <w:rPr>
                <w:spacing w:val="-2"/>
                <w:lang w:val="uk-UA"/>
              </w:rPr>
              <w:t xml:space="preserve"> </w:t>
            </w:r>
            <w:r w:rsidRPr="00430366">
              <w:rPr>
                <w:lang w:val="uk-UA"/>
              </w:rPr>
              <w:t>доступності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водних</w:t>
            </w:r>
            <w:r w:rsidRPr="00430366">
              <w:rPr>
                <w:spacing w:val="23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ресурсів</w:t>
            </w:r>
            <w:r w:rsidRPr="00430366">
              <w:rPr>
                <w:spacing w:val="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унаслідок</w:t>
            </w:r>
            <w:r w:rsidRPr="00430366">
              <w:rPr>
                <w:spacing w:val="3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перерозподілу</w:t>
            </w:r>
            <w:r w:rsidRPr="00430366">
              <w:rPr>
                <w:spacing w:val="21"/>
                <w:lang w:val="uk-UA"/>
              </w:rPr>
              <w:t xml:space="preserve"> </w:t>
            </w:r>
            <w:r w:rsidRPr="00430366">
              <w:rPr>
                <w:lang w:val="uk-UA"/>
              </w:rPr>
              <w:t>води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lang w:val="uk-UA"/>
              </w:rPr>
              <w:t>в</w:t>
            </w:r>
            <w:r w:rsidRPr="00430366">
              <w:rPr>
                <w:spacing w:val="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басейні,</w:t>
            </w:r>
            <w:r w:rsidRPr="00430366">
              <w:rPr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 xml:space="preserve">зміна </w:t>
            </w:r>
            <w:r w:rsidRPr="00430366">
              <w:rPr>
                <w:spacing w:val="1"/>
                <w:lang w:val="uk-UA"/>
              </w:rPr>
              <w:t>рівня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lang w:val="uk-UA"/>
              </w:rPr>
              <w:t>води</w:t>
            </w:r>
            <w:r w:rsidRPr="00430366">
              <w:rPr>
                <w:spacing w:val="6"/>
                <w:lang w:val="uk-UA"/>
              </w:rPr>
              <w:t xml:space="preserve"> </w:t>
            </w:r>
            <w:r w:rsidRPr="00430366">
              <w:rPr>
                <w:lang w:val="uk-UA"/>
              </w:rPr>
              <w:t>в</w:t>
            </w:r>
            <w:r w:rsidRPr="00430366">
              <w:rPr>
                <w:spacing w:val="25"/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водних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об’єктах</w:t>
            </w:r>
          </w:p>
          <w:p w14:paraId="78B89D78" w14:textId="77777777" w:rsidR="00EE277E" w:rsidRPr="00430366" w:rsidRDefault="00EE277E">
            <w:pPr>
              <w:pStyle w:val="TableParagraph"/>
              <w:kinsoku w:val="0"/>
              <w:overflowPunct w:val="0"/>
              <w:spacing w:before="4"/>
              <w:rPr>
                <w:lang w:val="uk-UA"/>
              </w:rPr>
            </w:pPr>
          </w:p>
          <w:p w14:paraId="5D7DF0DD" w14:textId="77777777" w:rsidR="00EE277E" w:rsidRPr="00430366" w:rsidRDefault="00EE277E">
            <w:pPr>
              <w:pStyle w:val="TableParagraph"/>
              <w:kinsoku w:val="0"/>
              <w:overflowPunct w:val="0"/>
              <w:spacing w:line="239" w:lineRule="auto"/>
              <w:ind w:left="88" w:right="185"/>
              <w:rPr>
                <w:spacing w:val="-2"/>
                <w:lang w:val="uk-UA"/>
              </w:rPr>
            </w:pPr>
            <w:r w:rsidRPr="00430366">
              <w:rPr>
                <w:lang w:val="uk-UA"/>
              </w:rPr>
              <w:t>зменшення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живлення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неглибоких</w:t>
            </w:r>
            <w:r w:rsidRPr="00430366">
              <w:rPr>
                <w:spacing w:val="29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підземних</w:t>
            </w:r>
            <w:r w:rsidRPr="00430366">
              <w:rPr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водоносних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горизонтів,</w:t>
            </w:r>
            <w:r w:rsidRPr="00430366">
              <w:rPr>
                <w:spacing w:val="37"/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зниження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рівня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lang w:val="uk-UA"/>
              </w:rPr>
              <w:t>води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lang w:val="uk-UA"/>
              </w:rPr>
              <w:t>в</w:t>
            </w:r>
            <w:r w:rsidRPr="00430366">
              <w:rPr>
                <w:spacing w:val="6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колодязях</w:t>
            </w:r>
            <w:r w:rsidRPr="00430366">
              <w:rPr>
                <w:spacing w:val="14"/>
                <w:lang w:val="uk-UA"/>
              </w:rPr>
              <w:t xml:space="preserve"> </w:t>
            </w:r>
            <w:r w:rsidRPr="00430366">
              <w:rPr>
                <w:lang w:val="uk-UA"/>
              </w:rPr>
              <w:t>і</w:t>
            </w:r>
            <w:r w:rsidRPr="00430366">
              <w:rPr>
                <w:spacing w:val="25"/>
                <w:lang w:val="uk-UA"/>
              </w:rPr>
              <w:t xml:space="preserve"> </w:t>
            </w:r>
            <w:r w:rsidRPr="00430366">
              <w:rPr>
                <w:spacing w:val="-3"/>
                <w:lang w:val="uk-UA"/>
              </w:rPr>
              <w:t>дебіту</w:t>
            </w:r>
            <w:r w:rsidRPr="00430366">
              <w:rPr>
                <w:spacing w:val="14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джерел</w:t>
            </w:r>
          </w:p>
          <w:p w14:paraId="438E3A42" w14:textId="77777777" w:rsidR="00EE277E" w:rsidRPr="00430366" w:rsidRDefault="00EE277E">
            <w:pPr>
              <w:pStyle w:val="TableParagraph"/>
              <w:kinsoku w:val="0"/>
              <w:overflowPunct w:val="0"/>
              <w:spacing w:before="4"/>
              <w:rPr>
                <w:lang w:val="uk-UA"/>
              </w:rPr>
            </w:pPr>
          </w:p>
          <w:p w14:paraId="425DC600" w14:textId="77777777" w:rsidR="00EE277E" w:rsidRPr="00430366" w:rsidRDefault="00EE277E">
            <w:pPr>
              <w:pStyle w:val="TableParagraph"/>
              <w:kinsoku w:val="0"/>
              <w:overflowPunct w:val="0"/>
              <w:spacing w:line="241" w:lineRule="auto"/>
              <w:ind w:left="88" w:right="365"/>
              <w:rPr>
                <w:lang w:val="uk-UA"/>
              </w:rPr>
            </w:pPr>
            <w:r w:rsidRPr="00430366">
              <w:rPr>
                <w:spacing w:val="-1"/>
                <w:lang w:val="uk-UA"/>
              </w:rPr>
              <w:t>деградація</w:t>
            </w:r>
            <w:r w:rsidRPr="00430366">
              <w:rPr>
                <w:spacing w:val="9"/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водних,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водно-</w:t>
            </w:r>
            <w:r w:rsidRPr="00430366">
              <w:rPr>
                <w:spacing w:val="25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болотних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lang w:val="uk-UA"/>
              </w:rPr>
              <w:t>і</w:t>
            </w:r>
            <w:r w:rsidRPr="00430366">
              <w:rPr>
                <w:spacing w:val="8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заплавних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екосистем,</w:t>
            </w:r>
            <w:r w:rsidRPr="00430366">
              <w:rPr>
                <w:spacing w:val="33"/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зниження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spacing w:val="-4"/>
                <w:lang w:val="uk-UA"/>
              </w:rPr>
              <w:t>їх</w:t>
            </w:r>
            <w:r w:rsidRPr="00430366">
              <w:rPr>
                <w:spacing w:val="14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біорізноманіття</w:t>
            </w:r>
          </w:p>
        </w:tc>
      </w:tr>
      <w:tr w:rsidR="00EE277E" w:rsidRPr="00430366" w14:paraId="7DABA1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59"/>
        </w:trPr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0D54B" w14:textId="77777777" w:rsidR="00EE277E" w:rsidRPr="00430366" w:rsidRDefault="00EE277E">
            <w:pPr>
              <w:pStyle w:val="TableParagraph"/>
              <w:kinsoku w:val="0"/>
              <w:overflowPunct w:val="0"/>
              <w:ind w:left="104"/>
              <w:rPr>
                <w:lang w:val="uk-UA"/>
              </w:rPr>
            </w:pPr>
            <w:r w:rsidRPr="00430366">
              <w:rPr>
                <w:spacing w:val="-1"/>
                <w:lang w:val="uk-UA"/>
              </w:rPr>
              <w:t>Екстремальні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зливові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lang w:val="uk-UA"/>
              </w:rPr>
              <w:t>опади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3881E" w14:textId="77777777" w:rsidR="00EE277E" w:rsidRPr="00430366" w:rsidRDefault="00EE277E">
            <w:pPr>
              <w:pStyle w:val="TableParagraph"/>
              <w:kinsoku w:val="0"/>
              <w:overflowPunct w:val="0"/>
              <w:ind w:left="103"/>
              <w:rPr>
                <w:lang w:val="uk-UA"/>
              </w:rPr>
            </w:pPr>
            <w:r w:rsidRPr="00430366">
              <w:rPr>
                <w:lang w:val="uk-UA"/>
              </w:rPr>
              <w:t>Малоймовірно</w:t>
            </w: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D9FE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39" w:lineRule="auto"/>
              <w:ind w:left="88" w:right="127"/>
              <w:rPr>
                <w:spacing w:val="3"/>
                <w:lang w:val="uk-UA"/>
              </w:rPr>
            </w:pPr>
            <w:r w:rsidRPr="00430366">
              <w:rPr>
                <w:lang w:val="uk-UA"/>
              </w:rPr>
              <w:t>затоплення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територій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lang w:val="uk-UA"/>
              </w:rPr>
              <w:t>дощовими</w:t>
            </w:r>
            <w:r w:rsidRPr="00430366">
              <w:rPr>
                <w:spacing w:val="35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паводками,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lang w:val="uk-UA"/>
              </w:rPr>
              <w:t>пошкодження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будівель</w:t>
            </w:r>
            <w:r w:rsidRPr="00430366">
              <w:rPr>
                <w:spacing w:val="39"/>
                <w:lang w:val="uk-UA"/>
              </w:rPr>
              <w:t xml:space="preserve"> </w:t>
            </w:r>
            <w:r w:rsidRPr="00430366">
              <w:rPr>
                <w:lang w:val="uk-UA"/>
              </w:rPr>
              <w:t>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доріг,</w:t>
            </w:r>
            <w:r w:rsidRPr="00430366">
              <w:rPr>
                <w:spacing w:val="14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ризики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аварій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lang w:val="uk-UA"/>
              </w:rPr>
              <w:t>та</w:t>
            </w:r>
            <w:r w:rsidRPr="00430366">
              <w:rPr>
                <w:spacing w:val="-2"/>
                <w:lang w:val="uk-UA"/>
              </w:rPr>
              <w:t xml:space="preserve"> </w:t>
            </w:r>
            <w:proofErr w:type="spellStart"/>
            <w:r w:rsidRPr="00430366">
              <w:rPr>
                <w:lang w:val="uk-UA"/>
              </w:rPr>
              <w:t>дорожньо</w:t>
            </w:r>
            <w:proofErr w:type="spellEnd"/>
            <w:r w:rsidRPr="00430366">
              <w:rPr>
                <w:lang w:val="uk-UA"/>
              </w:rPr>
              <w:t>-</w:t>
            </w:r>
            <w:r w:rsidRPr="00430366">
              <w:rPr>
                <w:spacing w:val="23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транспортних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spacing w:val="3"/>
                <w:lang w:val="uk-UA"/>
              </w:rPr>
              <w:t>пригод</w:t>
            </w:r>
          </w:p>
          <w:p w14:paraId="778C98BF" w14:textId="77777777" w:rsidR="00EE277E" w:rsidRPr="00430366" w:rsidRDefault="00EE277E">
            <w:pPr>
              <w:pStyle w:val="TableParagraph"/>
              <w:kinsoku w:val="0"/>
              <w:overflowPunct w:val="0"/>
              <w:rPr>
                <w:sz w:val="25"/>
                <w:szCs w:val="25"/>
                <w:lang w:val="uk-UA"/>
              </w:rPr>
            </w:pPr>
          </w:p>
          <w:p w14:paraId="67CCCF6B" w14:textId="77777777" w:rsidR="00EE277E" w:rsidRPr="00430366" w:rsidRDefault="00EE277E">
            <w:pPr>
              <w:pStyle w:val="TableParagraph"/>
              <w:kinsoku w:val="0"/>
              <w:overflowPunct w:val="0"/>
              <w:spacing w:line="270" w:lineRule="exact"/>
              <w:ind w:left="88" w:right="578"/>
              <w:rPr>
                <w:lang w:val="uk-UA"/>
              </w:rPr>
            </w:pPr>
            <w:r w:rsidRPr="00430366">
              <w:rPr>
                <w:spacing w:val="-1"/>
                <w:lang w:val="uk-UA"/>
              </w:rPr>
              <w:t>активізація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spacing w:val="-3"/>
                <w:lang w:val="uk-UA"/>
              </w:rPr>
              <w:t>ерозії</w:t>
            </w:r>
            <w:r w:rsidRPr="00430366">
              <w:rPr>
                <w:spacing w:val="23"/>
                <w:lang w:val="uk-UA"/>
              </w:rPr>
              <w:t xml:space="preserve"> </w:t>
            </w:r>
            <w:r w:rsidRPr="00430366">
              <w:rPr>
                <w:lang w:val="uk-UA"/>
              </w:rPr>
              <w:t>та</w:t>
            </w:r>
            <w:r w:rsidRPr="00430366">
              <w:rPr>
                <w:spacing w:val="3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деградації</w:t>
            </w:r>
            <w:r w:rsidRPr="00430366">
              <w:rPr>
                <w:spacing w:val="33"/>
                <w:lang w:val="uk-UA"/>
              </w:rPr>
              <w:t xml:space="preserve"> </w:t>
            </w:r>
            <w:r w:rsidRPr="00430366">
              <w:rPr>
                <w:lang w:val="uk-UA"/>
              </w:rPr>
              <w:t>ґрунтів</w:t>
            </w:r>
          </w:p>
          <w:p w14:paraId="373E3BC6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lang w:val="uk-UA"/>
              </w:rPr>
            </w:pPr>
          </w:p>
          <w:p w14:paraId="6987F717" w14:textId="77777777" w:rsidR="00EE277E" w:rsidRPr="00430366" w:rsidRDefault="00EE277E">
            <w:pPr>
              <w:pStyle w:val="TableParagraph"/>
              <w:kinsoku w:val="0"/>
              <w:overflowPunct w:val="0"/>
              <w:spacing w:line="241" w:lineRule="auto"/>
              <w:ind w:left="88" w:right="607"/>
              <w:rPr>
                <w:lang w:val="uk-UA"/>
              </w:rPr>
            </w:pPr>
            <w:r w:rsidRPr="00430366">
              <w:rPr>
                <w:lang w:val="uk-UA"/>
              </w:rPr>
              <w:t>забруднення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lang w:val="uk-UA"/>
              </w:rPr>
              <w:t>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lang w:val="uk-UA"/>
              </w:rPr>
              <w:t>замулення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річок</w:t>
            </w:r>
            <w:r w:rsidRPr="00430366">
              <w:rPr>
                <w:spacing w:val="27"/>
                <w:lang w:val="uk-UA"/>
              </w:rPr>
              <w:t xml:space="preserve"> </w:t>
            </w:r>
            <w:r w:rsidRPr="00430366">
              <w:rPr>
                <w:lang w:val="uk-UA"/>
              </w:rPr>
              <w:t>завислими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речовинами,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spacing w:val="-3"/>
                <w:lang w:val="uk-UA"/>
              </w:rPr>
              <w:t>що</w:t>
            </w:r>
            <w:r w:rsidRPr="00430366">
              <w:rPr>
                <w:spacing w:val="29"/>
                <w:lang w:val="uk-UA"/>
              </w:rPr>
              <w:t xml:space="preserve"> </w:t>
            </w:r>
            <w:r w:rsidRPr="00430366">
              <w:rPr>
                <w:lang w:val="uk-UA"/>
              </w:rPr>
              <w:t>виносяться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lang w:val="uk-UA"/>
              </w:rPr>
              <w:t>з</w:t>
            </w:r>
            <w:r w:rsidRPr="00430366">
              <w:rPr>
                <w:spacing w:val="-5"/>
                <w:lang w:val="uk-UA"/>
              </w:rPr>
              <w:t xml:space="preserve"> </w:t>
            </w:r>
            <w:r w:rsidRPr="00430366">
              <w:rPr>
                <w:lang w:val="uk-UA"/>
              </w:rPr>
              <w:t>дощовим</w:t>
            </w:r>
            <w:r w:rsidRPr="00430366">
              <w:rPr>
                <w:spacing w:val="-2"/>
                <w:lang w:val="uk-UA"/>
              </w:rPr>
              <w:t xml:space="preserve"> </w:t>
            </w:r>
            <w:r w:rsidRPr="00430366">
              <w:rPr>
                <w:lang w:val="uk-UA"/>
              </w:rPr>
              <w:t>стоком</w:t>
            </w:r>
          </w:p>
          <w:p w14:paraId="201F173B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lang w:val="uk-UA"/>
              </w:rPr>
            </w:pPr>
          </w:p>
          <w:p w14:paraId="63CAFF29" w14:textId="77777777" w:rsidR="00EE277E" w:rsidRPr="00430366" w:rsidRDefault="00EE277E">
            <w:pPr>
              <w:pStyle w:val="TableParagraph"/>
              <w:kinsoku w:val="0"/>
              <w:overflowPunct w:val="0"/>
              <w:spacing w:line="241" w:lineRule="auto"/>
              <w:ind w:left="88" w:right="823"/>
              <w:rPr>
                <w:lang w:val="uk-UA"/>
              </w:rPr>
            </w:pPr>
            <w:r w:rsidRPr="00430366">
              <w:rPr>
                <w:spacing w:val="1"/>
                <w:lang w:val="uk-UA"/>
              </w:rPr>
              <w:t>ризики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травмування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lang w:val="uk-UA"/>
              </w:rPr>
              <w:t>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смерті</w:t>
            </w:r>
            <w:r w:rsidRPr="00430366">
              <w:rPr>
                <w:spacing w:val="23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населення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spacing w:val="3"/>
                <w:lang w:val="uk-UA"/>
              </w:rPr>
              <w:t>на</w:t>
            </w:r>
            <w:r w:rsidRPr="00430366">
              <w:rPr>
                <w:spacing w:val="-2"/>
                <w:lang w:val="uk-UA"/>
              </w:rPr>
              <w:t xml:space="preserve"> </w:t>
            </w:r>
            <w:r w:rsidRPr="00430366">
              <w:rPr>
                <w:lang w:val="uk-UA"/>
              </w:rPr>
              <w:t>затоплених</w:t>
            </w:r>
            <w:r w:rsidRPr="00430366">
              <w:rPr>
                <w:spacing w:val="21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територіях</w:t>
            </w:r>
          </w:p>
        </w:tc>
      </w:tr>
    </w:tbl>
    <w:p w14:paraId="3C687AF8" w14:textId="77777777" w:rsidR="00EE277E" w:rsidRPr="00430366" w:rsidRDefault="00EE277E">
      <w:pPr>
        <w:rPr>
          <w:lang w:val="uk-UA"/>
        </w:rPr>
        <w:sectPr w:rsidR="00EE277E" w:rsidRPr="00430366">
          <w:headerReference w:type="default" r:id="rId25"/>
          <w:pgSz w:w="11910" w:h="16850"/>
          <w:pgMar w:top="1000" w:right="740" w:bottom="280" w:left="1140" w:header="469" w:footer="0" w:gutter="0"/>
          <w:pgNumType w:start="42"/>
          <w:cols w:space="720" w:equalWidth="0">
            <w:col w:w="10030"/>
          </w:cols>
          <w:noEndnote/>
        </w:sectPr>
      </w:pPr>
    </w:p>
    <w:p w14:paraId="0F4255A3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7EDC0403" w14:textId="77777777" w:rsidR="00EE277E" w:rsidRPr="00430366" w:rsidRDefault="00EE277E">
      <w:pPr>
        <w:pStyle w:val="a3"/>
        <w:kinsoku w:val="0"/>
        <w:overflowPunct w:val="0"/>
        <w:ind w:left="0" w:firstLine="0"/>
        <w:rPr>
          <w:lang w:val="uk-UA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4"/>
        <w:gridCol w:w="2583"/>
        <w:gridCol w:w="3845"/>
      </w:tblGrid>
      <w:tr w:rsidR="00EE277E" w:rsidRPr="00430366" w14:paraId="190065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55"/>
        </w:trPr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2D0F6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76088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F2237" w14:textId="77777777" w:rsidR="00EE277E" w:rsidRPr="00430366" w:rsidRDefault="00EE277E">
            <w:pPr>
              <w:pStyle w:val="TableParagraph"/>
              <w:kinsoku w:val="0"/>
              <w:overflowPunct w:val="0"/>
              <w:spacing w:before="8" w:line="270" w:lineRule="exact"/>
              <w:ind w:left="88" w:right="266"/>
              <w:rPr>
                <w:lang w:val="uk-UA"/>
              </w:rPr>
            </w:pPr>
            <w:r w:rsidRPr="00430366">
              <w:rPr>
                <w:spacing w:val="1"/>
                <w:lang w:val="uk-UA"/>
              </w:rPr>
              <w:t>утворення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зсувів</w:t>
            </w:r>
            <w:r w:rsidRPr="00430366">
              <w:rPr>
                <w:spacing w:val="6"/>
                <w:lang w:val="uk-UA"/>
              </w:rPr>
              <w:t xml:space="preserve"> </w:t>
            </w:r>
            <w:r w:rsidRPr="00430366">
              <w:rPr>
                <w:spacing w:val="-4"/>
                <w:lang w:val="uk-UA"/>
              </w:rPr>
              <w:t>із</w:t>
            </w:r>
            <w:r w:rsidRPr="00430366">
              <w:rPr>
                <w:spacing w:val="10"/>
                <w:lang w:val="uk-UA"/>
              </w:rPr>
              <w:t xml:space="preserve"> </w:t>
            </w:r>
            <w:r w:rsidRPr="00430366">
              <w:rPr>
                <w:lang w:val="uk-UA"/>
              </w:rPr>
              <w:t>ризиками</w:t>
            </w:r>
            <w:r w:rsidRPr="00430366">
              <w:rPr>
                <w:spacing w:val="37"/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руйнувань</w:t>
            </w:r>
            <w:r w:rsidRPr="00430366">
              <w:rPr>
                <w:spacing w:val="-20"/>
                <w:lang w:val="uk-UA"/>
              </w:rPr>
              <w:t xml:space="preserve"> </w:t>
            </w:r>
            <w:r w:rsidRPr="00430366">
              <w:rPr>
                <w:lang w:val="uk-UA"/>
              </w:rPr>
              <w:t>та</w:t>
            </w:r>
            <w:r w:rsidRPr="00430366">
              <w:rPr>
                <w:spacing w:val="-2"/>
                <w:lang w:val="uk-UA"/>
              </w:rPr>
              <w:t xml:space="preserve"> </w:t>
            </w:r>
            <w:r w:rsidRPr="00430366">
              <w:rPr>
                <w:lang w:val="uk-UA"/>
              </w:rPr>
              <w:t>втрати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життя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людей</w:t>
            </w:r>
          </w:p>
        </w:tc>
      </w:tr>
      <w:tr w:rsidR="00EE277E" w:rsidRPr="00430366" w14:paraId="5DC169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0"/>
        </w:trPr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3EC2C" w14:textId="77777777" w:rsidR="00EE277E" w:rsidRPr="00430366" w:rsidRDefault="00EE277E">
            <w:pPr>
              <w:pStyle w:val="TableParagraph"/>
              <w:kinsoku w:val="0"/>
              <w:overflowPunct w:val="0"/>
              <w:ind w:left="104"/>
              <w:rPr>
                <w:lang w:val="uk-UA"/>
              </w:rPr>
            </w:pPr>
            <w:r w:rsidRPr="00430366">
              <w:rPr>
                <w:lang w:val="uk-UA"/>
              </w:rPr>
              <w:t>Посухи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81EB0" w14:textId="77777777" w:rsidR="00EE277E" w:rsidRPr="00430366" w:rsidRDefault="00EE277E">
            <w:pPr>
              <w:pStyle w:val="TableParagraph"/>
              <w:kinsoku w:val="0"/>
              <w:overflowPunct w:val="0"/>
              <w:ind w:left="103"/>
              <w:rPr>
                <w:lang w:val="uk-UA"/>
              </w:rPr>
            </w:pPr>
            <w:r w:rsidRPr="00430366">
              <w:rPr>
                <w:lang w:val="uk-UA"/>
              </w:rPr>
              <w:t>Малоймовірно</w:t>
            </w: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2373" w14:textId="77777777" w:rsidR="00EE277E" w:rsidRPr="00430366" w:rsidRDefault="00EE277E">
            <w:pPr>
              <w:pStyle w:val="TableParagraph"/>
              <w:kinsoku w:val="0"/>
              <w:overflowPunct w:val="0"/>
              <w:spacing w:line="241" w:lineRule="auto"/>
              <w:ind w:left="88" w:right="479"/>
              <w:rPr>
                <w:spacing w:val="-1"/>
                <w:lang w:val="uk-UA"/>
              </w:rPr>
            </w:pPr>
            <w:r w:rsidRPr="00430366">
              <w:rPr>
                <w:spacing w:val="-1"/>
                <w:lang w:val="uk-UA"/>
              </w:rPr>
              <w:t>деградація</w:t>
            </w:r>
            <w:r w:rsidRPr="00430366">
              <w:rPr>
                <w:spacing w:val="9"/>
                <w:lang w:val="uk-UA"/>
              </w:rPr>
              <w:t xml:space="preserve"> </w:t>
            </w:r>
            <w:r w:rsidRPr="00430366">
              <w:rPr>
                <w:lang w:val="uk-UA"/>
              </w:rPr>
              <w:t>оселищ</w:t>
            </w:r>
            <w:r w:rsidRPr="00430366">
              <w:rPr>
                <w:spacing w:val="-5"/>
                <w:lang w:val="uk-UA"/>
              </w:rPr>
              <w:t xml:space="preserve"> </w:t>
            </w:r>
            <w:r w:rsidRPr="00430366">
              <w:rPr>
                <w:lang w:val="uk-UA"/>
              </w:rPr>
              <w:t>та</w:t>
            </w:r>
            <w:r w:rsidRPr="00430366">
              <w:rPr>
                <w:spacing w:val="-2"/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зниження</w:t>
            </w:r>
            <w:r w:rsidRPr="00430366">
              <w:rPr>
                <w:spacing w:val="26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біорізноманіття,</w:t>
            </w:r>
            <w:r w:rsidRPr="00430366">
              <w:rPr>
                <w:spacing w:val="29"/>
                <w:lang w:val="uk-UA"/>
              </w:rPr>
              <w:t xml:space="preserve"> </w:t>
            </w:r>
            <w:r w:rsidRPr="00430366">
              <w:rPr>
                <w:lang w:val="uk-UA"/>
              </w:rPr>
              <w:t>особливо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для</w:t>
            </w:r>
            <w:r w:rsidRPr="00430366">
              <w:rPr>
                <w:spacing w:val="25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водно-болотних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угідь</w:t>
            </w:r>
          </w:p>
          <w:p w14:paraId="4BB2C0A1" w14:textId="77777777" w:rsidR="00EE277E" w:rsidRPr="00430366" w:rsidRDefault="00EE277E">
            <w:pPr>
              <w:pStyle w:val="TableParagraph"/>
              <w:kinsoku w:val="0"/>
              <w:overflowPunct w:val="0"/>
              <w:spacing w:before="10"/>
              <w:rPr>
                <w:lang w:val="uk-UA"/>
              </w:rPr>
            </w:pPr>
          </w:p>
          <w:p w14:paraId="2394AFC4" w14:textId="77777777" w:rsidR="00EE277E" w:rsidRPr="00430366" w:rsidRDefault="00EE277E">
            <w:pPr>
              <w:pStyle w:val="TableParagraph"/>
              <w:kinsoku w:val="0"/>
              <w:overflowPunct w:val="0"/>
              <w:spacing w:line="270" w:lineRule="exact"/>
              <w:ind w:left="88" w:right="732"/>
              <w:rPr>
                <w:lang w:val="uk-UA"/>
              </w:rPr>
            </w:pPr>
            <w:r w:rsidRPr="00430366">
              <w:rPr>
                <w:lang w:val="uk-UA"/>
              </w:rPr>
              <w:t>втрата</w:t>
            </w:r>
            <w:r w:rsidRPr="00430366">
              <w:rPr>
                <w:spacing w:val="-2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сільськогосподарської</w:t>
            </w:r>
            <w:r w:rsidRPr="00430366">
              <w:rPr>
                <w:spacing w:val="29"/>
                <w:lang w:val="uk-UA"/>
              </w:rPr>
              <w:t xml:space="preserve"> </w:t>
            </w:r>
            <w:r w:rsidRPr="00430366">
              <w:rPr>
                <w:lang w:val="uk-UA"/>
              </w:rPr>
              <w:t>продукції</w:t>
            </w:r>
          </w:p>
          <w:p w14:paraId="1A27AC6D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lang w:val="uk-UA"/>
              </w:rPr>
            </w:pPr>
          </w:p>
          <w:p w14:paraId="7F0E8A3D" w14:textId="77777777" w:rsidR="00EE277E" w:rsidRPr="00430366" w:rsidRDefault="00EE277E">
            <w:pPr>
              <w:pStyle w:val="TableParagraph"/>
              <w:kinsoku w:val="0"/>
              <w:overflowPunct w:val="0"/>
              <w:spacing w:line="241" w:lineRule="auto"/>
              <w:ind w:left="88" w:right="485"/>
              <w:rPr>
                <w:spacing w:val="1"/>
                <w:lang w:val="uk-UA"/>
              </w:rPr>
            </w:pPr>
            <w:r w:rsidRPr="00430366">
              <w:rPr>
                <w:spacing w:val="1"/>
                <w:lang w:val="uk-UA"/>
              </w:rPr>
              <w:t>погіршення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якості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lang w:val="uk-UA"/>
              </w:rPr>
              <w:t>води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lang w:val="uk-UA"/>
              </w:rPr>
              <w:t>у</w:t>
            </w:r>
            <w:r w:rsidRPr="00430366">
              <w:rPr>
                <w:spacing w:val="24"/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поверхневих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джерелах</w:t>
            </w:r>
            <w:r w:rsidRPr="00430366">
              <w:rPr>
                <w:lang w:val="uk-UA"/>
              </w:rPr>
              <w:t xml:space="preserve"> </w:t>
            </w:r>
            <w:r w:rsidRPr="00430366">
              <w:rPr>
                <w:spacing w:val="3"/>
                <w:lang w:val="uk-UA"/>
              </w:rPr>
              <w:t>питного</w:t>
            </w:r>
            <w:r w:rsidRPr="00430366">
              <w:rPr>
                <w:spacing w:val="27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водопостачання</w:t>
            </w:r>
          </w:p>
          <w:p w14:paraId="6BDA52A6" w14:textId="77777777" w:rsidR="00EE277E" w:rsidRPr="00430366" w:rsidRDefault="00EE277E">
            <w:pPr>
              <w:pStyle w:val="TableParagraph"/>
              <w:kinsoku w:val="0"/>
              <w:overflowPunct w:val="0"/>
              <w:spacing w:before="10"/>
              <w:rPr>
                <w:sz w:val="22"/>
                <w:szCs w:val="22"/>
                <w:lang w:val="uk-UA"/>
              </w:rPr>
            </w:pPr>
          </w:p>
          <w:p w14:paraId="31A19A53" w14:textId="77777777" w:rsidR="00EE277E" w:rsidRPr="00430366" w:rsidRDefault="00EE277E">
            <w:pPr>
              <w:pStyle w:val="TableParagraph"/>
              <w:kinsoku w:val="0"/>
              <w:overflowPunct w:val="0"/>
              <w:spacing w:line="483" w:lineRule="auto"/>
              <w:ind w:left="88" w:right="1143"/>
              <w:rPr>
                <w:spacing w:val="-2"/>
                <w:lang w:val="uk-UA"/>
              </w:rPr>
            </w:pPr>
            <w:r w:rsidRPr="00430366">
              <w:rPr>
                <w:lang w:val="uk-UA"/>
              </w:rPr>
              <w:t>зростання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lang w:val="uk-UA"/>
              </w:rPr>
              <w:t>ризиків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lang w:val="uk-UA"/>
              </w:rPr>
              <w:t>пожеж</w:t>
            </w:r>
            <w:r w:rsidRPr="00430366">
              <w:rPr>
                <w:spacing w:val="29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дефіцит</w:t>
            </w:r>
            <w:r w:rsidRPr="00430366">
              <w:rPr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водних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ресурсів</w:t>
            </w:r>
          </w:p>
          <w:p w14:paraId="1FAA2AE9" w14:textId="77777777" w:rsidR="00EE277E" w:rsidRPr="00430366" w:rsidRDefault="00EE277E">
            <w:pPr>
              <w:pStyle w:val="TableParagraph"/>
              <w:kinsoku w:val="0"/>
              <w:overflowPunct w:val="0"/>
              <w:spacing w:before="18" w:line="270" w:lineRule="exact"/>
              <w:ind w:left="88" w:right="346"/>
              <w:rPr>
                <w:spacing w:val="-2"/>
                <w:lang w:val="uk-UA"/>
              </w:rPr>
            </w:pPr>
            <w:r w:rsidRPr="00430366">
              <w:rPr>
                <w:spacing w:val="-2"/>
                <w:lang w:val="uk-UA"/>
              </w:rPr>
              <w:t>різке</w:t>
            </w:r>
            <w:r w:rsidRPr="00430366">
              <w:rPr>
                <w:spacing w:val="13"/>
                <w:lang w:val="uk-UA"/>
              </w:rPr>
              <w:t xml:space="preserve"> </w:t>
            </w:r>
            <w:r w:rsidRPr="00430366">
              <w:rPr>
                <w:lang w:val="uk-UA"/>
              </w:rPr>
              <w:t>зростання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навантаження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spacing w:val="3"/>
                <w:lang w:val="uk-UA"/>
              </w:rPr>
              <w:t>на</w:t>
            </w:r>
            <w:r w:rsidRPr="00430366">
              <w:rPr>
                <w:spacing w:val="32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джерела</w:t>
            </w:r>
            <w:r w:rsidRPr="00430366">
              <w:rPr>
                <w:spacing w:val="13"/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водних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ресурсів</w:t>
            </w:r>
          </w:p>
          <w:p w14:paraId="5E3CEE6E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lang w:val="uk-UA"/>
              </w:rPr>
            </w:pPr>
          </w:p>
          <w:p w14:paraId="6293DE3B" w14:textId="77777777" w:rsidR="00EE277E" w:rsidRPr="00430366" w:rsidRDefault="00EE277E">
            <w:pPr>
              <w:pStyle w:val="TableParagraph"/>
              <w:kinsoku w:val="0"/>
              <w:overflowPunct w:val="0"/>
              <w:spacing w:line="241" w:lineRule="auto"/>
              <w:ind w:left="88" w:right="366"/>
              <w:jc w:val="both"/>
              <w:rPr>
                <w:lang w:val="uk-UA"/>
              </w:rPr>
            </w:pPr>
            <w:r w:rsidRPr="00430366">
              <w:rPr>
                <w:spacing w:val="1"/>
                <w:lang w:val="uk-UA"/>
              </w:rPr>
              <w:t>погіршення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якості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атмосферного</w:t>
            </w:r>
            <w:r w:rsidRPr="00430366">
              <w:rPr>
                <w:spacing w:val="23"/>
                <w:lang w:val="uk-UA"/>
              </w:rPr>
              <w:t xml:space="preserve"> </w:t>
            </w:r>
            <w:r w:rsidRPr="00430366">
              <w:rPr>
                <w:lang w:val="uk-UA"/>
              </w:rPr>
              <w:t>повітря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внаслідок</w:t>
            </w:r>
            <w:r w:rsidRPr="00430366">
              <w:rPr>
                <w:spacing w:val="3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інтенсифікації</w:t>
            </w:r>
            <w:r w:rsidRPr="00430366">
              <w:rPr>
                <w:spacing w:val="41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виділення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spacing w:val="3"/>
                <w:lang w:val="uk-UA"/>
              </w:rPr>
              <w:t>пилу</w:t>
            </w:r>
          </w:p>
        </w:tc>
      </w:tr>
      <w:tr w:rsidR="00EE277E" w:rsidRPr="00430366" w14:paraId="4E7478D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41"/>
        </w:trPr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AAEF" w14:textId="77777777" w:rsidR="00EE277E" w:rsidRPr="00430366" w:rsidRDefault="00EE277E">
            <w:pPr>
              <w:pStyle w:val="TableParagraph"/>
              <w:kinsoku w:val="0"/>
              <w:overflowPunct w:val="0"/>
              <w:ind w:left="104"/>
              <w:rPr>
                <w:lang w:val="uk-UA"/>
              </w:rPr>
            </w:pPr>
            <w:r w:rsidRPr="00430366">
              <w:rPr>
                <w:spacing w:val="-1"/>
                <w:lang w:val="uk-UA"/>
              </w:rPr>
              <w:t>Зміна</w:t>
            </w:r>
            <w:r w:rsidRPr="00430366">
              <w:rPr>
                <w:spacing w:val="-2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снігового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lang w:val="uk-UA"/>
              </w:rPr>
              <w:t>режиму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4707B" w14:textId="77777777" w:rsidR="00EE277E" w:rsidRPr="00430366" w:rsidRDefault="00EE277E">
            <w:pPr>
              <w:pStyle w:val="TableParagraph"/>
              <w:kinsoku w:val="0"/>
              <w:overflowPunct w:val="0"/>
              <w:ind w:left="103"/>
              <w:rPr>
                <w:lang w:val="uk-UA"/>
              </w:rPr>
            </w:pPr>
            <w:r w:rsidRPr="00430366">
              <w:rPr>
                <w:spacing w:val="1"/>
                <w:lang w:val="uk-UA"/>
              </w:rPr>
              <w:t>Ймовірно</w:t>
            </w: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C20D6" w14:textId="77777777" w:rsidR="00EE277E" w:rsidRPr="00430366" w:rsidRDefault="00EE277E">
            <w:pPr>
              <w:pStyle w:val="TableParagraph"/>
              <w:kinsoku w:val="0"/>
              <w:overflowPunct w:val="0"/>
              <w:spacing w:line="241" w:lineRule="auto"/>
              <w:ind w:left="88" w:right="529"/>
              <w:jc w:val="both"/>
              <w:rPr>
                <w:lang w:val="uk-UA"/>
              </w:rPr>
            </w:pPr>
            <w:r w:rsidRPr="00430366">
              <w:rPr>
                <w:spacing w:val="2"/>
                <w:lang w:val="uk-UA"/>
              </w:rPr>
              <w:t>зниження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врожайності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lang w:val="uk-UA"/>
              </w:rPr>
              <w:t>озимих</w:t>
            </w:r>
            <w:r w:rsidRPr="00430366">
              <w:rPr>
                <w:spacing w:val="27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культур</w:t>
            </w:r>
            <w:r w:rsidRPr="00430366">
              <w:rPr>
                <w:lang w:val="uk-UA"/>
              </w:rPr>
              <w:t xml:space="preserve"> у </w:t>
            </w:r>
            <w:r w:rsidRPr="00430366">
              <w:rPr>
                <w:spacing w:val="-2"/>
                <w:lang w:val="uk-UA"/>
              </w:rPr>
              <w:t>зв’язку</w:t>
            </w:r>
            <w:r w:rsidRPr="00430366">
              <w:rPr>
                <w:spacing w:val="14"/>
                <w:lang w:val="uk-UA"/>
              </w:rPr>
              <w:t xml:space="preserve"> </w:t>
            </w:r>
            <w:r w:rsidRPr="00430366">
              <w:rPr>
                <w:lang w:val="uk-UA"/>
              </w:rPr>
              <w:t>з</w:t>
            </w:r>
            <w:r w:rsidRPr="00430366">
              <w:rPr>
                <w:spacing w:val="-5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відсутністю</w:t>
            </w:r>
            <w:r w:rsidRPr="00430366">
              <w:rPr>
                <w:spacing w:val="28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снігового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spacing w:val="3"/>
                <w:lang w:val="uk-UA"/>
              </w:rPr>
              <w:t>покриву</w:t>
            </w:r>
          </w:p>
        </w:tc>
      </w:tr>
      <w:tr w:rsidR="00EE277E" w:rsidRPr="00430366" w14:paraId="19210C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73"/>
        </w:trPr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D0521" w14:textId="77777777" w:rsidR="00EE277E" w:rsidRPr="00430366" w:rsidRDefault="00EE277E">
            <w:pPr>
              <w:pStyle w:val="TableParagraph"/>
              <w:kinsoku w:val="0"/>
              <w:overflowPunct w:val="0"/>
              <w:spacing w:line="241" w:lineRule="auto"/>
              <w:ind w:left="104" w:right="191"/>
              <w:jc w:val="both"/>
              <w:rPr>
                <w:lang w:val="uk-UA"/>
              </w:rPr>
            </w:pPr>
            <w:r w:rsidRPr="00430366">
              <w:rPr>
                <w:spacing w:val="-2"/>
                <w:lang w:val="uk-UA"/>
              </w:rPr>
              <w:t>Буревії,</w:t>
            </w:r>
            <w:r w:rsidRPr="00430366">
              <w:rPr>
                <w:spacing w:val="16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суховії,</w:t>
            </w:r>
            <w:r w:rsidRPr="00430366">
              <w:rPr>
                <w:lang w:val="uk-UA"/>
              </w:rPr>
              <w:t xml:space="preserve"> </w:t>
            </w:r>
            <w:r w:rsidRPr="00430366">
              <w:rPr>
                <w:spacing w:val="3"/>
                <w:lang w:val="uk-UA"/>
              </w:rPr>
              <w:t>пилові</w:t>
            </w:r>
            <w:r w:rsidRPr="00430366">
              <w:rPr>
                <w:spacing w:val="-22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бурі,</w:t>
            </w:r>
            <w:r w:rsidRPr="00430366">
              <w:rPr>
                <w:spacing w:val="30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шторми,</w:t>
            </w:r>
            <w:r w:rsidRPr="00430366">
              <w:rPr>
                <w:lang w:val="uk-UA"/>
              </w:rPr>
              <w:t xml:space="preserve"> сильні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lang w:val="uk-UA"/>
              </w:rPr>
              <w:t xml:space="preserve">вітри, </w:t>
            </w:r>
            <w:r w:rsidRPr="00430366">
              <w:rPr>
                <w:spacing w:val="-1"/>
                <w:lang w:val="uk-UA"/>
              </w:rPr>
              <w:t>лісові</w:t>
            </w:r>
            <w:r w:rsidRPr="00430366">
              <w:rPr>
                <w:spacing w:val="39"/>
                <w:lang w:val="uk-UA"/>
              </w:rPr>
              <w:t xml:space="preserve"> </w:t>
            </w:r>
            <w:r w:rsidRPr="00430366">
              <w:rPr>
                <w:lang w:val="uk-UA"/>
              </w:rPr>
              <w:t>пожежі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ABD32" w14:textId="77777777" w:rsidR="00EE277E" w:rsidRPr="00430366" w:rsidRDefault="00EE277E">
            <w:pPr>
              <w:pStyle w:val="TableParagraph"/>
              <w:kinsoku w:val="0"/>
              <w:overflowPunct w:val="0"/>
              <w:ind w:left="103"/>
              <w:rPr>
                <w:lang w:val="uk-UA"/>
              </w:rPr>
            </w:pPr>
            <w:r w:rsidRPr="00430366">
              <w:rPr>
                <w:lang w:val="uk-UA"/>
              </w:rPr>
              <w:t>Малоймовірно</w:t>
            </w: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90AD2" w14:textId="77777777" w:rsidR="00EE277E" w:rsidRPr="00430366" w:rsidRDefault="00EE277E">
            <w:pPr>
              <w:pStyle w:val="TableParagraph"/>
              <w:kinsoku w:val="0"/>
              <w:overflowPunct w:val="0"/>
              <w:spacing w:before="8" w:line="270" w:lineRule="exact"/>
              <w:ind w:left="88" w:right="735"/>
              <w:rPr>
                <w:spacing w:val="1"/>
                <w:lang w:val="uk-UA"/>
              </w:rPr>
            </w:pPr>
            <w:r w:rsidRPr="00430366">
              <w:rPr>
                <w:lang w:val="uk-UA"/>
              </w:rPr>
              <w:t>пошкодження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природних</w:t>
            </w:r>
            <w:r w:rsidRPr="00430366">
              <w:rPr>
                <w:spacing w:val="2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екосистем,</w:t>
            </w:r>
            <w:r w:rsidRPr="00430366">
              <w:rPr>
                <w:lang w:val="uk-UA"/>
              </w:rPr>
              <w:t xml:space="preserve"> загибель</w:t>
            </w:r>
            <w:r w:rsidRPr="00430366">
              <w:rPr>
                <w:spacing w:val="-5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тварин</w:t>
            </w:r>
          </w:p>
          <w:p w14:paraId="4DB0E418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rPr>
                <w:lang w:val="uk-UA"/>
              </w:rPr>
            </w:pPr>
          </w:p>
          <w:p w14:paraId="162B4357" w14:textId="77777777" w:rsidR="00EE277E" w:rsidRPr="00430366" w:rsidRDefault="00EE277E">
            <w:pPr>
              <w:pStyle w:val="TableParagraph"/>
              <w:kinsoku w:val="0"/>
              <w:overflowPunct w:val="0"/>
              <w:spacing w:line="248" w:lineRule="auto"/>
              <w:ind w:left="88" w:right="732"/>
              <w:rPr>
                <w:lang w:val="uk-UA"/>
              </w:rPr>
            </w:pPr>
            <w:r w:rsidRPr="00430366">
              <w:rPr>
                <w:lang w:val="uk-UA"/>
              </w:rPr>
              <w:t>пошкодження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lang w:val="uk-UA"/>
              </w:rPr>
              <w:t>та</w:t>
            </w:r>
            <w:r w:rsidRPr="00430366">
              <w:rPr>
                <w:spacing w:val="13"/>
                <w:lang w:val="uk-UA"/>
              </w:rPr>
              <w:t xml:space="preserve"> </w:t>
            </w:r>
            <w:r w:rsidRPr="00430366">
              <w:rPr>
                <w:spacing w:val="2"/>
                <w:lang w:val="uk-UA"/>
              </w:rPr>
              <w:t>руйнування</w:t>
            </w:r>
            <w:r w:rsidRPr="00430366">
              <w:rPr>
                <w:spacing w:val="36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майна,</w:t>
            </w:r>
            <w:r w:rsidRPr="00430366">
              <w:rPr>
                <w:spacing w:val="-16"/>
                <w:lang w:val="uk-UA"/>
              </w:rPr>
              <w:t xml:space="preserve"> </w:t>
            </w:r>
            <w:r w:rsidRPr="00430366">
              <w:rPr>
                <w:spacing w:val="-2"/>
                <w:lang w:val="uk-UA"/>
              </w:rPr>
              <w:t>будівель</w:t>
            </w:r>
            <w:r w:rsidRPr="00430366">
              <w:rPr>
                <w:spacing w:val="10"/>
                <w:lang w:val="uk-UA"/>
              </w:rPr>
              <w:t xml:space="preserve"> </w:t>
            </w:r>
            <w:r w:rsidRPr="00430366">
              <w:rPr>
                <w:lang w:val="uk-UA"/>
              </w:rPr>
              <w:t>та</w:t>
            </w:r>
            <w:r w:rsidRPr="00430366">
              <w:rPr>
                <w:spacing w:val="-2"/>
                <w:lang w:val="uk-UA"/>
              </w:rPr>
              <w:t xml:space="preserve"> </w:t>
            </w:r>
            <w:r w:rsidRPr="00430366">
              <w:rPr>
                <w:lang w:val="uk-UA"/>
              </w:rPr>
              <w:t>споруд</w:t>
            </w:r>
          </w:p>
          <w:p w14:paraId="14C3132F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rPr>
                <w:sz w:val="22"/>
                <w:szCs w:val="22"/>
                <w:lang w:val="uk-UA"/>
              </w:rPr>
            </w:pPr>
          </w:p>
          <w:p w14:paraId="1AC3BCDB" w14:textId="77777777" w:rsidR="00EE277E" w:rsidRPr="00430366" w:rsidRDefault="00EE277E">
            <w:pPr>
              <w:pStyle w:val="TableParagraph"/>
              <w:kinsoku w:val="0"/>
              <w:overflowPunct w:val="0"/>
              <w:spacing w:line="247" w:lineRule="auto"/>
              <w:ind w:left="88" w:right="732"/>
              <w:rPr>
                <w:lang w:val="uk-UA"/>
              </w:rPr>
            </w:pPr>
            <w:r w:rsidRPr="00430366">
              <w:rPr>
                <w:lang w:val="uk-UA"/>
              </w:rPr>
              <w:t>втрата</w:t>
            </w:r>
            <w:r w:rsidRPr="00430366">
              <w:rPr>
                <w:spacing w:val="-2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сільськогосподарської</w:t>
            </w:r>
            <w:r w:rsidRPr="00430366">
              <w:rPr>
                <w:spacing w:val="29"/>
                <w:lang w:val="uk-UA"/>
              </w:rPr>
              <w:t xml:space="preserve"> </w:t>
            </w:r>
            <w:r w:rsidRPr="00430366">
              <w:rPr>
                <w:lang w:val="uk-UA"/>
              </w:rPr>
              <w:t>продукції</w:t>
            </w:r>
          </w:p>
          <w:p w14:paraId="6230DBAC" w14:textId="77777777" w:rsidR="00EE277E" w:rsidRPr="00430366" w:rsidRDefault="00EE277E">
            <w:pPr>
              <w:pStyle w:val="TableParagraph"/>
              <w:kinsoku w:val="0"/>
              <w:overflowPunct w:val="0"/>
              <w:spacing w:before="3"/>
              <w:rPr>
                <w:lang w:val="uk-UA"/>
              </w:rPr>
            </w:pPr>
          </w:p>
          <w:p w14:paraId="07684595" w14:textId="77777777" w:rsidR="00EE277E" w:rsidRPr="00430366" w:rsidRDefault="00EE277E">
            <w:pPr>
              <w:pStyle w:val="TableParagraph"/>
              <w:kinsoku w:val="0"/>
              <w:overflowPunct w:val="0"/>
              <w:spacing w:line="270" w:lineRule="exact"/>
              <w:ind w:left="88" w:right="673"/>
              <w:rPr>
                <w:spacing w:val="1"/>
                <w:lang w:val="uk-UA"/>
              </w:rPr>
            </w:pPr>
            <w:r w:rsidRPr="00430366">
              <w:rPr>
                <w:spacing w:val="1"/>
                <w:lang w:val="uk-UA"/>
              </w:rPr>
              <w:t>ризики</w:t>
            </w:r>
            <w:r w:rsidRPr="00430366">
              <w:rPr>
                <w:spacing w:val="-9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травмування</w:t>
            </w:r>
            <w:r w:rsidRPr="00430366">
              <w:rPr>
                <w:spacing w:val="-21"/>
                <w:lang w:val="uk-UA"/>
              </w:rPr>
              <w:t xml:space="preserve"> </w:t>
            </w:r>
            <w:r w:rsidRPr="00430366">
              <w:rPr>
                <w:lang w:val="uk-UA"/>
              </w:rPr>
              <w:t>та</w:t>
            </w:r>
            <w:r w:rsidRPr="00430366">
              <w:rPr>
                <w:spacing w:val="-2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смерті</w:t>
            </w:r>
            <w:r w:rsidRPr="00430366">
              <w:rPr>
                <w:spacing w:val="23"/>
                <w:lang w:val="uk-UA"/>
              </w:rPr>
              <w:t xml:space="preserve"> </w:t>
            </w:r>
            <w:r w:rsidRPr="00430366">
              <w:rPr>
                <w:spacing w:val="1"/>
                <w:lang w:val="uk-UA"/>
              </w:rPr>
              <w:t>населення</w:t>
            </w:r>
          </w:p>
          <w:p w14:paraId="46420E6A" w14:textId="77777777" w:rsidR="00EE277E" w:rsidRPr="00430366" w:rsidRDefault="00EE277E">
            <w:pPr>
              <w:pStyle w:val="TableParagraph"/>
              <w:kinsoku w:val="0"/>
              <w:overflowPunct w:val="0"/>
              <w:spacing w:before="9"/>
              <w:rPr>
                <w:lang w:val="uk-UA"/>
              </w:rPr>
            </w:pPr>
          </w:p>
          <w:p w14:paraId="6F2FD591" w14:textId="77777777" w:rsidR="00EE277E" w:rsidRPr="00430366" w:rsidRDefault="00EE277E">
            <w:pPr>
              <w:pStyle w:val="TableParagraph"/>
              <w:kinsoku w:val="0"/>
              <w:overflowPunct w:val="0"/>
              <w:spacing w:line="270" w:lineRule="exact"/>
              <w:ind w:left="88" w:right="364"/>
              <w:rPr>
                <w:lang w:val="uk-UA"/>
              </w:rPr>
            </w:pPr>
            <w:r w:rsidRPr="00430366">
              <w:rPr>
                <w:spacing w:val="1"/>
                <w:lang w:val="uk-UA"/>
              </w:rPr>
              <w:t>погіршення</w:t>
            </w:r>
            <w:r w:rsidRPr="00430366">
              <w:rPr>
                <w:spacing w:val="-6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якості</w:t>
            </w:r>
            <w:r w:rsidRPr="00430366">
              <w:rPr>
                <w:spacing w:val="-7"/>
                <w:lang w:val="uk-UA"/>
              </w:rPr>
              <w:t xml:space="preserve"> </w:t>
            </w:r>
            <w:r w:rsidRPr="00430366">
              <w:rPr>
                <w:spacing w:val="-1"/>
                <w:lang w:val="uk-UA"/>
              </w:rPr>
              <w:t>атмосферного</w:t>
            </w:r>
            <w:r w:rsidRPr="00430366">
              <w:rPr>
                <w:spacing w:val="23"/>
                <w:lang w:val="uk-UA"/>
              </w:rPr>
              <w:t xml:space="preserve"> </w:t>
            </w:r>
            <w:r w:rsidRPr="00430366">
              <w:rPr>
                <w:lang w:val="uk-UA"/>
              </w:rPr>
              <w:t>повітря</w:t>
            </w:r>
          </w:p>
        </w:tc>
      </w:tr>
    </w:tbl>
    <w:p w14:paraId="23E73321" w14:textId="77777777" w:rsidR="00EE277E" w:rsidRPr="00430366" w:rsidRDefault="00EE277E">
      <w:pPr>
        <w:pStyle w:val="a3"/>
        <w:kinsoku w:val="0"/>
        <w:overflowPunct w:val="0"/>
        <w:spacing w:before="5"/>
        <w:ind w:left="0" w:firstLine="0"/>
        <w:rPr>
          <w:sz w:val="21"/>
          <w:szCs w:val="21"/>
          <w:lang w:val="uk-UA"/>
        </w:rPr>
      </w:pPr>
    </w:p>
    <w:p w14:paraId="77A137ED" w14:textId="77777777" w:rsidR="00EE277E" w:rsidRPr="00430366" w:rsidRDefault="00EE277E">
      <w:pPr>
        <w:pStyle w:val="a3"/>
        <w:kinsoku w:val="0"/>
        <w:overflowPunct w:val="0"/>
        <w:spacing w:before="69" w:line="239" w:lineRule="auto"/>
        <w:ind w:right="115"/>
        <w:jc w:val="both"/>
        <w:rPr>
          <w:lang w:val="uk-UA"/>
        </w:rPr>
      </w:pPr>
      <w:r w:rsidRPr="00430366">
        <w:rPr>
          <w:spacing w:val="1"/>
          <w:lang w:val="uk-UA"/>
        </w:rPr>
        <w:t>Зростання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р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2"/>
          <w:lang w:val="uk-UA"/>
        </w:rPr>
        <w:t>по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6"/>
          <w:lang w:val="uk-UA"/>
        </w:rPr>
        <w:t>дуже</w:t>
      </w:r>
      <w:r w:rsidRPr="00430366">
        <w:rPr>
          <w:spacing w:val="2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м.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Так,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змін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ур</w:t>
      </w:r>
      <w:r w:rsidRPr="00430366">
        <w:rPr>
          <w:lang w:val="uk-UA"/>
        </w:rPr>
        <w:t>и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2"/>
          <w:lang w:val="uk-UA"/>
        </w:rPr>
        <w:t xml:space="preserve">за </w:t>
      </w:r>
      <w:r w:rsidRPr="00430366">
        <w:rPr>
          <w:spacing w:val="-4"/>
          <w:lang w:val="uk-UA"/>
        </w:rPr>
        <w:t>кліматичною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моделлю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RCP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2"/>
          <w:lang w:val="uk-UA"/>
        </w:rPr>
        <w:t>4.5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(RCP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3"/>
          <w:lang w:val="uk-UA"/>
        </w:rPr>
        <w:t>4.5)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6"/>
          <w:lang w:val="uk-UA"/>
        </w:rPr>
        <w:t>(с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,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вважається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6"/>
          <w:lang w:val="uk-UA"/>
        </w:rPr>
        <w:t>найбільш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spacing w:val="2"/>
          <w:lang w:val="uk-UA"/>
        </w:rPr>
        <w:t>м</w:t>
      </w:r>
      <w:r w:rsidRPr="00430366">
        <w:rPr>
          <w:lang w:val="uk-UA"/>
        </w:rPr>
        <w:t>,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пік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5"/>
          <w:lang w:val="uk-UA"/>
        </w:rPr>
        <w:t>емісій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парникових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газів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близько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3"/>
          <w:lang w:val="uk-UA"/>
        </w:rPr>
        <w:t>2040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5"/>
          <w:lang w:val="uk-UA"/>
        </w:rPr>
        <w:t>року,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після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8"/>
          <w:lang w:val="uk-UA"/>
        </w:rPr>
        <w:t>чого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зниження)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показує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-8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більше,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ніж</w:t>
      </w:r>
      <w:r w:rsidRPr="00430366">
        <w:rPr>
          <w:spacing w:val="-2"/>
          <w:lang w:val="uk-UA"/>
        </w:rPr>
        <w:t xml:space="preserve"> на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2°С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2100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9).</w:t>
      </w:r>
    </w:p>
    <w:p w14:paraId="7EEB6F1D" w14:textId="77777777" w:rsidR="00EE277E" w:rsidRPr="00430366" w:rsidRDefault="00EE277E">
      <w:pPr>
        <w:pStyle w:val="a3"/>
        <w:kinsoku w:val="0"/>
        <w:overflowPunct w:val="0"/>
        <w:spacing w:before="69" w:line="239" w:lineRule="auto"/>
        <w:ind w:right="115"/>
        <w:jc w:val="both"/>
        <w:rPr>
          <w:lang w:val="uk-UA"/>
        </w:rPr>
        <w:sectPr w:rsidR="00EE277E" w:rsidRPr="00430366">
          <w:pgSz w:w="11910" w:h="16850"/>
          <w:pgMar w:top="1000" w:right="720" w:bottom="280" w:left="1140" w:header="469" w:footer="0" w:gutter="0"/>
          <w:cols w:space="720" w:equalWidth="0">
            <w:col w:w="10050"/>
          </w:cols>
          <w:noEndnote/>
        </w:sectPr>
      </w:pPr>
    </w:p>
    <w:p w14:paraId="29129AA8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49C3E0E5" w14:textId="77777777" w:rsidR="00EE277E" w:rsidRPr="00430366" w:rsidRDefault="00EE277E">
      <w:pPr>
        <w:pStyle w:val="a3"/>
        <w:kinsoku w:val="0"/>
        <w:overflowPunct w:val="0"/>
        <w:spacing w:before="6"/>
        <w:ind w:left="0" w:firstLine="0"/>
        <w:rPr>
          <w:sz w:val="15"/>
          <w:szCs w:val="15"/>
          <w:lang w:val="uk-UA"/>
        </w:rPr>
      </w:pPr>
    </w:p>
    <w:p w14:paraId="7A977E11" w14:textId="77777777" w:rsidR="00EE277E" w:rsidRPr="00430366" w:rsidRDefault="00EE277E">
      <w:pPr>
        <w:pStyle w:val="a3"/>
        <w:kinsoku w:val="0"/>
        <w:overflowPunct w:val="0"/>
        <w:spacing w:line="200" w:lineRule="atLeast"/>
        <w:ind w:left="2110" w:firstLine="0"/>
        <w:rPr>
          <w:sz w:val="20"/>
          <w:szCs w:val="20"/>
          <w:lang w:val="uk-UA"/>
        </w:rPr>
      </w:pPr>
      <w:r w:rsidRPr="00430366">
        <w:rPr>
          <w:sz w:val="20"/>
          <w:szCs w:val="20"/>
          <w:lang w:val="uk-UA"/>
        </w:rPr>
        <w:pict w14:anchorId="7F801F2F">
          <v:shape id="_x0000_i1045" type="#_x0000_t75" style="width:327pt;height:225.75pt">
            <v:imagedata r:id="rId26" o:title=""/>
          </v:shape>
        </w:pict>
      </w:r>
    </w:p>
    <w:p w14:paraId="20CC39F4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sz w:val="22"/>
          <w:szCs w:val="22"/>
          <w:lang w:val="uk-UA"/>
        </w:rPr>
      </w:pPr>
    </w:p>
    <w:p w14:paraId="55D80F25" w14:textId="77777777" w:rsidR="00EE277E" w:rsidRPr="00430366" w:rsidRDefault="00EE277E">
      <w:pPr>
        <w:pStyle w:val="a3"/>
        <w:kinsoku w:val="0"/>
        <w:overflowPunct w:val="0"/>
        <w:spacing w:before="68" w:line="245" w:lineRule="auto"/>
        <w:ind w:left="3230" w:right="123" w:hanging="2373"/>
        <w:rPr>
          <w:lang w:val="uk-UA"/>
        </w:rPr>
      </w:pPr>
      <w:r w:rsidRPr="00430366">
        <w:rPr>
          <w:lang w:val="uk-UA"/>
        </w:rPr>
        <w:t>Рисунок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9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Моделювання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ур</w:t>
      </w:r>
      <w:r w:rsidRPr="00430366">
        <w:rPr>
          <w:lang w:val="uk-UA"/>
        </w:rPr>
        <w:t>и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повітря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по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2"/>
          <w:lang w:val="uk-UA"/>
        </w:rPr>
        <w:t>Погребищенській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міській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і</w:t>
      </w:r>
    </w:p>
    <w:p w14:paraId="5CC9DF8C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lang w:val="uk-UA"/>
        </w:rPr>
      </w:pPr>
    </w:p>
    <w:p w14:paraId="4791E749" w14:textId="77777777" w:rsidR="00EE277E" w:rsidRPr="00430366" w:rsidRDefault="00EE277E">
      <w:pPr>
        <w:pStyle w:val="a3"/>
        <w:kinsoku w:val="0"/>
        <w:overflowPunct w:val="0"/>
        <w:spacing w:line="316" w:lineRule="exact"/>
        <w:ind w:right="118"/>
        <w:jc w:val="both"/>
        <w:rPr>
          <w:lang w:val="uk-UA"/>
        </w:rPr>
      </w:pPr>
      <w:r w:rsidRPr="00430366">
        <w:rPr>
          <w:spacing w:val="-1"/>
          <w:lang w:val="uk-UA"/>
        </w:rPr>
        <w:t>Натомість,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моделювання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змін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1"/>
          <w:lang w:val="uk-UA"/>
        </w:rPr>
        <w:t>кількості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опадів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показує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3"/>
          <w:lang w:val="uk-UA"/>
        </w:rPr>
        <w:t>суттєвих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8"/>
          <w:lang w:val="uk-UA"/>
        </w:rPr>
        <w:t>змін</w:t>
      </w:r>
      <w:r w:rsidRPr="00430366">
        <w:rPr>
          <w:spacing w:val="76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.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10).</w:t>
      </w:r>
    </w:p>
    <w:p w14:paraId="4362A4CD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lang w:val="uk-UA"/>
        </w:rPr>
      </w:pPr>
    </w:p>
    <w:p w14:paraId="3A5918AD" w14:textId="77777777" w:rsidR="00EE277E" w:rsidRPr="00430366" w:rsidRDefault="00EE277E">
      <w:pPr>
        <w:pStyle w:val="a3"/>
        <w:kinsoku w:val="0"/>
        <w:overflowPunct w:val="0"/>
        <w:spacing w:line="200" w:lineRule="atLeast"/>
        <w:ind w:left="2140" w:firstLine="0"/>
        <w:rPr>
          <w:sz w:val="20"/>
          <w:szCs w:val="20"/>
          <w:lang w:val="uk-UA"/>
        </w:rPr>
      </w:pPr>
      <w:r w:rsidRPr="00430366">
        <w:rPr>
          <w:sz w:val="20"/>
          <w:szCs w:val="20"/>
          <w:lang w:val="uk-UA"/>
        </w:rPr>
        <w:pict w14:anchorId="7139516C">
          <v:shape id="_x0000_i1046" type="#_x0000_t75" style="width:320.25pt;height:223.5pt">
            <v:imagedata r:id="rId27" o:title=""/>
          </v:shape>
        </w:pict>
      </w:r>
    </w:p>
    <w:p w14:paraId="07147447" w14:textId="77777777" w:rsidR="00EE277E" w:rsidRPr="00430366" w:rsidRDefault="00EE277E">
      <w:pPr>
        <w:pStyle w:val="a3"/>
        <w:kinsoku w:val="0"/>
        <w:overflowPunct w:val="0"/>
        <w:spacing w:before="68" w:line="246" w:lineRule="auto"/>
        <w:ind w:left="3230" w:hanging="2163"/>
        <w:rPr>
          <w:lang w:val="uk-UA"/>
        </w:rPr>
      </w:pPr>
      <w:r w:rsidRPr="00430366">
        <w:rPr>
          <w:lang w:val="uk-UA"/>
        </w:rPr>
        <w:t>Рисунок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2"/>
          <w:lang w:val="uk-UA"/>
        </w:rPr>
        <w:t>10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Моделювання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кількості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опадів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по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3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міській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і</w:t>
      </w:r>
    </w:p>
    <w:p w14:paraId="36BD6996" w14:textId="77777777" w:rsidR="00EE277E" w:rsidRPr="00430366" w:rsidRDefault="00EE277E">
      <w:pPr>
        <w:pStyle w:val="a3"/>
        <w:kinsoku w:val="0"/>
        <w:overflowPunct w:val="0"/>
        <w:spacing w:before="5"/>
        <w:ind w:left="0" w:firstLine="0"/>
        <w:rPr>
          <w:sz w:val="27"/>
          <w:szCs w:val="27"/>
          <w:lang w:val="uk-UA"/>
        </w:rPr>
      </w:pPr>
    </w:p>
    <w:p w14:paraId="1B887643" w14:textId="77777777" w:rsidR="00EE277E" w:rsidRPr="00430366" w:rsidRDefault="00EE277E">
      <w:pPr>
        <w:pStyle w:val="a3"/>
        <w:kinsoku w:val="0"/>
        <w:overflowPunct w:val="0"/>
        <w:spacing w:line="239" w:lineRule="auto"/>
        <w:ind w:right="113"/>
        <w:jc w:val="both"/>
        <w:rPr>
          <w:lang w:val="uk-UA"/>
        </w:rPr>
      </w:pPr>
      <w:r w:rsidRPr="00430366">
        <w:rPr>
          <w:lang w:val="uk-UA"/>
        </w:rPr>
        <w:t>Суттєвою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46"/>
          <w:lang w:val="uk-UA"/>
        </w:rPr>
        <w:t xml:space="preserve"> </w:t>
      </w:r>
      <w:proofErr w:type="spellStart"/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proofErr w:type="spellEnd"/>
      <w:r w:rsidRPr="00430366">
        <w:rPr>
          <w:spacing w:val="3"/>
          <w:lang w:val="uk-UA"/>
        </w:rPr>
        <w:t xml:space="preserve"> </w:t>
      </w:r>
      <w:r w:rsidRPr="00430366">
        <w:rPr>
          <w:spacing w:val="4"/>
          <w:lang w:val="uk-UA"/>
        </w:rPr>
        <w:t>річок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громади,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велика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6"/>
          <w:lang w:val="uk-UA"/>
        </w:rPr>
        <w:t>кількість</w:t>
      </w:r>
      <w:r w:rsidRPr="00430366">
        <w:rPr>
          <w:spacing w:val="3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водойм,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2"/>
          <w:lang w:val="uk-UA"/>
        </w:rPr>
        <w:t>змінюють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2"/>
          <w:lang w:val="uk-UA"/>
        </w:rPr>
        <w:t>швидкість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3"/>
          <w:lang w:val="uk-UA"/>
        </w:rPr>
        <w:t>течії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річки,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юю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2"/>
          <w:lang w:val="uk-UA"/>
        </w:rPr>
        <w:t>застійні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зони,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9"/>
          <w:lang w:val="uk-UA"/>
        </w:rPr>
        <w:t>яких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1"/>
          <w:lang w:val="uk-UA"/>
        </w:rPr>
        <w:t>и</w:t>
      </w:r>
      <w:r w:rsidRPr="00430366">
        <w:rPr>
          <w:spacing w:val="5"/>
          <w:lang w:val="uk-UA"/>
        </w:rPr>
        <w:t>чу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л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ю</w:t>
      </w:r>
      <w:r w:rsidRPr="00430366">
        <w:rPr>
          <w:spacing w:val="-3"/>
          <w:lang w:val="uk-UA"/>
        </w:rPr>
        <w:t>ю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ми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чо</w:t>
      </w:r>
      <w:r w:rsidRPr="00430366">
        <w:rPr>
          <w:lang w:val="uk-UA"/>
        </w:rPr>
        <w:t>в</w:t>
      </w:r>
      <w:r w:rsidRPr="00430366">
        <w:rPr>
          <w:spacing w:val="-18"/>
          <w:lang w:val="uk-UA"/>
        </w:rPr>
        <w:t>ин</w:t>
      </w:r>
      <w:r w:rsidRPr="00430366">
        <w:rPr>
          <w:spacing w:val="-7"/>
          <w:lang w:val="uk-UA"/>
        </w:rPr>
        <w:t>а</w:t>
      </w:r>
      <w:r w:rsidRPr="00430366">
        <w:rPr>
          <w:spacing w:val="-16"/>
          <w:lang w:val="uk-UA"/>
        </w:rPr>
        <w:t>м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.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Внаслідок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посилення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8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2"/>
          <w:lang w:val="uk-UA"/>
        </w:rPr>
        <w:t>комплексу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15"/>
          <w:lang w:val="uk-UA"/>
        </w:rPr>
        <w:t>в</w:t>
      </w:r>
      <w:r w:rsidRPr="00430366">
        <w:rPr>
          <w:lang w:val="uk-UA"/>
        </w:rPr>
        <w:t>і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підземні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1"/>
          <w:lang w:val="uk-UA"/>
        </w:rPr>
        <w:t>води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1"/>
          <w:lang w:val="uk-UA"/>
        </w:rPr>
        <w:t>будуть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3"/>
          <w:lang w:val="uk-UA"/>
        </w:rPr>
        <w:t>інтенсивніше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6"/>
          <w:lang w:val="uk-UA"/>
        </w:rPr>
        <w:t>добривами,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пестицидами.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1"/>
          <w:lang w:val="uk-UA"/>
        </w:rPr>
        <w:t>Це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ме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2"/>
          <w:lang w:val="uk-UA"/>
        </w:rPr>
        <w:t>ризики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2"/>
          <w:lang w:val="uk-UA"/>
        </w:rPr>
        <w:t>здоров’я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23"/>
          <w:lang w:val="uk-UA"/>
        </w:rPr>
        <w:t>а</w:t>
      </w:r>
      <w:r w:rsidRPr="00430366">
        <w:rPr>
          <w:spacing w:val="-7"/>
          <w:lang w:val="uk-UA"/>
        </w:rPr>
        <w:t>се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10"/>
          <w:lang w:val="uk-UA"/>
        </w:rPr>
        <w:t>через</w:t>
      </w:r>
    </w:p>
    <w:p w14:paraId="5D2DA8DA" w14:textId="77777777" w:rsidR="00EE277E" w:rsidRPr="00430366" w:rsidRDefault="00EE277E">
      <w:pPr>
        <w:pStyle w:val="a3"/>
        <w:kinsoku w:val="0"/>
        <w:overflowPunct w:val="0"/>
        <w:spacing w:line="239" w:lineRule="auto"/>
        <w:ind w:right="113"/>
        <w:jc w:val="both"/>
        <w:rPr>
          <w:lang w:val="uk-UA"/>
        </w:rPr>
        <w:sectPr w:rsidR="00EE277E" w:rsidRPr="00430366">
          <w:headerReference w:type="default" r:id="rId28"/>
          <w:pgSz w:w="11910" w:h="16850"/>
          <w:pgMar w:top="1140" w:right="740" w:bottom="280" w:left="1140" w:header="469" w:footer="0" w:gutter="0"/>
          <w:pgNumType w:start="44"/>
          <w:cols w:space="720" w:equalWidth="0">
            <w:col w:w="10030"/>
          </w:cols>
          <w:noEndnote/>
        </w:sectPr>
      </w:pPr>
    </w:p>
    <w:p w14:paraId="3BB39C18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747829F2" w14:textId="77777777" w:rsidR="00EE277E" w:rsidRPr="00430366" w:rsidRDefault="00EE277E">
      <w:pPr>
        <w:pStyle w:val="a3"/>
        <w:kinsoku w:val="0"/>
        <w:overflowPunct w:val="0"/>
        <w:spacing w:before="68"/>
        <w:ind w:right="121" w:firstLine="0"/>
        <w:jc w:val="both"/>
        <w:rPr>
          <w:lang w:val="uk-UA"/>
        </w:rPr>
      </w:pPr>
      <w:r w:rsidRPr="00430366">
        <w:rPr>
          <w:spacing w:val="-1"/>
          <w:lang w:val="uk-UA"/>
        </w:rPr>
        <w:t>споживання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3"/>
          <w:lang w:val="uk-UA"/>
        </w:rPr>
        <w:t>потенційно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води.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1"/>
          <w:lang w:val="uk-UA"/>
        </w:rPr>
        <w:t>останні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6"/>
          <w:lang w:val="uk-UA"/>
        </w:rPr>
        <w:t>роки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постійно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зростають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показники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2"/>
          <w:lang w:val="uk-UA"/>
        </w:rPr>
        <w:t>невідповідності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2"/>
          <w:lang w:val="uk-UA"/>
        </w:rPr>
        <w:t>гігієнічним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1"/>
          <w:lang w:val="uk-UA"/>
        </w:rPr>
        <w:t>вимогам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5"/>
          <w:lang w:val="uk-UA"/>
        </w:rPr>
        <w:t>проб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9"/>
          <w:lang w:val="uk-UA"/>
        </w:rPr>
        <w:t>по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показниках.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"/>
          <w:lang w:val="uk-UA"/>
        </w:rPr>
        <w:t>Причиною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1"/>
          <w:lang w:val="uk-UA"/>
        </w:rPr>
        <w:t>значної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1"/>
          <w:lang w:val="uk-UA"/>
        </w:rPr>
        <w:t>кількості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1"/>
          <w:lang w:val="uk-UA"/>
        </w:rPr>
        <w:t>виявлених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проб</w:t>
      </w:r>
      <w:r w:rsidRPr="00430366">
        <w:rPr>
          <w:spacing w:val="36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1"/>
          <w:lang w:val="uk-UA"/>
        </w:rPr>
        <w:t>забрудненням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1"/>
          <w:lang w:val="uk-UA"/>
        </w:rPr>
        <w:t>стає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2"/>
          <w:lang w:val="uk-UA"/>
        </w:rPr>
        <w:t>недостатня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3"/>
          <w:lang w:val="uk-UA"/>
        </w:rPr>
        <w:t>кількість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опадів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1"/>
          <w:lang w:val="uk-UA"/>
        </w:rPr>
        <w:t>фоні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6"/>
          <w:lang w:val="uk-UA"/>
        </w:rPr>
        <w:t>занадто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високих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р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поєднанні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5"/>
          <w:lang w:val="uk-UA"/>
        </w:rPr>
        <w:t>ор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spacing w:val="28"/>
          <w:lang w:val="uk-UA"/>
        </w:rPr>
        <w:t>м</w:t>
      </w:r>
      <w:r w:rsidR="00C461DF">
        <w:rPr>
          <w:spacing w:val="2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б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1"/>
          <w:lang w:val="uk-UA"/>
        </w:rPr>
        <w:t>при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8"/>
          <w:lang w:val="uk-UA"/>
        </w:rPr>
        <w:t>неправильному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відведенні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стічних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вод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1"/>
          <w:lang w:val="uk-UA"/>
        </w:rPr>
        <w:t>стоках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28"/>
          <w:lang w:val="uk-UA"/>
        </w:rPr>
        <w:t xml:space="preserve"> </w:t>
      </w:r>
      <w:r w:rsidRPr="00430366">
        <w:rPr>
          <w:spacing w:val="1"/>
          <w:lang w:val="uk-UA"/>
        </w:rPr>
        <w:t>угідь.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Відсутність</w:t>
      </w:r>
      <w:r w:rsidRPr="00430366">
        <w:rPr>
          <w:spacing w:val="-13"/>
          <w:lang w:val="uk-UA"/>
        </w:rPr>
        <w:t xml:space="preserve"> меж</w:t>
      </w:r>
      <w:r w:rsidRPr="00430366">
        <w:rPr>
          <w:spacing w:val="91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захисних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1"/>
          <w:lang w:val="uk-UA"/>
        </w:rPr>
        <w:t>смуг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1"/>
          <w:lang w:val="uk-UA"/>
        </w:rPr>
        <w:t>створює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умови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незаконного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5"/>
          <w:lang w:val="uk-UA"/>
        </w:rPr>
        <w:t>ведення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lang w:val="uk-UA"/>
        </w:rPr>
        <w:t>господарської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ній,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самовільного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заняття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1"/>
          <w:lang w:val="uk-UA"/>
        </w:rPr>
        <w:t>земель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1"/>
          <w:lang w:val="uk-UA"/>
        </w:rPr>
        <w:t>водного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7"/>
          <w:lang w:val="uk-UA"/>
        </w:rPr>
        <w:t>фонду,</w:t>
      </w:r>
      <w:r w:rsidRPr="00430366">
        <w:rPr>
          <w:spacing w:val="68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цих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земель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цільовим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.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"/>
          <w:lang w:val="uk-UA"/>
        </w:rPr>
        <w:t>Внаслідок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цього</w:t>
      </w:r>
      <w:r w:rsidRPr="00430366">
        <w:rPr>
          <w:spacing w:val="-10"/>
          <w:lang w:val="uk-UA"/>
        </w:rPr>
        <w:t xml:space="preserve"> нерідко</w:t>
      </w:r>
      <w:r w:rsidRPr="00430366">
        <w:rPr>
          <w:spacing w:val="4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діяльність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суб’єктів</w:t>
      </w:r>
      <w:r w:rsidRPr="00430366">
        <w:rPr>
          <w:lang w:val="uk-UA"/>
        </w:rPr>
        <w:t xml:space="preserve"> господарювання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"/>
          <w:lang w:val="uk-UA"/>
        </w:rPr>
        <w:t>громадян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завдає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значні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збитки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6"/>
          <w:lang w:val="uk-UA"/>
        </w:rPr>
        <w:t>довкіллю,</w:t>
      </w:r>
      <w:r w:rsidRPr="00430366">
        <w:rPr>
          <w:spacing w:val="66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 xml:space="preserve">створює умови </w:t>
      </w:r>
      <w:r w:rsidRPr="00430366">
        <w:rPr>
          <w:lang w:val="uk-UA"/>
        </w:rPr>
        <w:t>й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 xml:space="preserve">сприяє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ю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вод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1"/>
          <w:lang w:val="uk-UA"/>
        </w:rPr>
        <w:t>земель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7"/>
          <w:lang w:val="uk-UA"/>
        </w:rPr>
        <w:t>межах</w:t>
      </w:r>
      <w:r w:rsidRPr="00430366">
        <w:rPr>
          <w:spacing w:val="8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зазначених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.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Якість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води</w:t>
      </w:r>
      <w:r w:rsidRPr="00430366">
        <w:rPr>
          <w:spacing w:val="2"/>
          <w:lang w:val="uk-UA"/>
        </w:rPr>
        <w:t xml:space="preserve"> за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19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5"/>
          <w:lang w:val="uk-UA"/>
        </w:rPr>
        <w:t>показниками</w:t>
      </w:r>
      <w:r w:rsidRPr="00430366">
        <w:rPr>
          <w:spacing w:val="26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суттєво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1"/>
          <w:lang w:val="uk-UA"/>
        </w:rPr>
        <w:t>впливає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1"/>
          <w:lang w:val="uk-UA"/>
        </w:rPr>
        <w:t>захворюваність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1"/>
          <w:lang w:val="uk-UA"/>
        </w:rPr>
        <w:t>гепатитом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1"/>
          <w:lang w:val="uk-UA"/>
        </w:rPr>
        <w:t>А,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1"/>
          <w:lang w:val="uk-UA"/>
        </w:rPr>
        <w:t>холерою,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7"/>
          <w:lang w:val="uk-UA"/>
        </w:rPr>
        <w:t>тифом,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ми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1"/>
          <w:lang w:val="uk-UA"/>
        </w:rPr>
        <w:t>кишковими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4"/>
          <w:lang w:val="uk-UA"/>
        </w:rPr>
        <w:t>інфекціями,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17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3"/>
          <w:lang w:val="uk-UA"/>
        </w:rPr>
        <w:t>ін.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7"/>
          <w:lang w:val="uk-UA"/>
        </w:rPr>
        <w:t>Серед</w:t>
      </w:r>
      <w:r w:rsidRPr="00430366">
        <w:rPr>
          <w:spacing w:val="103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інфекцій,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збудники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яких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водним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1"/>
          <w:lang w:val="uk-UA"/>
        </w:rPr>
        <w:t>шляхом,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4"/>
          <w:lang w:val="uk-UA"/>
        </w:rPr>
        <w:t>місце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5"/>
          <w:lang w:val="uk-UA"/>
        </w:rPr>
        <w:t>належить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гепатиту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А.</w:t>
      </w:r>
    </w:p>
    <w:p w14:paraId="40EE11F7" w14:textId="77777777" w:rsidR="00EE277E" w:rsidRPr="00430366" w:rsidRDefault="00EE277E">
      <w:pPr>
        <w:pStyle w:val="a3"/>
        <w:kinsoku w:val="0"/>
        <w:overflowPunct w:val="0"/>
        <w:ind w:right="130"/>
        <w:jc w:val="both"/>
        <w:rPr>
          <w:lang w:val="uk-UA"/>
        </w:rPr>
      </w:pP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"/>
          <w:lang w:val="uk-UA"/>
        </w:rPr>
        <w:t>я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х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5"/>
          <w:lang w:val="uk-UA"/>
        </w:rPr>
        <w:t>ро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22"/>
          <w:lang w:val="uk-UA"/>
        </w:rPr>
        <w:t>с</w:t>
      </w:r>
      <w:r w:rsidRPr="00430366">
        <w:rPr>
          <w:spacing w:val="-8"/>
          <w:lang w:val="uk-UA"/>
        </w:rPr>
        <w:t>л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н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1"/>
          <w:lang w:val="uk-UA"/>
        </w:rPr>
        <w:t>тварин,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2"/>
          <w:lang w:val="uk-UA"/>
        </w:rPr>
        <w:t>занесених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1"/>
          <w:lang w:val="uk-UA"/>
        </w:rPr>
        <w:t>«Червоної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2"/>
          <w:lang w:val="uk-UA"/>
        </w:rPr>
        <w:t>книги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ни</w:t>
      </w:r>
      <w:r w:rsidRPr="00430366">
        <w:rPr>
          <w:spacing w:val="5"/>
          <w:lang w:val="uk-UA"/>
        </w:rPr>
        <w:t>»</w:t>
      </w:r>
      <w:r w:rsidRPr="00430366">
        <w:rPr>
          <w:lang w:val="uk-UA"/>
        </w:rPr>
        <w:t>.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1"/>
          <w:lang w:val="uk-UA"/>
        </w:rPr>
        <w:t>Основну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6"/>
          <w:lang w:val="uk-UA"/>
        </w:rPr>
        <w:t>загрозу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ітт</w:t>
      </w:r>
      <w:r w:rsidRPr="00430366">
        <w:rPr>
          <w:lang w:val="uk-UA"/>
        </w:rPr>
        <w:t>ю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и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а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.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10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9"/>
          <w:lang w:val="uk-UA"/>
        </w:rPr>
        <w:t>ч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ареалів</w:t>
      </w:r>
      <w:r w:rsidRPr="00430366">
        <w:rPr>
          <w:spacing w:val="-1"/>
          <w:lang w:val="uk-UA"/>
        </w:rPr>
        <w:t xml:space="preserve"> існування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живих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організмів.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До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цього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знищення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8"/>
          <w:lang w:val="uk-UA"/>
        </w:rPr>
        <w:t>природних</w:t>
      </w:r>
      <w:r w:rsidRPr="00430366">
        <w:rPr>
          <w:spacing w:val="83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щ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1"/>
          <w:lang w:val="uk-UA"/>
        </w:rPr>
        <w:t>існування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2"/>
          <w:lang w:val="uk-UA"/>
        </w:rPr>
        <w:t>тварин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4"/>
          <w:lang w:val="uk-UA"/>
        </w:rPr>
        <w:t>місць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1"/>
          <w:lang w:val="uk-UA"/>
        </w:rPr>
        <w:t>зростання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2"/>
          <w:lang w:val="uk-UA"/>
        </w:rPr>
        <w:t>рослин,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(включаючи</w:t>
      </w:r>
      <w:r w:rsidRPr="00430366">
        <w:rPr>
          <w:spacing w:val="42"/>
          <w:lang w:val="uk-UA"/>
        </w:rPr>
        <w:t xml:space="preserve"> </w:t>
      </w:r>
      <w:r w:rsidRPr="00430366">
        <w:rPr>
          <w:lang w:val="uk-UA"/>
        </w:rPr>
        <w:t>забруднення),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1"/>
          <w:lang w:val="uk-UA"/>
        </w:rPr>
        <w:t>глобальній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1"/>
          <w:lang w:val="uk-UA"/>
        </w:rPr>
        <w:t>зміні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клімату,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6"/>
          <w:lang w:val="uk-UA"/>
        </w:rPr>
        <w:t>екологічно</w:t>
      </w:r>
      <w:r w:rsidRPr="00430366">
        <w:rPr>
          <w:spacing w:val="82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у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5"/>
          <w:lang w:val="uk-UA"/>
        </w:rPr>
        <w:t>чу</w:t>
      </w:r>
      <w:r w:rsidRPr="00430366">
        <w:rPr>
          <w:spacing w:val="-2"/>
          <w:lang w:val="uk-UA"/>
        </w:rPr>
        <w:t>ж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в,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ю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хвороб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2"/>
          <w:lang w:val="uk-UA"/>
        </w:rPr>
        <w:t>шкідників.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1"/>
          <w:lang w:val="uk-UA"/>
        </w:rPr>
        <w:t>Вагомою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3"/>
          <w:lang w:val="uk-UA"/>
        </w:rPr>
        <w:t>загрозою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22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біорізноманіття,</w:t>
      </w:r>
      <w:r w:rsidRPr="00430366">
        <w:rPr>
          <w:spacing w:val="-31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1"/>
          <w:lang w:val="uk-UA"/>
        </w:rPr>
        <w:t>також</w:t>
      </w:r>
      <w:r w:rsidRPr="00430366">
        <w:rPr>
          <w:spacing w:val="95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я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м,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 xml:space="preserve">во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оо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ор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нни</w:t>
      </w:r>
      <w:r w:rsidRPr="00430366">
        <w:rPr>
          <w:lang w:val="uk-UA"/>
        </w:rPr>
        <w:t>х</w:t>
      </w:r>
      <w:r w:rsidRPr="00430366">
        <w:rPr>
          <w:spacing w:val="-23"/>
          <w:lang w:val="uk-UA"/>
        </w:rPr>
        <w:t xml:space="preserve"> </w:t>
      </w:r>
      <w:r w:rsidRPr="00430366">
        <w:rPr>
          <w:lang w:val="uk-UA"/>
        </w:rPr>
        <w:t>об’єктів,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8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інвазивних</w:t>
      </w:r>
      <w:proofErr w:type="spellEnd"/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видів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2"/>
          <w:lang w:val="uk-UA"/>
        </w:rPr>
        <w:t>тварин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4"/>
          <w:lang w:val="uk-UA"/>
        </w:rPr>
        <w:t>риб.</w:t>
      </w:r>
    </w:p>
    <w:p w14:paraId="0833FDB0" w14:textId="77777777" w:rsidR="00EE277E" w:rsidRPr="00430366" w:rsidRDefault="00EE277E">
      <w:pPr>
        <w:pStyle w:val="a3"/>
        <w:kinsoku w:val="0"/>
        <w:overflowPunct w:val="0"/>
        <w:ind w:right="124"/>
        <w:jc w:val="both"/>
        <w:rPr>
          <w:lang w:val="uk-UA"/>
        </w:rPr>
      </w:pPr>
      <w:r w:rsidRPr="00430366">
        <w:rPr>
          <w:spacing w:val="-1"/>
          <w:lang w:val="uk-UA"/>
        </w:rPr>
        <w:t>Ділянки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5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існуючих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1"/>
          <w:lang w:val="uk-UA"/>
        </w:rPr>
        <w:t>антропогенних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 xml:space="preserve">об’єктів </w:t>
      </w:r>
      <w:r w:rsidRPr="00430366">
        <w:rPr>
          <w:spacing w:val="-2"/>
          <w:lang w:val="uk-UA"/>
        </w:rPr>
        <w:t>не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відносяться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ь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1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20"/>
          <w:lang w:val="uk-UA"/>
        </w:rPr>
        <w:t>і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2"/>
          <w:lang w:val="uk-UA"/>
        </w:rPr>
        <w:t>чи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оздоровчого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8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</w:p>
    <w:p w14:paraId="4D97EAF4" w14:textId="77777777" w:rsidR="00EE277E" w:rsidRPr="00430366" w:rsidRDefault="00EE277E">
      <w:pPr>
        <w:pStyle w:val="a3"/>
        <w:kinsoku w:val="0"/>
        <w:overflowPunct w:val="0"/>
        <w:spacing w:before="7"/>
        <w:ind w:right="99"/>
        <w:jc w:val="both"/>
        <w:rPr>
          <w:lang w:val="uk-UA"/>
        </w:rPr>
      </w:pPr>
      <w:r w:rsidRPr="00430366">
        <w:rPr>
          <w:spacing w:val="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Г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6"/>
          <w:lang w:val="uk-UA"/>
        </w:rPr>
        <w:t>1</w:t>
      </w:r>
      <w:r w:rsidRPr="00430366">
        <w:rPr>
          <w:lang w:val="uk-UA"/>
        </w:rPr>
        <w:t>1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8"/>
          <w:lang w:val="uk-UA"/>
        </w:rPr>
        <w:t>’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т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-7"/>
          <w:lang w:val="uk-UA"/>
        </w:rPr>
        <w:t>о</w:t>
      </w:r>
      <w:r w:rsidRPr="00430366">
        <w:rPr>
          <w:lang w:val="uk-UA"/>
        </w:rPr>
        <w:t>-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заповідного</w:t>
      </w:r>
      <w:r w:rsidRPr="00430366">
        <w:rPr>
          <w:spacing w:val="36"/>
          <w:lang w:val="uk-UA"/>
        </w:rPr>
        <w:t xml:space="preserve"> </w:t>
      </w:r>
      <w:r w:rsidRPr="00430366">
        <w:rPr>
          <w:lang w:val="uk-UA"/>
        </w:rPr>
        <w:t>фонду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1"/>
          <w:lang w:val="uk-UA"/>
        </w:rPr>
        <w:t>(ПЗФ),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загальною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площею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1107,43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2"/>
          <w:lang w:val="uk-UA"/>
        </w:rPr>
        <w:t>га,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складає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7"/>
          <w:lang w:val="uk-UA"/>
        </w:rPr>
        <w:t>0,9%</w:t>
      </w:r>
      <w:r w:rsidRPr="00430366">
        <w:rPr>
          <w:spacing w:val="36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.</w:t>
      </w:r>
      <w:r w:rsidRPr="00430366">
        <w:rPr>
          <w:spacing w:val="2"/>
          <w:lang w:val="uk-UA"/>
        </w:rPr>
        <w:t xml:space="preserve"> При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цьому,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відповідно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ДБН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Б.2.2-12:2019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4"/>
          <w:lang w:val="uk-UA"/>
        </w:rPr>
        <w:t>«Планування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6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забудова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»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нових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5"/>
          <w:lang w:val="uk-UA"/>
        </w:rPr>
        <w:t>існуючих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1"/>
          <w:lang w:val="uk-UA"/>
        </w:rPr>
        <w:t>ПЗФ.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Питома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вага</w:t>
      </w:r>
      <w:r w:rsidRPr="00430366">
        <w:rPr>
          <w:lang w:val="uk-UA"/>
        </w:rPr>
        <w:t xml:space="preserve">  </w:t>
      </w:r>
      <w:r w:rsidRPr="00430366">
        <w:rPr>
          <w:spacing w:val="1"/>
          <w:lang w:val="uk-UA"/>
        </w:rPr>
        <w:t>територій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1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6"/>
          <w:lang w:val="uk-UA"/>
        </w:rPr>
        <w:t xml:space="preserve"> </w:t>
      </w:r>
      <w:r w:rsidRPr="00430366">
        <w:rPr>
          <w:lang w:val="uk-UA"/>
        </w:rPr>
        <w:t>фонду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7"/>
          <w:lang w:val="uk-UA"/>
        </w:rPr>
        <w:t>межах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цілому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1"/>
          <w:lang w:val="uk-UA"/>
        </w:rPr>
        <w:t>повинна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"/>
          <w:lang w:val="uk-UA"/>
        </w:rPr>
        <w:t>становити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5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20%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2"/>
          <w:lang w:val="uk-UA"/>
        </w:rPr>
        <w:t>площі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18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3"/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иниц</w:t>
      </w:r>
      <w:r w:rsidRPr="00430366">
        <w:rPr>
          <w:lang w:val="uk-UA"/>
        </w:rPr>
        <w:t>і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>д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20"/>
          <w:lang w:val="uk-UA"/>
        </w:rPr>
        <w:t>т</w:t>
      </w:r>
      <w:r w:rsidRPr="00430366">
        <w:rPr>
          <w:spacing w:val="-18"/>
          <w:lang w:val="uk-UA"/>
        </w:rPr>
        <w:t>и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ландшафтних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1"/>
          <w:lang w:val="uk-UA"/>
        </w:rPr>
        <w:t>особливостей.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збільшення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6"/>
          <w:lang w:val="uk-UA"/>
        </w:rPr>
        <w:t>площі</w:t>
      </w:r>
      <w:r w:rsidRPr="00430366">
        <w:rPr>
          <w:spacing w:val="102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8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5"/>
          <w:lang w:val="uk-UA"/>
        </w:rPr>
        <w:t xml:space="preserve"> </w:t>
      </w:r>
      <w:r w:rsidRPr="00430366">
        <w:rPr>
          <w:lang w:val="uk-UA"/>
        </w:rPr>
        <w:t>фонду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2"/>
          <w:lang w:val="uk-UA"/>
        </w:rPr>
        <w:t>чи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нових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1"/>
          <w:lang w:val="uk-UA"/>
        </w:rPr>
        <w:t xml:space="preserve"> ПЗФ.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6"/>
          <w:lang w:val="uk-UA"/>
        </w:rPr>
        <w:t>Рекомендується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включити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відповідне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завдання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завдань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ї</w:t>
      </w:r>
      <w:r w:rsidRPr="00430366">
        <w:rPr>
          <w:lang w:val="uk-UA"/>
        </w:rPr>
        <w:t>.</w:t>
      </w:r>
    </w:p>
    <w:p w14:paraId="581D7E50" w14:textId="77777777" w:rsidR="00EE277E" w:rsidRPr="00430366" w:rsidRDefault="00EE277E">
      <w:pPr>
        <w:pStyle w:val="a3"/>
        <w:kinsoku w:val="0"/>
        <w:overflowPunct w:val="0"/>
        <w:spacing w:before="9" w:line="238" w:lineRule="auto"/>
        <w:ind w:right="117"/>
        <w:jc w:val="both"/>
        <w:rPr>
          <w:lang w:val="uk-UA"/>
        </w:rPr>
      </w:pPr>
      <w:r w:rsidRPr="00430366">
        <w:rPr>
          <w:spacing w:val="3"/>
          <w:lang w:val="uk-UA"/>
        </w:rPr>
        <w:t>В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5"/>
          <w:lang w:val="uk-UA"/>
        </w:rPr>
        <w:t>х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ми</w:t>
      </w:r>
      <w:r w:rsidRPr="00430366">
        <w:rPr>
          <w:spacing w:val="38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proofErr w:type="spellEnd"/>
      <w:r w:rsidRPr="00430366">
        <w:rPr>
          <w:spacing w:val="30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 xml:space="preserve">ї </w:t>
      </w:r>
      <w:r w:rsidRPr="00430366">
        <w:rPr>
          <w:spacing w:val="1"/>
          <w:lang w:val="uk-UA"/>
        </w:rPr>
        <w:t xml:space="preserve">МТГ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4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1"/>
          <w:lang w:val="uk-UA"/>
        </w:rPr>
        <w:t xml:space="preserve"> </w:t>
      </w:r>
      <w:proofErr w:type="spellStart"/>
      <w:r w:rsidRPr="00430366">
        <w:rPr>
          <w:lang w:val="uk-UA"/>
        </w:rPr>
        <w:t>Роський</w:t>
      </w:r>
      <w:proofErr w:type="spellEnd"/>
      <w:r w:rsidRPr="00430366">
        <w:rPr>
          <w:spacing w:val="-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2"/>
          <w:lang w:val="uk-UA"/>
        </w:rPr>
        <w:t xml:space="preserve"> </w:t>
      </w:r>
      <w:proofErr w:type="spellStart"/>
      <w:r w:rsidRPr="00430366">
        <w:rPr>
          <w:lang w:val="uk-UA"/>
        </w:rPr>
        <w:t>екокоридор</w:t>
      </w:r>
      <w:proofErr w:type="spellEnd"/>
      <w:r w:rsidRPr="00430366">
        <w:rPr>
          <w:lang w:val="uk-UA"/>
        </w:rPr>
        <w:t>,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5"/>
          <w:lang w:val="uk-UA"/>
        </w:rPr>
        <w:t>також</w:t>
      </w:r>
      <w:r w:rsidRPr="00430366">
        <w:rPr>
          <w:spacing w:val="26"/>
          <w:w w:val="101"/>
          <w:lang w:val="uk-UA"/>
        </w:rPr>
        <w:t xml:space="preserve"> </w:t>
      </w:r>
      <w:proofErr w:type="spellStart"/>
      <w:r w:rsidRPr="00430366">
        <w:rPr>
          <w:lang w:val="uk-UA"/>
        </w:rPr>
        <w:t>Гопчицький</w:t>
      </w:r>
      <w:proofErr w:type="spellEnd"/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Погребищенський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44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біор</w:t>
      </w:r>
      <w:proofErr w:type="spellEnd"/>
      <w:r w:rsidRPr="00430366">
        <w:rPr>
          <w:spacing w:val="-27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ізноманіття</w:t>
      </w:r>
      <w:proofErr w:type="spellEnd"/>
      <w:r w:rsidRPr="00430366">
        <w:rPr>
          <w:spacing w:val="-2"/>
          <w:lang w:val="uk-UA"/>
        </w:rPr>
        <w:t>.</w:t>
      </w:r>
      <w:r w:rsidRPr="00430366">
        <w:rPr>
          <w:spacing w:val="18"/>
          <w:lang w:val="uk-UA"/>
        </w:rPr>
        <w:t xml:space="preserve"> </w:t>
      </w:r>
      <w:proofErr w:type="spellStart"/>
      <w:r w:rsidRPr="00430366">
        <w:rPr>
          <w:spacing w:val="-4"/>
          <w:lang w:val="uk-UA"/>
        </w:rPr>
        <w:t>Роський</w:t>
      </w:r>
      <w:proofErr w:type="spellEnd"/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18"/>
          <w:lang w:val="uk-UA"/>
        </w:rPr>
        <w:t xml:space="preserve"> </w:t>
      </w:r>
      <w:proofErr w:type="spellStart"/>
      <w:r w:rsidRPr="00430366">
        <w:rPr>
          <w:spacing w:val="-4"/>
          <w:lang w:val="uk-UA"/>
        </w:rPr>
        <w:t>екокоридор</w:t>
      </w:r>
      <w:proofErr w:type="spellEnd"/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сформувався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долиною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3"/>
          <w:lang w:val="uk-UA"/>
        </w:rPr>
        <w:t>річки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1"/>
          <w:lang w:val="uk-UA"/>
        </w:rPr>
        <w:t>Рось.</w:t>
      </w:r>
      <w:r w:rsidRPr="00430366">
        <w:rPr>
          <w:spacing w:val="-29"/>
          <w:lang w:val="uk-UA"/>
        </w:rPr>
        <w:t xml:space="preserve"> </w:t>
      </w:r>
      <w:r w:rsidRPr="00430366">
        <w:rPr>
          <w:spacing w:val="-1"/>
          <w:lang w:val="uk-UA"/>
        </w:rPr>
        <w:t>Його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4"/>
          <w:lang w:val="uk-UA"/>
        </w:rPr>
        <w:t>довжина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4"/>
          <w:lang w:val="uk-UA"/>
        </w:rPr>
        <w:t>62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2"/>
          <w:lang w:val="uk-UA"/>
        </w:rPr>
        <w:t>км,</w:t>
      </w:r>
    </w:p>
    <w:p w14:paraId="7E839D93" w14:textId="77777777" w:rsidR="00EE277E" w:rsidRPr="00430366" w:rsidRDefault="00EE277E">
      <w:pPr>
        <w:pStyle w:val="a3"/>
        <w:kinsoku w:val="0"/>
        <w:overflowPunct w:val="0"/>
        <w:spacing w:before="9" w:line="238" w:lineRule="auto"/>
        <w:ind w:right="117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 w:equalWidth="0">
            <w:col w:w="10050"/>
          </w:cols>
          <w:noEndnote/>
        </w:sectPr>
      </w:pPr>
    </w:p>
    <w:p w14:paraId="1A40FA6E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49D40256" w14:textId="77777777" w:rsidR="00EE277E" w:rsidRPr="00430366" w:rsidRDefault="00EE277E">
      <w:pPr>
        <w:pStyle w:val="a3"/>
        <w:kinsoku w:val="0"/>
        <w:overflowPunct w:val="0"/>
        <w:spacing w:before="68"/>
        <w:ind w:right="119" w:firstLine="0"/>
        <w:jc w:val="both"/>
        <w:rPr>
          <w:lang w:val="uk-UA"/>
        </w:rPr>
      </w:pPr>
      <w:r w:rsidRPr="00430366">
        <w:rPr>
          <w:lang w:val="uk-UA"/>
        </w:rPr>
        <w:t>мінімальна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"/>
          <w:lang w:val="uk-UA"/>
        </w:rPr>
        <w:t>ширина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3"/>
          <w:lang w:val="uk-UA"/>
        </w:rPr>
        <w:t>200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м,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максимальна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"/>
          <w:lang w:val="uk-UA"/>
        </w:rPr>
        <w:t>ширина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3"/>
          <w:lang w:val="uk-UA"/>
        </w:rPr>
        <w:t>3400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м.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1"/>
          <w:lang w:val="uk-UA"/>
        </w:rPr>
        <w:t>Цей</w:t>
      </w:r>
      <w:r w:rsidRPr="00430366">
        <w:rPr>
          <w:spacing w:val="40"/>
          <w:lang w:val="uk-UA"/>
        </w:rPr>
        <w:t xml:space="preserve"> </w:t>
      </w:r>
      <w:proofErr w:type="spellStart"/>
      <w:r w:rsidRPr="00430366">
        <w:rPr>
          <w:spacing w:val="-5"/>
          <w:lang w:val="uk-UA"/>
        </w:rPr>
        <w:t>екокоридор</w:t>
      </w:r>
      <w:proofErr w:type="spellEnd"/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уч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-1"/>
          <w:lang w:val="uk-UA"/>
        </w:rPr>
        <w:t xml:space="preserve"> </w:t>
      </w:r>
      <w:proofErr w:type="spellStart"/>
      <w:r w:rsidRPr="00430366">
        <w:rPr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proofErr w:type="spellEnd"/>
      <w:r w:rsidRPr="00430366">
        <w:rPr>
          <w:spacing w:val="-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3"/>
          <w:lang w:val="uk-UA"/>
        </w:rPr>
        <w:t xml:space="preserve"> 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6"/>
          <w:lang w:val="uk-UA"/>
        </w:rPr>
        <w:t>м</w:t>
      </w:r>
      <w:r w:rsidRPr="00430366">
        <w:rPr>
          <w:spacing w:val="7"/>
          <w:lang w:val="uk-UA"/>
        </w:rPr>
        <w:t>а</w:t>
      </w:r>
      <w:r w:rsidRPr="00430366">
        <w:rPr>
          <w:spacing w:val="-18"/>
          <w:lang w:val="uk-UA"/>
        </w:rPr>
        <w:t>н</w:t>
      </w:r>
      <w:r w:rsidRPr="00430366">
        <w:rPr>
          <w:spacing w:val="-20"/>
          <w:lang w:val="uk-UA"/>
        </w:rPr>
        <w:t>ітт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між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1"/>
          <w:lang w:val="uk-UA"/>
        </w:rPr>
        <w:t>собою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2"/>
          <w:lang w:val="uk-UA"/>
        </w:rPr>
        <w:t>елементами</w:t>
      </w:r>
      <w:r w:rsidRPr="00430366">
        <w:rPr>
          <w:spacing w:val="21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proofErr w:type="spellEnd"/>
      <w:r w:rsidRPr="00430366">
        <w:rPr>
          <w:spacing w:val="3"/>
          <w:lang w:val="uk-UA"/>
        </w:rPr>
        <w:t xml:space="preserve"> </w:t>
      </w:r>
      <w:r w:rsidRPr="00430366">
        <w:rPr>
          <w:spacing w:val="-1"/>
          <w:lang w:val="uk-UA"/>
        </w:rPr>
        <w:t>Київської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області.</w:t>
      </w:r>
      <w:r w:rsidRPr="00430366">
        <w:rPr>
          <w:spacing w:val="12"/>
          <w:lang w:val="uk-UA"/>
        </w:rPr>
        <w:t xml:space="preserve"> </w:t>
      </w:r>
      <w:proofErr w:type="spellStart"/>
      <w:r w:rsidRPr="00430366">
        <w:rPr>
          <w:spacing w:val="-5"/>
          <w:lang w:val="uk-UA"/>
        </w:rPr>
        <w:t>Гопчицький</w:t>
      </w:r>
      <w:proofErr w:type="spellEnd"/>
      <w:r w:rsidRPr="00430366">
        <w:rPr>
          <w:spacing w:val="39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4"/>
          <w:lang w:val="uk-UA"/>
        </w:rPr>
        <w:t>центр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2"/>
          <w:lang w:val="uk-UA"/>
        </w:rPr>
        <w:t>займає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2"/>
          <w:lang w:val="uk-UA"/>
        </w:rPr>
        <w:t>площу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3"/>
          <w:lang w:val="uk-UA"/>
        </w:rPr>
        <w:t>4018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2"/>
          <w:lang w:val="uk-UA"/>
        </w:rPr>
        <w:t>га.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"/>
          <w:lang w:val="uk-UA"/>
        </w:rPr>
        <w:t xml:space="preserve"> ньому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5"/>
          <w:lang w:val="uk-UA"/>
        </w:rPr>
        <w:t>охо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12"/>
          <w:lang w:val="uk-UA"/>
        </w:rPr>
        <w:t>я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4"/>
          <w:lang w:val="uk-UA"/>
        </w:rPr>
        <w:t>заліснені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балки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2"/>
          <w:lang w:val="uk-UA"/>
        </w:rPr>
        <w:t>зі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ставками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1"/>
          <w:lang w:val="uk-UA"/>
        </w:rPr>
        <w:t>асоціації</w:t>
      </w:r>
      <w:r w:rsidRPr="00430366">
        <w:rPr>
          <w:spacing w:val="17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о</w:t>
      </w:r>
      <w:proofErr w:type="spellEnd"/>
      <w:r w:rsidRPr="00430366">
        <w:rPr>
          <w:spacing w:val="-6"/>
          <w:lang w:val="uk-UA"/>
        </w:rPr>
        <w:t>-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2"/>
          <w:lang w:val="uk-UA"/>
        </w:rPr>
        <w:t>лісу</w:t>
      </w:r>
      <w:r w:rsidRPr="00430366">
        <w:rPr>
          <w:spacing w:val="28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волосистоосокового</w:t>
      </w:r>
      <w:proofErr w:type="spellEnd"/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74"/>
          <w:w w:val="101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яглицевого</w:t>
      </w:r>
      <w:proofErr w:type="spellEnd"/>
      <w:r w:rsidRPr="00430366">
        <w:rPr>
          <w:spacing w:val="1"/>
          <w:lang w:val="uk-UA"/>
        </w:rPr>
        <w:t>.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4"/>
          <w:lang w:val="uk-UA"/>
        </w:rPr>
        <w:t>центр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15"/>
          <w:lang w:val="uk-UA"/>
        </w:rPr>
        <w:t>н</w:t>
      </w:r>
      <w:r w:rsidRPr="00430366">
        <w:rPr>
          <w:spacing w:val="-5"/>
          <w:lang w:val="uk-UA"/>
        </w:rPr>
        <w:t>ітт</w:t>
      </w:r>
      <w:r w:rsidRPr="00430366">
        <w:rPr>
          <w:lang w:val="uk-UA"/>
        </w:rPr>
        <w:t>я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5"/>
          <w:lang w:val="uk-UA"/>
        </w:rPr>
        <w:t>займає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площу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2369,5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2"/>
          <w:lang w:val="uk-UA"/>
        </w:rPr>
        <w:t>га.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Тут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2"/>
          <w:lang w:val="uk-UA"/>
        </w:rPr>
        <w:t>охороняються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ландшафтні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2"/>
          <w:lang w:val="uk-UA"/>
        </w:rPr>
        <w:t>комплекси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схилів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6"/>
          <w:lang w:val="uk-UA"/>
        </w:rPr>
        <w:t>долини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2"/>
          <w:lang w:val="uk-UA"/>
        </w:rPr>
        <w:t>р.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0"/>
          <w:lang w:val="uk-UA"/>
        </w:rPr>
        <w:t>Рось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-7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відслоненнями</w:t>
      </w:r>
      <w:proofErr w:type="spellEnd"/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3"/>
          <w:lang w:val="uk-UA"/>
        </w:rPr>
        <w:t>цінними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1"/>
          <w:lang w:val="uk-UA"/>
        </w:rPr>
        <w:t>лісовими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1"/>
          <w:lang w:val="uk-UA"/>
        </w:rPr>
        <w:t>насадженнями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штучного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походження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віком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близько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"/>
          <w:lang w:val="uk-UA"/>
        </w:rPr>
        <w:t>80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"/>
          <w:lang w:val="uk-UA"/>
        </w:rPr>
        <w:t>років.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4"/>
          <w:lang w:val="uk-UA"/>
        </w:rPr>
        <w:t>Крім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лісових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4"/>
          <w:lang w:val="uk-UA"/>
        </w:rPr>
        <w:t>екосистем,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6"/>
          <w:lang w:val="uk-UA"/>
        </w:rPr>
        <w:t>значну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цінність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1"/>
          <w:lang w:val="uk-UA"/>
        </w:rPr>
        <w:t>мають</w:t>
      </w:r>
      <w:r w:rsidRPr="00430366">
        <w:rPr>
          <w:lang w:val="uk-UA"/>
        </w:rPr>
        <w:t xml:space="preserve"> ділянки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5"/>
          <w:lang w:val="uk-UA"/>
        </w:rPr>
        <w:t>чо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2"/>
          <w:lang w:val="uk-UA"/>
        </w:rPr>
        <w:t>типовими.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0"/>
          <w:lang w:val="uk-UA"/>
        </w:rPr>
        <w:t xml:space="preserve"> </w:t>
      </w:r>
      <w:proofErr w:type="spellStart"/>
      <w:r w:rsidRPr="00430366">
        <w:rPr>
          <w:spacing w:val="-5"/>
          <w:lang w:val="uk-UA"/>
        </w:rPr>
        <w:t>доагрокультурному</w:t>
      </w:r>
      <w:proofErr w:type="spellEnd"/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минулому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них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існували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2"/>
          <w:lang w:val="uk-UA"/>
        </w:rPr>
        <w:t>лучні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5"/>
          <w:lang w:val="uk-UA"/>
        </w:rPr>
        <w:t>степи</w:t>
      </w:r>
    </w:p>
    <w:p w14:paraId="656A75CE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34"/>
        <w:jc w:val="both"/>
        <w:rPr>
          <w:lang w:val="uk-UA"/>
        </w:rPr>
      </w:pPr>
      <w:r w:rsidRPr="00430366">
        <w:rPr>
          <w:lang w:val="uk-UA"/>
        </w:rPr>
        <w:t>З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Смарагдової</w:t>
      </w:r>
      <w:r w:rsidRPr="00430366">
        <w:rPr>
          <w:spacing w:val="6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Погребищенської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8"/>
          <w:lang w:val="uk-UA"/>
        </w:rPr>
        <w:t>МТГ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знаходиться</w:t>
      </w:r>
      <w:r w:rsidRPr="00430366">
        <w:rPr>
          <w:spacing w:val="-28"/>
          <w:lang w:val="uk-UA"/>
        </w:rPr>
        <w:t xml:space="preserve"> </w:t>
      </w:r>
      <w:r w:rsidRPr="00430366">
        <w:rPr>
          <w:spacing w:val="1"/>
          <w:lang w:val="uk-UA"/>
        </w:rPr>
        <w:t>Долина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Рось.</w:t>
      </w:r>
    </w:p>
    <w:p w14:paraId="40365480" w14:textId="77777777" w:rsidR="00EE277E" w:rsidRPr="00430366" w:rsidRDefault="00EE277E">
      <w:pPr>
        <w:pStyle w:val="a3"/>
        <w:kinsoku w:val="0"/>
        <w:overflowPunct w:val="0"/>
        <w:spacing w:line="234" w:lineRule="auto"/>
        <w:ind w:right="143"/>
        <w:jc w:val="both"/>
        <w:rPr>
          <w:lang w:val="uk-UA"/>
        </w:rPr>
      </w:pPr>
      <w:r w:rsidRPr="00430366">
        <w:rPr>
          <w:spacing w:val="-1"/>
          <w:lang w:val="uk-UA"/>
        </w:rPr>
        <w:t>Рекомендується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планувати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господарську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1"/>
          <w:lang w:val="uk-UA"/>
        </w:rPr>
        <w:t>діяльність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6"/>
          <w:lang w:val="uk-UA"/>
        </w:rPr>
        <w:t>поблизу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вказаних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 і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враховувати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можливі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екологічні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ризики.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5"/>
          <w:lang w:val="uk-UA"/>
        </w:rPr>
        <w:t>у</w:t>
      </w:r>
      <w:r w:rsidRPr="00430366">
        <w:rPr>
          <w:spacing w:val="-18"/>
          <w:lang w:val="uk-UA"/>
        </w:rPr>
        <w:t>ю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5"/>
          <w:lang w:val="uk-UA"/>
        </w:rPr>
        <w:t>що</w:t>
      </w:r>
    </w:p>
    <w:p w14:paraId="7F548538" w14:textId="77777777" w:rsidR="00EE277E" w:rsidRPr="00430366" w:rsidRDefault="00EE277E">
      <w:pPr>
        <w:pStyle w:val="a3"/>
        <w:kinsoku w:val="0"/>
        <w:overflowPunct w:val="0"/>
        <w:spacing w:before="9"/>
        <w:ind w:right="124" w:firstLine="0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об’єктів,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можуть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суттєво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впливати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9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довкілля,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3"/>
          <w:lang w:val="uk-UA"/>
        </w:rPr>
        <w:t>то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2"/>
          <w:lang w:val="uk-UA"/>
        </w:rPr>
        <w:t>ризики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4"/>
          <w:lang w:val="uk-UA"/>
        </w:rPr>
        <w:t>елементів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1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фонду</w:t>
      </w:r>
      <w:r w:rsidRPr="00430366">
        <w:rPr>
          <w:spacing w:val="3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5"/>
          <w:lang w:val="uk-UA"/>
        </w:rPr>
        <w:t>екологічної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відсутні.</w:t>
      </w:r>
    </w:p>
    <w:p w14:paraId="6887A390" w14:textId="77777777" w:rsidR="00EE277E" w:rsidRPr="00430366" w:rsidRDefault="00EE277E">
      <w:pPr>
        <w:pStyle w:val="a3"/>
        <w:kinsoku w:val="0"/>
        <w:overflowPunct w:val="0"/>
        <w:spacing w:line="241" w:lineRule="auto"/>
        <w:ind w:right="118"/>
        <w:jc w:val="both"/>
        <w:rPr>
          <w:lang w:val="uk-UA"/>
        </w:rPr>
      </w:pPr>
      <w:r w:rsidRPr="00430366">
        <w:rPr>
          <w:lang w:val="uk-UA"/>
        </w:rPr>
        <w:t>Д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м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і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водопостачання,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забезпечують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власні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потреби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воді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6"/>
          <w:lang w:val="uk-UA"/>
        </w:rPr>
        <w:t>індивідуальних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л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иниц</w:t>
      </w:r>
      <w:r w:rsidRPr="00430366">
        <w:rPr>
          <w:lang w:val="uk-UA"/>
        </w:rPr>
        <w:t>ь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.</w:t>
      </w:r>
      <w:r w:rsidRPr="00430366">
        <w:rPr>
          <w:spacing w:val="6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2"/>
          <w:lang w:val="uk-UA"/>
        </w:rPr>
        <w:t>багатьох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2"/>
          <w:lang w:val="uk-UA"/>
        </w:rPr>
        <w:t>населених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1"/>
          <w:lang w:val="uk-UA"/>
        </w:rPr>
        <w:t>пунктах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5"/>
          <w:lang w:val="uk-UA"/>
        </w:rPr>
        <w:t>громади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2"/>
          <w:lang w:val="uk-UA"/>
        </w:rPr>
        <w:t>зниження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рівня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води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иниц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х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її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spacing w:val="2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.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Це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прямим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наслідком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1"/>
          <w:lang w:val="uk-UA"/>
        </w:rPr>
        <w:t>кліматичних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1"/>
          <w:lang w:val="uk-UA"/>
        </w:rPr>
        <w:t>змін,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водозабору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6"/>
          <w:lang w:val="uk-UA"/>
        </w:rPr>
        <w:t>забруднення</w:t>
      </w:r>
      <w:r w:rsidRPr="00430366">
        <w:rPr>
          <w:spacing w:val="10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довкілля.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Загрозливим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1"/>
          <w:lang w:val="uk-UA"/>
        </w:rPr>
        <w:t>замулення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3"/>
          <w:lang w:val="uk-UA"/>
        </w:rPr>
        <w:t>річок,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ставків.</w:t>
      </w:r>
    </w:p>
    <w:p w14:paraId="369AACA5" w14:textId="77777777" w:rsidR="00EE277E" w:rsidRPr="00430366" w:rsidRDefault="00EE277E">
      <w:pPr>
        <w:pStyle w:val="a3"/>
        <w:kinsoku w:val="0"/>
        <w:overflowPunct w:val="0"/>
        <w:spacing w:line="238" w:lineRule="auto"/>
        <w:ind w:right="123"/>
        <w:jc w:val="both"/>
        <w:rPr>
          <w:lang w:val="uk-UA"/>
        </w:rPr>
      </w:pPr>
      <w:r w:rsidRPr="00430366">
        <w:rPr>
          <w:spacing w:val="-1"/>
          <w:lang w:val="uk-UA"/>
        </w:rPr>
        <w:t>Основними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1"/>
          <w:lang w:val="uk-UA"/>
        </w:rPr>
        <w:t>чинниками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1"/>
          <w:lang w:val="uk-UA"/>
        </w:rPr>
        <w:t>земельні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3"/>
          <w:lang w:val="uk-UA"/>
        </w:rPr>
        <w:t>ресурси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ь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2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11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дь</w:t>
      </w:r>
      <w:r w:rsidRPr="00430366">
        <w:rPr>
          <w:lang w:val="uk-UA"/>
        </w:rPr>
        <w:t>,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18"/>
          <w:lang w:val="uk-UA"/>
        </w:rPr>
        <w:t>є</w:t>
      </w:r>
      <w:r w:rsidRPr="00430366">
        <w:rPr>
          <w:spacing w:val="-20"/>
          <w:lang w:val="uk-UA"/>
        </w:rPr>
        <w:t>ф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12"/>
          <w:lang w:val="uk-UA"/>
        </w:rPr>
        <w:t>г</w:t>
      </w:r>
      <w:r w:rsidRPr="00430366">
        <w:rPr>
          <w:spacing w:val="5"/>
          <w:lang w:val="uk-UA"/>
        </w:rPr>
        <w:t>ро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8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0"/>
          <w:lang w:val="uk-UA"/>
        </w:rPr>
        <w:t>щ</w:t>
      </w:r>
      <w:r w:rsidRPr="00430366">
        <w:rPr>
          <w:spacing w:val="5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4"/>
          <w:lang w:val="uk-UA"/>
        </w:rPr>
        <w:t xml:space="preserve"> к</w:t>
      </w:r>
      <w:r w:rsidRPr="00430366">
        <w:rPr>
          <w:spacing w:val="5"/>
          <w:lang w:val="uk-UA"/>
        </w:rPr>
        <w:t>у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ур</w:t>
      </w:r>
      <w:r w:rsidRPr="00430366">
        <w:rPr>
          <w:lang w:val="uk-UA"/>
        </w:rPr>
        <w:t>,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11"/>
          <w:lang w:val="uk-UA"/>
        </w:rPr>
        <w:t>д</w:t>
      </w:r>
      <w:r w:rsidRPr="00430366">
        <w:rPr>
          <w:spacing w:val="-8"/>
          <w:lang w:val="uk-UA"/>
        </w:rPr>
        <w:t>хо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забудова.</w:t>
      </w:r>
    </w:p>
    <w:p w14:paraId="66DE0DE8" w14:textId="77777777" w:rsidR="00EE277E" w:rsidRPr="00430366" w:rsidRDefault="00EE277E">
      <w:pPr>
        <w:pStyle w:val="a3"/>
        <w:kinsoku w:val="0"/>
        <w:overflowPunct w:val="0"/>
        <w:spacing w:before="8"/>
        <w:ind w:right="118"/>
        <w:jc w:val="both"/>
        <w:rPr>
          <w:lang w:val="uk-UA"/>
        </w:rPr>
      </w:pPr>
      <w:r w:rsidRPr="00430366">
        <w:rPr>
          <w:spacing w:val="-1"/>
          <w:lang w:val="uk-UA"/>
        </w:rPr>
        <w:t>Існуюча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а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забезпечує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3"/>
          <w:lang w:val="uk-UA"/>
        </w:rPr>
        <w:t>базові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потреби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6"/>
          <w:lang w:val="uk-UA"/>
        </w:rPr>
        <w:t>сфері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відходами,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2"/>
          <w:lang w:val="uk-UA"/>
        </w:rPr>
        <w:t>однак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потребує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подальшого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4"/>
          <w:lang w:val="uk-UA"/>
        </w:rPr>
        <w:t>забезпечення</w:t>
      </w:r>
      <w:r w:rsidRPr="00430366">
        <w:rPr>
          <w:spacing w:val="64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ефективного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3"/>
          <w:lang w:val="uk-UA"/>
        </w:rPr>
        <w:t>збору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2"/>
          <w:lang w:val="uk-UA"/>
        </w:rPr>
        <w:t>зменшення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1"/>
          <w:lang w:val="uk-UA"/>
        </w:rPr>
        <w:t>навантаження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5"/>
          <w:lang w:val="uk-UA"/>
        </w:rPr>
        <w:t>навколишнє</w:t>
      </w:r>
      <w:r w:rsidRPr="00430366">
        <w:rPr>
          <w:spacing w:val="97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.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Побутові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1"/>
          <w:lang w:val="uk-UA"/>
        </w:rPr>
        <w:t>відходи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вивозяться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сміттєзвалища,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які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1"/>
          <w:lang w:val="uk-UA"/>
        </w:rPr>
        <w:t>повній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4"/>
          <w:lang w:val="uk-UA"/>
        </w:rPr>
        <w:t>мірі</w:t>
      </w:r>
      <w:r w:rsidRPr="00430366">
        <w:rPr>
          <w:spacing w:val="74"/>
          <w:w w:val="101"/>
          <w:lang w:val="uk-UA"/>
        </w:rPr>
        <w:t xml:space="preserve"> </w:t>
      </w:r>
      <w:r w:rsidRPr="00430366">
        <w:rPr>
          <w:lang w:val="uk-UA"/>
        </w:rPr>
        <w:t>відповідають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екологічним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3"/>
          <w:lang w:val="uk-UA"/>
        </w:rPr>
        <w:t>вимогам,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створюють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загрозу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впливу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8"/>
          <w:lang w:val="uk-UA"/>
        </w:rPr>
        <w:t xml:space="preserve"> довкілля.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Крім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того,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2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виникають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стихійні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4"/>
          <w:lang w:val="uk-UA"/>
        </w:rPr>
        <w:t>сміттєзвалища.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Стихійні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1"/>
          <w:lang w:val="uk-UA"/>
        </w:rPr>
        <w:t>сміттєзвалища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можуть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бути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1"/>
          <w:lang w:val="uk-UA"/>
        </w:rPr>
        <w:t>потужними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6"/>
          <w:lang w:val="uk-UA"/>
        </w:rPr>
        <w:t>забруднення</w:t>
      </w:r>
      <w:r w:rsidRPr="00430366">
        <w:rPr>
          <w:spacing w:val="107"/>
          <w:w w:val="101"/>
          <w:lang w:val="uk-UA"/>
        </w:rPr>
        <w:t xml:space="preserve"> </w:t>
      </w:r>
      <w:r w:rsidRPr="00430366">
        <w:rPr>
          <w:lang w:val="uk-UA"/>
        </w:rPr>
        <w:t>всього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навколишнього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lang w:val="uk-UA"/>
        </w:rPr>
        <w:t>а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ґрунтів.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8"/>
          <w:lang w:val="uk-UA"/>
        </w:rPr>
        <w:t>Особливу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небезпеку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1"/>
          <w:lang w:val="uk-UA"/>
        </w:rPr>
        <w:t>становить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1"/>
          <w:lang w:val="uk-UA"/>
        </w:rPr>
        <w:t>який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4"/>
          <w:lang w:val="uk-UA"/>
        </w:rPr>
        <w:t>містить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багато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5"/>
          <w:lang w:val="uk-UA"/>
        </w:rPr>
        <w:t>небезпечних</w:t>
      </w:r>
      <w:r w:rsidRPr="00430366">
        <w:rPr>
          <w:spacing w:val="101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речовин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здатний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проникати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2"/>
          <w:lang w:val="uk-UA"/>
        </w:rPr>
        <w:t>підземних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вод.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По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найбільших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вулицях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6"/>
          <w:lang w:val="uk-UA"/>
        </w:rPr>
        <w:t>біля</w:t>
      </w:r>
      <w:r w:rsidRPr="00430366">
        <w:rPr>
          <w:spacing w:val="40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багатоквартирних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1"/>
          <w:lang w:val="uk-UA"/>
        </w:rPr>
        <w:t>будинків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м.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Погребище</w:t>
      </w:r>
      <w:r w:rsidRPr="00430366">
        <w:rPr>
          <w:spacing w:val="21"/>
          <w:lang w:val="uk-UA"/>
        </w:rPr>
        <w:t xml:space="preserve"> р</w:t>
      </w:r>
      <w:r w:rsidRPr="00430366">
        <w:rPr>
          <w:spacing w:val="5"/>
          <w:lang w:val="uk-UA"/>
        </w:rPr>
        <w:t>оз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2"/>
          <w:lang w:val="uk-UA"/>
        </w:rPr>
        <w:t>для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5"/>
          <w:lang w:val="uk-UA"/>
        </w:rPr>
        <w:t>збору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відходів.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Однак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відходи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сьогодні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8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я</w:t>
      </w:r>
      <w:r w:rsidRPr="00430366">
        <w:rPr>
          <w:lang w:val="uk-UA"/>
        </w:rPr>
        <w:t>.</w:t>
      </w:r>
    </w:p>
    <w:p w14:paraId="6FC8608F" w14:textId="77777777" w:rsidR="00EE277E" w:rsidRPr="00430366" w:rsidRDefault="00EE277E">
      <w:pPr>
        <w:pStyle w:val="a3"/>
        <w:kinsoku w:val="0"/>
        <w:overflowPunct w:val="0"/>
        <w:spacing w:before="14" w:line="234" w:lineRule="auto"/>
        <w:ind w:right="116"/>
        <w:jc w:val="both"/>
        <w:rPr>
          <w:lang w:val="uk-UA"/>
        </w:rPr>
      </w:pPr>
      <w:r w:rsidRPr="00430366">
        <w:rPr>
          <w:spacing w:val="-2"/>
          <w:lang w:val="uk-UA"/>
        </w:rPr>
        <w:t>Ще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1"/>
          <w:lang w:val="uk-UA"/>
        </w:rPr>
        <w:t>однією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екологічною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2"/>
          <w:lang w:val="uk-UA"/>
        </w:rPr>
        <w:t>проблемою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4"/>
          <w:lang w:val="uk-UA"/>
        </w:rPr>
        <w:t>те,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1"/>
          <w:lang w:val="uk-UA"/>
        </w:rPr>
        <w:t>деякі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і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4"/>
          <w:lang w:val="uk-UA"/>
        </w:rPr>
        <w:t>житлові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і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Г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10"/>
          <w:lang w:val="uk-UA"/>
        </w:rPr>
        <w:t>щ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10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8"/>
          <w:lang w:val="uk-UA"/>
        </w:rPr>
        <w:t>зо</w:t>
      </w:r>
      <w:r w:rsidRPr="00430366">
        <w:rPr>
          <w:lang w:val="uk-UA"/>
        </w:rPr>
        <w:t>н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діючих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в</w:t>
      </w:r>
      <w:r w:rsidRPr="00430366">
        <w:rPr>
          <w:lang w:val="uk-UA"/>
        </w:rPr>
        <w:t>.</w:t>
      </w:r>
    </w:p>
    <w:p w14:paraId="752D41A3" w14:textId="77777777" w:rsidR="00EE277E" w:rsidRPr="00430366" w:rsidRDefault="00EE277E">
      <w:pPr>
        <w:pStyle w:val="a3"/>
        <w:kinsoku w:val="0"/>
        <w:overflowPunct w:val="0"/>
        <w:spacing w:before="14" w:line="234" w:lineRule="auto"/>
        <w:ind w:right="116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643BF56F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6B43A0D4" w14:textId="77777777" w:rsidR="00EE277E" w:rsidRPr="00430366" w:rsidRDefault="00EE277E">
      <w:pPr>
        <w:pStyle w:val="a3"/>
        <w:kinsoku w:val="0"/>
        <w:overflowPunct w:val="0"/>
        <w:spacing w:before="68"/>
        <w:ind w:right="99"/>
        <w:jc w:val="both"/>
        <w:rPr>
          <w:lang w:val="uk-UA"/>
        </w:rPr>
      </w:pPr>
      <w:r w:rsidRPr="00430366">
        <w:rPr>
          <w:lang w:val="uk-UA"/>
        </w:rPr>
        <w:t>Д</w:t>
      </w:r>
      <w:r w:rsidRPr="00430366">
        <w:rPr>
          <w:spacing w:val="-1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ву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2"/>
          <w:lang w:val="uk-UA"/>
        </w:rPr>
        <w:t>г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"/>
          <w:lang w:val="uk-UA"/>
        </w:rPr>
        <w:t xml:space="preserve"> </w:t>
      </w:r>
      <w:proofErr w:type="spellStart"/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11"/>
          <w:lang w:val="uk-UA"/>
        </w:rPr>
        <w:t>ь</w:t>
      </w:r>
      <w:proofErr w:type="spellEnd"/>
      <w:r w:rsidRPr="00430366">
        <w:rPr>
          <w:lang w:val="uk-UA"/>
        </w:rPr>
        <w:t>)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навколишнє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являються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кабельні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ЛЕП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2"/>
          <w:lang w:val="uk-UA"/>
        </w:rPr>
        <w:t>0,4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2"/>
          <w:lang w:val="uk-UA"/>
        </w:rPr>
        <w:t>кВ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2"/>
          <w:lang w:val="uk-UA"/>
        </w:rPr>
        <w:t>10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10"/>
          <w:lang w:val="uk-UA"/>
        </w:rPr>
        <w:t>кВ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5"/>
          <w:lang w:val="uk-UA"/>
        </w:rPr>
        <w:t>охоро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.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5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8"/>
          <w:lang w:val="uk-UA"/>
        </w:rPr>
        <w:t>’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8"/>
          <w:lang w:val="uk-UA"/>
        </w:rPr>
        <w:t>нц</w:t>
      </w:r>
      <w:r w:rsidRPr="00430366">
        <w:rPr>
          <w:spacing w:val="-20"/>
          <w:lang w:val="uk-UA"/>
        </w:rPr>
        <w:t>ії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</w:t>
      </w:r>
      <w:r w:rsidRPr="00430366">
        <w:rPr>
          <w:lang w:val="uk-UA"/>
        </w:rPr>
        <w:t>і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станції)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lang w:val="uk-UA"/>
        </w:rPr>
        <w:t xml:space="preserve"> </w:t>
      </w:r>
      <w:r w:rsidRPr="00430366">
        <w:rPr>
          <w:spacing w:val="-2"/>
          <w:lang w:val="uk-UA"/>
        </w:rPr>
        <w:t>відсутні.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Джерелом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5"/>
          <w:lang w:val="uk-UA"/>
        </w:rPr>
        <w:t>зовнішнього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техногенного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акустичного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>автомобільні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5"/>
          <w:lang w:val="uk-UA"/>
        </w:rPr>
        <w:t>дороги,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5"/>
          <w:lang w:val="uk-UA"/>
        </w:rPr>
        <w:t>також</w:t>
      </w:r>
      <w:r w:rsidRPr="00430366">
        <w:rPr>
          <w:spacing w:val="84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12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>о</w:t>
      </w:r>
      <w:r w:rsidRPr="00430366">
        <w:rPr>
          <w:lang w:val="uk-UA"/>
        </w:rPr>
        <w:t>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о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4"/>
          <w:lang w:val="uk-UA"/>
        </w:rPr>
        <w:t>ш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>о</w:t>
      </w:r>
      <w:r w:rsidRPr="00430366">
        <w:rPr>
          <w:lang w:val="uk-UA"/>
        </w:rPr>
        <w:t>ве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б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8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роботі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вітрових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установок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ює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3"/>
          <w:lang w:val="uk-UA"/>
        </w:rPr>
        <w:t>доволі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значні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2"/>
          <w:lang w:val="uk-UA"/>
        </w:rPr>
        <w:t>відстані.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7"/>
          <w:lang w:val="uk-UA"/>
        </w:rPr>
        <w:t>При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6"/>
          <w:lang w:val="uk-UA"/>
        </w:rPr>
        <w:t>цьому,</w:t>
      </w:r>
      <w:r w:rsidRPr="00430366">
        <w:rPr>
          <w:spacing w:val="70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допустимі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1"/>
          <w:lang w:val="uk-UA"/>
        </w:rPr>
        <w:t>рівні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1"/>
          <w:lang w:val="uk-UA"/>
        </w:rPr>
        <w:t>звуку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для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3"/>
          <w:lang w:val="uk-UA"/>
        </w:rPr>
        <w:t>територій,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2"/>
          <w:lang w:val="uk-UA"/>
        </w:rPr>
        <w:t>згідно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ДСН</w:t>
      </w:r>
      <w:r w:rsidRPr="00430366">
        <w:rPr>
          <w:spacing w:val="-32"/>
          <w:lang w:val="uk-UA"/>
        </w:rPr>
        <w:t xml:space="preserve"> </w:t>
      </w:r>
      <w:r w:rsidRPr="00430366">
        <w:rPr>
          <w:lang w:val="uk-UA"/>
        </w:rPr>
        <w:t>463-2019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3"/>
          <w:lang w:val="uk-UA"/>
        </w:rPr>
        <w:t>«Державні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7"/>
          <w:lang w:val="uk-UA"/>
        </w:rPr>
        <w:t>санітарні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ми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у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4"/>
          <w:lang w:val="uk-UA"/>
        </w:rPr>
        <w:t>ш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му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х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2"/>
          <w:lang w:val="uk-UA"/>
        </w:rPr>
        <w:t>с</w:t>
      </w:r>
      <w:r w:rsidRPr="00430366">
        <w:rPr>
          <w:spacing w:val="-11"/>
          <w:lang w:val="uk-UA"/>
        </w:rPr>
        <w:t>ь</w:t>
      </w:r>
      <w:r w:rsidRPr="00430366">
        <w:rPr>
          <w:spacing w:val="-19"/>
          <w:lang w:val="uk-UA"/>
        </w:rPr>
        <w:t>к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будинків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1"/>
          <w:lang w:val="uk-UA"/>
        </w:rPr>
        <w:t>житлової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забудови»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знаходяться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2"/>
          <w:lang w:val="uk-UA"/>
        </w:rPr>
        <w:t>35</w:t>
      </w:r>
      <w:r w:rsidRPr="00430366">
        <w:rPr>
          <w:spacing w:val="-41"/>
          <w:lang w:val="uk-UA"/>
        </w:rPr>
        <w:t xml:space="preserve"> </w:t>
      </w:r>
      <w:r w:rsidRPr="00430366">
        <w:rPr>
          <w:spacing w:val="-5"/>
          <w:lang w:val="uk-UA"/>
        </w:rPr>
        <w:t>-45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9"/>
          <w:lang w:val="uk-UA"/>
        </w:rPr>
        <w:t>дБА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2"/>
          <w:lang w:val="uk-UA"/>
        </w:rPr>
        <w:t>ВООЗ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"/>
          <w:lang w:val="uk-UA"/>
        </w:rPr>
        <w:t>45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дБА).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випадку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вітрових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1"/>
          <w:lang w:val="uk-UA"/>
        </w:rPr>
        <w:t>установок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16"/>
          <w:lang w:val="uk-UA"/>
        </w:rPr>
        <w:t>м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р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санітарно-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захисної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1"/>
          <w:lang w:val="uk-UA"/>
        </w:rPr>
        <w:t>зони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-26"/>
          <w:lang w:val="uk-UA"/>
        </w:rPr>
        <w:t xml:space="preserve"> </w:t>
      </w:r>
      <w:r w:rsidRPr="00430366">
        <w:rPr>
          <w:lang w:val="uk-UA"/>
        </w:rPr>
        <w:t>варіюватись,</w:t>
      </w:r>
      <w:r w:rsidRPr="00430366">
        <w:rPr>
          <w:spacing w:val="-32"/>
          <w:lang w:val="uk-UA"/>
        </w:rPr>
        <w:t xml:space="preserve"> </w:t>
      </w:r>
      <w:r w:rsidRPr="00430366">
        <w:rPr>
          <w:spacing w:val="-1"/>
          <w:lang w:val="uk-UA"/>
        </w:rPr>
        <w:t>залежно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"/>
          <w:lang w:val="uk-UA"/>
        </w:rPr>
        <w:t>потужності</w:t>
      </w:r>
      <w:r w:rsidRPr="00430366">
        <w:rPr>
          <w:spacing w:val="-2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-2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lang w:val="uk-UA"/>
        </w:rPr>
        <w:t>сягати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6"/>
          <w:lang w:val="uk-UA"/>
        </w:rPr>
        <w:t>1700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м.</w:t>
      </w:r>
    </w:p>
    <w:p w14:paraId="1C7DC860" w14:textId="77777777" w:rsidR="00EE277E" w:rsidRPr="00430366" w:rsidRDefault="00EE277E">
      <w:pPr>
        <w:pStyle w:val="a3"/>
        <w:kinsoku w:val="0"/>
        <w:overflowPunct w:val="0"/>
        <w:spacing w:line="239" w:lineRule="auto"/>
        <w:ind w:right="104"/>
        <w:jc w:val="both"/>
        <w:rPr>
          <w:lang w:val="uk-UA"/>
        </w:rPr>
      </w:pPr>
      <w:r w:rsidRPr="00430366">
        <w:rPr>
          <w:spacing w:val="-1"/>
          <w:lang w:val="uk-UA"/>
        </w:rPr>
        <w:t>Діючу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екологічну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загрозу</w:t>
      </w:r>
      <w:r w:rsidRPr="00430366">
        <w:rPr>
          <w:spacing w:val="37"/>
          <w:lang w:val="uk-UA"/>
        </w:rPr>
        <w:t xml:space="preserve"> </w:t>
      </w:r>
      <w:r w:rsidRPr="00430366">
        <w:rPr>
          <w:lang w:val="uk-UA"/>
        </w:rPr>
        <w:t>становлять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склади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1"/>
          <w:lang w:val="uk-UA"/>
        </w:rPr>
        <w:t>непридатних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3"/>
          <w:lang w:val="uk-UA"/>
        </w:rPr>
        <w:t>пестицидів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селах: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Андрушівка,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2"/>
          <w:lang w:val="uk-UA"/>
        </w:rPr>
        <w:t>Спичинці,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Мончин,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3"/>
          <w:lang w:val="uk-UA"/>
        </w:rPr>
        <w:t>О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Інших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4"/>
          <w:lang w:val="uk-UA"/>
        </w:rPr>
        <w:t>видів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об’єктів,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>становлять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підвищену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екологічну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небезпеку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Погребищенської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1"/>
          <w:lang w:val="uk-UA"/>
        </w:rPr>
        <w:t>МТГ,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1"/>
          <w:lang w:val="uk-UA"/>
        </w:rPr>
        <w:t>немає.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1"/>
          <w:lang w:val="uk-UA"/>
        </w:rPr>
        <w:t>Хімічно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2"/>
          <w:lang w:val="uk-UA"/>
        </w:rPr>
        <w:t>небезпечні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об’єкти,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3"/>
          <w:lang w:val="uk-UA"/>
        </w:rPr>
        <w:t>точкові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8"/>
          <w:lang w:val="uk-UA"/>
        </w:rPr>
        <w:t>’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ву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е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1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громади,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2"/>
          <w:lang w:val="uk-UA"/>
        </w:rPr>
        <w:t>відсутні.</w:t>
      </w:r>
    </w:p>
    <w:p w14:paraId="207CB8F5" w14:textId="77777777" w:rsidR="00EE277E" w:rsidRPr="00430366" w:rsidRDefault="00EE277E">
      <w:pPr>
        <w:pStyle w:val="a3"/>
        <w:kinsoku w:val="0"/>
        <w:overflowPunct w:val="0"/>
        <w:spacing w:line="239" w:lineRule="auto"/>
        <w:ind w:right="104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6BD05DAD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33A6AB69" w14:textId="77777777" w:rsidR="000C18E4" w:rsidRPr="00430366" w:rsidRDefault="000C18E4">
      <w:pPr>
        <w:pStyle w:val="1"/>
        <w:kinsoku w:val="0"/>
        <w:overflowPunct w:val="0"/>
        <w:spacing w:before="77" w:line="316" w:lineRule="exact"/>
        <w:ind w:left="286" w:right="103"/>
        <w:jc w:val="both"/>
        <w:rPr>
          <w:lang w:val="uk-UA"/>
        </w:rPr>
      </w:pPr>
    </w:p>
    <w:p w14:paraId="1C0AB4D6" w14:textId="77777777" w:rsidR="00EE277E" w:rsidRPr="00430366" w:rsidRDefault="00EE277E">
      <w:pPr>
        <w:pStyle w:val="1"/>
        <w:kinsoku w:val="0"/>
        <w:overflowPunct w:val="0"/>
        <w:spacing w:before="77" w:line="316" w:lineRule="exact"/>
        <w:ind w:left="286" w:right="103"/>
        <w:jc w:val="both"/>
        <w:rPr>
          <w:spacing w:val="-1"/>
          <w:lang w:val="uk-UA"/>
        </w:rPr>
      </w:pPr>
      <w:r w:rsidRPr="00430366">
        <w:rPr>
          <w:lang w:val="uk-UA"/>
        </w:rPr>
        <w:t>5</w:t>
      </w:r>
      <w:r w:rsidRPr="00430366">
        <w:rPr>
          <w:spacing w:val="52"/>
          <w:lang w:val="uk-UA"/>
        </w:rPr>
        <w:t xml:space="preserve"> </w:t>
      </w:r>
      <w:r w:rsidR="000C18E4" w:rsidRPr="00430366">
        <w:rPr>
          <w:spacing w:val="-1"/>
          <w:lang w:val="uk-UA"/>
        </w:rPr>
        <w:t>ЗОБОВ'ЯЗАННЯ У СФЕРІ ОХОРОНИ ДОВКІЛЛЯ, У ТОМУ ЧИСЛІ ПОВ'ЯЗАНІ ІЗ ЗАПОБІГАННЯМ НЕГАТИВНОМУ ВПЛИВУ НА ЗДОРОВ'Я НАСЕЛЕННЯ, ВСТАНОВЛЕНІ НА МІЖНАРОДНОМУ, ДЕРЖАВНОМУ ТА ІНШИХ РІВНЯХ, ЩО СТОСУЮТЬСЯ ДОКУМЕНТА ДЕРЖАВНОГО ПЛАНУВАННЯ, А ТАКОЖ ШЛЯХИ ВРАХУВАННЯ ТАКИХ ЗОБОВ'ЯЗАНЬ ПІД ЧАС ПІДГОТОВКИ ДОКУМЕНТА ДЕРЖАВНОГО ПЛАНУВАННЯ</w:t>
      </w:r>
    </w:p>
    <w:p w14:paraId="61C8397A" w14:textId="77777777" w:rsidR="000C18E4" w:rsidRPr="00430366" w:rsidRDefault="000C18E4" w:rsidP="000C18E4">
      <w:pPr>
        <w:rPr>
          <w:lang w:val="uk-UA"/>
        </w:rPr>
      </w:pPr>
    </w:p>
    <w:p w14:paraId="5951DEF3" w14:textId="77777777" w:rsidR="00EE277E" w:rsidRPr="00430366" w:rsidRDefault="00EE277E">
      <w:pPr>
        <w:pStyle w:val="a3"/>
        <w:kinsoku w:val="0"/>
        <w:overflowPunct w:val="0"/>
        <w:spacing w:line="238" w:lineRule="auto"/>
        <w:ind w:right="99"/>
        <w:jc w:val="both"/>
        <w:rPr>
          <w:lang w:val="uk-UA"/>
        </w:rPr>
      </w:pPr>
      <w:r w:rsidRPr="00430366">
        <w:rPr>
          <w:lang w:val="uk-UA"/>
        </w:rPr>
        <w:t>З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5"/>
          <w:lang w:val="uk-UA"/>
        </w:rPr>
        <w:t>охо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5"/>
          <w:lang w:val="uk-UA"/>
        </w:rPr>
        <w:t>оз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5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н</w:t>
      </w:r>
      <w:r w:rsidRPr="00430366">
        <w:rPr>
          <w:spacing w:val="-11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lang w:val="uk-UA"/>
        </w:rPr>
        <w:t>а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забезпечення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1"/>
          <w:lang w:val="uk-UA"/>
        </w:rPr>
        <w:t>екологічної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4"/>
          <w:lang w:val="uk-UA"/>
        </w:rPr>
        <w:t>стійкості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3"/>
          <w:lang w:val="uk-UA"/>
        </w:rPr>
        <w:t>МТГ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техногенного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1"/>
          <w:lang w:val="uk-UA"/>
        </w:rPr>
        <w:t>навантаження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Погребищенської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3"/>
          <w:lang w:val="uk-UA"/>
        </w:rPr>
        <w:t>міської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ро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5"/>
          <w:lang w:val="uk-UA"/>
        </w:rPr>
        <w:t>20</w:t>
      </w:r>
      <w:r w:rsidRPr="00430366">
        <w:rPr>
          <w:spacing w:val="-8"/>
          <w:lang w:val="uk-UA"/>
        </w:rPr>
        <w:t>3</w:t>
      </w:r>
      <w:r w:rsidRPr="00430366">
        <w:rPr>
          <w:lang w:val="uk-UA"/>
        </w:rPr>
        <w:t>0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д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нни</w:t>
      </w:r>
      <w:r w:rsidRPr="00430366">
        <w:rPr>
          <w:lang w:val="uk-UA"/>
        </w:rPr>
        <w:t>х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хо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в.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с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хо</w:t>
      </w:r>
      <w:r w:rsidRPr="00430366">
        <w:rPr>
          <w:spacing w:val="-11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н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зо</w:t>
      </w:r>
      <w:r w:rsidRPr="00430366">
        <w:rPr>
          <w:spacing w:val="-15"/>
          <w:lang w:val="uk-UA"/>
        </w:rPr>
        <w:t>в</w:t>
      </w:r>
      <w:r w:rsidRPr="00430366">
        <w:rPr>
          <w:spacing w:val="5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20"/>
          <w:lang w:val="uk-UA"/>
        </w:rPr>
        <w:t>т</w:t>
      </w:r>
      <w:r w:rsidRPr="00430366">
        <w:rPr>
          <w:spacing w:val="-18"/>
          <w:lang w:val="uk-UA"/>
        </w:rPr>
        <w:t>и</w:t>
      </w:r>
      <w:r w:rsidRPr="00430366">
        <w:rPr>
          <w:spacing w:val="-22"/>
          <w:lang w:val="uk-UA"/>
        </w:rPr>
        <w:t>с</w:t>
      </w:r>
      <w:r w:rsidRPr="00430366">
        <w:rPr>
          <w:lang w:val="uk-UA"/>
        </w:rPr>
        <w:t>ь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через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1"/>
          <w:lang w:val="uk-UA"/>
        </w:rPr>
        <w:t>дію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1"/>
          <w:lang w:val="uk-UA"/>
        </w:rPr>
        <w:t>законів</w:t>
      </w:r>
      <w:r w:rsidRPr="00430366">
        <w:rPr>
          <w:lang w:val="uk-UA"/>
        </w:rPr>
        <w:t xml:space="preserve"> 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1"/>
          <w:lang w:val="uk-UA"/>
        </w:rPr>
        <w:t>екологічного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1"/>
          <w:lang w:val="uk-UA"/>
        </w:rPr>
        <w:t>санітарно-</w:t>
      </w:r>
      <w:r w:rsidRPr="00430366">
        <w:rPr>
          <w:spacing w:val="66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епідеміологічного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контролю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місцевого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-12"/>
          <w:lang w:val="uk-UA"/>
        </w:rPr>
        <w:t>я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</w:p>
    <w:p w14:paraId="34E3041E" w14:textId="77777777" w:rsidR="00EE277E" w:rsidRPr="00430366" w:rsidRDefault="00EE277E">
      <w:pPr>
        <w:pStyle w:val="a3"/>
        <w:kinsoku w:val="0"/>
        <w:overflowPunct w:val="0"/>
        <w:spacing w:before="8" w:line="318" w:lineRule="exact"/>
        <w:ind w:left="857" w:firstLine="0"/>
        <w:rPr>
          <w:lang w:val="uk-UA"/>
        </w:rPr>
      </w:pPr>
      <w:r w:rsidRPr="00430366">
        <w:rPr>
          <w:spacing w:val="1"/>
          <w:lang w:val="uk-UA"/>
        </w:rPr>
        <w:t>Загальні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зобов’язання:</w:t>
      </w:r>
    </w:p>
    <w:p w14:paraId="0421C5B3" w14:textId="77777777" w:rsidR="00EE277E" w:rsidRPr="00430366" w:rsidRDefault="00EE277E">
      <w:pPr>
        <w:pStyle w:val="a3"/>
        <w:numPr>
          <w:ilvl w:val="0"/>
          <w:numId w:val="13"/>
        </w:numPr>
        <w:tabs>
          <w:tab w:val="left" w:pos="1232"/>
        </w:tabs>
        <w:kinsoku w:val="0"/>
        <w:overflowPunct w:val="0"/>
        <w:spacing w:line="246" w:lineRule="auto"/>
        <w:ind w:right="140" w:firstLine="570"/>
        <w:jc w:val="both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вимог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екологічної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2"/>
          <w:lang w:val="uk-UA"/>
        </w:rPr>
        <w:t>безпеки,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обов'язковість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5"/>
          <w:lang w:val="uk-UA"/>
        </w:rPr>
        <w:t>додержання</w:t>
      </w:r>
      <w:r w:rsidRPr="00430366">
        <w:rPr>
          <w:spacing w:val="23"/>
          <w:w w:val="101"/>
          <w:lang w:val="uk-UA"/>
        </w:rPr>
        <w:t xml:space="preserve"> </w:t>
      </w:r>
      <w:r w:rsidRPr="00430366">
        <w:rPr>
          <w:lang w:val="uk-UA"/>
        </w:rPr>
        <w:t>екологічних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стандартів,</w:t>
      </w:r>
      <w:r w:rsidRPr="00430366">
        <w:rPr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16"/>
          <w:lang w:val="uk-UA"/>
        </w:rPr>
        <w:t>м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>в;</w:t>
      </w:r>
    </w:p>
    <w:p w14:paraId="1EAA0C7E" w14:textId="77777777" w:rsidR="00EE277E" w:rsidRPr="00430366" w:rsidRDefault="00EE277E">
      <w:pPr>
        <w:pStyle w:val="a3"/>
        <w:numPr>
          <w:ilvl w:val="0"/>
          <w:numId w:val="13"/>
        </w:numPr>
        <w:tabs>
          <w:tab w:val="left" w:pos="1232"/>
        </w:tabs>
        <w:kinsoku w:val="0"/>
        <w:overflowPunct w:val="0"/>
        <w:spacing w:line="307" w:lineRule="exact"/>
        <w:ind w:left="1231" w:hanging="374"/>
        <w:jc w:val="both"/>
        <w:rPr>
          <w:lang w:val="uk-UA"/>
        </w:rPr>
      </w:pP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3"/>
          <w:lang w:val="uk-UA"/>
        </w:rPr>
        <w:t>екологічно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безпечного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а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2"/>
          <w:lang w:val="uk-UA"/>
        </w:rPr>
        <w:t>життя,</w:t>
      </w:r>
      <w:r w:rsidRPr="00430366">
        <w:rPr>
          <w:lang w:val="uk-UA"/>
        </w:rPr>
        <w:t xml:space="preserve"> 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8"/>
          <w:lang w:val="uk-UA"/>
        </w:rPr>
        <w:t>ц</w:t>
      </w:r>
      <w:r w:rsidRPr="00430366">
        <w:rPr>
          <w:lang w:val="uk-UA"/>
        </w:rPr>
        <w:t>і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</w:p>
    <w:p w14:paraId="7CADF48B" w14:textId="77777777" w:rsidR="00EE277E" w:rsidRPr="00430366" w:rsidRDefault="00EE277E">
      <w:pPr>
        <w:pStyle w:val="a3"/>
        <w:kinsoku w:val="0"/>
        <w:overflowPunct w:val="0"/>
        <w:spacing w:before="8" w:line="319" w:lineRule="exact"/>
        <w:ind w:firstLine="0"/>
        <w:rPr>
          <w:lang w:val="uk-UA"/>
        </w:rPr>
      </w:pPr>
      <w:r w:rsidRPr="00430366">
        <w:rPr>
          <w:spacing w:val="1"/>
          <w:lang w:val="uk-UA"/>
        </w:rPr>
        <w:t>здоров'я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;</w:t>
      </w:r>
    </w:p>
    <w:p w14:paraId="388B703B" w14:textId="77777777" w:rsidR="00EE277E" w:rsidRPr="00430366" w:rsidRDefault="00EE277E">
      <w:pPr>
        <w:pStyle w:val="a3"/>
        <w:numPr>
          <w:ilvl w:val="0"/>
          <w:numId w:val="13"/>
        </w:numPr>
        <w:tabs>
          <w:tab w:val="left" w:pos="1232"/>
        </w:tabs>
        <w:kinsoku w:val="0"/>
        <w:overflowPunct w:val="0"/>
        <w:spacing w:line="242" w:lineRule="auto"/>
        <w:ind w:right="131" w:firstLine="570"/>
        <w:jc w:val="both"/>
        <w:rPr>
          <w:lang w:val="uk-UA"/>
        </w:rPr>
      </w:pPr>
      <w:r w:rsidRPr="00430366">
        <w:rPr>
          <w:lang w:val="uk-UA"/>
        </w:rPr>
        <w:t>забезпечення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2"/>
          <w:lang w:val="uk-UA"/>
        </w:rPr>
        <w:t>контролю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68"/>
          <w:lang w:val="uk-UA"/>
        </w:rPr>
        <w:t xml:space="preserve"> </w:t>
      </w:r>
      <w:r w:rsidRPr="00430366">
        <w:rPr>
          <w:lang w:val="uk-UA"/>
        </w:rPr>
        <w:t>господарської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іншої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2"/>
          <w:lang w:val="uk-UA"/>
        </w:rPr>
        <w:t>діяльності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довкілля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3"/>
          <w:lang w:val="uk-UA"/>
        </w:rPr>
        <w:t>шляхом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3"/>
          <w:lang w:val="uk-UA"/>
        </w:rPr>
        <w:t>здійснення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у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1"/>
          <w:lang w:val="uk-UA"/>
        </w:rPr>
        <w:t>наслідків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1"/>
          <w:lang w:val="uk-UA"/>
        </w:rPr>
        <w:t>виконання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ДДП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  <w:r w:rsidRPr="00430366">
        <w:rPr>
          <w:spacing w:val="10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довкілля,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2"/>
          <w:lang w:val="uk-UA"/>
        </w:rPr>
        <w:t>здоров’я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ло</w:t>
      </w:r>
      <w:r w:rsidRPr="00430366">
        <w:rPr>
          <w:lang w:val="uk-UA"/>
        </w:rPr>
        <w:t>м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9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7"/>
          <w:lang w:val="uk-UA"/>
        </w:rPr>
        <w:t>даного</w:t>
      </w:r>
      <w:r w:rsidRPr="00430366">
        <w:rPr>
          <w:spacing w:val="44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звіту);</w:t>
      </w:r>
    </w:p>
    <w:p w14:paraId="585D6B76" w14:textId="77777777" w:rsidR="00EE277E" w:rsidRPr="00430366" w:rsidRDefault="00EE277E">
      <w:pPr>
        <w:pStyle w:val="a3"/>
        <w:numPr>
          <w:ilvl w:val="0"/>
          <w:numId w:val="13"/>
        </w:numPr>
        <w:tabs>
          <w:tab w:val="left" w:pos="1368"/>
        </w:tabs>
        <w:kinsoku w:val="0"/>
        <w:overflowPunct w:val="0"/>
        <w:spacing w:line="235" w:lineRule="auto"/>
        <w:ind w:right="129" w:firstLine="570"/>
        <w:jc w:val="both"/>
        <w:rPr>
          <w:lang w:val="uk-UA"/>
        </w:rPr>
      </w:pP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proofErr w:type="spellEnd"/>
      <w:r w:rsidRPr="00430366">
        <w:rPr>
          <w:spacing w:val="50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5"/>
          <w:lang w:val="uk-UA"/>
        </w:rPr>
        <w:t>видової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й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цілісності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4"/>
          <w:lang w:val="uk-UA"/>
        </w:rPr>
        <w:t xml:space="preserve"> </w:t>
      </w:r>
      <w:r w:rsidRPr="00430366">
        <w:rPr>
          <w:lang w:val="uk-UA"/>
        </w:rPr>
        <w:t>об'єктів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2"/>
          <w:lang w:val="uk-UA"/>
        </w:rPr>
        <w:t>комплексів;</w:t>
      </w:r>
    </w:p>
    <w:p w14:paraId="12F07A84" w14:textId="77777777" w:rsidR="00EE277E" w:rsidRPr="00430366" w:rsidRDefault="00EE277E">
      <w:pPr>
        <w:pStyle w:val="a3"/>
        <w:numPr>
          <w:ilvl w:val="0"/>
          <w:numId w:val="13"/>
        </w:numPr>
        <w:tabs>
          <w:tab w:val="left" w:pos="1157"/>
        </w:tabs>
        <w:kinsoku w:val="0"/>
        <w:overflowPunct w:val="0"/>
        <w:spacing w:before="9"/>
        <w:ind w:right="119" w:firstLine="570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питань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охорони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довкілля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1"/>
          <w:lang w:val="uk-UA"/>
        </w:rPr>
        <w:t>використання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природних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9"/>
          <w:lang w:val="uk-UA"/>
        </w:rPr>
        <w:t>ресурсів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урахуванням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3"/>
          <w:lang w:val="uk-UA"/>
        </w:rPr>
        <w:t>ступеня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31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зміненості</w:t>
      </w:r>
      <w:proofErr w:type="spellEnd"/>
      <w:r w:rsidRPr="00430366">
        <w:rPr>
          <w:spacing w:val="1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,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сукупної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6"/>
          <w:lang w:val="uk-UA"/>
        </w:rPr>
        <w:t>дії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негативно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впливають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екологічну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обстановку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;</w:t>
      </w:r>
    </w:p>
    <w:p w14:paraId="2E98DBF7" w14:textId="77777777" w:rsidR="00EE277E" w:rsidRPr="00430366" w:rsidRDefault="00EE277E">
      <w:pPr>
        <w:pStyle w:val="a3"/>
        <w:numPr>
          <w:ilvl w:val="0"/>
          <w:numId w:val="13"/>
        </w:numPr>
        <w:tabs>
          <w:tab w:val="left" w:pos="1203"/>
        </w:tabs>
        <w:kinsoku w:val="0"/>
        <w:overflowPunct w:val="0"/>
        <w:spacing w:line="241" w:lineRule="auto"/>
        <w:ind w:right="130" w:firstLine="570"/>
        <w:jc w:val="both"/>
        <w:rPr>
          <w:lang w:val="uk-UA"/>
        </w:rPr>
      </w:pPr>
      <w:r w:rsidRPr="00430366">
        <w:rPr>
          <w:lang w:val="uk-UA"/>
        </w:rPr>
        <w:t>забезпечення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загальної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1"/>
          <w:lang w:val="uk-UA"/>
        </w:rPr>
        <w:t>доступності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2"/>
          <w:lang w:val="uk-UA"/>
        </w:rPr>
        <w:t>відповідно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60"/>
          <w:w w:val="101"/>
          <w:lang w:val="uk-UA"/>
        </w:rPr>
        <w:t xml:space="preserve"> </w:t>
      </w:r>
      <w:r w:rsidRPr="00430366">
        <w:rPr>
          <w:lang w:val="uk-UA"/>
        </w:rPr>
        <w:t>вимог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2"/>
          <w:lang w:val="uk-UA"/>
        </w:rPr>
        <w:t>ЗУ</w:t>
      </w:r>
      <w:r w:rsidRPr="00430366">
        <w:rPr>
          <w:spacing w:val="7"/>
          <w:lang w:val="uk-UA"/>
        </w:rPr>
        <w:t xml:space="preserve"> «Про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доступ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публічної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»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шляхом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1"/>
          <w:lang w:val="uk-UA"/>
        </w:rPr>
        <w:t xml:space="preserve">надання </w:t>
      </w:r>
      <w:r w:rsidRPr="00430366">
        <w:rPr>
          <w:spacing w:val="-3"/>
          <w:lang w:val="uk-UA"/>
        </w:rPr>
        <w:t>їх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5"/>
          <w:lang w:val="uk-UA"/>
        </w:rPr>
        <w:t>запитом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,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2"/>
          <w:lang w:val="uk-UA"/>
        </w:rPr>
        <w:t>офіційному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1"/>
          <w:lang w:val="uk-UA"/>
        </w:rPr>
        <w:t>веб-сайті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замовника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3"/>
          <w:lang w:val="uk-UA"/>
        </w:rPr>
        <w:t>ДДП,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5"/>
          <w:lang w:val="uk-UA"/>
        </w:rPr>
        <w:t>що</w:t>
      </w:r>
      <w:r w:rsidRPr="00430366">
        <w:rPr>
          <w:spacing w:val="89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9"/>
          <w:lang w:val="uk-UA"/>
        </w:rPr>
        <w:t>к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2"/>
          <w:lang w:val="uk-UA"/>
        </w:rPr>
        <w:t>питання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гласності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демократизму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ийн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тт</w:t>
      </w:r>
      <w:r w:rsidRPr="00430366">
        <w:rPr>
          <w:lang w:val="uk-UA"/>
        </w:rPr>
        <w:t>і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ш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</w:t>
      </w:r>
      <w:r w:rsidRPr="00430366">
        <w:rPr>
          <w:spacing w:val="-11"/>
          <w:lang w:val="uk-UA"/>
        </w:rPr>
        <w:t>ь</w:t>
      </w:r>
      <w:r w:rsidRPr="00430366">
        <w:rPr>
          <w:lang w:val="uk-UA"/>
        </w:rPr>
        <w:t>,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"/>
          <w:lang w:val="uk-UA"/>
        </w:rPr>
        <w:t>яких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впливає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стан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довкілля,</w:t>
      </w:r>
      <w:r w:rsidRPr="00430366">
        <w:rPr>
          <w:spacing w:val="-31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5"/>
          <w:lang w:val="uk-UA"/>
        </w:rPr>
        <w:t>екологічного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світогляду.</w:t>
      </w:r>
    </w:p>
    <w:p w14:paraId="393B6D8B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37"/>
        <w:jc w:val="both"/>
        <w:rPr>
          <w:lang w:val="uk-UA"/>
        </w:rPr>
      </w:pPr>
      <w:r w:rsidRPr="00430366">
        <w:rPr>
          <w:spacing w:val="-1"/>
          <w:lang w:val="uk-UA"/>
        </w:rPr>
        <w:t>Зобов’язаннями,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5"/>
          <w:lang w:val="uk-UA"/>
        </w:rPr>
        <w:t>охорони</w:t>
      </w:r>
      <w:r w:rsidRPr="00430366">
        <w:rPr>
          <w:spacing w:val="10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довкілля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3"/>
          <w:lang w:val="uk-UA"/>
        </w:rPr>
        <w:t xml:space="preserve"> 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:</w:t>
      </w:r>
    </w:p>
    <w:p w14:paraId="37E64D08" w14:textId="77777777" w:rsidR="00EE277E" w:rsidRPr="00430366" w:rsidRDefault="00EE277E">
      <w:pPr>
        <w:pStyle w:val="a3"/>
        <w:numPr>
          <w:ilvl w:val="0"/>
          <w:numId w:val="14"/>
        </w:numPr>
        <w:tabs>
          <w:tab w:val="left" w:pos="1188"/>
        </w:tabs>
        <w:kinsoku w:val="0"/>
        <w:overflowPunct w:val="0"/>
        <w:spacing w:line="235" w:lineRule="auto"/>
        <w:ind w:right="122" w:firstLine="570"/>
        <w:jc w:val="both"/>
        <w:rPr>
          <w:lang w:val="uk-UA"/>
        </w:rPr>
      </w:pP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8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3"/>
          <w:lang w:val="uk-UA"/>
        </w:rPr>
        <w:t>зон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об’єктів,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2"/>
          <w:lang w:val="uk-UA"/>
        </w:rPr>
        <w:t>джерелами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5"/>
          <w:lang w:val="uk-UA"/>
        </w:rPr>
        <w:t>викидів/скидів</w:t>
      </w:r>
      <w:r w:rsidRPr="00430366">
        <w:rPr>
          <w:spacing w:val="31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9"/>
          <w:lang w:val="uk-UA"/>
        </w:rPr>
        <w:t>ч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;</w:t>
      </w:r>
    </w:p>
    <w:p w14:paraId="1925F617" w14:textId="77777777" w:rsidR="00EE277E" w:rsidRPr="00430366" w:rsidRDefault="00EE277E">
      <w:pPr>
        <w:pStyle w:val="a3"/>
        <w:numPr>
          <w:ilvl w:val="0"/>
          <w:numId w:val="14"/>
        </w:numPr>
        <w:tabs>
          <w:tab w:val="left" w:pos="1023"/>
        </w:tabs>
        <w:kinsoku w:val="0"/>
        <w:overflowPunct w:val="0"/>
        <w:spacing w:before="9" w:line="319" w:lineRule="exact"/>
        <w:ind w:left="1022" w:hanging="165"/>
        <w:rPr>
          <w:lang w:val="uk-UA"/>
        </w:rPr>
      </w:pPr>
      <w:r w:rsidRPr="00430366">
        <w:rPr>
          <w:spacing w:val="1"/>
          <w:lang w:val="uk-UA"/>
        </w:rPr>
        <w:t>охоронних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3"/>
          <w:lang w:val="uk-UA"/>
        </w:rPr>
        <w:t>зон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ж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lang w:val="uk-UA"/>
        </w:rPr>
        <w:t xml:space="preserve"> </w:t>
      </w:r>
      <w:r w:rsidRPr="00430366">
        <w:rPr>
          <w:spacing w:val="3"/>
          <w:lang w:val="uk-UA"/>
        </w:rPr>
        <w:t>споруд;</w:t>
      </w:r>
    </w:p>
    <w:p w14:paraId="605E7D16" w14:textId="77777777" w:rsidR="00EE277E" w:rsidRPr="00430366" w:rsidRDefault="00EE277E">
      <w:pPr>
        <w:pStyle w:val="a3"/>
        <w:numPr>
          <w:ilvl w:val="0"/>
          <w:numId w:val="14"/>
        </w:numPr>
        <w:tabs>
          <w:tab w:val="left" w:pos="1023"/>
        </w:tabs>
        <w:kinsoku w:val="0"/>
        <w:overflowPunct w:val="0"/>
        <w:spacing w:line="319" w:lineRule="exact"/>
        <w:ind w:left="1022" w:hanging="165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н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захисних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смуг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водойм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і водотоків.</w:t>
      </w:r>
    </w:p>
    <w:p w14:paraId="23F19FB1" w14:textId="77777777" w:rsidR="00EE277E" w:rsidRPr="00430366" w:rsidRDefault="00EE277E">
      <w:pPr>
        <w:pStyle w:val="a3"/>
        <w:kinsoku w:val="0"/>
        <w:overflowPunct w:val="0"/>
        <w:spacing w:before="8" w:line="318" w:lineRule="exact"/>
        <w:ind w:left="857" w:firstLine="0"/>
        <w:rPr>
          <w:lang w:val="uk-UA"/>
        </w:rPr>
      </w:pPr>
      <w:r w:rsidRPr="00430366">
        <w:rPr>
          <w:spacing w:val="1"/>
          <w:lang w:val="uk-UA"/>
        </w:rPr>
        <w:t>На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місцевому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рівні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має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бути</w:t>
      </w:r>
      <w:r w:rsidRPr="00430366">
        <w:rPr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таких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документів:</w:t>
      </w:r>
    </w:p>
    <w:p w14:paraId="078815F5" w14:textId="77777777" w:rsidR="00EE277E" w:rsidRPr="00430366" w:rsidRDefault="00EE277E">
      <w:pPr>
        <w:pStyle w:val="a3"/>
        <w:numPr>
          <w:ilvl w:val="0"/>
          <w:numId w:val="14"/>
        </w:numPr>
        <w:tabs>
          <w:tab w:val="left" w:pos="1143"/>
        </w:tabs>
        <w:kinsoku w:val="0"/>
        <w:overflowPunct w:val="0"/>
        <w:ind w:right="134" w:firstLine="570"/>
        <w:jc w:val="both"/>
        <w:rPr>
          <w:lang w:val="uk-UA"/>
        </w:rPr>
      </w:pPr>
      <w:r w:rsidRPr="00430366">
        <w:rPr>
          <w:spacing w:val="-2"/>
          <w:lang w:val="uk-UA"/>
        </w:rPr>
        <w:t>оцінка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1"/>
          <w:lang w:val="uk-UA"/>
        </w:rPr>
        <w:t>довкілля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37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19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proofErr w:type="spellEnd"/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об’єктів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9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територій,</w:t>
      </w:r>
      <w:r w:rsidRPr="00430366">
        <w:rPr>
          <w:spacing w:val="-32"/>
          <w:lang w:val="uk-UA"/>
        </w:rPr>
        <w:t xml:space="preserve"> </w:t>
      </w:r>
      <w:r w:rsidRPr="00430366">
        <w:rPr>
          <w:lang w:val="uk-UA"/>
        </w:rPr>
        <w:t xml:space="preserve">в </w:t>
      </w:r>
      <w:r w:rsidRPr="00430366">
        <w:rPr>
          <w:spacing w:val="1"/>
          <w:lang w:val="uk-UA"/>
        </w:rPr>
        <w:t>складі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1"/>
          <w:lang w:val="uk-UA"/>
        </w:rPr>
        <w:t>яких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визначені</w:t>
      </w:r>
      <w:r w:rsidRPr="00430366">
        <w:rPr>
          <w:spacing w:val="-23"/>
          <w:lang w:val="uk-UA"/>
        </w:rPr>
        <w:t xml:space="preserve"> </w:t>
      </w:r>
      <w:r w:rsidRPr="00430366">
        <w:rPr>
          <w:lang w:val="uk-UA"/>
        </w:rPr>
        <w:t>об’єкти,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підлягають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ОВД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3"/>
          <w:lang w:val="uk-UA"/>
        </w:rPr>
        <w:t>(у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відповідності</w:t>
      </w:r>
      <w:r w:rsidRPr="00430366">
        <w:rPr>
          <w:spacing w:val="52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lastRenderedPageBreak/>
        <w:t>до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Закону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3"/>
          <w:lang w:val="uk-UA"/>
        </w:rPr>
        <w:t>«Про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оцінку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довкілля»);</w:t>
      </w:r>
    </w:p>
    <w:p w14:paraId="0ABF0484" w14:textId="77777777" w:rsidR="00EE277E" w:rsidRPr="00430366" w:rsidRDefault="00EE277E">
      <w:pPr>
        <w:pStyle w:val="a3"/>
        <w:numPr>
          <w:ilvl w:val="0"/>
          <w:numId w:val="14"/>
        </w:numPr>
        <w:tabs>
          <w:tab w:val="left" w:pos="1008"/>
        </w:tabs>
        <w:kinsoku w:val="0"/>
        <w:overflowPunct w:val="0"/>
        <w:spacing w:before="16" w:line="316" w:lineRule="exact"/>
        <w:ind w:right="142" w:firstLine="570"/>
        <w:jc w:val="both"/>
        <w:rPr>
          <w:lang w:val="uk-UA"/>
        </w:rPr>
      </w:pPr>
      <w:r w:rsidRPr="00430366">
        <w:rPr>
          <w:spacing w:val="1"/>
          <w:lang w:val="uk-UA"/>
        </w:rPr>
        <w:t>отримання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інтегрованих</w:t>
      </w:r>
      <w:r w:rsidRPr="00430366">
        <w:rPr>
          <w:spacing w:val="-9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довкіллєвих</w:t>
      </w:r>
      <w:proofErr w:type="spellEnd"/>
      <w:r w:rsidRPr="00430366">
        <w:rPr>
          <w:spacing w:val="-25"/>
          <w:lang w:val="uk-UA"/>
        </w:rPr>
        <w:t xml:space="preserve"> </w:t>
      </w:r>
      <w:r w:rsidRPr="00430366">
        <w:rPr>
          <w:spacing w:val="-1"/>
          <w:lang w:val="uk-UA"/>
        </w:rPr>
        <w:t>дозволів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для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об’єктів,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8"/>
          <w:lang w:val="uk-UA"/>
        </w:rPr>
        <w:t>здійснюють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викиди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/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2"/>
          <w:lang w:val="uk-UA"/>
        </w:rPr>
        <w:t>скиди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1"/>
          <w:lang w:val="uk-UA"/>
        </w:rPr>
        <w:t>н</w:t>
      </w:r>
      <w:r w:rsidRPr="00430366">
        <w:rPr>
          <w:lang w:val="uk-UA"/>
        </w:rPr>
        <w:t>;</w:t>
      </w:r>
    </w:p>
    <w:p w14:paraId="5D1CEB62" w14:textId="77777777" w:rsidR="00EE277E" w:rsidRPr="00430366" w:rsidRDefault="00EE277E">
      <w:pPr>
        <w:pStyle w:val="a3"/>
        <w:numPr>
          <w:ilvl w:val="0"/>
          <w:numId w:val="14"/>
        </w:numPr>
        <w:tabs>
          <w:tab w:val="left" w:pos="1113"/>
        </w:tabs>
        <w:kinsoku w:val="0"/>
        <w:overflowPunct w:val="0"/>
        <w:spacing w:before="14" w:line="316" w:lineRule="exact"/>
        <w:ind w:right="122" w:firstLine="570"/>
        <w:jc w:val="both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1"/>
          <w:lang w:val="uk-UA"/>
        </w:rPr>
        <w:t>екологічної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2"/>
          <w:lang w:val="uk-UA"/>
        </w:rPr>
        <w:t>оцінки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13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24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proofErr w:type="spellEnd"/>
      <w:r w:rsidRPr="00430366">
        <w:rPr>
          <w:spacing w:val="8"/>
          <w:lang w:val="uk-UA"/>
        </w:rPr>
        <w:t xml:space="preserve"> </w:t>
      </w:r>
      <w:r w:rsidRPr="00430366">
        <w:rPr>
          <w:spacing w:val="-5"/>
          <w:lang w:val="uk-UA"/>
        </w:rPr>
        <w:t>Документів</w:t>
      </w:r>
      <w:r w:rsidRPr="00430366">
        <w:rPr>
          <w:spacing w:val="121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планування.</w:t>
      </w:r>
    </w:p>
    <w:p w14:paraId="397EE79E" w14:textId="77777777" w:rsidR="00EE277E" w:rsidRPr="00430366" w:rsidRDefault="00EE277E">
      <w:pPr>
        <w:pStyle w:val="a3"/>
        <w:numPr>
          <w:ilvl w:val="0"/>
          <w:numId w:val="14"/>
        </w:numPr>
        <w:tabs>
          <w:tab w:val="left" w:pos="1113"/>
        </w:tabs>
        <w:kinsoku w:val="0"/>
        <w:overflowPunct w:val="0"/>
        <w:spacing w:before="14" w:line="316" w:lineRule="exact"/>
        <w:ind w:right="122" w:firstLine="57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54886A25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105CEDCD" w14:textId="77777777" w:rsidR="00EE277E" w:rsidRPr="00430366" w:rsidRDefault="00EE277E">
      <w:pPr>
        <w:pStyle w:val="1"/>
        <w:numPr>
          <w:ilvl w:val="1"/>
          <w:numId w:val="12"/>
        </w:numPr>
        <w:tabs>
          <w:tab w:val="left" w:pos="1609"/>
        </w:tabs>
        <w:kinsoku w:val="0"/>
        <w:overflowPunct w:val="0"/>
        <w:spacing w:before="77" w:line="316" w:lineRule="exact"/>
        <w:ind w:right="99" w:firstLine="570"/>
        <w:jc w:val="both"/>
        <w:rPr>
          <w:b w:val="0"/>
          <w:bCs w:val="0"/>
          <w:lang w:val="uk-UA"/>
        </w:rPr>
      </w:pPr>
      <w:r w:rsidRPr="00430366">
        <w:rPr>
          <w:spacing w:val="-1"/>
          <w:lang w:val="uk-UA"/>
        </w:rPr>
        <w:t>Зобов’язання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щодо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запобігання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погіршенню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2"/>
          <w:lang w:val="uk-UA"/>
        </w:rPr>
        <w:t>санітарно-</w:t>
      </w:r>
      <w:r w:rsidRPr="00430366">
        <w:rPr>
          <w:spacing w:val="58"/>
          <w:w w:val="101"/>
          <w:lang w:val="uk-UA"/>
        </w:rPr>
        <w:t xml:space="preserve"> </w:t>
      </w:r>
      <w:r w:rsidRPr="00430366">
        <w:rPr>
          <w:lang w:val="uk-UA"/>
        </w:rPr>
        <w:t>епідеміологічних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2"/>
          <w:lang w:val="uk-UA"/>
        </w:rPr>
        <w:t>умов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території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житлової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забудови</w:t>
      </w:r>
    </w:p>
    <w:p w14:paraId="581B9B93" w14:textId="77777777" w:rsidR="00EE277E" w:rsidRPr="00430366" w:rsidRDefault="00EE277E">
      <w:pPr>
        <w:pStyle w:val="a3"/>
        <w:kinsoku w:val="0"/>
        <w:overflowPunct w:val="0"/>
        <w:ind w:left="0" w:firstLine="0"/>
        <w:rPr>
          <w:b/>
          <w:bCs/>
          <w:sz w:val="26"/>
          <w:szCs w:val="26"/>
          <w:lang w:val="uk-UA"/>
        </w:rPr>
      </w:pPr>
    </w:p>
    <w:p w14:paraId="362C48E5" w14:textId="77777777" w:rsidR="00EE277E" w:rsidRPr="00430366" w:rsidRDefault="00EE277E">
      <w:pPr>
        <w:pStyle w:val="a3"/>
        <w:kinsoku w:val="0"/>
        <w:overflowPunct w:val="0"/>
        <w:spacing w:line="316" w:lineRule="exact"/>
        <w:ind w:right="140"/>
        <w:jc w:val="both"/>
        <w:rPr>
          <w:lang w:val="uk-UA"/>
        </w:rPr>
      </w:pPr>
      <w:r w:rsidRPr="00430366">
        <w:rPr>
          <w:spacing w:val="7"/>
          <w:lang w:val="uk-UA"/>
        </w:rPr>
        <w:t>При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плануванні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2"/>
          <w:lang w:val="uk-UA"/>
        </w:rPr>
        <w:t>житлово-громадських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об'єктів необхідно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5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5"/>
          <w:lang w:val="uk-UA"/>
        </w:rPr>
        <w:t>що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0"/>
          <w:lang w:val="uk-UA"/>
        </w:rPr>
        <w:t>їх</w:t>
      </w:r>
      <w:r w:rsidRPr="00430366">
        <w:rPr>
          <w:spacing w:val="80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допускається:</w:t>
      </w:r>
    </w:p>
    <w:p w14:paraId="5BF541A5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1"/>
        <w:ind w:hanging="360"/>
        <w:rPr>
          <w:lang w:val="uk-UA"/>
        </w:rPr>
      </w:pPr>
      <w:r w:rsidRPr="00430366">
        <w:rPr>
          <w:lang w:val="uk-UA"/>
        </w:rPr>
        <w:t>у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2"/>
          <w:lang w:val="uk-UA"/>
        </w:rPr>
        <w:t>першому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поясі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1"/>
          <w:lang w:val="uk-UA"/>
        </w:rPr>
        <w:t>зони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1"/>
          <w:lang w:val="uk-UA"/>
        </w:rPr>
        <w:t>охорони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л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водопостачання;</w:t>
      </w:r>
    </w:p>
    <w:p w14:paraId="6AE44994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31" w:line="316" w:lineRule="exact"/>
        <w:ind w:right="124" w:hanging="360"/>
        <w:jc w:val="both"/>
        <w:rPr>
          <w:lang w:val="uk-UA"/>
        </w:rPr>
      </w:pPr>
      <w:r w:rsidRPr="00430366">
        <w:rPr>
          <w:spacing w:val="-2"/>
          <w:lang w:val="uk-UA"/>
        </w:rPr>
        <w:t>на</w:t>
      </w:r>
      <w:r w:rsidRPr="00430366">
        <w:rPr>
          <w:spacing w:val="-7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ландшафтно</w:t>
      </w:r>
      <w:proofErr w:type="spellEnd"/>
      <w:r w:rsidRPr="00430366">
        <w:rPr>
          <w:spacing w:val="-2"/>
          <w:lang w:val="uk-UA"/>
        </w:rPr>
        <w:t>-рекреаційних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,</w:t>
      </w:r>
      <w:r w:rsidRPr="00430366">
        <w:rPr>
          <w:spacing w:val="-30"/>
          <w:lang w:val="uk-UA"/>
        </w:rPr>
        <w:t xml:space="preserve"> </w:t>
      </w:r>
      <w:r w:rsidRPr="00430366">
        <w:rPr>
          <w:spacing w:val="1"/>
          <w:lang w:val="uk-UA"/>
        </w:rPr>
        <w:t>якщо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заплановані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4"/>
          <w:lang w:val="uk-UA"/>
        </w:rPr>
        <w:t>об'єкти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9"/>
          <w:lang w:val="uk-UA"/>
        </w:rPr>
        <w:t>не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відпочинку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спорту;</w:t>
      </w:r>
    </w:p>
    <w:p w14:paraId="52E7AF85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1"/>
        <w:ind w:hanging="360"/>
        <w:rPr>
          <w:lang w:val="uk-UA"/>
        </w:rPr>
      </w:pPr>
      <w:r w:rsidRPr="00430366">
        <w:rPr>
          <w:lang w:val="uk-UA"/>
        </w:rPr>
        <w:t>у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водоохоронних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2"/>
          <w:lang w:val="uk-UA"/>
        </w:rPr>
        <w:t>зонах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2"/>
          <w:lang w:val="uk-UA"/>
        </w:rPr>
        <w:t>річок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2"/>
          <w:lang w:val="uk-UA"/>
        </w:rPr>
        <w:t>інших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водоймищ;</w:t>
      </w:r>
    </w:p>
    <w:p w14:paraId="1D456BCB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2"/>
        <w:ind w:right="134" w:hanging="360"/>
        <w:jc w:val="both"/>
        <w:rPr>
          <w:lang w:val="uk-UA"/>
        </w:rPr>
      </w:pP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8"/>
          <w:lang w:val="uk-UA"/>
        </w:rPr>
        <w:t xml:space="preserve"> </w:t>
      </w:r>
      <w:proofErr w:type="spellStart"/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ин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proofErr w:type="spellEnd"/>
      <w:r w:rsidRPr="00430366">
        <w:rPr>
          <w:spacing w:val="19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37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стоків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вигріб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(необхідно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забезпечити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2"/>
          <w:lang w:val="uk-UA"/>
        </w:rPr>
        <w:t>каналізування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5"/>
          <w:lang w:val="uk-UA"/>
        </w:rPr>
        <w:t>всіх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lang w:val="uk-UA"/>
        </w:rPr>
        <w:t>нових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житлово-громадських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"/>
          <w:lang w:val="uk-UA"/>
        </w:rPr>
        <w:t>об'єктів).</w:t>
      </w:r>
    </w:p>
    <w:p w14:paraId="0B45027F" w14:textId="77777777" w:rsidR="00EE277E" w:rsidRPr="00430366" w:rsidRDefault="00EE277E">
      <w:pPr>
        <w:pStyle w:val="a3"/>
        <w:kinsoku w:val="0"/>
        <w:overflowPunct w:val="0"/>
        <w:spacing w:line="238" w:lineRule="auto"/>
        <w:ind w:right="129"/>
        <w:jc w:val="both"/>
        <w:rPr>
          <w:lang w:val="uk-UA"/>
        </w:rPr>
      </w:pPr>
      <w:r w:rsidRPr="00430366">
        <w:rPr>
          <w:lang w:val="uk-UA"/>
        </w:rPr>
        <w:t>Д</w:t>
      </w:r>
      <w:r w:rsidRPr="00430366">
        <w:rPr>
          <w:spacing w:val="7"/>
          <w:lang w:val="uk-UA"/>
        </w:rPr>
        <w:t>л</w:t>
      </w:r>
      <w:r w:rsidRPr="00430366">
        <w:rPr>
          <w:lang w:val="uk-UA"/>
        </w:rPr>
        <w:t>я</w:t>
      </w:r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х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ю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3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8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proofErr w:type="spellEnd"/>
      <w:r w:rsidRPr="00430366">
        <w:rPr>
          <w:spacing w:val="37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7"/>
          <w:lang w:val="uk-UA"/>
        </w:rPr>
        <w:t>'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4"/>
          <w:lang w:val="uk-UA"/>
        </w:rPr>
        <w:t>е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х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и</w:t>
      </w:r>
      <w:r w:rsidRPr="00430366">
        <w:rPr>
          <w:spacing w:val="-16"/>
          <w:lang w:val="uk-UA"/>
        </w:rPr>
        <w:t>м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х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11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.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3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</w:t>
      </w:r>
      <w:r w:rsidRPr="00430366">
        <w:rPr>
          <w:lang w:val="uk-UA"/>
        </w:rPr>
        <w:t>ь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а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8"/>
          <w:lang w:val="uk-UA"/>
        </w:rPr>
        <w:t>жи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у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прибережних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захисних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смуг</w:t>
      </w:r>
      <w:r w:rsidRPr="00430366">
        <w:rPr>
          <w:lang w:val="uk-UA"/>
        </w:rPr>
        <w:t xml:space="preserve"> </w:t>
      </w:r>
      <w:r w:rsidRPr="00430366">
        <w:rPr>
          <w:spacing w:val="-2"/>
          <w:lang w:val="uk-UA"/>
        </w:rPr>
        <w:t>повинен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2"/>
          <w:lang w:val="uk-UA"/>
        </w:rPr>
        <w:t>здійснюватися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6"/>
          <w:lang w:val="uk-UA"/>
        </w:rPr>
        <w:t>відповідно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Водного</w:t>
      </w:r>
      <w:r w:rsidRPr="00430366">
        <w:rPr>
          <w:lang w:val="uk-UA"/>
        </w:rPr>
        <w:t xml:space="preserve"> </w:t>
      </w:r>
      <w:r w:rsidRPr="00430366">
        <w:rPr>
          <w:spacing w:val="-1"/>
          <w:lang w:val="uk-UA"/>
        </w:rPr>
        <w:t>Кодексу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spacing w:val="2"/>
          <w:lang w:val="uk-UA"/>
        </w:rPr>
        <w:t>и</w:t>
      </w:r>
      <w:r w:rsidRPr="00430366">
        <w:rPr>
          <w:lang w:val="uk-UA"/>
        </w:rPr>
        <w:t>.</w:t>
      </w:r>
    </w:p>
    <w:p w14:paraId="717D7B01" w14:textId="77777777" w:rsidR="00EE277E" w:rsidRPr="00430366" w:rsidRDefault="00EE277E">
      <w:pPr>
        <w:pStyle w:val="a3"/>
        <w:kinsoku w:val="0"/>
        <w:overflowPunct w:val="0"/>
        <w:spacing w:before="17" w:line="316" w:lineRule="exact"/>
        <w:ind w:right="116"/>
        <w:jc w:val="both"/>
        <w:rPr>
          <w:lang w:val="uk-UA"/>
        </w:rPr>
      </w:pPr>
      <w:r w:rsidRPr="00430366">
        <w:rPr>
          <w:lang w:val="uk-UA"/>
        </w:rPr>
        <w:t>Д</w:t>
      </w:r>
      <w:r w:rsidRPr="00430366">
        <w:rPr>
          <w:spacing w:val="7"/>
          <w:lang w:val="uk-UA"/>
        </w:rPr>
        <w:t>л</w:t>
      </w:r>
      <w:r w:rsidRPr="00430366">
        <w:rPr>
          <w:lang w:val="uk-UA"/>
        </w:rPr>
        <w:t>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18"/>
          <w:lang w:val="uk-UA"/>
        </w:rPr>
        <w:t>о</w:t>
      </w:r>
      <w:r w:rsidRPr="00430366">
        <w:rPr>
          <w:spacing w:val="-5"/>
          <w:lang w:val="uk-UA"/>
        </w:rPr>
        <w:t>-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ви</w:t>
      </w:r>
      <w:r w:rsidRPr="00430366">
        <w:rPr>
          <w:spacing w:val="-3"/>
          <w:lang w:val="uk-UA"/>
        </w:rPr>
        <w:t xml:space="preserve"> 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:</w:t>
      </w:r>
    </w:p>
    <w:p w14:paraId="75E4D065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44" w:line="316" w:lineRule="exact"/>
        <w:ind w:right="138" w:hanging="360"/>
        <w:jc w:val="both"/>
        <w:rPr>
          <w:lang w:val="uk-UA"/>
        </w:rPr>
      </w:pP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г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му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територій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3"/>
          <w:lang w:val="uk-UA"/>
        </w:rPr>
        <w:t>СЗЗ;</w:t>
      </w:r>
    </w:p>
    <w:p w14:paraId="661B966B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29" w:line="316" w:lineRule="exact"/>
        <w:ind w:right="137" w:hanging="360"/>
        <w:jc w:val="both"/>
        <w:rPr>
          <w:lang w:val="uk-UA"/>
        </w:rPr>
      </w:pPr>
      <w:r w:rsidRPr="00430366">
        <w:rPr>
          <w:spacing w:val="-1"/>
          <w:lang w:val="uk-UA"/>
        </w:rPr>
        <w:t>встановлення</w:t>
      </w:r>
      <w:r w:rsidRPr="00430366">
        <w:rPr>
          <w:spacing w:val="20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spacing w:val="5"/>
          <w:lang w:val="uk-UA"/>
        </w:rPr>
        <w:t>х</w:t>
      </w:r>
      <w:proofErr w:type="spellEnd"/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вимог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18"/>
          <w:lang w:val="uk-UA"/>
        </w:rPr>
        <w:t>и</w:t>
      </w:r>
      <w:r w:rsidRPr="00430366">
        <w:rPr>
          <w:spacing w:val="-16"/>
          <w:lang w:val="uk-UA"/>
        </w:rPr>
        <w:t>м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2"/>
          <w:lang w:val="uk-UA"/>
        </w:rPr>
        <w:t>ПЗС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об’єктів;</w:t>
      </w:r>
    </w:p>
    <w:p w14:paraId="4B667E15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29" w:line="316" w:lineRule="exact"/>
        <w:ind w:right="124" w:hanging="360"/>
        <w:jc w:val="both"/>
        <w:rPr>
          <w:lang w:val="uk-UA"/>
        </w:rPr>
      </w:pP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захист,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підготовка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території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2"/>
          <w:lang w:val="uk-UA"/>
        </w:rPr>
        <w:t>населених</w:t>
      </w:r>
      <w:r w:rsidRPr="00430366">
        <w:rPr>
          <w:spacing w:val="-9"/>
          <w:lang w:val="uk-UA"/>
        </w:rPr>
        <w:t xml:space="preserve"> пунктів</w:t>
      </w:r>
      <w:r w:rsidRPr="00430366">
        <w:rPr>
          <w:spacing w:val="26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громади;</w:t>
      </w:r>
    </w:p>
    <w:p w14:paraId="35FFC518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29" w:line="316" w:lineRule="exact"/>
        <w:ind w:right="116" w:hanging="360"/>
        <w:jc w:val="both"/>
        <w:rPr>
          <w:lang w:val="uk-UA"/>
        </w:rPr>
      </w:pPr>
      <w:r w:rsidRPr="00430366">
        <w:rPr>
          <w:spacing w:val="3"/>
          <w:lang w:val="uk-UA"/>
        </w:rPr>
        <w:t>100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%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охоплення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населених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2"/>
          <w:lang w:val="uk-UA"/>
        </w:rPr>
        <w:t>пунктів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2"/>
          <w:lang w:val="uk-UA"/>
        </w:rPr>
        <w:t xml:space="preserve">громади </w:t>
      </w:r>
      <w:r w:rsidRPr="00430366">
        <w:rPr>
          <w:spacing w:val="-3"/>
          <w:lang w:val="uk-UA"/>
        </w:rPr>
        <w:t>системою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4"/>
          <w:lang w:val="uk-UA"/>
        </w:rPr>
        <w:t>санітарного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lang w:val="uk-UA"/>
        </w:rPr>
        <w:t>очищення;</w:t>
      </w:r>
    </w:p>
    <w:p w14:paraId="3038FEEA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15"/>
        <w:ind w:hanging="360"/>
        <w:rPr>
          <w:lang w:val="uk-UA"/>
        </w:rPr>
      </w:pPr>
      <w:r w:rsidRPr="00430366">
        <w:rPr>
          <w:spacing w:val="-2"/>
          <w:lang w:val="uk-UA"/>
        </w:rPr>
        <w:t>озеленення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території.</w:t>
      </w:r>
    </w:p>
    <w:p w14:paraId="15981EA4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4"/>
          <w:szCs w:val="24"/>
          <w:lang w:val="uk-UA"/>
        </w:rPr>
      </w:pPr>
    </w:p>
    <w:p w14:paraId="07DC45EF" w14:textId="77777777" w:rsidR="00EE277E" w:rsidRPr="00430366" w:rsidRDefault="00EE277E">
      <w:pPr>
        <w:pStyle w:val="1"/>
        <w:numPr>
          <w:ilvl w:val="1"/>
          <w:numId w:val="12"/>
        </w:numPr>
        <w:tabs>
          <w:tab w:val="left" w:pos="1278"/>
        </w:tabs>
        <w:kinsoku w:val="0"/>
        <w:overflowPunct w:val="0"/>
        <w:ind w:left="1278" w:hanging="421"/>
        <w:rPr>
          <w:b w:val="0"/>
          <w:bCs w:val="0"/>
          <w:lang w:val="uk-UA"/>
        </w:rPr>
      </w:pPr>
      <w:r w:rsidRPr="00430366">
        <w:rPr>
          <w:spacing w:val="1"/>
          <w:lang w:val="uk-UA"/>
        </w:rPr>
        <w:t>Зобов’язання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щодо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охорони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атмосферного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повітря</w:t>
      </w:r>
    </w:p>
    <w:p w14:paraId="287398D3" w14:textId="77777777" w:rsidR="00EE277E" w:rsidRPr="00430366" w:rsidRDefault="00EE277E">
      <w:pPr>
        <w:pStyle w:val="a3"/>
        <w:kinsoku w:val="0"/>
        <w:overflowPunct w:val="0"/>
        <w:spacing w:before="9"/>
        <w:ind w:left="0" w:firstLine="0"/>
        <w:rPr>
          <w:b/>
          <w:bCs/>
          <w:sz w:val="23"/>
          <w:szCs w:val="23"/>
          <w:lang w:val="uk-UA"/>
        </w:rPr>
      </w:pPr>
    </w:p>
    <w:p w14:paraId="75BA9690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ind w:right="143" w:hanging="360"/>
        <w:jc w:val="both"/>
        <w:rPr>
          <w:lang w:val="uk-UA"/>
        </w:rPr>
      </w:pPr>
      <w:r w:rsidRPr="00430366">
        <w:rPr>
          <w:lang w:val="uk-UA"/>
        </w:rPr>
        <w:t>застосування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нових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технологій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обладнання,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7"/>
          <w:lang w:val="uk-UA"/>
        </w:rPr>
        <w:t>очисного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lang w:val="uk-UA"/>
        </w:rPr>
        <w:t>устаткування,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2"/>
          <w:lang w:val="uk-UA"/>
        </w:rPr>
        <w:t>існуючих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3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proofErr w:type="spellEnd"/>
      <w:r w:rsidRPr="00430366">
        <w:rPr>
          <w:spacing w:val="66"/>
          <w:lang w:val="uk-UA"/>
        </w:rPr>
        <w:t xml:space="preserve"> </w:t>
      </w:r>
      <w:r w:rsidRPr="00430366">
        <w:rPr>
          <w:lang w:val="uk-UA"/>
        </w:rPr>
        <w:t>об’єктів,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6"/>
          <w:lang w:val="uk-UA"/>
        </w:rPr>
        <w:t>дозволить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4"/>
          <w:lang w:val="uk-UA"/>
        </w:rPr>
        <w:t>ш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є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;</w:t>
      </w:r>
    </w:p>
    <w:p w14:paraId="122F1032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31" w:line="316" w:lineRule="exact"/>
        <w:ind w:right="121" w:hanging="360"/>
        <w:jc w:val="both"/>
        <w:rPr>
          <w:lang w:val="uk-UA"/>
        </w:rPr>
      </w:pPr>
      <w:r w:rsidRPr="00430366">
        <w:rPr>
          <w:spacing w:val="-4"/>
          <w:lang w:val="uk-UA"/>
        </w:rPr>
        <w:t>інтенсивне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2"/>
          <w:lang w:val="uk-UA"/>
        </w:rPr>
        <w:t>озеленення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12"/>
          <w:lang w:val="uk-UA"/>
        </w:rPr>
        <w:t>я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санітарно-захисних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3"/>
          <w:lang w:val="uk-UA"/>
        </w:rPr>
        <w:t>зон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14"/>
          <w:lang w:val="uk-UA"/>
        </w:rPr>
        <w:t>(між</w:t>
      </w:r>
      <w:r w:rsidRPr="00430366">
        <w:rPr>
          <w:spacing w:val="4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джерелами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1"/>
          <w:lang w:val="uk-UA"/>
        </w:rPr>
        <w:t>викиду</w:t>
      </w:r>
      <w:r w:rsidRPr="00430366">
        <w:rPr>
          <w:spacing w:val="-3"/>
          <w:lang w:val="uk-UA"/>
        </w:rPr>
        <w:t xml:space="preserve"> та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житловою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забудовою);</w:t>
      </w:r>
    </w:p>
    <w:p w14:paraId="328D07A3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ind w:hanging="360"/>
        <w:rPr>
          <w:lang w:val="uk-UA"/>
        </w:rPr>
      </w:pPr>
      <w:r w:rsidRPr="00430366">
        <w:rPr>
          <w:spacing w:val="-2"/>
          <w:lang w:val="uk-UA"/>
        </w:rPr>
        <w:t>озеленення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території;</w:t>
      </w:r>
    </w:p>
    <w:p w14:paraId="676AB7E7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31" w:line="316" w:lineRule="exact"/>
        <w:ind w:right="130" w:hanging="360"/>
        <w:jc w:val="both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т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>д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4"/>
          <w:lang w:val="uk-UA"/>
        </w:rPr>
        <w:t>ш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му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зо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а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ху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зелених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насаджень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вздовж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вулиць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4"/>
          <w:lang w:val="uk-UA"/>
        </w:rPr>
        <w:t>доріг;</w:t>
      </w:r>
    </w:p>
    <w:p w14:paraId="041E01E6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29" w:line="316" w:lineRule="exact"/>
        <w:ind w:right="145" w:hanging="360"/>
        <w:jc w:val="both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3"/>
          <w:lang w:val="uk-UA"/>
        </w:rPr>
        <w:t>шляхом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6"/>
          <w:lang w:val="uk-UA"/>
        </w:rPr>
        <w:t>новітніх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оз</w:t>
      </w:r>
      <w:r w:rsidRPr="00430366">
        <w:rPr>
          <w:spacing w:val="3"/>
          <w:lang w:val="uk-UA"/>
        </w:rPr>
        <w:t>б</w:t>
      </w:r>
      <w:r w:rsidRPr="00430366">
        <w:rPr>
          <w:spacing w:val="-22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;</w:t>
      </w:r>
    </w:p>
    <w:p w14:paraId="0E3B7407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15" w:line="337" w:lineRule="exact"/>
        <w:ind w:hanging="360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дорожнього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тт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;</w:t>
      </w:r>
    </w:p>
    <w:p w14:paraId="19DEEF1C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22" w:line="316" w:lineRule="exact"/>
        <w:ind w:right="135" w:hanging="360"/>
        <w:jc w:val="both"/>
        <w:rPr>
          <w:lang w:val="uk-UA"/>
        </w:rPr>
      </w:pPr>
      <w:r w:rsidRPr="00430366">
        <w:rPr>
          <w:spacing w:val="-3"/>
          <w:lang w:val="uk-UA"/>
        </w:rPr>
        <w:t>здійснення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2"/>
          <w:lang w:val="uk-UA"/>
        </w:rPr>
        <w:t>постійного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у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джерелами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6"/>
          <w:lang w:val="uk-UA"/>
        </w:rPr>
        <w:t>викидів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нюю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н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повітря.</w:t>
      </w:r>
    </w:p>
    <w:p w14:paraId="1887D25A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22" w:line="316" w:lineRule="exact"/>
        <w:ind w:right="135" w:hanging="36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2D9D7D9F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0DE8F5B6" w14:textId="77777777" w:rsidR="00EE277E" w:rsidRPr="00430366" w:rsidRDefault="00EE277E">
      <w:pPr>
        <w:pStyle w:val="1"/>
        <w:numPr>
          <w:ilvl w:val="1"/>
          <w:numId w:val="12"/>
        </w:numPr>
        <w:tabs>
          <w:tab w:val="left" w:pos="1278"/>
        </w:tabs>
        <w:kinsoku w:val="0"/>
        <w:overflowPunct w:val="0"/>
        <w:spacing w:before="68"/>
        <w:ind w:left="1278" w:hanging="421"/>
        <w:rPr>
          <w:b w:val="0"/>
          <w:bCs w:val="0"/>
          <w:lang w:val="uk-UA"/>
        </w:rPr>
      </w:pPr>
      <w:r w:rsidRPr="00430366">
        <w:rPr>
          <w:spacing w:val="1"/>
          <w:lang w:val="uk-UA"/>
        </w:rPr>
        <w:t>Зобов’язання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щодо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охорони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водного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басейну</w:t>
      </w:r>
    </w:p>
    <w:p w14:paraId="3D26FC64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b/>
          <w:bCs/>
          <w:sz w:val="25"/>
          <w:szCs w:val="25"/>
          <w:lang w:val="uk-UA"/>
        </w:rPr>
      </w:pPr>
    </w:p>
    <w:p w14:paraId="1BAD67CA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ind w:hanging="360"/>
        <w:rPr>
          <w:lang w:val="uk-UA"/>
        </w:rPr>
      </w:pP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обмежень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господарської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1"/>
          <w:lang w:val="uk-UA"/>
        </w:rPr>
        <w:t>діяльності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4"/>
          <w:lang w:val="uk-UA"/>
        </w:rPr>
        <w:t>ПЗС;</w:t>
      </w:r>
    </w:p>
    <w:p w14:paraId="66737397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8" w:line="234" w:lineRule="auto"/>
        <w:ind w:right="126" w:hanging="360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22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С</w:t>
      </w:r>
      <w:r w:rsidRPr="00430366">
        <w:rPr>
          <w:lang w:val="uk-UA"/>
        </w:rPr>
        <w:t>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16"/>
          <w:lang w:val="uk-UA"/>
        </w:rPr>
        <w:t>о</w:t>
      </w:r>
      <w:r w:rsidRPr="00430366">
        <w:rPr>
          <w:spacing w:val="-13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у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з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залісненням,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9"/>
          <w:lang w:val="uk-UA"/>
        </w:rPr>
        <w:t>ч</w:t>
      </w:r>
      <w:r w:rsidRPr="00430366">
        <w:rPr>
          <w:spacing w:val="2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spacing w:val="28"/>
          <w:lang w:val="uk-UA"/>
        </w:rPr>
        <w:t>м</w:t>
      </w:r>
      <w:r w:rsidR="00C461DF">
        <w:rPr>
          <w:spacing w:val="28"/>
          <w:lang w:val="uk-UA"/>
        </w:rPr>
        <w:t xml:space="preserve"> </w:t>
      </w:r>
      <w:proofErr w:type="spellStart"/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proofErr w:type="spellEnd"/>
      <w:r w:rsidRPr="00430366">
        <w:rPr>
          <w:lang w:val="uk-UA"/>
        </w:rPr>
        <w:t>.</w:t>
      </w:r>
    </w:p>
    <w:p w14:paraId="7626656F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4"/>
        <w:ind w:hanging="360"/>
        <w:rPr>
          <w:lang w:val="uk-UA"/>
        </w:rPr>
      </w:pP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0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 xml:space="preserve">о </w:t>
      </w:r>
      <w:r w:rsidRPr="00430366">
        <w:rPr>
          <w:spacing w:val="-2"/>
          <w:lang w:val="uk-UA"/>
        </w:rPr>
        <w:t>каналізування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4"/>
          <w:lang w:val="uk-UA"/>
        </w:rPr>
        <w:t>м.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Погребище;</w:t>
      </w:r>
    </w:p>
    <w:p w14:paraId="3A0E3DA6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79"/>
        </w:tabs>
        <w:kinsoku w:val="0"/>
        <w:overflowPunct w:val="0"/>
        <w:spacing w:before="3" w:line="238" w:lineRule="auto"/>
        <w:ind w:right="117" w:hanging="360"/>
        <w:jc w:val="both"/>
        <w:rPr>
          <w:lang w:val="uk-UA"/>
        </w:rPr>
      </w:pPr>
      <w:r w:rsidRPr="00430366">
        <w:rPr>
          <w:spacing w:val="-1"/>
          <w:lang w:val="uk-UA"/>
        </w:rPr>
        <w:t>виконання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2"/>
          <w:lang w:val="uk-UA"/>
        </w:rPr>
        <w:t>комплексу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підготовки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5"/>
          <w:lang w:val="uk-UA"/>
        </w:rPr>
        <w:t>освоєнні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о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ву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22"/>
          <w:lang w:val="uk-UA"/>
        </w:rPr>
        <w:t>с</w:t>
      </w:r>
      <w:r w:rsidRPr="00430366">
        <w:rPr>
          <w:spacing w:val="-20"/>
          <w:lang w:val="uk-UA"/>
        </w:rPr>
        <w:t>і</w:t>
      </w:r>
      <w:r w:rsidRPr="00430366">
        <w:rPr>
          <w:spacing w:val="-15"/>
          <w:lang w:val="uk-UA"/>
        </w:rPr>
        <w:t>в</w:t>
      </w:r>
      <w:r w:rsidRPr="00430366">
        <w:rPr>
          <w:lang w:val="uk-UA"/>
        </w:rPr>
        <w:t>: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поверхневого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стоку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4"/>
          <w:lang w:val="uk-UA"/>
        </w:rPr>
        <w:t>ш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15"/>
          <w:lang w:val="uk-UA"/>
        </w:rPr>
        <w:t>в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лотків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1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каналів.</w:t>
      </w:r>
    </w:p>
    <w:p w14:paraId="4F5FD98D" w14:textId="77777777" w:rsidR="00EE277E" w:rsidRPr="00430366" w:rsidRDefault="00EE277E">
      <w:pPr>
        <w:pStyle w:val="a3"/>
        <w:kinsoku w:val="0"/>
        <w:overflowPunct w:val="0"/>
        <w:spacing w:before="7"/>
        <w:ind w:left="0" w:firstLine="0"/>
        <w:rPr>
          <w:sz w:val="25"/>
          <w:szCs w:val="25"/>
          <w:lang w:val="uk-UA"/>
        </w:rPr>
      </w:pPr>
    </w:p>
    <w:p w14:paraId="2B29E4AB" w14:textId="77777777" w:rsidR="00EE277E" w:rsidRPr="00430366" w:rsidRDefault="00EE277E">
      <w:pPr>
        <w:pStyle w:val="1"/>
        <w:numPr>
          <w:ilvl w:val="1"/>
          <w:numId w:val="12"/>
        </w:numPr>
        <w:tabs>
          <w:tab w:val="left" w:pos="1278"/>
        </w:tabs>
        <w:kinsoku w:val="0"/>
        <w:overflowPunct w:val="0"/>
        <w:ind w:left="1278" w:hanging="421"/>
        <w:rPr>
          <w:b w:val="0"/>
          <w:bCs w:val="0"/>
          <w:lang w:val="uk-UA"/>
        </w:rPr>
      </w:pPr>
      <w:r w:rsidRPr="00430366">
        <w:rPr>
          <w:spacing w:val="1"/>
          <w:lang w:val="uk-UA"/>
        </w:rPr>
        <w:t>Зобов’язання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щодо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охорони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ґрунтів</w:t>
      </w:r>
    </w:p>
    <w:p w14:paraId="013643ED" w14:textId="77777777" w:rsidR="00EE277E" w:rsidRPr="00430366" w:rsidRDefault="00EE277E">
      <w:pPr>
        <w:pStyle w:val="a3"/>
        <w:kinsoku w:val="0"/>
        <w:overflowPunct w:val="0"/>
        <w:spacing w:before="9"/>
        <w:ind w:left="0" w:firstLine="0"/>
        <w:rPr>
          <w:b/>
          <w:bCs/>
          <w:sz w:val="23"/>
          <w:szCs w:val="23"/>
          <w:lang w:val="uk-UA"/>
        </w:rPr>
      </w:pPr>
    </w:p>
    <w:p w14:paraId="19D8795F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64"/>
        </w:tabs>
        <w:kinsoku w:val="0"/>
        <w:overflowPunct w:val="0"/>
        <w:ind w:left="1563" w:right="124" w:hanging="285"/>
        <w:jc w:val="both"/>
        <w:rPr>
          <w:lang w:val="uk-UA"/>
        </w:rPr>
      </w:pPr>
      <w:r w:rsidRPr="00430366">
        <w:rPr>
          <w:spacing w:val="-2"/>
          <w:lang w:val="uk-UA"/>
        </w:rPr>
        <w:t>не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допускати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1"/>
          <w:lang w:val="uk-UA"/>
        </w:rPr>
        <w:t>земельних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2"/>
          <w:lang w:val="uk-UA"/>
        </w:rPr>
        <w:t>ресурсів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,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2"/>
          <w:lang w:val="uk-UA"/>
        </w:rPr>
        <w:t>під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сільськогосподарські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угіддя),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яких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4"/>
          <w:lang w:val="uk-UA"/>
        </w:rPr>
        <w:t>ш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особливо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9"/>
          <w:lang w:val="uk-UA"/>
        </w:rPr>
        <w:t>цінні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ґрунти;</w:t>
      </w:r>
    </w:p>
    <w:p w14:paraId="20B4F3AD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64"/>
        </w:tabs>
        <w:kinsoku w:val="0"/>
        <w:overflowPunct w:val="0"/>
        <w:spacing w:before="9" w:line="234" w:lineRule="auto"/>
        <w:ind w:left="1563" w:right="120" w:hanging="285"/>
        <w:jc w:val="both"/>
        <w:rPr>
          <w:lang w:val="uk-UA"/>
        </w:rPr>
      </w:pPr>
      <w:r w:rsidRPr="00430366">
        <w:rPr>
          <w:spacing w:val="2"/>
          <w:lang w:val="uk-UA"/>
        </w:rPr>
        <w:t>для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забезпечення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санітарного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2"/>
          <w:lang w:val="uk-UA"/>
        </w:rPr>
        <w:t>благополуччя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при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2"/>
          <w:lang w:val="uk-UA"/>
        </w:rPr>
        <w:t>управлінні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6"/>
          <w:lang w:val="uk-UA"/>
        </w:rPr>
        <w:t>відходами</w:t>
      </w:r>
      <w:r w:rsidRPr="00430366">
        <w:rPr>
          <w:spacing w:val="39"/>
          <w:w w:val="101"/>
          <w:lang w:val="uk-UA"/>
        </w:rPr>
        <w:t xml:space="preserve"> </w:t>
      </w:r>
      <w:r w:rsidRPr="00430366">
        <w:rPr>
          <w:lang w:val="uk-UA"/>
        </w:rPr>
        <w:t>необхідно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оптимізувати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схему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1"/>
          <w:lang w:val="uk-UA"/>
        </w:rPr>
        <w:t>санітарного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очищення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5"/>
          <w:lang w:val="uk-UA"/>
        </w:rPr>
        <w:t>населених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пунктів,</w:t>
      </w:r>
      <w:r w:rsidRPr="00430366">
        <w:rPr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її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мають,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1"/>
          <w:lang w:val="uk-UA"/>
        </w:rPr>
        <w:t>яких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така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схема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відсутня;</w:t>
      </w:r>
    </w:p>
    <w:p w14:paraId="58F501BC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64"/>
        </w:tabs>
        <w:kinsoku w:val="0"/>
        <w:overflowPunct w:val="0"/>
        <w:spacing w:before="21" w:line="238" w:lineRule="auto"/>
        <w:ind w:left="1563" w:right="129" w:hanging="285"/>
        <w:jc w:val="both"/>
        <w:rPr>
          <w:lang w:val="uk-UA"/>
        </w:rPr>
      </w:pPr>
      <w:r w:rsidRPr="00430366">
        <w:rPr>
          <w:spacing w:val="3"/>
          <w:lang w:val="uk-UA"/>
        </w:rPr>
        <w:t>100%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1"/>
          <w:lang w:val="uk-UA"/>
        </w:rPr>
        <w:t>охоплення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18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в</w:t>
      </w:r>
      <w:r w:rsidRPr="00430366">
        <w:rPr>
          <w:spacing w:val="-20"/>
          <w:lang w:val="uk-UA"/>
        </w:rPr>
        <w:t>і</w:t>
      </w:r>
      <w:r w:rsidRPr="00430366">
        <w:rPr>
          <w:spacing w:val="5"/>
          <w:lang w:val="uk-UA"/>
        </w:rPr>
        <w:t>р</w:t>
      </w:r>
      <w:r w:rsidRPr="00430366">
        <w:rPr>
          <w:spacing w:val="-1"/>
          <w:lang w:val="uk-UA"/>
        </w:rPr>
        <w:t>н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5"/>
          <w:lang w:val="uk-UA"/>
        </w:rPr>
        <w:t>санітарним</w:t>
      </w:r>
      <w:r w:rsidRPr="00430366">
        <w:rPr>
          <w:spacing w:val="5"/>
          <w:w w:val="101"/>
          <w:lang w:val="uk-UA"/>
        </w:rPr>
        <w:t xml:space="preserve"> </w:t>
      </w:r>
      <w:r w:rsidRPr="00430366">
        <w:rPr>
          <w:lang w:val="uk-UA"/>
        </w:rPr>
        <w:t>очищенням,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"/>
          <w:lang w:val="uk-UA"/>
        </w:rPr>
        <w:t>програми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3"/>
          <w:lang w:val="uk-UA"/>
        </w:rPr>
        <w:t>збору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6"/>
          <w:lang w:val="uk-UA"/>
        </w:rPr>
        <w:t>побутових</w:t>
      </w:r>
      <w:r w:rsidRPr="00430366">
        <w:rPr>
          <w:spacing w:val="102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відходів,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дозволить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2"/>
          <w:lang w:val="uk-UA"/>
        </w:rPr>
        <w:t>суттєво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зменшити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обсяг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вивезення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6"/>
          <w:lang w:val="uk-UA"/>
        </w:rPr>
        <w:t>побутових</w:t>
      </w:r>
      <w:r w:rsidRPr="00430366">
        <w:rPr>
          <w:spacing w:val="4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відходів;</w:t>
      </w:r>
    </w:p>
    <w:p w14:paraId="4A506F3D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64"/>
        </w:tabs>
        <w:kinsoku w:val="0"/>
        <w:overflowPunct w:val="0"/>
        <w:spacing w:before="3"/>
        <w:ind w:left="1563" w:hanging="285"/>
        <w:rPr>
          <w:lang w:val="uk-UA"/>
        </w:rPr>
      </w:pPr>
      <w:r w:rsidRPr="00430366">
        <w:rPr>
          <w:spacing w:val="-1"/>
          <w:lang w:val="uk-UA"/>
        </w:rPr>
        <w:t>ліквідація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несанкціонованих</w:t>
      </w:r>
      <w:r w:rsidRPr="00430366">
        <w:rPr>
          <w:spacing w:val="2"/>
          <w:lang w:val="uk-UA"/>
        </w:rPr>
        <w:t xml:space="preserve"> звалищ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відходів;</w:t>
      </w:r>
    </w:p>
    <w:p w14:paraId="0AC8428B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64"/>
        </w:tabs>
        <w:kinsoku w:val="0"/>
        <w:overflowPunct w:val="0"/>
        <w:spacing w:before="31" w:line="316" w:lineRule="exact"/>
        <w:ind w:left="1563" w:right="136" w:hanging="285"/>
        <w:jc w:val="both"/>
        <w:rPr>
          <w:lang w:val="uk-UA"/>
        </w:rPr>
      </w:pP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ор</w:t>
      </w:r>
      <w:r w:rsidRPr="00430366">
        <w:rPr>
          <w:spacing w:val="-8"/>
          <w:lang w:val="uk-UA"/>
        </w:rPr>
        <w:t>у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11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lang w:val="uk-UA"/>
        </w:rPr>
        <w:t>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5"/>
          <w:lang w:val="uk-UA"/>
        </w:rPr>
        <w:t>ї</w:t>
      </w:r>
      <w:r w:rsidRPr="00430366">
        <w:rPr>
          <w:lang w:val="uk-UA"/>
        </w:rPr>
        <w:t>х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20"/>
          <w:lang w:val="uk-UA"/>
        </w:rPr>
        <w:t>і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-3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w w:val="101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т.ч</w:t>
      </w:r>
      <w:proofErr w:type="spellEnd"/>
      <w:r w:rsidRPr="00430366">
        <w:rPr>
          <w:spacing w:val="1"/>
          <w:lang w:val="uk-UA"/>
        </w:rPr>
        <w:t>.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4"/>
          <w:lang w:val="uk-UA"/>
        </w:rPr>
        <w:t>ш</w:t>
      </w:r>
      <w:r w:rsidRPr="00430366">
        <w:rPr>
          <w:spacing w:val="6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5"/>
          <w:lang w:val="uk-UA"/>
        </w:rPr>
        <w:t>хо</w:t>
      </w:r>
      <w:r w:rsidRPr="00430366">
        <w:rPr>
          <w:spacing w:val="28"/>
          <w:lang w:val="uk-UA"/>
        </w:rPr>
        <w:t>м</w:t>
      </w:r>
      <w:r w:rsidR="00C461DF">
        <w:rPr>
          <w:spacing w:val="2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у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lang w:val="uk-UA"/>
        </w:rPr>
        <w:t xml:space="preserve"> </w:t>
      </w:r>
      <w:r w:rsidRPr="00430366">
        <w:rPr>
          <w:spacing w:val="-1"/>
          <w:lang w:val="uk-UA"/>
        </w:rPr>
        <w:t>заліснення;</w:t>
      </w:r>
    </w:p>
    <w:p w14:paraId="3FAD77A2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64"/>
        </w:tabs>
        <w:kinsoku w:val="0"/>
        <w:overflowPunct w:val="0"/>
        <w:spacing w:before="1"/>
        <w:ind w:left="1563" w:hanging="285"/>
        <w:rPr>
          <w:lang w:val="uk-UA"/>
        </w:rPr>
      </w:pPr>
      <w:r w:rsidRPr="00430366">
        <w:rPr>
          <w:spacing w:val="-3"/>
          <w:lang w:val="uk-UA"/>
        </w:rPr>
        <w:t>здійснення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ро</w:t>
      </w:r>
      <w:r w:rsidRPr="00430366">
        <w:rPr>
          <w:spacing w:val="-8"/>
          <w:lang w:val="uk-UA"/>
        </w:rPr>
        <w:t>з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spacing w:val="1"/>
          <w:lang w:val="uk-UA"/>
        </w:rPr>
        <w:t>н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заходів.</w:t>
      </w:r>
    </w:p>
    <w:p w14:paraId="7CD350F9" w14:textId="77777777" w:rsidR="00EE277E" w:rsidRPr="00430366" w:rsidRDefault="00EE277E">
      <w:pPr>
        <w:pStyle w:val="a3"/>
        <w:kinsoku w:val="0"/>
        <w:overflowPunct w:val="0"/>
        <w:spacing w:before="10"/>
        <w:ind w:left="0" w:firstLine="0"/>
        <w:rPr>
          <w:sz w:val="24"/>
          <w:szCs w:val="24"/>
          <w:lang w:val="uk-UA"/>
        </w:rPr>
      </w:pPr>
    </w:p>
    <w:p w14:paraId="51D65977" w14:textId="77777777" w:rsidR="00EE277E" w:rsidRPr="00430366" w:rsidRDefault="00EE277E">
      <w:pPr>
        <w:pStyle w:val="1"/>
        <w:numPr>
          <w:ilvl w:val="1"/>
          <w:numId w:val="12"/>
        </w:numPr>
        <w:tabs>
          <w:tab w:val="left" w:pos="1443"/>
          <w:tab w:val="left" w:pos="4280"/>
          <w:tab w:val="left" w:pos="5558"/>
          <w:tab w:val="left" w:pos="6817"/>
          <w:tab w:val="left" w:pos="7133"/>
          <w:tab w:val="left" w:pos="8632"/>
        </w:tabs>
        <w:kinsoku w:val="0"/>
        <w:overflowPunct w:val="0"/>
        <w:spacing w:line="316" w:lineRule="exact"/>
        <w:ind w:right="99" w:firstLine="570"/>
        <w:rPr>
          <w:b w:val="0"/>
          <w:bCs w:val="0"/>
          <w:lang w:val="uk-UA"/>
        </w:rPr>
      </w:pPr>
      <w:r w:rsidRPr="00430366">
        <w:rPr>
          <w:spacing w:val="1"/>
          <w:lang w:val="uk-UA"/>
        </w:rPr>
        <w:t>Зобов’язання</w:t>
      </w:r>
      <w:r w:rsidRPr="00430366">
        <w:rPr>
          <w:lang w:val="uk-UA"/>
        </w:rPr>
        <w:t xml:space="preserve">  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щодо</w:t>
      </w:r>
      <w:r w:rsidRPr="00430366">
        <w:rPr>
          <w:spacing w:val="1"/>
          <w:lang w:val="uk-UA"/>
        </w:rPr>
        <w:tab/>
        <w:t>охорони</w:t>
      </w:r>
      <w:r w:rsidRPr="00430366">
        <w:rPr>
          <w:spacing w:val="1"/>
          <w:lang w:val="uk-UA"/>
        </w:rPr>
        <w:tab/>
      </w:r>
      <w:r w:rsidRPr="00430366">
        <w:rPr>
          <w:spacing w:val="-1"/>
          <w:lang w:val="uk-UA"/>
        </w:rPr>
        <w:t>об’єктів</w:t>
      </w:r>
      <w:r w:rsidRPr="00430366">
        <w:rPr>
          <w:spacing w:val="-1"/>
          <w:lang w:val="uk-UA"/>
        </w:rPr>
        <w:tab/>
      </w:r>
      <w:r w:rsidRPr="00430366">
        <w:rPr>
          <w:lang w:val="uk-UA"/>
        </w:rPr>
        <w:t>і</w:t>
      </w:r>
      <w:r w:rsidRPr="00430366">
        <w:rPr>
          <w:lang w:val="uk-UA"/>
        </w:rPr>
        <w:tab/>
      </w:r>
      <w:r w:rsidRPr="00430366">
        <w:rPr>
          <w:spacing w:val="-1"/>
          <w:lang w:val="uk-UA"/>
        </w:rPr>
        <w:t>територій</w:t>
      </w:r>
      <w:r w:rsidRPr="00430366">
        <w:rPr>
          <w:spacing w:val="-1"/>
          <w:lang w:val="uk-UA"/>
        </w:rPr>
        <w:tab/>
      </w:r>
      <w:r w:rsidRPr="00430366">
        <w:rPr>
          <w:spacing w:val="-3"/>
          <w:lang w:val="uk-UA"/>
        </w:rPr>
        <w:t>природно-</w:t>
      </w:r>
      <w:r w:rsidRPr="00430366">
        <w:rPr>
          <w:spacing w:val="24"/>
          <w:w w:val="101"/>
          <w:lang w:val="uk-UA"/>
        </w:rPr>
        <w:t xml:space="preserve"> </w:t>
      </w:r>
      <w:r w:rsidRPr="00430366">
        <w:rPr>
          <w:lang w:val="uk-UA"/>
        </w:rPr>
        <w:t>заповідного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фонду</w:t>
      </w:r>
    </w:p>
    <w:p w14:paraId="2733118F" w14:textId="77777777" w:rsidR="00EE277E" w:rsidRPr="00430366" w:rsidRDefault="00EE277E">
      <w:pPr>
        <w:pStyle w:val="a3"/>
        <w:kinsoku w:val="0"/>
        <w:overflowPunct w:val="0"/>
        <w:spacing w:before="11"/>
        <w:ind w:left="0" w:firstLine="0"/>
        <w:rPr>
          <w:b/>
          <w:bCs/>
          <w:sz w:val="24"/>
          <w:szCs w:val="24"/>
          <w:lang w:val="uk-UA"/>
        </w:rPr>
      </w:pPr>
    </w:p>
    <w:p w14:paraId="6D3560EE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64"/>
        </w:tabs>
        <w:kinsoku w:val="0"/>
        <w:overflowPunct w:val="0"/>
        <w:spacing w:line="238" w:lineRule="auto"/>
        <w:ind w:left="1563" w:right="131" w:hanging="285"/>
        <w:jc w:val="both"/>
        <w:rPr>
          <w:lang w:val="uk-UA"/>
        </w:rPr>
      </w:pPr>
      <w:r w:rsidRPr="00430366">
        <w:rPr>
          <w:spacing w:val="-2"/>
          <w:lang w:val="uk-UA"/>
        </w:rPr>
        <w:t>не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допускати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1"/>
          <w:lang w:val="uk-UA"/>
        </w:rPr>
        <w:t>землях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2"/>
          <w:lang w:val="uk-UA"/>
        </w:rPr>
        <w:t>ПЗФ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охоронних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3"/>
          <w:lang w:val="uk-UA"/>
        </w:rPr>
        <w:t>зон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1"/>
          <w:lang w:val="uk-UA"/>
        </w:rPr>
        <w:t>діяльність,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11"/>
          <w:lang w:val="uk-UA"/>
        </w:rPr>
        <w:t>яка</w:t>
      </w:r>
      <w:r w:rsidRPr="00430366">
        <w:rPr>
          <w:spacing w:val="58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lang w:val="uk-UA"/>
        </w:rPr>
        <w:t>о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е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н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комплексів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2"/>
          <w:lang w:val="uk-UA"/>
        </w:rPr>
        <w:t>чи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4"/>
          <w:lang w:val="uk-UA"/>
        </w:rPr>
        <w:t>ш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ю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7"/>
          <w:lang w:val="uk-UA"/>
        </w:rPr>
        <w:t>цільовим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spacing w:val="1"/>
          <w:lang w:val="uk-UA"/>
        </w:rPr>
        <w:t>м</w:t>
      </w:r>
      <w:r w:rsidRPr="00430366">
        <w:rPr>
          <w:lang w:val="uk-UA"/>
        </w:rPr>
        <w:t>;</w:t>
      </w:r>
    </w:p>
    <w:p w14:paraId="33D47D54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64"/>
        </w:tabs>
        <w:kinsoku w:val="0"/>
        <w:overflowPunct w:val="0"/>
        <w:spacing w:before="32" w:line="316" w:lineRule="exact"/>
        <w:ind w:left="1563" w:right="128" w:hanging="285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3"/>
          <w:lang w:val="uk-UA"/>
        </w:rPr>
        <w:t>м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8"/>
          <w:lang w:val="uk-UA"/>
        </w:rPr>
        <w:t>’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15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18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20"/>
          <w:lang w:val="uk-UA"/>
        </w:rPr>
        <w:t>і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фонду;</w:t>
      </w:r>
    </w:p>
    <w:p w14:paraId="79D8C485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64"/>
        </w:tabs>
        <w:kinsoku w:val="0"/>
        <w:overflowPunct w:val="0"/>
        <w:spacing w:before="29" w:line="316" w:lineRule="exact"/>
        <w:ind w:left="1563" w:right="132" w:hanging="285"/>
        <w:jc w:val="both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lang w:val="uk-UA"/>
        </w:rPr>
        <w:t>ні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н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я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а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20"/>
          <w:lang w:val="uk-UA"/>
        </w:rPr>
        <w:t>і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комплексів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об’єктів;</w:t>
      </w:r>
    </w:p>
    <w:p w14:paraId="0BF82DB0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64"/>
        </w:tabs>
        <w:kinsoku w:val="0"/>
        <w:overflowPunct w:val="0"/>
        <w:spacing w:before="22" w:line="234" w:lineRule="auto"/>
        <w:ind w:left="1563" w:right="129" w:hanging="285"/>
        <w:jc w:val="both"/>
        <w:rPr>
          <w:lang w:val="uk-UA"/>
        </w:rPr>
      </w:pPr>
      <w:r w:rsidRPr="00430366">
        <w:rPr>
          <w:spacing w:val="-1"/>
          <w:lang w:val="uk-UA"/>
        </w:rPr>
        <w:t>здійснювати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</w:t>
      </w:r>
      <w:r w:rsidRPr="00430366">
        <w:rPr>
          <w:spacing w:val="-2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1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1"/>
          <w:lang w:val="uk-UA"/>
        </w:rPr>
        <w:t>діяльність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6"/>
          <w:lang w:val="uk-UA"/>
        </w:rPr>
        <w:t>об'єктах</w:t>
      </w:r>
      <w:r w:rsidRPr="00430366">
        <w:rPr>
          <w:spacing w:val="24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8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у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м в</w:t>
      </w:r>
      <w:r w:rsidRPr="00430366">
        <w:rPr>
          <w:spacing w:val="-4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lang w:val="uk-UA"/>
        </w:rPr>
        <w:t>у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осіб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інвалідністю</w:t>
      </w:r>
      <w:r w:rsidRPr="00430366">
        <w:rPr>
          <w:spacing w:val="-3"/>
          <w:lang w:val="uk-UA"/>
        </w:rPr>
        <w:t xml:space="preserve"> та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2"/>
          <w:lang w:val="uk-UA"/>
        </w:rPr>
        <w:t>інших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маломобільних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3"/>
          <w:lang w:val="uk-UA"/>
        </w:rPr>
        <w:t>груп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1"/>
          <w:lang w:val="uk-UA"/>
        </w:rPr>
        <w:t>населення;</w:t>
      </w:r>
    </w:p>
    <w:p w14:paraId="4AFD66B8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64"/>
        </w:tabs>
        <w:kinsoku w:val="0"/>
        <w:overflowPunct w:val="0"/>
        <w:spacing w:before="4"/>
        <w:ind w:left="1563" w:hanging="285"/>
        <w:rPr>
          <w:lang w:val="uk-UA"/>
        </w:rPr>
      </w:pP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бґ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5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 xml:space="preserve">я </w:t>
      </w:r>
      <w:r w:rsidRPr="00430366">
        <w:rPr>
          <w:spacing w:val="-2"/>
          <w:lang w:val="uk-UA"/>
        </w:rPr>
        <w:t>місцевої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схеми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6"/>
          <w:lang w:val="uk-UA"/>
        </w:rPr>
        <w:t>і</w:t>
      </w:r>
      <w:proofErr w:type="spellEnd"/>
      <w:r w:rsidRPr="00430366">
        <w:rPr>
          <w:lang w:val="uk-UA"/>
        </w:rPr>
        <w:t>;</w:t>
      </w:r>
    </w:p>
    <w:p w14:paraId="765A7A01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64"/>
        </w:tabs>
        <w:kinsoku w:val="0"/>
        <w:overflowPunct w:val="0"/>
        <w:spacing w:before="4"/>
        <w:ind w:left="1563" w:hanging="285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08077E6A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22895A56" w14:textId="77777777" w:rsidR="00EE277E" w:rsidRPr="00430366" w:rsidRDefault="00EE277E">
      <w:pPr>
        <w:pStyle w:val="a3"/>
        <w:numPr>
          <w:ilvl w:val="2"/>
          <w:numId w:val="12"/>
        </w:numPr>
        <w:tabs>
          <w:tab w:val="left" w:pos="1564"/>
        </w:tabs>
        <w:kinsoku w:val="0"/>
        <w:overflowPunct w:val="0"/>
        <w:spacing w:before="212" w:line="316" w:lineRule="exact"/>
        <w:ind w:left="1563" w:right="123" w:hanging="285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5"/>
          <w:lang w:val="uk-UA"/>
        </w:rPr>
        <w:t>охор</w:t>
      </w:r>
      <w:r w:rsidRPr="00430366">
        <w:rPr>
          <w:spacing w:val="-8"/>
          <w:lang w:val="uk-UA"/>
        </w:rPr>
        <w:t>о</w:t>
      </w:r>
      <w:r w:rsidRPr="00430366">
        <w:rPr>
          <w:spacing w:val="-1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1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щ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існування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"/>
          <w:lang w:val="uk-UA"/>
        </w:rPr>
        <w:t>територіях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Смарагдової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жі</w:t>
      </w:r>
      <w:r w:rsidRPr="00430366">
        <w:rPr>
          <w:lang w:val="uk-UA"/>
        </w:rPr>
        <w:t>;</w:t>
      </w:r>
    </w:p>
    <w:p w14:paraId="0A5B6711" w14:textId="77777777" w:rsidR="00EE277E" w:rsidRPr="00430366" w:rsidRDefault="00EE277E">
      <w:pPr>
        <w:pStyle w:val="a3"/>
        <w:kinsoku w:val="0"/>
        <w:overflowPunct w:val="0"/>
        <w:spacing w:before="8"/>
        <w:ind w:left="0" w:firstLine="0"/>
        <w:rPr>
          <w:sz w:val="24"/>
          <w:szCs w:val="24"/>
          <w:lang w:val="uk-UA"/>
        </w:rPr>
      </w:pPr>
    </w:p>
    <w:p w14:paraId="6F8DB823" w14:textId="77777777" w:rsidR="00EE277E" w:rsidRPr="00430366" w:rsidRDefault="00EE277E">
      <w:pPr>
        <w:pStyle w:val="1"/>
        <w:numPr>
          <w:ilvl w:val="1"/>
          <w:numId w:val="12"/>
        </w:numPr>
        <w:tabs>
          <w:tab w:val="left" w:pos="1383"/>
        </w:tabs>
        <w:kinsoku w:val="0"/>
        <w:overflowPunct w:val="0"/>
        <w:spacing w:line="316" w:lineRule="exact"/>
        <w:ind w:right="98" w:firstLine="570"/>
        <w:jc w:val="both"/>
        <w:rPr>
          <w:b w:val="0"/>
          <w:bCs w:val="0"/>
          <w:lang w:val="uk-UA"/>
        </w:rPr>
      </w:pPr>
      <w:r w:rsidRPr="00430366">
        <w:rPr>
          <w:spacing w:val="1"/>
          <w:lang w:val="uk-UA"/>
        </w:rPr>
        <w:t>Зобов’язання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щодо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фізичних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факторів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1"/>
          <w:lang w:val="uk-UA"/>
        </w:rPr>
        <w:t>впливу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на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5"/>
          <w:lang w:val="uk-UA"/>
        </w:rPr>
        <w:t>навколишнє</w:t>
      </w:r>
      <w:r w:rsidRPr="00430366">
        <w:rPr>
          <w:spacing w:val="28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 xml:space="preserve">середовище </w:t>
      </w:r>
      <w:r w:rsidRPr="00430366">
        <w:rPr>
          <w:lang w:val="uk-UA"/>
        </w:rPr>
        <w:t>(шум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1"/>
          <w:lang w:val="uk-UA"/>
        </w:rPr>
        <w:t>електромагнітне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2"/>
          <w:lang w:val="uk-UA"/>
        </w:rPr>
        <w:t>випромінювання)</w:t>
      </w:r>
    </w:p>
    <w:p w14:paraId="2ADE0310" w14:textId="77777777" w:rsidR="00EE277E" w:rsidRPr="00430366" w:rsidRDefault="00EE277E">
      <w:pPr>
        <w:pStyle w:val="a3"/>
        <w:kinsoku w:val="0"/>
        <w:overflowPunct w:val="0"/>
        <w:ind w:left="0" w:firstLine="0"/>
        <w:rPr>
          <w:b/>
          <w:bCs/>
          <w:sz w:val="24"/>
          <w:szCs w:val="24"/>
          <w:lang w:val="uk-UA"/>
        </w:rPr>
      </w:pPr>
    </w:p>
    <w:p w14:paraId="22284977" w14:textId="77777777" w:rsidR="00EE277E" w:rsidRPr="00430366" w:rsidRDefault="00EE277E">
      <w:pPr>
        <w:pStyle w:val="a3"/>
        <w:kinsoku w:val="0"/>
        <w:overflowPunct w:val="0"/>
        <w:spacing w:line="241" w:lineRule="auto"/>
        <w:ind w:right="103"/>
        <w:jc w:val="both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17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єн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spacing w:val="-16"/>
          <w:lang w:val="uk-UA"/>
        </w:rPr>
        <w:t>й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прилеглих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вулиць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4"/>
          <w:lang w:val="uk-UA"/>
        </w:rPr>
        <w:t>доріг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1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забезпечується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"/>
          <w:lang w:val="uk-UA"/>
        </w:rPr>
        <w:t>дотриманням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6"/>
          <w:lang w:val="uk-UA"/>
        </w:rPr>
        <w:t>нормативної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8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єн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8"/>
          <w:lang w:val="uk-UA"/>
        </w:rPr>
        <w:t>’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16"/>
          <w:lang w:val="uk-UA"/>
        </w:rPr>
        <w:t>м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параметрів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"/>
          <w:lang w:val="uk-UA"/>
        </w:rPr>
        <w:t>профілю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1"/>
          <w:lang w:val="uk-UA"/>
        </w:rPr>
        <w:t>червоних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2"/>
          <w:lang w:val="uk-UA"/>
        </w:rPr>
        <w:t>ліній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ху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х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захисних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1"/>
          <w:lang w:val="uk-UA"/>
        </w:rPr>
        <w:t>зелених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1"/>
          <w:lang w:val="uk-UA"/>
        </w:rPr>
        <w:t>насаджень</w:t>
      </w:r>
      <w:r w:rsidRPr="00430366">
        <w:rPr>
          <w:spacing w:val="2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дотримання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7"/>
          <w:lang w:val="uk-UA"/>
        </w:rPr>
        <w:t>правил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застосування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21"/>
          <w:lang w:val="uk-UA"/>
        </w:rPr>
        <w:t>о</w:t>
      </w:r>
      <w:r w:rsidRPr="00430366">
        <w:rPr>
          <w:spacing w:val="-5"/>
          <w:lang w:val="uk-UA"/>
        </w:rPr>
        <w:t>-</w:t>
      </w:r>
      <w:r w:rsidRPr="00430366">
        <w:rPr>
          <w:spacing w:val="-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5"/>
          <w:lang w:val="uk-UA"/>
        </w:rPr>
        <w:t>засобів</w:t>
      </w:r>
      <w:r w:rsidRPr="00430366">
        <w:rPr>
          <w:spacing w:val="28"/>
          <w:w w:val="101"/>
          <w:lang w:val="uk-UA"/>
        </w:rPr>
        <w:t xml:space="preserve"> </w:t>
      </w:r>
      <w:r w:rsidRPr="00430366">
        <w:rPr>
          <w:lang w:val="uk-UA"/>
        </w:rPr>
        <w:t>захисту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шуму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(будівництво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шумозахисних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забезпечення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необхідної</w:t>
      </w:r>
      <w:r w:rsidRPr="00430366">
        <w:rPr>
          <w:spacing w:val="91"/>
          <w:w w:val="101"/>
          <w:lang w:val="uk-UA"/>
        </w:rPr>
        <w:t xml:space="preserve"> </w:t>
      </w:r>
      <w:r w:rsidRPr="00430366">
        <w:rPr>
          <w:lang w:val="uk-UA"/>
        </w:rPr>
        <w:t>звукоізоляції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зовнішніх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"/>
          <w:lang w:val="uk-UA"/>
        </w:rPr>
        <w:t>огороджувальних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будинків).</w:t>
      </w:r>
    </w:p>
    <w:p w14:paraId="7E972D19" w14:textId="77777777" w:rsidR="00EE277E" w:rsidRPr="00430366" w:rsidRDefault="00EE277E">
      <w:pPr>
        <w:pStyle w:val="a3"/>
        <w:kinsoku w:val="0"/>
        <w:overflowPunct w:val="0"/>
        <w:ind w:right="116"/>
        <w:jc w:val="both"/>
        <w:rPr>
          <w:lang w:val="uk-UA"/>
        </w:rPr>
      </w:pPr>
      <w:r w:rsidRPr="00430366">
        <w:rPr>
          <w:spacing w:val="1"/>
          <w:lang w:val="uk-UA"/>
        </w:rPr>
        <w:t>Реалізація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заходів,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пов’язаних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будівництвом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1"/>
          <w:lang w:val="uk-UA"/>
        </w:rPr>
        <w:t>експлуатацією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6"/>
          <w:lang w:val="uk-UA"/>
        </w:rPr>
        <w:t>об’єктів</w:t>
      </w:r>
      <w:r w:rsidRPr="00430366">
        <w:rPr>
          <w:spacing w:val="60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вітрової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1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1"/>
          <w:lang w:val="uk-UA"/>
        </w:rPr>
        <w:t>має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2"/>
          <w:lang w:val="uk-UA"/>
        </w:rPr>
        <w:t>здійснюватися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пріоритету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6"/>
          <w:lang w:val="uk-UA"/>
        </w:rPr>
        <w:t>вимог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екологічної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безпеки.</w:t>
      </w:r>
    </w:p>
    <w:p w14:paraId="08AA143E" w14:textId="77777777" w:rsidR="00EE277E" w:rsidRPr="00430366" w:rsidRDefault="00EE277E">
      <w:pPr>
        <w:pStyle w:val="a3"/>
        <w:kinsoku w:val="0"/>
        <w:overflowPunct w:val="0"/>
        <w:spacing w:before="8"/>
        <w:ind w:right="122"/>
        <w:jc w:val="both"/>
        <w:rPr>
          <w:lang w:val="uk-UA"/>
        </w:rPr>
      </w:pPr>
      <w:r w:rsidRPr="00430366">
        <w:rPr>
          <w:lang w:val="uk-UA"/>
        </w:rPr>
        <w:t>Об’єкти,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джерелами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2"/>
          <w:lang w:val="uk-UA"/>
        </w:rPr>
        <w:t>г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6"/>
          <w:lang w:val="uk-UA"/>
        </w:rPr>
        <w:t>підлягають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нагляду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органами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ол</w:t>
      </w:r>
      <w:r w:rsidRPr="00430366">
        <w:rPr>
          <w:lang w:val="uk-UA"/>
        </w:rPr>
        <w:t>ю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розміщення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4"/>
          <w:lang w:val="uk-UA"/>
        </w:rPr>
        <w:t>експлуатації,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захисту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цього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.</w:t>
      </w:r>
    </w:p>
    <w:p w14:paraId="7FD7413F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sz w:val="24"/>
          <w:szCs w:val="24"/>
          <w:lang w:val="uk-UA"/>
        </w:rPr>
      </w:pPr>
    </w:p>
    <w:p w14:paraId="7FEF0CF6" w14:textId="77777777" w:rsidR="00EE277E" w:rsidRPr="00430366" w:rsidRDefault="00EE277E">
      <w:pPr>
        <w:pStyle w:val="1"/>
        <w:numPr>
          <w:ilvl w:val="1"/>
          <w:numId w:val="12"/>
        </w:numPr>
        <w:tabs>
          <w:tab w:val="left" w:pos="1278"/>
        </w:tabs>
        <w:kinsoku w:val="0"/>
        <w:overflowPunct w:val="0"/>
        <w:ind w:left="1278" w:hanging="421"/>
        <w:rPr>
          <w:b w:val="0"/>
          <w:bCs w:val="0"/>
          <w:lang w:val="uk-UA"/>
        </w:rPr>
      </w:pPr>
      <w:proofErr w:type="spellStart"/>
      <w:r w:rsidRPr="00430366">
        <w:rPr>
          <w:spacing w:val="-2"/>
          <w:lang w:val="uk-UA"/>
        </w:rPr>
        <w:t>Ландшафтно</w:t>
      </w:r>
      <w:proofErr w:type="spellEnd"/>
      <w:r w:rsidRPr="00430366">
        <w:rPr>
          <w:spacing w:val="-2"/>
          <w:lang w:val="uk-UA"/>
        </w:rPr>
        <w:t>-планувальні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1"/>
          <w:lang w:val="uk-UA"/>
        </w:rPr>
        <w:t>зобов’язання</w:t>
      </w:r>
    </w:p>
    <w:p w14:paraId="10D13BF8" w14:textId="77777777" w:rsidR="00EE277E" w:rsidRPr="00430366" w:rsidRDefault="00EE277E">
      <w:pPr>
        <w:pStyle w:val="a3"/>
        <w:kinsoku w:val="0"/>
        <w:overflowPunct w:val="0"/>
        <w:spacing w:before="11"/>
        <w:ind w:left="0" w:firstLine="0"/>
        <w:rPr>
          <w:b/>
          <w:bCs/>
          <w:sz w:val="24"/>
          <w:szCs w:val="24"/>
          <w:lang w:val="uk-UA"/>
        </w:rPr>
      </w:pPr>
    </w:p>
    <w:p w14:paraId="45F663A6" w14:textId="77777777" w:rsidR="00EE277E" w:rsidRPr="00430366" w:rsidRDefault="00EE277E">
      <w:pPr>
        <w:pStyle w:val="a3"/>
        <w:kinsoku w:val="0"/>
        <w:overflowPunct w:val="0"/>
        <w:spacing w:line="316" w:lineRule="exact"/>
        <w:ind w:right="115"/>
        <w:jc w:val="both"/>
        <w:rPr>
          <w:lang w:val="uk-UA"/>
        </w:rPr>
      </w:pPr>
      <w:r w:rsidRPr="00430366">
        <w:rPr>
          <w:spacing w:val="1"/>
          <w:lang w:val="uk-UA"/>
        </w:rPr>
        <w:t>Формування</w:t>
      </w:r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>планувальної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1"/>
          <w:lang w:val="uk-UA"/>
        </w:rPr>
        <w:t>структури</w:t>
      </w:r>
      <w:r w:rsidRPr="00430366">
        <w:rPr>
          <w:spacing w:val="60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4"/>
          <w:lang w:val="uk-UA"/>
        </w:rPr>
        <w:t>особливостей</w:t>
      </w:r>
      <w:r w:rsidRPr="00430366">
        <w:rPr>
          <w:spacing w:val="47"/>
          <w:w w:val="101"/>
          <w:lang w:val="uk-UA"/>
        </w:rPr>
        <w:t xml:space="preserve"> 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4"/>
          <w:lang w:val="uk-UA"/>
        </w:rPr>
        <w:t>ш</w:t>
      </w:r>
      <w:r w:rsidRPr="00430366">
        <w:rPr>
          <w:spacing w:val="7"/>
          <w:lang w:val="uk-UA"/>
        </w:rPr>
        <w:t>а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:</w:t>
      </w:r>
    </w:p>
    <w:p w14:paraId="1859A6E2" w14:textId="77777777" w:rsidR="00EE277E" w:rsidRPr="00430366" w:rsidRDefault="00EE277E">
      <w:pPr>
        <w:pStyle w:val="a3"/>
        <w:numPr>
          <w:ilvl w:val="3"/>
          <w:numId w:val="16"/>
        </w:numPr>
        <w:tabs>
          <w:tab w:val="left" w:pos="993"/>
        </w:tabs>
        <w:kinsoku w:val="0"/>
        <w:overflowPunct w:val="0"/>
        <w:spacing w:before="44" w:line="316" w:lineRule="exact"/>
        <w:ind w:right="123" w:firstLine="285"/>
        <w:jc w:val="both"/>
        <w:rPr>
          <w:lang w:val="uk-UA"/>
        </w:rPr>
      </w:pPr>
      <w:r w:rsidRPr="00430366">
        <w:rPr>
          <w:spacing w:val="-1"/>
          <w:lang w:val="uk-UA"/>
        </w:rPr>
        <w:t>поліпшення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2"/>
          <w:lang w:val="uk-UA"/>
        </w:rPr>
        <w:t>збереження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існуючих,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також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10"/>
          <w:lang w:val="uk-UA"/>
        </w:rPr>
        <w:t>зелених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lang w:val="uk-UA"/>
        </w:rPr>
        <w:t>насаджень;</w:t>
      </w:r>
    </w:p>
    <w:p w14:paraId="4263DBD5" w14:textId="77777777" w:rsidR="00EE277E" w:rsidRPr="00430366" w:rsidRDefault="00EE277E">
      <w:pPr>
        <w:pStyle w:val="a3"/>
        <w:numPr>
          <w:ilvl w:val="3"/>
          <w:numId w:val="16"/>
        </w:numPr>
        <w:tabs>
          <w:tab w:val="left" w:pos="993"/>
        </w:tabs>
        <w:kinsoku w:val="0"/>
        <w:overflowPunct w:val="0"/>
        <w:spacing w:before="29" w:line="316" w:lineRule="exact"/>
        <w:ind w:right="113" w:firstLine="285"/>
        <w:jc w:val="both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5"/>
          <w:lang w:val="uk-UA"/>
        </w:rPr>
        <w:t>системи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1"/>
          <w:lang w:val="uk-UA"/>
        </w:rPr>
        <w:t>зелених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21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ь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2"/>
          <w:lang w:val="uk-UA"/>
        </w:rPr>
        <w:t>відповідності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вимогами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2"/>
          <w:lang w:val="uk-UA"/>
        </w:rPr>
        <w:t>п.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6.8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"/>
          <w:lang w:val="uk-UA"/>
        </w:rPr>
        <w:t>«Правил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насаджень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4"/>
          <w:lang w:val="uk-UA"/>
        </w:rPr>
        <w:t>міст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інших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5"/>
          <w:lang w:val="uk-UA"/>
        </w:rPr>
        <w:t>населених</w:t>
      </w:r>
      <w:r w:rsidRPr="00430366">
        <w:rPr>
          <w:spacing w:val="107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пунктів»;</w:t>
      </w:r>
    </w:p>
    <w:p w14:paraId="0BF548E8" w14:textId="77777777" w:rsidR="00EE277E" w:rsidRPr="00430366" w:rsidRDefault="00EE277E">
      <w:pPr>
        <w:pStyle w:val="a3"/>
        <w:numPr>
          <w:ilvl w:val="3"/>
          <w:numId w:val="16"/>
        </w:numPr>
        <w:tabs>
          <w:tab w:val="left" w:pos="993"/>
        </w:tabs>
        <w:kinsoku w:val="0"/>
        <w:overflowPunct w:val="0"/>
        <w:spacing w:before="15" w:line="337" w:lineRule="exact"/>
        <w:ind w:left="992" w:hanging="420"/>
        <w:rPr>
          <w:lang w:val="uk-UA"/>
        </w:rPr>
      </w:pPr>
      <w:r w:rsidRPr="00430366">
        <w:rPr>
          <w:spacing w:val="1"/>
          <w:lang w:val="uk-UA"/>
        </w:rPr>
        <w:t>утримання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зелених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насаджень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здоровому,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упорядкованому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стані;</w:t>
      </w:r>
    </w:p>
    <w:p w14:paraId="5BFAAD8B" w14:textId="77777777" w:rsidR="00EE277E" w:rsidRPr="00430366" w:rsidRDefault="00EE277E">
      <w:pPr>
        <w:pStyle w:val="a3"/>
        <w:numPr>
          <w:ilvl w:val="3"/>
          <w:numId w:val="16"/>
        </w:numPr>
        <w:tabs>
          <w:tab w:val="left" w:pos="993"/>
        </w:tabs>
        <w:kinsoku w:val="0"/>
        <w:overflowPunct w:val="0"/>
        <w:ind w:right="115" w:firstLine="285"/>
        <w:jc w:val="both"/>
        <w:rPr>
          <w:lang w:val="uk-UA"/>
        </w:rPr>
      </w:pP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охо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нни</w:t>
      </w:r>
      <w:r w:rsidRPr="00430366">
        <w:rPr>
          <w:lang w:val="uk-UA"/>
        </w:rPr>
        <w:t>х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жн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захисної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смуги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об’єктів,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ми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2"/>
          <w:lang w:val="uk-UA"/>
        </w:rPr>
        <w:t>інших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зелених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6"/>
          <w:lang w:val="uk-UA"/>
        </w:rPr>
        <w:t>насаджень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загального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1"/>
          <w:lang w:val="uk-UA"/>
        </w:rPr>
        <w:t>користування;</w:t>
      </w:r>
    </w:p>
    <w:p w14:paraId="3AE08F5A" w14:textId="77777777" w:rsidR="00EE277E" w:rsidRPr="00430366" w:rsidRDefault="00EE277E">
      <w:pPr>
        <w:pStyle w:val="a3"/>
        <w:numPr>
          <w:ilvl w:val="3"/>
          <w:numId w:val="16"/>
        </w:numPr>
        <w:tabs>
          <w:tab w:val="left" w:pos="993"/>
        </w:tabs>
        <w:kinsoku w:val="0"/>
        <w:overflowPunct w:val="0"/>
        <w:spacing w:before="2"/>
        <w:ind w:right="113" w:firstLine="285"/>
        <w:jc w:val="both"/>
        <w:rPr>
          <w:lang w:val="uk-UA"/>
        </w:rPr>
      </w:pPr>
      <w:r w:rsidRPr="00430366">
        <w:rPr>
          <w:spacing w:val="-1"/>
          <w:lang w:val="uk-UA"/>
        </w:rPr>
        <w:t>встановлення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заборони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>господарської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2"/>
          <w:lang w:val="uk-UA"/>
        </w:rPr>
        <w:t>діяльності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8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ПЗС,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здійснення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1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59"/>
          <w:lang w:val="uk-UA"/>
        </w:rPr>
        <w:t xml:space="preserve"> </w:t>
      </w:r>
      <w:r w:rsidRPr="00430366">
        <w:rPr>
          <w:lang w:val="uk-UA"/>
        </w:rPr>
        <w:t>захисту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10"/>
          <w:lang w:val="uk-UA"/>
        </w:rPr>
        <w:t>із</w:t>
      </w:r>
      <w:r w:rsidRPr="00430366">
        <w:rPr>
          <w:spacing w:val="92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залісненням,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9"/>
          <w:lang w:val="uk-UA"/>
        </w:rPr>
        <w:t>ч</w:t>
      </w:r>
      <w:r w:rsidRPr="00430366">
        <w:rPr>
          <w:spacing w:val="1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spacing w:val="28"/>
          <w:lang w:val="uk-UA"/>
        </w:rPr>
        <w:t>м</w:t>
      </w:r>
      <w:r w:rsidR="00C461DF">
        <w:rPr>
          <w:spacing w:val="28"/>
          <w:lang w:val="uk-UA"/>
        </w:rPr>
        <w:t xml:space="preserve"> </w:t>
      </w:r>
      <w:proofErr w:type="spellStart"/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proofErr w:type="spellEnd"/>
      <w:r w:rsidRPr="00430366">
        <w:rPr>
          <w:lang w:val="uk-UA"/>
        </w:rPr>
        <w:t>;</w:t>
      </w:r>
    </w:p>
    <w:p w14:paraId="53E85213" w14:textId="77777777" w:rsidR="00EE277E" w:rsidRPr="00430366" w:rsidRDefault="00EE277E">
      <w:pPr>
        <w:pStyle w:val="a3"/>
        <w:numPr>
          <w:ilvl w:val="3"/>
          <w:numId w:val="16"/>
        </w:numPr>
        <w:tabs>
          <w:tab w:val="left" w:pos="993"/>
        </w:tabs>
        <w:kinsoku w:val="0"/>
        <w:overflowPunct w:val="0"/>
        <w:spacing w:before="31" w:line="316" w:lineRule="exact"/>
        <w:ind w:right="127" w:firstLine="285"/>
        <w:jc w:val="both"/>
        <w:rPr>
          <w:lang w:val="uk-UA"/>
        </w:rPr>
      </w:pP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"/>
          <w:lang w:val="uk-UA"/>
        </w:rPr>
        <w:t xml:space="preserve"> ох</w:t>
      </w:r>
      <w:r w:rsidRPr="00430366">
        <w:rPr>
          <w:spacing w:val="-8"/>
          <w:lang w:val="uk-UA"/>
        </w:rPr>
        <w:t>ор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нни</w:t>
      </w:r>
      <w:r w:rsidRPr="00430366">
        <w:rPr>
          <w:lang w:val="uk-UA"/>
        </w:rPr>
        <w:t>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lang w:val="uk-UA"/>
        </w:rPr>
        <w:t>н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о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8"/>
          <w:lang w:val="uk-UA"/>
        </w:rPr>
        <w:t>’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8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;</w:t>
      </w:r>
    </w:p>
    <w:p w14:paraId="12A18FB4" w14:textId="77777777" w:rsidR="00EE277E" w:rsidRPr="00430366" w:rsidRDefault="00EE277E">
      <w:pPr>
        <w:pStyle w:val="a3"/>
        <w:numPr>
          <w:ilvl w:val="3"/>
          <w:numId w:val="16"/>
        </w:numPr>
        <w:tabs>
          <w:tab w:val="left" w:pos="993"/>
        </w:tabs>
        <w:kinsoku w:val="0"/>
        <w:overflowPunct w:val="0"/>
        <w:ind w:left="992" w:hanging="420"/>
        <w:rPr>
          <w:lang w:val="uk-UA"/>
        </w:rPr>
      </w:pP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3"/>
          <w:lang w:val="uk-UA"/>
        </w:rPr>
        <w:t>зон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обмеження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забудови;</w:t>
      </w:r>
    </w:p>
    <w:p w14:paraId="5B1295F9" w14:textId="77777777" w:rsidR="00EE277E" w:rsidRPr="00430366" w:rsidRDefault="00EE277E">
      <w:pPr>
        <w:pStyle w:val="a3"/>
        <w:numPr>
          <w:ilvl w:val="3"/>
          <w:numId w:val="16"/>
        </w:numPr>
        <w:tabs>
          <w:tab w:val="left" w:pos="993"/>
        </w:tabs>
        <w:kinsoku w:val="0"/>
        <w:overflowPunct w:val="0"/>
        <w:spacing w:before="31" w:line="316" w:lineRule="exact"/>
        <w:ind w:right="108" w:firstLine="285"/>
        <w:jc w:val="both"/>
        <w:rPr>
          <w:lang w:val="uk-UA"/>
        </w:rPr>
      </w:pP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1"/>
          <w:lang w:val="uk-UA"/>
        </w:rPr>
        <w:t>вулично-дорожньої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червоними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1"/>
          <w:lang w:val="uk-UA"/>
        </w:rPr>
        <w:t>лініями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3"/>
          <w:lang w:val="uk-UA"/>
        </w:rPr>
        <w:t>лініями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1"/>
          <w:lang w:val="uk-UA"/>
        </w:rPr>
        <w:t>забудови;</w:t>
      </w:r>
    </w:p>
    <w:p w14:paraId="73106A63" w14:textId="77777777" w:rsidR="00EE277E" w:rsidRPr="00430366" w:rsidRDefault="00EE277E">
      <w:pPr>
        <w:pStyle w:val="a3"/>
        <w:numPr>
          <w:ilvl w:val="3"/>
          <w:numId w:val="16"/>
        </w:numPr>
        <w:tabs>
          <w:tab w:val="left" w:pos="993"/>
        </w:tabs>
        <w:kinsoku w:val="0"/>
        <w:overflowPunct w:val="0"/>
        <w:spacing w:before="31" w:line="316" w:lineRule="exact"/>
        <w:ind w:right="108" w:firstLine="285"/>
        <w:jc w:val="both"/>
        <w:rPr>
          <w:lang w:val="uk-UA"/>
        </w:rPr>
        <w:sectPr w:rsidR="00EE277E" w:rsidRPr="00430366">
          <w:pgSz w:w="11910" w:h="16850"/>
          <w:pgMar w:top="1140" w:right="740" w:bottom="280" w:left="1140" w:header="469" w:footer="0" w:gutter="0"/>
          <w:cols w:space="720" w:equalWidth="0">
            <w:col w:w="10030"/>
          </w:cols>
          <w:noEndnote/>
        </w:sectPr>
      </w:pPr>
    </w:p>
    <w:p w14:paraId="57CE5E9C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2310703F" w14:textId="77777777" w:rsidR="00EE277E" w:rsidRPr="00430366" w:rsidRDefault="00EE277E">
      <w:pPr>
        <w:pStyle w:val="a3"/>
        <w:numPr>
          <w:ilvl w:val="3"/>
          <w:numId w:val="16"/>
        </w:numPr>
        <w:tabs>
          <w:tab w:val="left" w:pos="993"/>
        </w:tabs>
        <w:kinsoku w:val="0"/>
        <w:overflowPunct w:val="0"/>
        <w:spacing w:before="183" w:line="339" w:lineRule="exact"/>
        <w:ind w:left="992" w:hanging="420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4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lang w:val="uk-UA"/>
        </w:rPr>
        <w:t>н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и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1"/>
          <w:lang w:val="uk-UA"/>
        </w:rPr>
        <w:t>Б</w:t>
      </w:r>
      <w:r w:rsidRPr="00430366">
        <w:rPr>
          <w:lang w:val="uk-UA"/>
        </w:rPr>
        <w:t>Н</w:t>
      </w:r>
      <w:r w:rsidRPr="00430366">
        <w:rPr>
          <w:spacing w:val="42"/>
          <w:lang w:val="uk-UA"/>
        </w:rPr>
        <w:t xml:space="preserve"> </w:t>
      </w:r>
      <w:r w:rsidRPr="00430366">
        <w:rPr>
          <w:lang w:val="uk-UA"/>
        </w:rPr>
        <w:t>Б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2</w:t>
      </w:r>
      <w:r w:rsidRPr="00430366">
        <w:rPr>
          <w:spacing w:val="2"/>
          <w:lang w:val="uk-UA"/>
        </w:rPr>
        <w:t>.</w:t>
      </w:r>
      <w:r w:rsidRPr="00430366">
        <w:rPr>
          <w:spacing w:val="18"/>
          <w:lang w:val="uk-UA"/>
        </w:rPr>
        <w:t>2</w:t>
      </w:r>
      <w:r w:rsidRPr="00430366">
        <w:rPr>
          <w:spacing w:val="-6"/>
          <w:lang w:val="uk-UA"/>
        </w:rPr>
        <w:t>-</w:t>
      </w:r>
      <w:r w:rsidRPr="00430366">
        <w:rPr>
          <w:spacing w:val="-8"/>
          <w:lang w:val="uk-UA"/>
        </w:rPr>
        <w:t>12</w:t>
      </w:r>
      <w:r w:rsidRPr="00430366">
        <w:rPr>
          <w:spacing w:val="-20"/>
          <w:lang w:val="uk-UA"/>
        </w:rPr>
        <w:t>:</w:t>
      </w:r>
      <w:r w:rsidRPr="00430366">
        <w:rPr>
          <w:spacing w:val="-8"/>
          <w:lang w:val="uk-UA"/>
        </w:rPr>
        <w:t>201</w:t>
      </w:r>
      <w:r w:rsidRPr="00430366">
        <w:rPr>
          <w:lang w:val="uk-UA"/>
        </w:rPr>
        <w:t>9</w:t>
      </w:r>
    </w:p>
    <w:p w14:paraId="48AEF81A" w14:textId="77777777" w:rsidR="00EE277E" w:rsidRPr="00430366" w:rsidRDefault="00EE277E">
      <w:pPr>
        <w:pStyle w:val="a3"/>
        <w:tabs>
          <w:tab w:val="left" w:pos="2130"/>
          <w:tab w:val="left" w:pos="2475"/>
          <w:tab w:val="left" w:pos="3793"/>
          <w:tab w:val="left" w:pos="5441"/>
          <w:tab w:val="left" w:pos="6655"/>
          <w:tab w:val="left" w:pos="8484"/>
        </w:tabs>
        <w:kinsoku w:val="0"/>
        <w:overflowPunct w:val="0"/>
        <w:spacing w:before="5" w:line="316" w:lineRule="exact"/>
        <w:ind w:right="133" w:firstLine="0"/>
        <w:rPr>
          <w:lang w:val="uk-UA"/>
        </w:rPr>
      </w:pPr>
      <w:r w:rsidRPr="00430366">
        <w:rPr>
          <w:spacing w:val="5"/>
          <w:lang w:val="uk-UA"/>
        </w:rPr>
        <w:t>«</w:t>
      </w:r>
      <w:r w:rsidRPr="00430366">
        <w:rPr>
          <w:spacing w:val="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lang w:val="uk-UA"/>
        </w:rPr>
        <w:tab/>
        <w:t>і</w:t>
      </w:r>
      <w:r w:rsidRPr="00430366">
        <w:rPr>
          <w:lang w:val="uk-UA"/>
        </w:rPr>
        <w:tab/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lang w:val="uk-UA"/>
        </w:rPr>
        <w:t>а</w:t>
      </w:r>
      <w:r w:rsidRPr="00430366">
        <w:rPr>
          <w:lang w:val="uk-UA"/>
        </w:rPr>
        <w:tab/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spacing w:val="5"/>
          <w:lang w:val="uk-UA"/>
        </w:rPr>
        <w:t>»</w:t>
      </w:r>
      <w:r w:rsidRPr="00430366">
        <w:rPr>
          <w:lang w:val="uk-UA"/>
        </w:rPr>
        <w:t>,</w:t>
      </w:r>
      <w:r w:rsidRPr="00430366">
        <w:rPr>
          <w:lang w:val="uk-UA"/>
        </w:rPr>
        <w:tab/>
      </w:r>
      <w:r w:rsidRPr="00430366">
        <w:rPr>
          <w:spacing w:val="5"/>
          <w:lang w:val="uk-UA"/>
        </w:rPr>
        <w:t>зо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ма</w:t>
      </w:r>
      <w:r w:rsidRPr="00430366">
        <w:rPr>
          <w:lang w:val="uk-UA"/>
        </w:rPr>
        <w:tab/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lang w:val="uk-UA"/>
        </w:rPr>
        <w:tab/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еа</w:t>
      </w:r>
      <w:r w:rsidRPr="00430366">
        <w:rPr>
          <w:spacing w:val="-3"/>
          <w:lang w:val="uk-UA"/>
        </w:rPr>
        <w:t>ц</w:t>
      </w:r>
      <w:r w:rsidRPr="00430366">
        <w:rPr>
          <w:spacing w:val="-20"/>
          <w:lang w:val="uk-UA"/>
        </w:rPr>
        <w:t>і</w:t>
      </w:r>
      <w:r w:rsidRPr="00430366">
        <w:rPr>
          <w:spacing w:val="-18"/>
          <w:lang w:val="uk-UA"/>
        </w:rPr>
        <w:t>йн</w:t>
      </w:r>
      <w:r w:rsidRPr="00430366">
        <w:rPr>
          <w:lang w:val="uk-UA"/>
        </w:rPr>
        <w:t>е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навантаження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"/>
          <w:lang w:val="uk-UA"/>
        </w:rPr>
        <w:t>природний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ландшафт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3"/>
          <w:lang w:val="uk-UA"/>
        </w:rPr>
        <w:t>зон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ас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відпочинку.</w:t>
      </w:r>
    </w:p>
    <w:p w14:paraId="7B70E7C4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sz w:val="25"/>
          <w:szCs w:val="25"/>
          <w:lang w:val="uk-UA"/>
        </w:rPr>
      </w:pPr>
    </w:p>
    <w:p w14:paraId="357840BE" w14:textId="77777777" w:rsidR="00EE277E" w:rsidRPr="00430366" w:rsidRDefault="00EE277E">
      <w:pPr>
        <w:pStyle w:val="1"/>
        <w:numPr>
          <w:ilvl w:val="1"/>
          <w:numId w:val="12"/>
        </w:numPr>
        <w:tabs>
          <w:tab w:val="left" w:pos="1278"/>
        </w:tabs>
        <w:kinsoku w:val="0"/>
        <w:overflowPunct w:val="0"/>
        <w:ind w:left="1278" w:hanging="421"/>
        <w:rPr>
          <w:b w:val="0"/>
          <w:bCs w:val="0"/>
          <w:lang w:val="uk-UA"/>
        </w:rPr>
      </w:pPr>
      <w:r w:rsidRPr="00430366">
        <w:rPr>
          <w:lang w:val="uk-UA"/>
        </w:rPr>
        <w:t>Зобов’язання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щодо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1"/>
          <w:lang w:val="uk-UA"/>
        </w:rPr>
        <w:t>боротьби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зі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змінами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клімату</w:t>
      </w:r>
    </w:p>
    <w:p w14:paraId="61587A49" w14:textId="77777777" w:rsidR="00EE277E" w:rsidRPr="00430366" w:rsidRDefault="00EE277E">
      <w:pPr>
        <w:pStyle w:val="a3"/>
        <w:kinsoku w:val="0"/>
        <w:overflowPunct w:val="0"/>
        <w:spacing w:before="11"/>
        <w:ind w:left="0" w:firstLine="0"/>
        <w:rPr>
          <w:b/>
          <w:bCs/>
          <w:sz w:val="22"/>
          <w:szCs w:val="22"/>
          <w:lang w:val="uk-UA"/>
        </w:rPr>
      </w:pPr>
    </w:p>
    <w:p w14:paraId="1A582461" w14:textId="77777777" w:rsidR="00EE277E" w:rsidRPr="00430366" w:rsidRDefault="00EE277E">
      <w:pPr>
        <w:pStyle w:val="a3"/>
        <w:kinsoku w:val="0"/>
        <w:overflowPunct w:val="0"/>
        <w:ind w:right="117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5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5"/>
          <w:lang w:val="uk-UA"/>
        </w:rPr>
        <w:t>б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б</w:t>
      </w:r>
      <w:r w:rsidRPr="00430366">
        <w:rPr>
          <w:lang w:val="uk-UA"/>
        </w:rPr>
        <w:t>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8"/>
          <w:lang w:val="uk-UA"/>
        </w:rPr>
        <w:t>з</w:t>
      </w:r>
      <w:r w:rsidRPr="00430366">
        <w:rPr>
          <w:lang w:val="uk-UA"/>
        </w:rPr>
        <w:t>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у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1"/>
          <w:lang w:val="uk-UA"/>
        </w:rPr>
        <w:t>С</w:t>
      </w:r>
      <w:r w:rsidRPr="00430366">
        <w:rPr>
          <w:spacing w:val="9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spacing w:val="-22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5"/>
          <w:lang w:val="uk-UA"/>
        </w:rPr>
        <w:t>роз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22"/>
          <w:lang w:val="uk-UA"/>
        </w:rPr>
        <w:t>с</w:t>
      </w:r>
      <w:r w:rsidRPr="00430366">
        <w:rPr>
          <w:spacing w:val="-11"/>
          <w:lang w:val="uk-UA"/>
        </w:rPr>
        <w:t>ь</w:t>
      </w:r>
      <w:r w:rsidRPr="00430366">
        <w:rPr>
          <w:spacing w:val="-3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міської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>територіальної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громади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3"/>
          <w:lang w:val="uk-UA"/>
        </w:rPr>
        <w:t>2030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року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на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3"/>
          <w:lang w:val="uk-UA"/>
        </w:rPr>
        <w:t>заходів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8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оз</w:t>
      </w:r>
      <w:r w:rsidRPr="00430366">
        <w:rPr>
          <w:spacing w:val="3"/>
          <w:lang w:val="uk-UA"/>
        </w:rPr>
        <w:t>б</w:t>
      </w:r>
      <w:r w:rsidRPr="00430366">
        <w:rPr>
          <w:spacing w:val="-22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36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л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вітрових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,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сонячних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панелей,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1"/>
          <w:lang w:val="uk-UA"/>
        </w:rPr>
        <w:t>теплових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9"/>
          <w:lang w:val="uk-UA"/>
        </w:rPr>
        <w:t>насосів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о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5"/>
          <w:lang w:val="uk-UA"/>
        </w:rPr>
        <w:t>2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3</w:t>
      </w:r>
      <w:r w:rsidRPr="00430366">
        <w:rPr>
          <w:spacing w:val="2"/>
          <w:lang w:val="uk-UA"/>
        </w:rPr>
        <w:t>.</w:t>
      </w:r>
      <w:r w:rsidRPr="00430366">
        <w:rPr>
          <w:spacing w:val="5"/>
          <w:lang w:val="uk-UA"/>
        </w:rPr>
        <w:t>1</w:t>
      </w:r>
      <w:r w:rsidRPr="00430366">
        <w:rPr>
          <w:lang w:val="uk-UA"/>
        </w:rPr>
        <w:t>.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ь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8"/>
          <w:lang w:val="uk-UA"/>
        </w:rPr>
        <w:t>’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20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комунальної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1"/>
          <w:lang w:val="uk-UA"/>
        </w:rPr>
        <w:t>власності,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6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2"/>
          <w:lang w:val="uk-UA"/>
        </w:rPr>
        <w:t>бюджетній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і</w:t>
      </w:r>
      <w:r w:rsidRPr="00430366">
        <w:rPr>
          <w:lang w:val="uk-UA"/>
        </w:rPr>
        <w:t>;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1"/>
          <w:lang w:val="uk-UA"/>
        </w:rPr>
        <w:t>завдання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6"/>
          <w:lang w:val="uk-UA"/>
        </w:rPr>
        <w:t>2.3.2.</w:t>
      </w:r>
      <w:r w:rsidRPr="00430366">
        <w:rPr>
          <w:spacing w:val="47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освітлення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2"/>
          <w:lang w:val="uk-UA"/>
        </w:rPr>
        <w:t>вулиць;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завдання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3"/>
          <w:lang w:val="uk-UA"/>
        </w:rPr>
        <w:t>2.3.3.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6"/>
          <w:lang w:val="uk-UA"/>
        </w:rPr>
        <w:t>Розвиток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відновлювальної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4"/>
          <w:lang w:val="uk-UA"/>
        </w:rPr>
        <w:t>и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Крім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того,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вона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1"/>
          <w:lang w:val="uk-UA"/>
        </w:rPr>
        <w:t>повинна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11"/>
          <w:lang w:val="uk-UA"/>
        </w:rPr>
        <w:t>також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включати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такі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заходи:</w:t>
      </w:r>
    </w:p>
    <w:p w14:paraId="42785942" w14:textId="77777777" w:rsidR="00EE277E" w:rsidRPr="00430366" w:rsidRDefault="00EE277E">
      <w:pPr>
        <w:pStyle w:val="a3"/>
        <w:numPr>
          <w:ilvl w:val="4"/>
          <w:numId w:val="16"/>
        </w:numPr>
        <w:tabs>
          <w:tab w:val="left" w:pos="1023"/>
        </w:tabs>
        <w:kinsoku w:val="0"/>
        <w:overflowPunct w:val="0"/>
        <w:spacing w:before="8" w:line="318" w:lineRule="exact"/>
        <w:ind w:firstLine="570"/>
        <w:rPr>
          <w:lang w:val="uk-UA"/>
        </w:rPr>
      </w:pPr>
      <w:r w:rsidRPr="00430366">
        <w:rPr>
          <w:spacing w:val="1"/>
          <w:lang w:val="uk-UA"/>
        </w:rPr>
        <w:t>подальше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11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відходів;</w:t>
      </w:r>
    </w:p>
    <w:p w14:paraId="1E04FF69" w14:textId="77777777" w:rsidR="00EE277E" w:rsidRPr="00430366" w:rsidRDefault="00EE277E">
      <w:pPr>
        <w:pStyle w:val="a3"/>
        <w:numPr>
          <w:ilvl w:val="4"/>
          <w:numId w:val="16"/>
        </w:numPr>
        <w:tabs>
          <w:tab w:val="left" w:pos="1083"/>
        </w:tabs>
        <w:kinsoku w:val="0"/>
        <w:overflowPunct w:val="0"/>
        <w:spacing w:line="246" w:lineRule="auto"/>
        <w:ind w:right="123" w:firstLine="570"/>
        <w:jc w:val="both"/>
        <w:rPr>
          <w:lang w:val="uk-UA"/>
        </w:rPr>
      </w:pPr>
      <w:r w:rsidRPr="00430366">
        <w:rPr>
          <w:lang w:val="uk-UA"/>
        </w:rPr>
        <w:t>застосування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оз</w:t>
      </w:r>
      <w:r w:rsidRPr="00430366">
        <w:rPr>
          <w:spacing w:val="-11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20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4"/>
          <w:lang w:val="uk-UA"/>
        </w:rPr>
        <w:t>технологій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будівництві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)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об’єктів;</w:t>
      </w:r>
    </w:p>
    <w:p w14:paraId="40C72F18" w14:textId="77777777" w:rsidR="00EE277E" w:rsidRPr="00430366" w:rsidRDefault="00EE277E">
      <w:pPr>
        <w:pStyle w:val="a3"/>
        <w:numPr>
          <w:ilvl w:val="4"/>
          <w:numId w:val="16"/>
        </w:numPr>
        <w:tabs>
          <w:tab w:val="left" w:pos="1218"/>
        </w:tabs>
        <w:kinsoku w:val="0"/>
        <w:overflowPunct w:val="0"/>
        <w:spacing w:line="307" w:lineRule="exact"/>
        <w:ind w:left="1218" w:hanging="361"/>
        <w:jc w:val="both"/>
        <w:rPr>
          <w:lang w:val="uk-UA"/>
        </w:rPr>
      </w:pPr>
      <w:r w:rsidRPr="00430366">
        <w:rPr>
          <w:lang w:val="uk-UA"/>
        </w:rPr>
        <w:t xml:space="preserve">застосування  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4"/>
          <w:lang w:val="uk-UA"/>
        </w:rPr>
        <w:t>ефективних</w:t>
      </w:r>
      <w:r w:rsidRPr="00430366">
        <w:rPr>
          <w:lang w:val="uk-UA"/>
        </w:rPr>
        <w:t xml:space="preserve">   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1"/>
          <w:lang w:val="uk-UA"/>
        </w:rPr>
        <w:t>очисних</w:t>
      </w:r>
      <w:r w:rsidRPr="00430366">
        <w:rPr>
          <w:lang w:val="uk-UA"/>
        </w:rPr>
        <w:t xml:space="preserve">  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5"/>
          <w:lang w:val="uk-UA"/>
        </w:rPr>
        <w:t>систем</w:t>
      </w:r>
      <w:r w:rsidRPr="00430366">
        <w:rPr>
          <w:lang w:val="uk-UA"/>
        </w:rPr>
        <w:t xml:space="preserve">   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lang w:val="uk-UA"/>
        </w:rPr>
        <w:t xml:space="preserve">  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2"/>
          <w:lang w:val="uk-UA"/>
        </w:rPr>
        <w:t>джерелах</w:t>
      </w:r>
      <w:r w:rsidRPr="00430366">
        <w:rPr>
          <w:lang w:val="uk-UA"/>
        </w:rPr>
        <w:t xml:space="preserve">  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6"/>
          <w:lang w:val="uk-UA"/>
        </w:rPr>
        <w:t>викидів</w:t>
      </w:r>
    </w:p>
    <w:p w14:paraId="34667E4A" w14:textId="77777777" w:rsidR="00EE277E" w:rsidRPr="00430366" w:rsidRDefault="00EE277E">
      <w:pPr>
        <w:pStyle w:val="a3"/>
        <w:kinsoku w:val="0"/>
        <w:overflowPunct w:val="0"/>
        <w:spacing w:before="8" w:line="318" w:lineRule="exact"/>
        <w:ind w:firstLine="0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9"/>
          <w:lang w:val="uk-UA"/>
        </w:rPr>
        <w:t>ч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н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 xml:space="preserve">у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;</w:t>
      </w:r>
    </w:p>
    <w:p w14:paraId="5B07BD2A" w14:textId="77777777" w:rsidR="00EE277E" w:rsidRPr="00430366" w:rsidRDefault="00EE277E">
      <w:pPr>
        <w:pStyle w:val="a3"/>
        <w:numPr>
          <w:ilvl w:val="4"/>
          <w:numId w:val="16"/>
        </w:numPr>
        <w:tabs>
          <w:tab w:val="left" w:pos="1083"/>
        </w:tabs>
        <w:kinsoku w:val="0"/>
        <w:overflowPunct w:val="0"/>
        <w:spacing w:before="5" w:line="316" w:lineRule="exact"/>
        <w:ind w:right="131" w:firstLine="570"/>
        <w:jc w:val="both"/>
        <w:rPr>
          <w:lang w:val="uk-UA"/>
        </w:rPr>
      </w:pP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-11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1"/>
          <w:lang w:val="uk-UA"/>
        </w:rPr>
        <w:t xml:space="preserve"> р</w:t>
      </w:r>
      <w:r w:rsidRPr="00430366">
        <w:rPr>
          <w:spacing w:val="5"/>
          <w:lang w:val="uk-UA"/>
        </w:rPr>
        <w:t>ух</w:t>
      </w:r>
      <w:r w:rsidRPr="00430366">
        <w:rPr>
          <w:lang w:val="uk-UA"/>
        </w:rPr>
        <w:t>у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з м</w:t>
      </w:r>
      <w:r w:rsidRPr="00430366">
        <w:rPr>
          <w:spacing w:val="-8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spacing w:val="-19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з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в</w:t>
      </w:r>
      <w:r w:rsidRPr="00430366">
        <w:rPr>
          <w:lang w:val="uk-UA"/>
        </w:rPr>
        <w:t>;</w:t>
      </w:r>
    </w:p>
    <w:p w14:paraId="52F0DDC2" w14:textId="77777777" w:rsidR="00EE277E" w:rsidRPr="00430366" w:rsidRDefault="00EE277E">
      <w:pPr>
        <w:pStyle w:val="a3"/>
        <w:numPr>
          <w:ilvl w:val="4"/>
          <w:numId w:val="16"/>
        </w:numPr>
        <w:tabs>
          <w:tab w:val="left" w:pos="1023"/>
        </w:tabs>
        <w:kinsoku w:val="0"/>
        <w:overflowPunct w:val="0"/>
        <w:spacing w:before="6"/>
        <w:ind w:left="1022"/>
        <w:rPr>
          <w:lang w:val="uk-UA"/>
        </w:rPr>
      </w:pPr>
      <w:r w:rsidRPr="00430366">
        <w:rPr>
          <w:lang w:val="uk-UA"/>
        </w:rPr>
        <w:t>збільшення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поглинання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вуглецю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завдяки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озелененню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ї</w:t>
      </w:r>
      <w:r w:rsidRPr="00430366">
        <w:rPr>
          <w:lang w:val="uk-UA"/>
        </w:rPr>
        <w:t>.</w:t>
      </w:r>
    </w:p>
    <w:p w14:paraId="7D782BB9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sz w:val="24"/>
          <w:szCs w:val="24"/>
          <w:lang w:val="uk-UA"/>
        </w:rPr>
      </w:pPr>
    </w:p>
    <w:p w14:paraId="063246A8" w14:textId="77777777" w:rsidR="00EE277E" w:rsidRPr="00430366" w:rsidRDefault="00EE277E">
      <w:pPr>
        <w:pStyle w:val="1"/>
        <w:numPr>
          <w:ilvl w:val="1"/>
          <w:numId w:val="12"/>
        </w:numPr>
        <w:tabs>
          <w:tab w:val="left" w:pos="1278"/>
        </w:tabs>
        <w:kinsoku w:val="0"/>
        <w:overflowPunct w:val="0"/>
        <w:ind w:left="1278" w:hanging="421"/>
        <w:rPr>
          <w:b w:val="0"/>
          <w:bCs w:val="0"/>
          <w:lang w:val="uk-UA"/>
        </w:rPr>
      </w:pPr>
      <w:r w:rsidRPr="00430366">
        <w:rPr>
          <w:spacing w:val="1"/>
          <w:lang w:val="uk-UA"/>
        </w:rPr>
        <w:t>Зобов’язання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відповідно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державних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міжнародних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1"/>
          <w:lang w:val="uk-UA"/>
        </w:rPr>
        <w:t>програм</w:t>
      </w:r>
    </w:p>
    <w:p w14:paraId="51CD449E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b/>
          <w:bCs/>
          <w:sz w:val="24"/>
          <w:szCs w:val="24"/>
          <w:lang w:val="uk-UA"/>
        </w:rPr>
      </w:pPr>
    </w:p>
    <w:p w14:paraId="4ACE33F8" w14:textId="77777777" w:rsidR="00EE277E" w:rsidRPr="00430366" w:rsidRDefault="00EE277E">
      <w:pPr>
        <w:pStyle w:val="a3"/>
        <w:kinsoku w:val="0"/>
        <w:overflowPunct w:val="0"/>
        <w:ind w:right="107"/>
        <w:jc w:val="both"/>
        <w:rPr>
          <w:lang w:val="uk-UA"/>
        </w:rPr>
      </w:pPr>
      <w:r w:rsidRPr="00430366">
        <w:rPr>
          <w:spacing w:val="1"/>
          <w:lang w:val="uk-UA"/>
        </w:rPr>
        <w:t>Цілі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2"/>
          <w:lang w:val="uk-UA"/>
        </w:rPr>
        <w:t>Стратегії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розвитку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Погребищенської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4"/>
          <w:lang w:val="uk-UA"/>
        </w:rPr>
        <w:t>міської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територіальної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5"/>
          <w:lang w:val="uk-UA"/>
        </w:rPr>
        <w:t>громади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203</w:t>
      </w:r>
      <w:r w:rsidRPr="00430366">
        <w:rPr>
          <w:lang w:val="uk-UA"/>
        </w:rPr>
        <w:t>0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5"/>
          <w:lang w:val="uk-UA"/>
        </w:rPr>
        <w:t>ро</w:t>
      </w:r>
      <w:r w:rsidRPr="00430366">
        <w:rPr>
          <w:spacing w:val="-4"/>
          <w:lang w:val="uk-UA"/>
        </w:rPr>
        <w:t>к</w:t>
      </w:r>
      <w:r w:rsidRPr="00430366">
        <w:rPr>
          <w:spacing w:val="10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5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9"/>
          <w:lang w:val="uk-UA"/>
        </w:rPr>
        <w:t>’</w:t>
      </w:r>
      <w:r w:rsidRPr="00430366">
        <w:rPr>
          <w:spacing w:val="2"/>
          <w:lang w:val="uk-UA"/>
        </w:rPr>
        <w:t>я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16"/>
          <w:lang w:val="uk-UA"/>
        </w:rPr>
        <w:t>н</w:t>
      </w:r>
      <w:r w:rsidRPr="00430366">
        <w:rPr>
          <w:spacing w:val="-18"/>
          <w:lang w:val="uk-UA"/>
        </w:rPr>
        <w:t>их</w:t>
      </w:r>
      <w:r w:rsidRPr="00430366">
        <w:rPr>
          <w:spacing w:val="-18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цілей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"/>
          <w:lang w:val="uk-UA"/>
        </w:rPr>
        <w:t>Основних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2"/>
          <w:lang w:val="uk-UA"/>
        </w:rPr>
        <w:t>засад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)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1"/>
          <w:lang w:val="uk-UA"/>
        </w:rPr>
        <w:t>екологічної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політики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період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3"/>
          <w:lang w:val="uk-UA"/>
        </w:rPr>
        <w:t>2030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1"/>
          <w:lang w:val="uk-UA"/>
        </w:rPr>
        <w:t>року,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Державної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управління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лісами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spacing w:val="-8"/>
          <w:lang w:val="uk-UA"/>
        </w:rPr>
        <w:t>о</w:t>
      </w:r>
      <w:r w:rsidRPr="00430366">
        <w:rPr>
          <w:spacing w:val="33"/>
          <w:lang w:val="uk-UA"/>
        </w:rPr>
        <w:t>д</w:t>
      </w:r>
      <w:r w:rsidR="00C461DF">
        <w:rPr>
          <w:spacing w:val="33"/>
          <w:lang w:val="uk-UA"/>
        </w:rPr>
        <w:t xml:space="preserve"> 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2035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року.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"/>
          <w:lang w:val="uk-UA"/>
        </w:rPr>
        <w:t>Це,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зокрема,</w:t>
      </w:r>
      <w:r w:rsidRPr="00430366">
        <w:rPr>
          <w:spacing w:val="-31"/>
          <w:lang w:val="uk-UA"/>
        </w:rPr>
        <w:t xml:space="preserve"> </w:t>
      </w:r>
      <w:r w:rsidRPr="00430366">
        <w:rPr>
          <w:spacing w:val="-2"/>
          <w:lang w:val="uk-UA"/>
        </w:rPr>
        <w:t>стосується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22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15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2"/>
          <w:lang w:val="uk-UA"/>
        </w:rPr>
        <w:t>цілей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Стратегії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3.4.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7"/>
          <w:lang w:val="uk-UA"/>
        </w:rPr>
        <w:t>Забезпечення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екологічного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1"/>
          <w:lang w:val="uk-UA"/>
        </w:rPr>
        <w:t>санітарного</w:t>
      </w:r>
      <w:r w:rsidRPr="00430366">
        <w:rPr>
          <w:spacing w:val="51"/>
          <w:lang w:val="uk-UA"/>
        </w:rPr>
        <w:t xml:space="preserve"> </w:t>
      </w:r>
      <w:r w:rsidRPr="00430366">
        <w:rPr>
          <w:lang w:val="uk-UA"/>
        </w:rPr>
        <w:t>благополуччя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3"/>
          <w:lang w:val="uk-UA"/>
        </w:rPr>
        <w:t>громади,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2"/>
          <w:lang w:val="uk-UA"/>
        </w:rPr>
        <w:t>2.3.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4"/>
          <w:lang w:val="uk-UA"/>
        </w:rPr>
        <w:t>Підвищення</w:t>
      </w:r>
      <w:r w:rsidRPr="00430366">
        <w:rPr>
          <w:spacing w:val="46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ур</w:t>
      </w:r>
      <w:r w:rsidRPr="00430366">
        <w:rPr>
          <w:spacing w:val="-22"/>
          <w:lang w:val="uk-UA"/>
        </w:rPr>
        <w:t>с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"/>
          <w:lang w:val="uk-UA"/>
        </w:rPr>
        <w:t>2.2.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Комфортна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1"/>
          <w:lang w:val="uk-UA"/>
        </w:rPr>
        <w:t>громада.</w:t>
      </w:r>
      <w:r w:rsidRPr="00430366">
        <w:rPr>
          <w:spacing w:val="-32"/>
          <w:lang w:val="uk-UA"/>
        </w:rPr>
        <w:t xml:space="preserve"> </w:t>
      </w:r>
      <w:r w:rsidRPr="00430366">
        <w:rPr>
          <w:lang w:val="uk-UA"/>
        </w:rPr>
        <w:t>Вказані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1"/>
          <w:lang w:val="uk-UA"/>
        </w:rPr>
        <w:t>цілі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2"/>
          <w:lang w:val="uk-UA"/>
        </w:rPr>
        <w:t>містять,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числі,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заходи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9"/>
          <w:lang w:val="uk-UA"/>
        </w:rPr>
        <w:t>по</w:t>
      </w:r>
      <w:r w:rsidRPr="00430366">
        <w:rPr>
          <w:spacing w:val="56"/>
          <w:w w:val="101"/>
          <w:lang w:val="uk-UA"/>
        </w:rPr>
        <w:t xml:space="preserve"> </w:t>
      </w:r>
      <w:r w:rsidRPr="00430366">
        <w:rPr>
          <w:lang w:val="uk-UA"/>
        </w:rPr>
        <w:t>пом'якшенню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1"/>
          <w:lang w:val="uk-UA"/>
        </w:rPr>
        <w:t>наслідків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клімату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3"/>
          <w:lang w:val="uk-UA"/>
        </w:rPr>
        <w:t>шляхом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1"/>
          <w:lang w:val="uk-UA"/>
        </w:rPr>
        <w:t>викидів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4"/>
          <w:lang w:val="uk-UA"/>
        </w:rPr>
        <w:t>(через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ці</w:t>
      </w:r>
      <w:r w:rsidRPr="00430366">
        <w:rPr>
          <w:lang w:val="uk-UA"/>
        </w:rPr>
        <w:t>ю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2"/>
          <w:lang w:val="uk-UA"/>
        </w:rPr>
        <w:t>підвищення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1"/>
          <w:lang w:val="uk-UA"/>
        </w:rPr>
        <w:t>будівель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4"/>
          <w:lang w:val="uk-UA"/>
        </w:rPr>
        <w:t>об’єктів</w:t>
      </w:r>
      <w:r w:rsidRPr="00430366">
        <w:rPr>
          <w:spacing w:val="26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6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ю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6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3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2"/>
          <w:lang w:val="uk-UA"/>
        </w:rPr>
        <w:t>освітлення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2"/>
          <w:lang w:val="uk-UA"/>
        </w:rPr>
        <w:t>вулиць,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3"/>
          <w:lang w:val="uk-UA"/>
        </w:rPr>
        <w:t>розвиток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lang w:val="uk-UA"/>
        </w:rPr>
        <w:t>відновлювальної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2"/>
          <w:lang w:val="uk-UA"/>
        </w:rPr>
        <w:t>и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,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збільшення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поглинання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газів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4"/>
          <w:lang w:val="uk-UA"/>
        </w:rPr>
        <w:t>(через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озеленення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благоустрій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2"/>
          <w:lang w:val="uk-UA"/>
        </w:rPr>
        <w:t>населених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1"/>
          <w:lang w:val="uk-UA"/>
        </w:rPr>
        <w:t>пунктах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1"/>
          <w:lang w:val="uk-UA"/>
        </w:rPr>
        <w:t>громади),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3"/>
          <w:lang w:val="uk-UA"/>
        </w:rPr>
        <w:t>охорону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відновлення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1"/>
          <w:lang w:val="uk-UA"/>
        </w:rPr>
        <w:t>(будівництво,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існуючих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2"/>
          <w:lang w:val="uk-UA"/>
        </w:rPr>
        <w:t>е</w:t>
      </w:r>
      <w:r w:rsidRPr="00430366">
        <w:rPr>
          <w:lang w:val="uk-UA"/>
        </w:rPr>
        <w:t>ж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lang w:val="uk-UA"/>
        </w:rPr>
        <w:t>водопостачання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водовідведення;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сучасних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3"/>
          <w:lang w:val="uk-UA"/>
        </w:rPr>
        <w:t>технологій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lang w:val="uk-UA"/>
        </w:rPr>
        <w:t>очищення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6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</w:t>
      </w:r>
      <w:r w:rsidRPr="00430366">
        <w:rPr>
          <w:lang w:val="uk-UA"/>
        </w:rPr>
        <w:t>ю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води;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будівництво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очисних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1"/>
          <w:lang w:val="uk-UA"/>
        </w:rPr>
        <w:t>д</w:t>
      </w:r>
      <w:r w:rsidRPr="00430366">
        <w:rPr>
          <w:spacing w:val="-21"/>
          <w:lang w:val="uk-UA"/>
        </w:rPr>
        <w:t>)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5"/>
          <w:lang w:val="uk-UA"/>
        </w:rPr>
        <w:t>що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відповідає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міжнародним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зобов’язанням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66"/>
          <w:lang w:val="uk-UA"/>
        </w:rPr>
        <w:t xml:space="preserve"> </w:t>
      </w:r>
      <w:r w:rsidRPr="00430366">
        <w:rPr>
          <w:lang w:val="uk-UA"/>
        </w:rPr>
        <w:t>відповідно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4"/>
          <w:lang w:val="uk-UA"/>
        </w:rPr>
        <w:t>Рамкової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конвенції</w:t>
      </w:r>
      <w:r w:rsidRPr="00430366">
        <w:rPr>
          <w:lang w:val="uk-UA"/>
        </w:rPr>
        <w:t xml:space="preserve"> 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ООН</w:t>
      </w:r>
      <w:r w:rsidRPr="00430366">
        <w:rPr>
          <w:lang w:val="uk-UA"/>
        </w:rPr>
        <w:t xml:space="preserve"> 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lang w:val="uk-UA"/>
        </w:rPr>
        <w:t xml:space="preserve"> 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1"/>
          <w:lang w:val="uk-UA"/>
        </w:rPr>
        <w:t>зміну</w:t>
      </w:r>
      <w:r w:rsidRPr="00430366">
        <w:rPr>
          <w:lang w:val="uk-UA"/>
        </w:rPr>
        <w:t xml:space="preserve"> 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1"/>
          <w:lang w:val="uk-UA"/>
        </w:rPr>
        <w:t>клімату,</w:t>
      </w:r>
      <w:r w:rsidRPr="00430366">
        <w:rPr>
          <w:lang w:val="uk-UA"/>
        </w:rPr>
        <w:t xml:space="preserve"> 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"/>
          <w:lang w:val="uk-UA"/>
        </w:rPr>
        <w:t>Паризької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угоди,</w:t>
      </w:r>
      <w:r w:rsidRPr="00430366">
        <w:rPr>
          <w:lang w:val="uk-UA"/>
        </w:rPr>
        <w:t xml:space="preserve"> 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 xml:space="preserve">ї 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екологічної</w:t>
      </w:r>
    </w:p>
    <w:p w14:paraId="63AC9160" w14:textId="77777777" w:rsidR="00EE277E" w:rsidRPr="00430366" w:rsidRDefault="00EE277E">
      <w:pPr>
        <w:pStyle w:val="a3"/>
        <w:kinsoku w:val="0"/>
        <w:overflowPunct w:val="0"/>
        <w:ind w:right="107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 w:equalWidth="0">
            <w:col w:w="10050"/>
          </w:cols>
          <w:noEndnote/>
        </w:sectPr>
      </w:pPr>
    </w:p>
    <w:p w14:paraId="6E51F95F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59D8A81F" w14:textId="77777777" w:rsidR="00EE277E" w:rsidRPr="00430366" w:rsidRDefault="00EE277E">
      <w:pPr>
        <w:pStyle w:val="a3"/>
        <w:kinsoku w:val="0"/>
        <w:overflowPunct w:val="0"/>
        <w:spacing w:before="77" w:line="316" w:lineRule="exact"/>
        <w:ind w:right="116" w:firstLine="0"/>
        <w:jc w:val="both"/>
        <w:rPr>
          <w:lang w:val="uk-UA"/>
        </w:rPr>
      </w:pPr>
      <w:r w:rsidRPr="00430366">
        <w:rPr>
          <w:spacing w:val="-2"/>
          <w:lang w:val="uk-UA"/>
        </w:rPr>
        <w:t>безпеки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адаптації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клімату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3"/>
          <w:lang w:val="uk-UA"/>
        </w:rPr>
        <w:t>2030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5"/>
          <w:lang w:val="uk-UA"/>
        </w:rPr>
        <w:t>року,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6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54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політики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клімату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період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3"/>
          <w:lang w:val="uk-UA"/>
        </w:rPr>
        <w:t>2035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6"/>
          <w:lang w:val="uk-UA"/>
        </w:rPr>
        <w:t>року.</w:t>
      </w:r>
    </w:p>
    <w:p w14:paraId="67B69BC7" w14:textId="77777777" w:rsidR="00EE277E" w:rsidRPr="00430366" w:rsidRDefault="00EE277E">
      <w:pPr>
        <w:pStyle w:val="a3"/>
        <w:kinsoku w:val="0"/>
        <w:overflowPunct w:val="0"/>
        <w:spacing w:before="5"/>
        <w:ind w:right="127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4"/>
          <w:lang w:val="uk-UA"/>
        </w:rPr>
        <w:t>рамках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Угоди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1"/>
          <w:lang w:val="uk-UA"/>
        </w:rPr>
        <w:t>асоціацію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2"/>
          <w:lang w:val="uk-UA"/>
        </w:rPr>
        <w:t>між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,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1"/>
          <w:lang w:val="uk-UA"/>
        </w:rPr>
        <w:t>однієї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64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Є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Союзом,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5"/>
          <w:lang w:val="uk-UA"/>
        </w:rPr>
        <w:t>Є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Співтовариством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атомної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10"/>
          <w:lang w:val="uk-UA"/>
        </w:rPr>
        <w:t>їх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2"/>
          <w:lang w:val="uk-UA"/>
        </w:rPr>
        <w:t>и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ч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31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іншої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1"/>
          <w:lang w:val="uk-UA"/>
        </w:rPr>
        <w:t>сторони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1"/>
          <w:lang w:val="uk-UA"/>
        </w:rPr>
        <w:t>(далі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Угода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асоціацію)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1"/>
          <w:lang w:val="uk-UA"/>
        </w:rPr>
        <w:t>наша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0"/>
          <w:lang w:val="uk-UA"/>
        </w:rPr>
        <w:t>держава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2"/>
          <w:lang w:val="uk-UA"/>
        </w:rPr>
        <w:t>взяла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3"/>
          <w:lang w:val="uk-UA"/>
        </w:rPr>
        <w:t>себе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відповідні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зобов’язання.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1"/>
          <w:lang w:val="uk-UA"/>
        </w:rPr>
        <w:t>Зокрема,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2"/>
          <w:lang w:val="uk-UA"/>
        </w:rPr>
        <w:t>главі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6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5"/>
          <w:lang w:val="uk-UA"/>
        </w:rPr>
        <w:t>«Навколишнє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»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5"/>
          <w:lang w:val="uk-UA"/>
        </w:rPr>
        <w:t>Роз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у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V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5"/>
          <w:lang w:val="uk-UA"/>
        </w:rPr>
        <w:t>«</w:t>
      </w:r>
      <w:r w:rsidRPr="00430366">
        <w:rPr>
          <w:spacing w:val="4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уз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ве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іт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»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20"/>
          <w:lang w:val="uk-UA"/>
        </w:rPr>
        <w:t>ї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обіцяла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2"/>
          <w:lang w:val="uk-UA"/>
        </w:rPr>
        <w:t xml:space="preserve">дотримуватись </w:t>
      </w:r>
      <w:r w:rsidRPr="00430366">
        <w:rPr>
          <w:spacing w:val="-3"/>
          <w:lang w:val="uk-UA"/>
        </w:rPr>
        <w:t>загальноєвропейських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1"/>
          <w:lang w:val="uk-UA"/>
        </w:rPr>
        <w:t>заходів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забезпечення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7"/>
          <w:lang w:val="uk-UA"/>
        </w:rPr>
        <w:t>екологічної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безпеки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3"/>
          <w:lang w:val="uk-UA"/>
        </w:rPr>
        <w:t>охорони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довкілля.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Дана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2"/>
          <w:lang w:val="uk-UA"/>
        </w:rPr>
        <w:t>угода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передбачає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6"/>
          <w:lang w:val="uk-UA"/>
        </w:rPr>
        <w:t>захист,</w:t>
      </w:r>
      <w:r w:rsidRPr="00430366">
        <w:rPr>
          <w:spacing w:val="34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поліпшення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2"/>
          <w:lang w:val="uk-UA"/>
        </w:rPr>
        <w:t>якості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навколишнього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4"/>
          <w:lang w:val="uk-UA"/>
        </w:rPr>
        <w:t>захист</w:t>
      </w:r>
      <w:r w:rsidRPr="00430366">
        <w:rPr>
          <w:spacing w:val="8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1"/>
          <w:lang w:val="uk-UA"/>
        </w:rPr>
        <w:t>здоров'я,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-15"/>
          <w:lang w:val="uk-UA"/>
        </w:rPr>
        <w:t>в</w:t>
      </w:r>
      <w:r w:rsidRPr="00430366">
        <w:rPr>
          <w:lang w:val="uk-UA"/>
        </w:rPr>
        <w:t>е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2"/>
          <w:lang w:val="uk-UA"/>
        </w:rPr>
        <w:t>пр</w:t>
      </w:r>
      <w:r w:rsidRPr="00430366">
        <w:rPr>
          <w:spacing w:val="-10"/>
          <w:lang w:val="uk-UA"/>
        </w:rPr>
        <w:t>иродних</w:t>
      </w:r>
      <w:r w:rsidRPr="00430366">
        <w:rPr>
          <w:spacing w:val="113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ресурсів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заохочення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у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 і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глобальних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1"/>
          <w:lang w:val="uk-UA"/>
        </w:rPr>
        <w:t>навколишнього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.</w:t>
      </w:r>
    </w:p>
    <w:p w14:paraId="63831E6C" w14:textId="77777777" w:rsidR="00EE277E" w:rsidRPr="00430366" w:rsidRDefault="00EE277E">
      <w:pPr>
        <w:pStyle w:val="a3"/>
        <w:kinsoku w:val="0"/>
        <w:overflowPunct w:val="0"/>
        <w:ind w:right="123"/>
        <w:jc w:val="both"/>
        <w:rPr>
          <w:lang w:val="uk-UA"/>
        </w:rPr>
      </w:pPr>
      <w:r w:rsidRPr="00430366">
        <w:rPr>
          <w:spacing w:val="5"/>
          <w:lang w:val="uk-UA"/>
        </w:rPr>
        <w:t>Ю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"/>
          <w:lang w:val="uk-UA"/>
        </w:rPr>
        <w:t>засади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поводження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водними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ресурсами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1"/>
          <w:lang w:val="uk-UA"/>
        </w:rPr>
        <w:t>визначаються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9"/>
          <w:lang w:val="uk-UA"/>
        </w:rPr>
        <w:t>Водним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кодексом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(№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2"/>
          <w:lang w:val="uk-UA"/>
        </w:rPr>
        <w:t>214/95-ВР</w:t>
      </w:r>
      <w:r w:rsidRPr="00430366">
        <w:rPr>
          <w:spacing w:val="-28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06.06.95)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1"/>
          <w:lang w:val="uk-UA"/>
        </w:rPr>
        <w:t>іншими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законодавчими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9"/>
          <w:lang w:val="uk-UA"/>
        </w:rPr>
        <w:t>актами,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3"/>
          <w:lang w:val="uk-UA"/>
        </w:rPr>
        <w:t>були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34"/>
          <w:lang w:val="uk-UA"/>
        </w:rPr>
        <w:t xml:space="preserve"> </w:t>
      </w:r>
      <w:r w:rsidRPr="00430366">
        <w:rPr>
          <w:lang w:val="uk-UA"/>
        </w:rPr>
        <w:t>забезпечення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збалансованого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й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науково</w:t>
      </w:r>
      <w:r w:rsidRPr="00430366">
        <w:rPr>
          <w:spacing w:val="91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бґ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1"/>
          <w:lang w:val="uk-UA"/>
        </w:rPr>
        <w:t>відновлення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1"/>
          <w:lang w:val="uk-UA"/>
        </w:rPr>
        <w:t>ресурсів,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захисту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7"/>
          <w:lang w:val="uk-UA"/>
        </w:rPr>
        <w:t>водних</w:t>
      </w:r>
      <w:r w:rsidRPr="00430366">
        <w:rPr>
          <w:spacing w:val="91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ресурсів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забруднення,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lang w:val="uk-UA"/>
        </w:rPr>
        <w:t xml:space="preserve">й </w:t>
      </w:r>
      <w:r w:rsidRPr="00430366">
        <w:rPr>
          <w:spacing w:val="-2"/>
          <w:lang w:val="uk-UA"/>
        </w:rPr>
        <w:t>виснаження,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запобігання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4"/>
          <w:lang w:val="uk-UA"/>
        </w:rPr>
        <w:t>пом’якшення</w:t>
      </w:r>
      <w:r w:rsidRPr="00430366">
        <w:rPr>
          <w:spacing w:val="12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негативного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впливу, покращення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екологічного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6"/>
          <w:lang w:val="uk-UA"/>
        </w:rPr>
        <w:t>захисту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прав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2"/>
          <w:lang w:val="uk-UA"/>
        </w:rPr>
        <w:t>водокористувачів.</w:t>
      </w:r>
    </w:p>
    <w:p w14:paraId="3832FC1D" w14:textId="77777777" w:rsidR="00EE277E" w:rsidRPr="00430366" w:rsidRDefault="00EE277E">
      <w:pPr>
        <w:pStyle w:val="a3"/>
        <w:kinsoku w:val="0"/>
        <w:overflowPunct w:val="0"/>
        <w:ind w:right="125"/>
        <w:jc w:val="both"/>
        <w:rPr>
          <w:lang w:val="uk-UA"/>
        </w:rPr>
      </w:pPr>
      <w:r w:rsidRPr="00430366">
        <w:rPr>
          <w:spacing w:val="2"/>
          <w:lang w:val="uk-UA"/>
        </w:rPr>
        <w:t>Правові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2"/>
          <w:lang w:val="uk-UA"/>
        </w:rPr>
        <w:t>засади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відходами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1"/>
          <w:lang w:val="uk-UA"/>
        </w:rPr>
        <w:t>забезпечуються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6"/>
          <w:lang w:val="uk-UA"/>
        </w:rPr>
        <w:t>Законом</w:t>
      </w:r>
      <w:r w:rsidRPr="00430366">
        <w:rPr>
          <w:spacing w:val="76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5"/>
          <w:lang w:val="uk-UA"/>
        </w:rPr>
        <w:t>«</w:t>
      </w: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о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хо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8"/>
          <w:lang w:val="uk-UA"/>
        </w:rPr>
        <w:t>»</w:t>
      </w:r>
      <w:r w:rsidRPr="00430366">
        <w:rPr>
          <w:lang w:val="uk-UA"/>
        </w:rPr>
        <w:t>,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5"/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20"/>
          <w:lang w:val="uk-UA"/>
        </w:rPr>
        <w:t>і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відходами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 xml:space="preserve">в </w:t>
      </w:r>
      <w:r w:rsidRPr="00430366">
        <w:rPr>
          <w:spacing w:val="1"/>
          <w:lang w:val="uk-UA"/>
        </w:rPr>
        <w:t>Україні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3"/>
          <w:lang w:val="uk-UA"/>
        </w:rPr>
        <w:t>2030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2"/>
          <w:lang w:val="uk-UA"/>
        </w:rPr>
        <w:t>року,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 xml:space="preserve">Національним </w:t>
      </w:r>
      <w:r w:rsidRPr="00430366">
        <w:rPr>
          <w:lang w:val="uk-UA"/>
        </w:rPr>
        <w:t>планом</w:t>
      </w:r>
      <w:r w:rsidRPr="00430366">
        <w:rPr>
          <w:spacing w:val="-1"/>
          <w:lang w:val="uk-UA"/>
        </w:rPr>
        <w:t xml:space="preserve"> управління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6"/>
          <w:lang w:val="uk-UA"/>
        </w:rPr>
        <w:t>відходами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3"/>
          <w:lang w:val="uk-UA"/>
        </w:rPr>
        <w:t>2033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1"/>
          <w:lang w:val="uk-UA"/>
        </w:rPr>
        <w:t>іншими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законодавчими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актами,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3"/>
          <w:lang w:val="uk-UA"/>
        </w:rPr>
        <w:t>були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 діяльності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2"/>
          <w:lang w:val="uk-UA"/>
        </w:rPr>
        <w:t>метою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3"/>
          <w:lang w:val="uk-UA"/>
        </w:rPr>
        <w:t>уникнення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2"/>
          <w:lang w:val="uk-UA"/>
        </w:rPr>
        <w:t>чи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2"/>
          <w:lang w:val="uk-UA"/>
        </w:rPr>
        <w:t>мінімізації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4"/>
          <w:lang w:val="uk-UA"/>
        </w:rPr>
        <w:t>відходів,</w:t>
      </w:r>
      <w:r w:rsidRPr="00430366">
        <w:rPr>
          <w:spacing w:val="111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lang w:val="uk-UA"/>
        </w:rPr>
        <w:t>й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поводження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ними,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зменшення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негативних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8"/>
          <w:lang w:val="uk-UA"/>
        </w:rPr>
        <w:t>наслідків</w:t>
      </w:r>
      <w:r w:rsidRPr="00430366">
        <w:rPr>
          <w:spacing w:val="197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довкілля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оро</w:t>
      </w:r>
      <w:r w:rsidRPr="00430366">
        <w:rPr>
          <w:spacing w:val="-15"/>
          <w:lang w:val="uk-UA"/>
        </w:rPr>
        <w:t>в</w:t>
      </w:r>
      <w:r w:rsidRPr="00430366">
        <w:rPr>
          <w:spacing w:val="8"/>
          <w:lang w:val="uk-UA"/>
        </w:rPr>
        <w:t>’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ини</w:t>
      </w:r>
      <w:r w:rsidRPr="00430366">
        <w:rPr>
          <w:lang w:val="uk-UA"/>
        </w:rPr>
        <w:t>.</w:t>
      </w:r>
    </w:p>
    <w:p w14:paraId="16FEA713" w14:textId="77777777" w:rsidR="00EE277E" w:rsidRPr="00430366" w:rsidRDefault="00EE277E">
      <w:pPr>
        <w:pStyle w:val="a3"/>
        <w:kinsoku w:val="0"/>
        <w:overflowPunct w:val="0"/>
        <w:ind w:right="139"/>
        <w:jc w:val="both"/>
        <w:rPr>
          <w:lang w:val="uk-UA"/>
        </w:rPr>
      </w:pPr>
      <w:r w:rsidRPr="00430366">
        <w:rPr>
          <w:spacing w:val="4"/>
          <w:lang w:val="uk-UA"/>
        </w:rPr>
        <w:t>Крім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того,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Національній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економічній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період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2030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6"/>
          <w:lang w:val="uk-UA"/>
        </w:rPr>
        <w:t>року</w:t>
      </w:r>
      <w:r w:rsidRPr="00430366">
        <w:rPr>
          <w:spacing w:val="34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йдеться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2"/>
          <w:lang w:val="uk-UA"/>
        </w:rPr>
        <w:t>необхідність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досягнення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кліматичної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(для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7"/>
          <w:lang w:val="uk-UA"/>
        </w:rPr>
        <w:t>економіки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lang w:val="uk-UA"/>
        </w:rPr>
        <w:t xml:space="preserve">в </w:t>
      </w:r>
      <w:r w:rsidRPr="00430366">
        <w:rPr>
          <w:spacing w:val="1"/>
          <w:lang w:val="uk-UA"/>
        </w:rPr>
        <w:t>цілому)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3"/>
          <w:lang w:val="uk-UA"/>
        </w:rPr>
        <w:t>2060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2"/>
          <w:lang w:val="uk-UA"/>
        </w:rPr>
        <w:t>року.</w:t>
      </w:r>
    </w:p>
    <w:p w14:paraId="425C42C4" w14:textId="77777777" w:rsidR="00EE277E" w:rsidRPr="00430366" w:rsidRDefault="00EE277E">
      <w:pPr>
        <w:pStyle w:val="a3"/>
        <w:kinsoku w:val="0"/>
        <w:overflowPunct w:val="0"/>
        <w:spacing w:before="7" w:line="239" w:lineRule="auto"/>
        <w:ind w:right="137"/>
        <w:jc w:val="both"/>
        <w:rPr>
          <w:lang w:val="uk-UA"/>
        </w:rPr>
      </w:pPr>
      <w:r w:rsidRPr="00430366">
        <w:rPr>
          <w:lang w:val="uk-UA"/>
        </w:rPr>
        <w:t>Розпорядженням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1"/>
          <w:lang w:val="uk-UA"/>
        </w:rPr>
        <w:t>Кабінету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30.07.2021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7"/>
          <w:lang w:val="uk-UA"/>
        </w:rPr>
        <w:t>868-р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3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и</w:t>
      </w:r>
      <w:r w:rsidRPr="00430366">
        <w:rPr>
          <w:spacing w:val="-8"/>
          <w:lang w:val="uk-UA"/>
        </w:rPr>
        <w:t>з</w:t>
      </w:r>
      <w:r w:rsidRPr="00430366">
        <w:rPr>
          <w:spacing w:val="-11"/>
          <w:lang w:val="uk-UA"/>
        </w:rPr>
        <w:t>ь</w:t>
      </w:r>
      <w:r w:rsidRPr="00430366">
        <w:rPr>
          <w:spacing w:val="-19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угоди,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1"/>
          <w:lang w:val="uk-UA"/>
        </w:rPr>
        <w:t>яким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виходячи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,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1"/>
          <w:lang w:val="uk-UA"/>
        </w:rPr>
        <w:t>економічних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соціальних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5"/>
          <w:lang w:val="uk-UA"/>
        </w:rPr>
        <w:t>обставин,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2"/>
          <w:lang w:val="uk-UA"/>
        </w:rPr>
        <w:t>взяла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3"/>
          <w:lang w:val="uk-UA"/>
        </w:rPr>
        <w:t>себе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1"/>
          <w:lang w:val="uk-UA"/>
        </w:rPr>
        <w:t>зобов’язання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досягти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1"/>
          <w:lang w:val="uk-UA"/>
        </w:rPr>
        <w:t>цілі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4"/>
          <w:lang w:val="uk-UA"/>
        </w:rPr>
        <w:t>викидів</w:t>
      </w:r>
      <w:r w:rsidRPr="00430366">
        <w:rPr>
          <w:spacing w:val="8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2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газів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3"/>
          <w:lang w:val="uk-UA"/>
        </w:rPr>
        <w:t>65%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3"/>
          <w:lang w:val="uk-UA"/>
        </w:rPr>
        <w:t xml:space="preserve">2030 </w:t>
      </w:r>
      <w:r w:rsidRPr="00430366">
        <w:rPr>
          <w:spacing w:val="5"/>
          <w:lang w:val="uk-UA"/>
        </w:rPr>
        <w:t>році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1"/>
          <w:lang w:val="uk-UA"/>
        </w:rPr>
        <w:t>рівня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3"/>
          <w:lang w:val="uk-UA"/>
        </w:rPr>
        <w:t>1990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5"/>
          <w:lang w:val="uk-UA"/>
        </w:rPr>
        <w:t>року,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4"/>
          <w:lang w:val="uk-UA"/>
        </w:rPr>
        <w:t>умови</w:t>
      </w:r>
      <w:r w:rsidRPr="00430366">
        <w:rPr>
          <w:spacing w:val="9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досягнення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кліматичної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18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пізніше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3"/>
          <w:lang w:val="uk-UA"/>
        </w:rPr>
        <w:t>2060</w:t>
      </w:r>
      <w:r w:rsidRPr="00430366">
        <w:rPr>
          <w:spacing w:val="5"/>
          <w:lang w:val="uk-UA"/>
        </w:rPr>
        <w:t xml:space="preserve"> року,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як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2"/>
          <w:lang w:val="uk-UA"/>
        </w:rPr>
        <w:t>це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6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д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5"/>
          <w:lang w:val="uk-UA"/>
        </w:rPr>
        <w:t>203</w:t>
      </w:r>
      <w:r w:rsidRPr="00430366">
        <w:rPr>
          <w:lang w:val="uk-UA"/>
        </w:rPr>
        <w:t>0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постановою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Кабінету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України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"/>
          <w:lang w:val="uk-UA"/>
        </w:rPr>
        <w:t>03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березня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3"/>
          <w:lang w:val="uk-UA"/>
        </w:rPr>
        <w:t>2021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-24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3"/>
          <w:lang w:val="uk-UA"/>
        </w:rPr>
        <w:t>179.</w:t>
      </w:r>
    </w:p>
    <w:p w14:paraId="687A4240" w14:textId="77777777" w:rsidR="00EE277E" w:rsidRPr="00430366" w:rsidRDefault="00EE277E">
      <w:pPr>
        <w:pStyle w:val="a3"/>
        <w:kinsoku w:val="0"/>
        <w:overflowPunct w:val="0"/>
        <w:spacing w:before="8" w:line="319" w:lineRule="exact"/>
        <w:ind w:left="857" w:firstLine="0"/>
        <w:rPr>
          <w:lang w:val="uk-UA"/>
        </w:rPr>
      </w:pPr>
      <w:r w:rsidRPr="00430366">
        <w:rPr>
          <w:spacing w:val="2"/>
          <w:lang w:val="uk-UA"/>
        </w:rPr>
        <w:t>Також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Кабінет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1"/>
          <w:lang w:val="uk-UA"/>
        </w:rPr>
        <w:t>своїм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lang w:val="uk-UA"/>
        </w:rPr>
        <w:t xml:space="preserve"> 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4"/>
          <w:lang w:val="uk-UA"/>
        </w:rPr>
        <w:t>04.08.2021</w:t>
      </w:r>
    </w:p>
    <w:p w14:paraId="354C846A" w14:textId="77777777" w:rsidR="00EE277E" w:rsidRPr="00430366" w:rsidRDefault="00EE277E">
      <w:pPr>
        <w:pStyle w:val="a3"/>
        <w:kinsoku w:val="0"/>
        <w:overflowPunct w:val="0"/>
        <w:ind w:right="139" w:firstLine="0"/>
        <w:jc w:val="both"/>
        <w:rPr>
          <w:lang w:val="uk-UA"/>
        </w:rPr>
      </w:pPr>
      <w:r w:rsidRPr="00430366">
        <w:rPr>
          <w:spacing w:val="-2"/>
          <w:lang w:val="uk-UA"/>
        </w:rPr>
        <w:t>№</w:t>
      </w:r>
      <w:r w:rsidRPr="00430366">
        <w:rPr>
          <w:spacing w:val="5"/>
          <w:lang w:val="uk-UA"/>
        </w:rPr>
        <w:t>90</w:t>
      </w:r>
      <w:r w:rsidRPr="00430366">
        <w:rPr>
          <w:spacing w:val="7"/>
          <w:lang w:val="uk-UA"/>
        </w:rPr>
        <w:t>7</w:t>
      </w:r>
      <w:r w:rsidRPr="00430366">
        <w:rPr>
          <w:spacing w:val="-5"/>
          <w:lang w:val="uk-UA"/>
        </w:rPr>
        <w:t>-</w:t>
      </w:r>
      <w:r w:rsidRPr="00430366">
        <w:rPr>
          <w:lang w:val="uk-UA"/>
        </w:rPr>
        <w:t>р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ю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.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11"/>
          <w:lang w:val="uk-UA"/>
        </w:rPr>
        <w:t>б</w:t>
      </w:r>
      <w:r w:rsidRPr="00430366">
        <w:rPr>
          <w:spacing w:val="-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ь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5"/>
          <w:lang w:val="uk-UA"/>
        </w:rPr>
        <w:t>5</w:t>
      </w:r>
      <w:r w:rsidRPr="00430366">
        <w:rPr>
          <w:lang w:val="uk-UA"/>
        </w:rPr>
        <w:t>.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4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ийн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18"/>
          <w:lang w:val="uk-UA"/>
        </w:rPr>
        <w:t>и</w:t>
      </w:r>
      <w:r w:rsidRPr="00430366">
        <w:rPr>
          <w:spacing w:val="-19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навколишнє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.</w:t>
      </w:r>
    </w:p>
    <w:p w14:paraId="5380B750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19"/>
        <w:jc w:val="both"/>
        <w:rPr>
          <w:lang w:val="uk-UA"/>
        </w:rPr>
      </w:pPr>
      <w:r w:rsidRPr="00430366">
        <w:rPr>
          <w:lang w:val="uk-UA"/>
        </w:rPr>
        <w:t>Відповідно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Державної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2021-2027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роки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lang w:val="uk-UA"/>
        </w:rPr>
        <w:t xml:space="preserve"> 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період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lang w:val="uk-UA"/>
        </w:rPr>
        <w:t xml:space="preserve">  </w:t>
      </w:r>
      <w:r w:rsidRPr="00430366">
        <w:rPr>
          <w:spacing w:val="3"/>
          <w:lang w:val="uk-UA"/>
        </w:rPr>
        <w:t>2027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2"/>
          <w:lang w:val="uk-UA"/>
        </w:rPr>
        <w:t>є,</w:t>
      </w:r>
      <w:r w:rsidRPr="00430366">
        <w:rPr>
          <w:lang w:val="uk-UA"/>
        </w:rPr>
        <w:t xml:space="preserve"> 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6"/>
          <w:lang w:val="uk-UA"/>
        </w:rPr>
        <w:t>серед</w:t>
      </w:r>
    </w:p>
    <w:p w14:paraId="0C056BFB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19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470C2F96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398A5832" w14:textId="77777777" w:rsidR="00EE277E" w:rsidRPr="00430366" w:rsidRDefault="00EE277E">
      <w:pPr>
        <w:pStyle w:val="a3"/>
        <w:kinsoku w:val="0"/>
        <w:overflowPunct w:val="0"/>
        <w:spacing w:before="69" w:line="238" w:lineRule="auto"/>
        <w:ind w:right="139" w:firstLine="0"/>
        <w:jc w:val="both"/>
        <w:rPr>
          <w:lang w:val="uk-UA"/>
        </w:rPr>
      </w:pP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4"/>
          <w:lang w:val="uk-UA"/>
        </w:rPr>
        <w:t>ш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,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ма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9"/>
          <w:lang w:val="uk-UA"/>
        </w:rPr>
        <w:t>к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нни</w:t>
      </w:r>
      <w:r w:rsidRPr="00430366">
        <w:rPr>
          <w:lang w:val="uk-UA"/>
        </w:rPr>
        <w:t>х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1"/>
          <w:lang w:val="uk-UA"/>
        </w:rPr>
        <w:t>комунікаційних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ж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инцип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4"/>
          <w:lang w:val="uk-UA"/>
        </w:rPr>
        <w:t>підзвітності,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proofErr w:type="spellStart"/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proofErr w:type="spellEnd"/>
      <w:r w:rsidRPr="00430366">
        <w:rPr>
          <w:lang w:val="uk-UA"/>
        </w:rPr>
        <w:t>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захищеності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4"/>
          <w:lang w:val="uk-UA"/>
        </w:rPr>
        <w:t>стійкості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безпекових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4"/>
          <w:lang w:val="uk-UA"/>
        </w:rPr>
        <w:t>загроз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економічної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доцільності.</w:t>
      </w:r>
    </w:p>
    <w:p w14:paraId="0B6653AE" w14:textId="77777777" w:rsidR="00EE277E" w:rsidRPr="00430366" w:rsidRDefault="00EE277E">
      <w:pPr>
        <w:pStyle w:val="a3"/>
        <w:kinsoku w:val="0"/>
        <w:overflowPunct w:val="0"/>
        <w:spacing w:before="9"/>
        <w:ind w:right="115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д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угод,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яких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якими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встановлюються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зобов’язання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7"/>
          <w:lang w:val="uk-UA"/>
        </w:rPr>
        <w:t>заходи</w:t>
      </w:r>
      <w:r w:rsidRPr="00430366">
        <w:rPr>
          <w:spacing w:val="89"/>
          <w:w w:val="10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"/>
          <w:lang w:val="uk-UA"/>
        </w:rPr>
        <w:t>охорони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л</w:t>
      </w:r>
      <w:r w:rsidRPr="00430366">
        <w:rPr>
          <w:spacing w:val="6"/>
          <w:lang w:val="uk-UA"/>
        </w:rPr>
        <w:t>л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 xml:space="preserve">а </w:t>
      </w:r>
      <w:r w:rsidRPr="00430366">
        <w:rPr>
          <w:spacing w:val="1"/>
          <w:lang w:val="uk-UA"/>
        </w:rPr>
        <w:t>сталого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в:</w:t>
      </w:r>
    </w:p>
    <w:p w14:paraId="6FA4E1B2" w14:textId="77777777" w:rsidR="00EE277E" w:rsidRPr="00430366" w:rsidRDefault="00EE277E">
      <w:pPr>
        <w:pStyle w:val="a3"/>
        <w:kinsoku w:val="0"/>
        <w:overflowPunct w:val="0"/>
        <w:spacing w:line="314" w:lineRule="exact"/>
        <w:ind w:left="857" w:firstLine="0"/>
        <w:rPr>
          <w:lang w:val="uk-UA"/>
        </w:rPr>
      </w:pPr>
      <w:r w:rsidRPr="00430366">
        <w:rPr>
          <w:spacing w:val="-72"/>
          <w:w w:val="101"/>
          <w:u w:val="single"/>
          <w:lang w:val="uk-UA"/>
        </w:rPr>
        <w:t xml:space="preserve"> </w:t>
      </w:r>
      <w:r w:rsidRPr="00430366">
        <w:rPr>
          <w:spacing w:val="-2"/>
          <w:u w:val="single"/>
          <w:lang w:val="uk-UA"/>
        </w:rPr>
        <w:t>на</w:t>
      </w:r>
      <w:r w:rsidRPr="00430366">
        <w:rPr>
          <w:spacing w:val="10"/>
          <w:u w:val="single"/>
          <w:lang w:val="uk-UA"/>
        </w:rPr>
        <w:t xml:space="preserve"> </w:t>
      </w:r>
      <w:r w:rsidRPr="00430366">
        <w:rPr>
          <w:u w:val="single"/>
          <w:lang w:val="uk-UA"/>
        </w:rPr>
        <w:t>з</w:t>
      </w:r>
      <w:r w:rsidRPr="00430366">
        <w:rPr>
          <w:spacing w:val="-63"/>
          <w:u w:val="single"/>
          <w:lang w:val="uk-UA"/>
        </w:rPr>
        <w:t xml:space="preserve"> </w:t>
      </w:r>
      <w:r w:rsidRPr="00430366">
        <w:rPr>
          <w:u w:val="single"/>
          <w:lang w:val="uk-UA"/>
        </w:rPr>
        <w:t>а</w:t>
      </w:r>
      <w:r w:rsidRPr="00430366">
        <w:rPr>
          <w:spacing w:val="-62"/>
          <w:u w:val="single"/>
          <w:lang w:val="uk-UA"/>
        </w:rPr>
        <w:t xml:space="preserve"> </w:t>
      </w:r>
      <w:r w:rsidRPr="00430366">
        <w:rPr>
          <w:u w:val="single"/>
          <w:lang w:val="uk-UA"/>
        </w:rPr>
        <w:t>г</w:t>
      </w:r>
      <w:r w:rsidRPr="00430366">
        <w:rPr>
          <w:spacing w:val="-67"/>
          <w:u w:val="single"/>
          <w:lang w:val="uk-UA"/>
        </w:rPr>
        <w:t xml:space="preserve"> </w:t>
      </w:r>
      <w:r w:rsidRPr="00430366">
        <w:rPr>
          <w:u w:val="single"/>
          <w:lang w:val="uk-UA"/>
        </w:rPr>
        <w:t>а</w:t>
      </w:r>
      <w:r w:rsidRPr="00430366">
        <w:rPr>
          <w:spacing w:val="-62"/>
          <w:u w:val="single"/>
          <w:lang w:val="uk-UA"/>
        </w:rPr>
        <w:t xml:space="preserve"> </w:t>
      </w:r>
      <w:r w:rsidRPr="00430366">
        <w:rPr>
          <w:u w:val="single"/>
          <w:lang w:val="uk-UA"/>
        </w:rPr>
        <w:t>л</w:t>
      </w:r>
      <w:r w:rsidRPr="00430366">
        <w:rPr>
          <w:spacing w:val="-63"/>
          <w:u w:val="single"/>
          <w:lang w:val="uk-UA"/>
        </w:rPr>
        <w:t xml:space="preserve"> </w:t>
      </w:r>
      <w:proofErr w:type="spellStart"/>
      <w:r w:rsidRPr="00430366">
        <w:rPr>
          <w:spacing w:val="-5"/>
          <w:u w:val="single"/>
          <w:lang w:val="uk-UA"/>
        </w:rPr>
        <w:t>ьно</w:t>
      </w:r>
      <w:proofErr w:type="spellEnd"/>
      <w:r w:rsidRPr="00430366">
        <w:rPr>
          <w:spacing w:val="-64"/>
          <w:u w:val="single"/>
          <w:lang w:val="uk-UA"/>
        </w:rPr>
        <w:t xml:space="preserve"> </w:t>
      </w:r>
      <w:r w:rsidRPr="00430366">
        <w:rPr>
          <w:spacing w:val="-6"/>
          <w:u w:val="single"/>
          <w:lang w:val="uk-UA"/>
        </w:rPr>
        <w:t>дер</w:t>
      </w:r>
      <w:r w:rsidRPr="00430366">
        <w:rPr>
          <w:spacing w:val="-63"/>
          <w:u w:val="single"/>
          <w:lang w:val="uk-UA"/>
        </w:rPr>
        <w:t xml:space="preserve"> </w:t>
      </w:r>
      <w:proofErr w:type="spellStart"/>
      <w:r w:rsidRPr="00430366">
        <w:rPr>
          <w:spacing w:val="-3"/>
          <w:u w:val="single"/>
          <w:lang w:val="uk-UA"/>
        </w:rPr>
        <w:t>жавному</w:t>
      </w:r>
      <w:proofErr w:type="spellEnd"/>
      <w:r w:rsidR="00C461DF">
        <w:rPr>
          <w:spacing w:val="-3"/>
          <w:u w:val="single"/>
          <w:lang w:val="uk-UA"/>
        </w:rPr>
        <w:t xml:space="preserve"> </w:t>
      </w:r>
      <w:r w:rsidRPr="00430366">
        <w:rPr>
          <w:spacing w:val="-26"/>
          <w:u w:val="single"/>
          <w:lang w:val="uk-UA"/>
        </w:rPr>
        <w:t xml:space="preserve"> </w:t>
      </w:r>
      <w:r w:rsidRPr="00430366">
        <w:rPr>
          <w:u w:val="single"/>
          <w:lang w:val="uk-UA"/>
        </w:rPr>
        <w:t>р</w:t>
      </w:r>
      <w:r w:rsidRPr="00430366">
        <w:rPr>
          <w:spacing w:val="-3"/>
          <w:u w:val="single"/>
          <w:lang w:val="uk-UA"/>
        </w:rPr>
        <w:t>івні:</w:t>
      </w:r>
      <w:r w:rsidRPr="00430366">
        <w:rPr>
          <w:w w:val="101"/>
          <w:u w:val="single"/>
          <w:lang w:val="uk-UA"/>
        </w:rPr>
        <w:t xml:space="preserve"> </w:t>
      </w:r>
    </w:p>
    <w:p w14:paraId="23735F4E" w14:textId="77777777" w:rsidR="00EE277E" w:rsidRPr="00430366" w:rsidRDefault="00EE277E">
      <w:pPr>
        <w:pStyle w:val="a3"/>
        <w:kinsoku w:val="0"/>
        <w:overflowPunct w:val="0"/>
        <w:spacing w:before="8"/>
        <w:ind w:right="127"/>
        <w:jc w:val="both"/>
        <w:rPr>
          <w:lang w:val="uk-UA"/>
        </w:rPr>
      </w:pPr>
      <w:r w:rsidRPr="00430366">
        <w:rPr>
          <w:lang w:val="uk-UA"/>
        </w:rPr>
        <w:t>−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Національний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2"/>
          <w:lang w:val="uk-UA"/>
        </w:rPr>
        <w:t>план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1"/>
          <w:lang w:val="uk-UA"/>
        </w:rPr>
        <w:t>дій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2"/>
          <w:lang w:val="uk-UA"/>
        </w:rPr>
        <w:t>боротьби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"/>
          <w:lang w:val="uk-UA"/>
        </w:rPr>
        <w:t xml:space="preserve"> д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3"/>
          <w:lang w:val="uk-UA"/>
        </w:rPr>
        <w:t>земель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58"/>
          <w:w w:val="101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опустелюванням</w:t>
      </w:r>
      <w:proofErr w:type="spellEnd"/>
      <w:r w:rsidRPr="00430366">
        <w:rPr>
          <w:spacing w:val="-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1"/>
          <w:lang w:val="uk-UA"/>
        </w:rPr>
        <w:t>Кабінету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 xml:space="preserve">в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30.03.2016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271-р;</w:t>
      </w:r>
    </w:p>
    <w:p w14:paraId="1C1BEDB5" w14:textId="77777777" w:rsidR="00EE277E" w:rsidRPr="00430366" w:rsidRDefault="00EE277E">
      <w:pPr>
        <w:pStyle w:val="a3"/>
        <w:kinsoku w:val="0"/>
        <w:overflowPunct w:val="0"/>
        <w:ind w:right="133"/>
        <w:jc w:val="both"/>
        <w:rPr>
          <w:lang w:val="uk-UA"/>
        </w:rPr>
      </w:pPr>
      <w:r w:rsidRPr="00430366">
        <w:rPr>
          <w:lang w:val="uk-UA"/>
        </w:rPr>
        <w:t>−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3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2"/>
          <w:lang w:val="uk-UA"/>
        </w:rPr>
        <w:t>реалізації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політики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7"/>
          <w:lang w:val="uk-UA"/>
        </w:rPr>
        <w:t>зміни</w:t>
      </w:r>
      <w:r w:rsidRPr="00430366">
        <w:rPr>
          <w:spacing w:val="107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д</w:t>
      </w:r>
      <w:r w:rsidRPr="00430366">
        <w:rPr>
          <w:spacing w:val="3"/>
          <w:lang w:val="uk-UA"/>
        </w:rPr>
        <w:t xml:space="preserve"> д</w:t>
      </w:r>
      <w:r w:rsidRPr="00430366">
        <w:rPr>
          <w:lang w:val="uk-UA"/>
        </w:rPr>
        <w:t>о</w:t>
      </w:r>
      <w:r w:rsidRPr="00430366">
        <w:rPr>
          <w:spacing w:val="5"/>
          <w:lang w:val="uk-UA"/>
        </w:rPr>
        <w:t xml:space="preserve"> 203</w:t>
      </w:r>
      <w:r w:rsidRPr="00430366">
        <w:rPr>
          <w:lang w:val="uk-UA"/>
        </w:rPr>
        <w:t>5</w:t>
      </w:r>
      <w:r w:rsidRPr="00430366">
        <w:rPr>
          <w:spacing w:val="5"/>
          <w:lang w:val="uk-UA"/>
        </w:rPr>
        <w:t xml:space="preserve"> р</w:t>
      </w:r>
      <w:r w:rsidRPr="00430366">
        <w:rPr>
          <w:spacing w:val="-8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5"/>
          <w:lang w:val="uk-UA"/>
        </w:rPr>
        <w:t>в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д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30.05.2024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3"/>
          <w:lang w:val="uk-UA"/>
        </w:rPr>
        <w:t>483-р);</w:t>
      </w:r>
    </w:p>
    <w:p w14:paraId="767AFF55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44"/>
        <w:jc w:val="both"/>
        <w:rPr>
          <w:lang w:val="uk-UA"/>
        </w:rPr>
      </w:pPr>
      <w:r w:rsidRPr="00430366">
        <w:rPr>
          <w:lang w:val="uk-UA"/>
        </w:rPr>
        <w:t>−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7"/>
          <w:lang w:val="uk-UA"/>
        </w:rPr>
        <w:t xml:space="preserve"> 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д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5"/>
          <w:lang w:val="uk-UA"/>
        </w:rPr>
        <w:t>205</w:t>
      </w:r>
      <w:r w:rsidRPr="00430366">
        <w:rPr>
          <w:lang w:val="uk-UA"/>
        </w:rPr>
        <w:t>0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ор</w:t>
      </w:r>
      <w:r w:rsidRPr="00430366">
        <w:rPr>
          <w:spacing w:val="2"/>
          <w:lang w:val="uk-UA"/>
        </w:rPr>
        <w:t>я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3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20"/>
          <w:lang w:val="uk-UA"/>
        </w:rPr>
        <w:t>і</w:t>
      </w:r>
      <w:r w:rsidRPr="00430366">
        <w:rPr>
          <w:spacing w:val="-18"/>
          <w:lang w:val="uk-UA"/>
        </w:rPr>
        <w:t>н</w:t>
      </w:r>
      <w:r w:rsidRPr="00430366">
        <w:rPr>
          <w:spacing w:val="-22"/>
          <w:lang w:val="uk-UA"/>
        </w:rPr>
        <w:t>е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у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09.12.2022</w:t>
      </w:r>
      <w:r w:rsidRPr="00430366">
        <w:rPr>
          <w:spacing w:val="-23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5"/>
          <w:lang w:val="uk-UA"/>
        </w:rPr>
        <w:t>113</w:t>
      </w:r>
      <w:r w:rsidRPr="00430366">
        <w:rPr>
          <w:spacing w:val="15"/>
          <w:lang w:val="uk-UA"/>
        </w:rPr>
        <w:t>4</w:t>
      </w:r>
      <w:r w:rsidRPr="00430366">
        <w:rPr>
          <w:spacing w:val="-21"/>
          <w:lang w:val="uk-UA"/>
        </w:rPr>
        <w:t>-</w:t>
      </w:r>
      <w:r w:rsidRPr="00430366">
        <w:rPr>
          <w:spacing w:val="5"/>
          <w:lang w:val="uk-UA"/>
        </w:rPr>
        <w:t>р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;</w:t>
      </w:r>
    </w:p>
    <w:p w14:paraId="67A26420" w14:textId="77777777" w:rsidR="00EE277E" w:rsidRPr="00430366" w:rsidRDefault="00EE277E">
      <w:pPr>
        <w:pStyle w:val="a3"/>
        <w:numPr>
          <w:ilvl w:val="0"/>
          <w:numId w:val="11"/>
        </w:numPr>
        <w:tabs>
          <w:tab w:val="left" w:pos="1068"/>
        </w:tabs>
        <w:kinsoku w:val="0"/>
        <w:overflowPunct w:val="0"/>
        <w:spacing w:line="307" w:lineRule="exact"/>
        <w:ind w:firstLine="570"/>
        <w:jc w:val="both"/>
        <w:rPr>
          <w:lang w:val="uk-UA"/>
        </w:rPr>
      </w:pPr>
      <w:r w:rsidRPr="00430366">
        <w:rPr>
          <w:spacing w:val="3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йни</w:t>
      </w:r>
      <w:r w:rsidRPr="00430366">
        <w:rPr>
          <w:lang w:val="uk-UA"/>
        </w:rPr>
        <w:t xml:space="preserve">й 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"/>
          <w:lang w:val="uk-UA"/>
        </w:rPr>
        <w:t>план</w:t>
      </w:r>
      <w:r w:rsidRPr="00430366">
        <w:rPr>
          <w:lang w:val="uk-UA"/>
        </w:rPr>
        <w:t xml:space="preserve"> 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lang w:val="uk-UA"/>
        </w:rPr>
        <w:t xml:space="preserve"> 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 xml:space="preserve">з 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 xml:space="preserve">ї 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 xml:space="preserve">у 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5"/>
          <w:lang w:val="uk-UA"/>
        </w:rPr>
        <w:t>202</w:t>
      </w:r>
      <w:r w:rsidRPr="00430366">
        <w:rPr>
          <w:spacing w:val="22"/>
          <w:lang w:val="uk-UA"/>
        </w:rPr>
        <w:t>4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2</w:t>
      </w:r>
      <w:r w:rsidRPr="00430366">
        <w:rPr>
          <w:spacing w:val="-8"/>
          <w:lang w:val="uk-UA"/>
        </w:rPr>
        <w:t>02</w:t>
      </w:r>
      <w:r w:rsidRPr="00430366">
        <w:rPr>
          <w:lang w:val="uk-UA"/>
        </w:rPr>
        <w:t xml:space="preserve">6 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5"/>
          <w:lang w:val="uk-UA"/>
        </w:rPr>
        <w:t>роках</w:t>
      </w:r>
      <w:r w:rsidRPr="00430366">
        <w:rPr>
          <w:lang w:val="uk-UA"/>
        </w:rPr>
        <w:t xml:space="preserve"> 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22"/>
          <w:lang w:val="uk-UA"/>
        </w:rPr>
        <w:t>е</w:t>
      </w:r>
      <w:r w:rsidRPr="00430366">
        <w:rPr>
          <w:spacing w:val="-12"/>
          <w:lang w:val="uk-UA"/>
        </w:rPr>
        <w:t>г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</w:p>
    <w:p w14:paraId="5BE81064" w14:textId="77777777" w:rsidR="00EE277E" w:rsidRPr="00430366" w:rsidRDefault="00EE277E">
      <w:pPr>
        <w:pStyle w:val="a3"/>
        <w:kinsoku w:val="0"/>
        <w:overflowPunct w:val="0"/>
        <w:spacing w:before="17" w:line="316" w:lineRule="exact"/>
        <w:ind w:right="127" w:firstLine="0"/>
        <w:jc w:val="both"/>
        <w:rPr>
          <w:lang w:val="uk-UA"/>
        </w:rPr>
      </w:pP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1"/>
          <w:lang w:val="uk-UA"/>
        </w:rPr>
        <w:t>політики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клімату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1"/>
          <w:lang w:val="uk-UA"/>
        </w:rPr>
        <w:t>і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д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2035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12"/>
          <w:lang w:val="uk-UA"/>
        </w:rPr>
        <w:t>я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Кабінету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30.05.2024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3"/>
          <w:lang w:val="uk-UA"/>
        </w:rPr>
        <w:t>483</w:t>
      </w:r>
      <w:r w:rsidRPr="00430366">
        <w:rPr>
          <w:spacing w:val="-39"/>
          <w:lang w:val="uk-UA"/>
        </w:rPr>
        <w:t xml:space="preserve"> </w:t>
      </w:r>
      <w:r w:rsidRPr="00430366">
        <w:rPr>
          <w:spacing w:val="-2"/>
          <w:lang w:val="uk-UA"/>
        </w:rPr>
        <w:t>-р);</w:t>
      </w:r>
    </w:p>
    <w:p w14:paraId="70C9B453" w14:textId="77777777" w:rsidR="00EE277E" w:rsidRPr="00430366" w:rsidRDefault="00EE277E">
      <w:pPr>
        <w:pStyle w:val="a3"/>
        <w:numPr>
          <w:ilvl w:val="0"/>
          <w:numId w:val="11"/>
        </w:numPr>
        <w:tabs>
          <w:tab w:val="left" w:pos="1068"/>
        </w:tabs>
        <w:kinsoku w:val="0"/>
        <w:overflowPunct w:val="0"/>
        <w:spacing w:before="6"/>
        <w:ind w:right="135" w:firstLine="570"/>
        <w:jc w:val="both"/>
        <w:rPr>
          <w:lang w:val="uk-UA"/>
        </w:rPr>
      </w:pPr>
      <w:r w:rsidRPr="00430366">
        <w:rPr>
          <w:lang w:val="uk-UA"/>
        </w:rPr>
        <w:t>Національний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2"/>
          <w:lang w:val="uk-UA"/>
        </w:rPr>
        <w:t>план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дій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2"/>
          <w:lang w:val="uk-UA"/>
        </w:rPr>
        <w:t>щодо боротьби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1"/>
          <w:lang w:val="uk-UA"/>
        </w:rPr>
        <w:t>земель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62"/>
          <w:w w:val="101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опустелюванням</w:t>
      </w:r>
      <w:proofErr w:type="spellEnd"/>
      <w:r w:rsidRPr="00430366">
        <w:rPr>
          <w:spacing w:val="-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1"/>
          <w:lang w:val="uk-UA"/>
        </w:rPr>
        <w:t>Кабінету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 xml:space="preserve">в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1"/>
          <w:lang w:val="uk-UA"/>
        </w:rPr>
        <w:t>30.03.2016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271-р.).</w:t>
      </w:r>
    </w:p>
    <w:p w14:paraId="0517D8DB" w14:textId="77777777" w:rsidR="00EE277E" w:rsidRPr="00430366" w:rsidRDefault="00EE277E">
      <w:pPr>
        <w:pStyle w:val="a3"/>
        <w:kinsoku w:val="0"/>
        <w:overflowPunct w:val="0"/>
        <w:spacing w:line="315" w:lineRule="exact"/>
        <w:ind w:left="857" w:firstLine="0"/>
        <w:rPr>
          <w:lang w:val="uk-UA"/>
        </w:rPr>
      </w:pPr>
      <w:r w:rsidRPr="00430366">
        <w:rPr>
          <w:spacing w:val="-72"/>
          <w:w w:val="101"/>
          <w:u w:val="single"/>
          <w:lang w:val="uk-UA"/>
        </w:rPr>
        <w:t xml:space="preserve"> </w:t>
      </w:r>
      <w:r w:rsidRPr="00430366">
        <w:rPr>
          <w:spacing w:val="-2"/>
          <w:u w:val="single"/>
          <w:lang w:val="uk-UA"/>
        </w:rPr>
        <w:t>на</w:t>
      </w:r>
      <w:r w:rsidRPr="00430366">
        <w:rPr>
          <w:spacing w:val="6"/>
          <w:u w:val="single"/>
          <w:lang w:val="uk-UA"/>
        </w:rPr>
        <w:t xml:space="preserve"> </w:t>
      </w:r>
      <w:proofErr w:type="spellStart"/>
      <w:r w:rsidRPr="00430366">
        <w:rPr>
          <w:spacing w:val="-3"/>
          <w:u w:val="single"/>
          <w:lang w:val="uk-UA"/>
        </w:rPr>
        <w:t>міжна</w:t>
      </w:r>
      <w:proofErr w:type="spellEnd"/>
      <w:r w:rsidRPr="00430366">
        <w:rPr>
          <w:spacing w:val="-62"/>
          <w:u w:val="single"/>
          <w:lang w:val="uk-UA"/>
        </w:rPr>
        <w:t xml:space="preserve"> </w:t>
      </w:r>
      <w:r w:rsidRPr="00430366">
        <w:rPr>
          <w:u w:val="single"/>
          <w:lang w:val="uk-UA"/>
        </w:rPr>
        <w:t>р</w:t>
      </w:r>
      <w:r w:rsidRPr="00430366">
        <w:rPr>
          <w:spacing w:val="-46"/>
          <w:u w:val="single"/>
          <w:lang w:val="uk-UA"/>
        </w:rPr>
        <w:t xml:space="preserve"> </w:t>
      </w:r>
      <w:r w:rsidRPr="00430366">
        <w:rPr>
          <w:u w:val="single"/>
          <w:lang w:val="uk-UA"/>
        </w:rPr>
        <w:t>о</w:t>
      </w:r>
      <w:r w:rsidRPr="00430366">
        <w:rPr>
          <w:spacing w:val="-64"/>
          <w:u w:val="single"/>
          <w:lang w:val="uk-UA"/>
        </w:rPr>
        <w:t xml:space="preserve"> </w:t>
      </w:r>
      <w:r w:rsidRPr="00430366">
        <w:rPr>
          <w:spacing w:val="-5"/>
          <w:u w:val="single"/>
          <w:lang w:val="uk-UA"/>
        </w:rPr>
        <w:t>дно</w:t>
      </w:r>
      <w:r w:rsidRPr="00430366">
        <w:rPr>
          <w:spacing w:val="-63"/>
          <w:u w:val="single"/>
          <w:lang w:val="uk-UA"/>
        </w:rPr>
        <w:t xml:space="preserve"> </w:t>
      </w:r>
      <w:r w:rsidRPr="00430366">
        <w:rPr>
          <w:spacing w:val="-8"/>
          <w:u w:val="single"/>
          <w:lang w:val="uk-UA"/>
        </w:rPr>
        <w:t>му</w:t>
      </w:r>
      <w:r w:rsidRPr="00430366">
        <w:rPr>
          <w:spacing w:val="-12"/>
          <w:u w:val="single"/>
          <w:lang w:val="uk-UA"/>
        </w:rPr>
        <w:t xml:space="preserve"> </w:t>
      </w:r>
      <w:r w:rsidRPr="00430366">
        <w:rPr>
          <w:u w:val="single"/>
          <w:lang w:val="uk-UA"/>
        </w:rPr>
        <w:t>р</w:t>
      </w:r>
      <w:r w:rsidRPr="00430366">
        <w:rPr>
          <w:spacing w:val="-3"/>
          <w:u w:val="single"/>
          <w:lang w:val="uk-UA"/>
        </w:rPr>
        <w:t>івні:</w:t>
      </w:r>
      <w:r w:rsidRPr="00430366">
        <w:rPr>
          <w:w w:val="101"/>
          <w:u w:val="single"/>
          <w:lang w:val="uk-UA"/>
        </w:rPr>
        <w:t xml:space="preserve"> </w:t>
      </w:r>
    </w:p>
    <w:p w14:paraId="7EE6F10B" w14:textId="77777777" w:rsidR="00EE277E" w:rsidRPr="00430366" w:rsidRDefault="00EE277E">
      <w:pPr>
        <w:pStyle w:val="a3"/>
        <w:kinsoku w:val="0"/>
        <w:overflowPunct w:val="0"/>
        <w:spacing w:before="16" w:line="316" w:lineRule="exact"/>
        <w:ind w:right="136"/>
        <w:jc w:val="both"/>
        <w:rPr>
          <w:lang w:val="uk-UA"/>
        </w:rPr>
      </w:pPr>
      <w:r w:rsidRPr="00430366">
        <w:rPr>
          <w:lang w:val="uk-UA"/>
        </w:rPr>
        <w:t>−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-2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ва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1"/>
          <w:lang w:val="uk-UA"/>
        </w:rPr>
        <w:t>2003/4/ЄС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>доступ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5"/>
          <w:lang w:val="uk-UA"/>
        </w:rPr>
        <w:t>екологічної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скасування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-2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ви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 xml:space="preserve">№ </w:t>
      </w:r>
      <w:r w:rsidRPr="00430366">
        <w:rPr>
          <w:spacing w:val="1"/>
          <w:lang w:val="uk-UA"/>
        </w:rPr>
        <w:t>90/313/ЄС;</w:t>
      </w:r>
    </w:p>
    <w:p w14:paraId="7CBA28A1" w14:textId="77777777" w:rsidR="00EE277E" w:rsidRPr="00430366" w:rsidRDefault="00EE277E">
      <w:pPr>
        <w:pStyle w:val="a3"/>
        <w:kinsoku w:val="0"/>
        <w:overflowPunct w:val="0"/>
        <w:spacing w:before="14" w:line="316" w:lineRule="exact"/>
        <w:ind w:right="144"/>
        <w:jc w:val="both"/>
        <w:rPr>
          <w:lang w:val="uk-UA"/>
        </w:rPr>
      </w:pPr>
      <w:r w:rsidRPr="00430366">
        <w:rPr>
          <w:lang w:val="uk-UA"/>
        </w:rPr>
        <w:t>−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-2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ва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5"/>
          <w:lang w:val="uk-UA"/>
        </w:rPr>
        <w:t>2003</w:t>
      </w:r>
      <w:r w:rsidRPr="00430366">
        <w:rPr>
          <w:spacing w:val="-5"/>
          <w:lang w:val="uk-UA"/>
        </w:rPr>
        <w:t>/</w:t>
      </w:r>
      <w:r w:rsidRPr="00430366">
        <w:rPr>
          <w:spacing w:val="5"/>
          <w:lang w:val="uk-UA"/>
        </w:rPr>
        <w:t>3</w:t>
      </w:r>
      <w:r w:rsidRPr="00430366">
        <w:rPr>
          <w:spacing w:val="-8"/>
          <w:lang w:val="uk-UA"/>
        </w:rPr>
        <w:t>5</w:t>
      </w:r>
      <w:r w:rsidRPr="00430366">
        <w:rPr>
          <w:spacing w:val="-5"/>
          <w:lang w:val="uk-UA"/>
        </w:rPr>
        <w:t>/</w:t>
      </w:r>
      <w:r w:rsidRPr="00430366">
        <w:rPr>
          <w:spacing w:val="5"/>
          <w:lang w:val="uk-UA"/>
        </w:rPr>
        <w:t>Є</w:t>
      </w:r>
      <w:r w:rsidRPr="00430366">
        <w:rPr>
          <w:lang w:val="uk-UA"/>
        </w:rPr>
        <w:t>С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о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5"/>
          <w:lang w:val="uk-UA"/>
        </w:rPr>
        <w:t>уч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spacing w:val="-22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підготовці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планів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2"/>
          <w:lang w:val="uk-UA"/>
        </w:rPr>
        <w:t>програм,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2"/>
          <w:lang w:val="uk-UA"/>
        </w:rPr>
        <w:t>стосуються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5"/>
          <w:lang w:val="uk-UA"/>
        </w:rPr>
        <w:t>навколишнього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;</w:t>
      </w:r>
    </w:p>
    <w:p w14:paraId="0CB5AF96" w14:textId="77777777" w:rsidR="00EE277E" w:rsidRPr="00430366" w:rsidRDefault="00EE277E">
      <w:pPr>
        <w:pStyle w:val="a3"/>
        <w:kinsoku w:val="0"/>
        <w:overflowPunct w:val="0"/>
        <w:spacing w:before="6" w:line="238" w:lineRule="auto"/>
        <w:ind w:right="137"/>
        <w:jc w:val="both"/>
        <w:rPr>
          <w:lang w:val="uk-UA"/>
        </w:rPr>
      </w:pPr>
      <w:r w:rsidRPr="00430366">
        <w:rPr>
          <w:lang w:val="uk-UA"/>
        </w:rPr>
        <w:t>−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-2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ва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2003/87/ЄС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5"/>
          <w:lang w:val="uk-UA"/>
        </w:rPr>
        <w:t>Є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у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3"/>
          <w:lang w:val="uk-UA"/>
        </w:rPr>
        <w:t>Ради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7"/>
          <w:lang w:val="uk-UA"/>
        </w:rPr>
        <w:t>від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4"/>
          <w:lang w:val="uk-UA"/>
        </w:rPr>
        <w:t>13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жовтня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3"/>
          <w:lang w:val="uk-UA"/>
        </w:rPr>
        <w:t>2003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1"/>
          <w:lang w:val="uk-UA"/>
        </w:rPr>
        <w:t>встановлення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схеми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lang w:val="uk-UA"/>
        </w:rPr>
        <w:t>і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викидами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7"/>
          <w:lang w:val="uk-UA"/>
        </w:rPr>
        <w:t>газів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рамках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1"/>
          <w:lang w:val="uk-UA"/>
        </w:rPr>
        <w:t>Співтовариства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4"/>
          <w:lang w:val="uk-UA"/>
        </w:rPr>
        <w:t>внесення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змін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доповнень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-2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ви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7"/>
          <w:lang w:val="uk-UA"/>
        </w:rPr>
        <w:t>Ради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96/61/ЄС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змінами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і доповненнями,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4"/>
          <w:lang w:val="uk-UA"/>
        </w:rPr>
        <w:t>внесеними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-2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2"/>
          <w:lang w:val="uk-UA"/>
        </w:rPr>
        <w:t>2004/101/ЄС;</w:t>
      </w:r>
    </w:p>
    <w:p w14:paraId="311DD427" w14:textId="77777777" w:rsidR="00EE277E" w:rsidRPr="00430366" w:rsidRDefault="00EE277E">
      <w:pPr>
        <w:pStyle w:val="a3"/>
        <w:kinsoku w:val="0"/>
        <w:overflowPunct w:val="0"/>
        <w:spacing w:before="17" w:line="316" w:lineRule="exact"/>
        <w:ind w:right="117"/>
        <w:jc w:val="both"/>
        <w:rPr>
          <w:lang w:val="uk-UA"/>
        </w:rPr>
      </w:pPr>
      <w:r w:rsidRPr="00430366">
        <w:rPr>
          <w:lang w:val="uk-UA"/>
        </w:rPr>
        <w:t>−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-2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ва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1"/>
          <w:lang w:val="uk-UA"/>
        </w:rPr>
        <w:t>2008/50/ЄС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про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якість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повітря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2"/>
          <w:lang w:val="uk-UA"/>
        </w:rPr>
        <w:t>чистіше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повітря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Європи;</w:t>
      </w:r>
    </w:p>
    <w:p w14:paraId="60609AA8" w14:textId="77777777" w:rsidR="00EE277E" w:rsidRPr="00430366" w:rsidRDefault="00EE277E">
      <w:pPr>
        <w:pStyle w:val="a3"/>
        <w:kinsoku w:val="0"/>
        <w:overflowPunct w:val="0"/>
        <w:spacing w:before="14" w:line="316" w:lineRule="exact"/>
        <w:ind w:right="143"/>
        <w:jc w:val="both"/>
        <w:rPr>
          <w:lang w:val="uk-UA"/>
        </w:rPr>
      </w:pPr>
      <w:r w:rsidRPr="00430366">
        <w:rPr>
          <w:lang w:val="uk-UA"/>
        </w:rPr>
        <w:t>−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Рамкова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директива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2008/98/ЄС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Європейського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парламенту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Ради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2"/>
          <w:lang w:val="uk-UA"/>
        </w:rPr>
        <w:t>від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19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листопада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2008р.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«Про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відходи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скасування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деяких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Директив»;</w:t>
      </w:r>
    </w:p>
    <w:p w14:paraId="751A0B99" w14:textId="77777777" w:rsidR="00EE277E" w:rsidRPr="00430366" w:rsidRDefault="00EE277E">
      <w:pPr>
        <w:pStyle w:val="a3"/>
        <w:kinsoku w:val="0"/>
        <w:overflowPunct w:val="0"/>
        <w:spacing w:before="14" w:line="316" w:lineRule="exact"/>
        <w:ind w:right="142"/>
        <w:jc w:val="both"/>
        <w:rPr>
          <w:lang w:val="uk-UA"/>
        </w:rPr>
      </w:pPr>
      <w:r w:rsidRPr="00430366">
        <w:rPr>
          <w:lang w:val="uk-UA"/>
        </w:rPr>
        <w:t>−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-2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3"/>
          <w:lang w:val="uk-UA"/>
        </w:rPr>
        <w:t>Ради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5"/>
          <w:lang w:val="uk-UA"/>
        </w:rPr>
        <w:t>1999</w:t>
      </w:r>
      <w:r w:rsidRPr="00430366">
        <w:rPr>
          <w:spacing w:val="-5"/>
          <w:lang w:val="uk-UA"/>
        </w:rPr>
        <w:t>/</w:t>
      </w:r>
      <w:r w:rsidRPr="00430366">
        <w:rPr>
          <w:spacing w:val="5"/>
          <w:lang w:val="uk-UA"/>
        </w:rPr>
        <w:t>3</w:t>
      </w:r>
      <w:r w:rsidRPr="00430366">
        <w:rPr>
          <w:spacing w:val="-8"/>
          <w:lang w:val="uk-UA"/>
        </w:rPr>
        <w:t>1</w:t>
      </w:r>
      <w:r w:rsidRPr="00430366">
        <w:rPr>
          <w:spacing w:val="-5"/>
          <w:lang w:val="uk-UA"/>
        </w:rPr>
        <w:t>/</w:t>
      </w:r>
      <w:r w:rsidRPr="00430366">
        <w:rPr>
          <w:spacing w:val="5"/>
          <w:lang w:val="uk-UA"/>
        </w:rPr>
        <w:t>Є</w:t>
      </w:r>
      <w:r w:rsidRPr="00430366">
        <w:rPr>
          <w:spacing w:val="33"/>
          <w:lang w:val="uk-UA"/>
        </w:rPr>
        <w:t>С</w:t>
      </w:r>
      <w:r w:rsidR="00C461DF">
        <w:rPr>
          <w:spacing w:val="3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>д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26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квітня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3"/>
          <w:lang w:val="uk-UA"/>
        </w:rPr>
        <w:t>1999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3"/>
          <w:lang w:val="uk-UA"/>
        </w:rPr>
        <w:t>«Про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-6"/>
          <w:lang w:val="uk-UA"/>
        </w:rPr>
        <w:t>захоронення</w:t>
      </w:r>
      <w:r w:rsidRPr="00430366">
        <w:rPr>
          <w:spacing w:val="11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відходів»;</w:t>
      </w:r>
    </w:p>
    <w:p w14:paraId="033BF45B" w14:textId="77777777" w:rsidR="00EE277E" w:rsidRPr="00430366" w:rsidRDefault="00EE277E">
      <w:pPr>
        <w:pStyle w:val="a3"/>
        <w:kinsoku w:val="0"/>
        <w:overflowPunct w:val="0"/>
        <w:spacing w:before="5"/>
        <w:ind w:right="143"/>
        <w:jc w:val="both"/>
        <w:rPr>
          <w:lang w:val="uk-UA"/>
        </w:rPr>
      </w:pPr>
      <w:r w:rsidRPr="00430366">
        <w:rPr>
          <w:lang w:val="uk-UA"/>
        </w:rPr>
        <w:t>−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-2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ва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98/83/ЄС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якість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1"/>
          <w:lang w:val="uk-UA"/>
        </w:rPr>
        <w:t>води,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6"/>
          <w:lang w:val="uk-UA"/>
        </w:rPr>
        <w:t>споживання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lang w:val="uk-UA"/>
        </w:rPr>
        <w:t>людиною,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2"/>
          <w:lang w:val="uk-UA"/>
        </w:rPr>
        <w:t>зі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змінами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доповненнями,</w:t>
      </w:r>
      <w:r w:rsidRPr="00430366">
        <w:rPr>
          <w:spacing w:val="-4"/>
          <w:lang w:val="uk-UA"/>
        </w:rPr>
        <w:t xml:space="preserve"> внесеними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Регламентом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(ЄС)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7"/>
          <w:lang w:val="uk-UA"/>
        </w:rPr>
        <w:t>1882/2003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Регламентом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1"/>
          <w:lang w:val="uk-UA"/>
        </w:rPr>
        <w:t>(ЄС)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1"/>
          <w:lang w:val="uk-UA"/>
        </w:rPr>
        <w:t>596/2009;</w:t>
      </w:r>
    </w:p>
    <w:p w14:paraId="2E19FFA2" w14:textId="77777777" w:rsidR="00EE277E" w:rsidRPr="00430366" w:rsidRDefault="00EE277E">
      <w:pPr>
        <w:pStyle w:val="a3"/>
        <w:kinsoku w:val="0"/>
        <w:overflowPunct w:val="0"/>
        <w:spacing w:line="315" w:lineRule="exact"/>
        <w:ind w:left="857" w:firstLine="0"/>
        <w:rPr>
          <w:lang w:val="uk-UA"/>
        </w:rPr>
      </w:pPr>
      <w:r w:rsidRPr="00430366">
        <w:rPr>
          <w:lang w:val="uk-UA"/>
        </w:rPr>
        <w:t>−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-2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ва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5"/>
          <w:lang w:val="uk-UA"/>
        </w:rPr>
        <w:t>2010</w:t>
      </w:r>
      <w:r w:rsidRPr="00430366">
        <w:rPr>
          <w:spacing w:val="-5"/>
          <w:lang w:val="uk-UA"/>
        </w:rPr>
        <w:t>/</w:t>
      </w:r>
      <w:r w:rsidRPr="00430366">
        <w:rPr>
          <w:spacing w:val="5"/>
          <w:lang w:val="uk-UA"/>
        </w:rPr>
        <w:t>7</w:t>
      </w:r>
      <w:r w:rsidRPr="00430366">
        <w:rPr>
          <w:spacing w:val="-8"/>
          <w:lang w:val="uk-UA"/>
        </w:rPr>
        <w:t>5</w:t>
      </w:r>
      <w:r w:rsidRPr="00430366">
        <w:rPr>
          <w:spacing w:val="-5"/>
          <w:lang w:val="uk-UA"/>
        </w:rPr>
        <w:t>/</w:t>
      </w:r>
      <w:r w:rsidRPr="00430366">
        <w:rPr>
          <w:spacing w:val="5"/>
          <w:lang w:val="uk-UA"/>
        </w:rPr>
        <w:t>Є</w:t>
      </w:r>
      <w:r w:rsidRPr="00430366">
        <w:rPr>
          <w:spacing w:val="33"/>
          <w:lang w:val="uk-UA"/>
        </w:rPr>
        <w:t>С</w:t>
      </w:r>
      <w:r w:rsidR="00C461DF">
        <w:rPr>
          <w:spacing w:val="3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о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8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ві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2"/>
          <w:lang w:val="uk-UA"/>
        </w:rPr>
        <w:t>викиди;</w:t>
      </w:r>
    </w:p>
    <w:p w14:paraId="3670A2A7" w14:textId="77777777" w:rsidR="00EE277E" w:rsidRPr="00430366" w:rsidRDefault="00EE277E">
      <w:pPr>
        <w:pStyle w:val="a3"/>
        <w:kinsoku w:val="0"/>
        <w:overflowPunct w:val="0"/>
        <w:spacing w:line="315" w:lineRule="exact"/>
        <w:ind w:left="857" w:firstLine="0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1A1C9F03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570CEE5C" w14:textId="77777777" w:rsidR="00EE277E" w:rsidRPr="00430366" w:rsidRDefault="00EE277E">
      <w:pPr>
        <w:pStyle w:val="a3"/>
        <w:kinsoku w:val="0"/>
        <w:overflowPunct w:val="0"/>
        <w:spacing w:before="68"/>
        <w:ind w:right="143"/>
        <w:jc w:val="both"/>
        <w:rPr>
          <w:lang w:val="uk-UA"/>
        </w:rPr>
      </w:pPr>
      <w:r w:rsidRPr="00430366">
        <w:rPr>
          <w:lang w:val="uk-UA"/>
        </w:rPr>
        <w:t>−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2"/>
          <w:lang w:val="uk-UA"/>
        </w:rPr>
        <w:t>Конвенція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біологічне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ітт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підписана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"/>
          <w:lang w:val="uk-UA"/>
        </w:rPr>
        <w:t>11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червня</w:t>
      </w:r>
      <w:r w:rsidRPr="00430366">
        <w:rPr>
          <w:spacing w:val="1"/>
          <w:lang w:val="uk-UA"/>
        </w:rPr>
        <w:t xml:space="preserve"> 1992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6"/>
          <w:lang w:val="uk-UA"/>
        </w:rPr>
        <w:t>року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lang w:val="uk-UA"/>
        </w:rPr>
        <w:t>м.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1"/>
          <w:lang w:val="uk-UA"/>
        </w:rPr>
        <w:t>Ріо-де-Жанейро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и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)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Верховною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7"/>
          <w:lang w:val="uk-UA"/>
        </w:rPr>
        <w:t>радою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4"/>
          <w:lang w:val="uk-UA"/>
        </w:rPr>
        <w:t>29</w:t>
      </w:r>
      <w:r w:rsidRPr="00430366">
        <w:rPr>
          <w:spacing w:val="86"/>
          <w:w w:val="101"/>
          <w:lang w:val="uk-UA"/>
        </w:rPr>
        <w:t xml:space="preserve"> </w:t>
      </w:r>
      <w:r w:rsidRPr="00430366">
        <w:rPr>
          <w:lang w:val="uk-UA"/>
        </w:rPr>
        <w:t>листопада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1994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у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;</w:t>
      </w:r>
    </w:p>
    <w:p w14:paraId="26212913" w14:textId="77777777" w:rsidR="00EE277E" w:rsidRPr="00430366" w:rsidRDefault="00EE277E">
      <w:pPr>
        <w:pStyle w:val="a3"/>
        <w:kinsoku w:val="0"/>
        <w:overflowPunct w:val="0"/>
        <w:ind w:right="134"/>
        <w:jc w:val="both"/>
        <w:rPr>
          <w:lang w:val="uk-UA"/>
        </w:rPr>
      </w:pPr>
      <w:r w:rsidRPr="00430366">
        <w:rPr>
          <w:lang w:val="uk-UA"/>
        </w:rPr>
        <w:t>−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2"/>
          <w:lang w:val="uk-UA"/>
        </w:rPr>
        <w:t>Конвенція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водно-болотні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1"/>
          <w:lang w:val="uk-UA"/>
        </w:rPr>
        <w:t>угіддя,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1"/>
          <w:lang w:val="uk-UA"/>
        </w:rPr>
        <w:t>мають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міжнародне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6"/>
          <w:lang w:val="uk-UA"/>
        </w:rPr>
        <w:t>значення</w:t>
      </w:r>
      <w:r w:rsidRPr="00430366">
        <w:rPr>
          <w:spacing w:val="62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головним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1"/>
          <w:lang w:val="uk-UA"/>
        </w:rPr>
        <w:t>чином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як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1"/>
          <w:lang w:val="uk-UA"/>
        </w:rPr>
        <w:t>існування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водоплавних</w:t>
      </w:r>
      <w:r w:rsidRPr="00430366">
        <w:rPr>
          <w:spacing w:val="51"/>
          <w:lang w:val="uk-UA"/>
        </w:rPr>
        <w:t xml:space="preserve"> </w:t>
      </w:r>
      <w:r w:rsidRPr="00430366">
        <w:rPr>
          <w:lang w:val="uk-UA"/>
        </w:rPr>
        <w:t>птахів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5"/>
          <w:lang w:val="uk-UA"/>
        </w:rPr>
        <w:t>(Рамсарська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конвенція,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м.</w:t>
      </w:r>
      <w:r w:rsidRPr="00430366">
        <w:rPr>
          <w:spacing w:val="5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Рамсар</w:t>
      </w:r>
      <w:proofErr w:type="spellEnd"/>
      <w:r w:rsidRPr="00430366">
        <w:rPr>
          <w:spacing w:val="1"/>
          <w:lang w:val="uk-UA"/>
        </w:rPr>
        <w:t>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6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3"/>
          <w:lang w:val="uk-UA"/>
        </w:rPr>
        <w:t>1971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</w:t>
      </w:r>
    </w:p>
    <w:p w14:paraId="613175B9" w14:textId="77777777" w:rsidR="00EE277E" w:rsidRPr="00430366" w:rsidRDefault="00EE277E">
      <w:pPr>
        <w:pStyle w:val="a3"/>
        <w:kinsoku w:val="0"/>
        <w:overflowPunct w:val="0"/>
        <w:spacing w:before="9" w:line="238" w:lineRule="auto"/>
        <w:ind w:right="135"/>
        <w:jc w:val="both"/>
        <w:rPr>
          <w:lang w:val="uk-UA"/>
        </w:rPr>
      </w:pPr>
      <w:r w:rsidRPr="00430366">
        <w:rPr>
          <w:spacing w:val="1"/>
          <w:lang w:val="uk-UA"/>
        </w:rPr>
        <w:t>Таким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1"/>
          <w:lang w:val="uk-UA"/>
        </w:rPr>
        <w:t>чином,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2"/>
          <w:lang w:val="uk-UA"/>
        </w:rPr>
        <w:t>зобов’язання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1"/>
          <w:lang w:val="uk-UA"/>
        </w:rPr>
        <w:t>охорони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2"/>
          <w:lang w:val="uk-UA"/>
        </w:rPr>
        <w:t>довкілля,</w:t>
      </w:r>
      <w:r w:rsidRPr="00430366">
        <w:rPr>
          <w:spacing w:val="-32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7"/>
          <w:lang w:val="uk-UA"/>
        </w:rPr>
        <w:t>пов’язані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запобіганням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1"/>
          <w:lang w:val="uk-UA"/>
        </w:rPr>
        <w:t>негативному</w:t>
      </w:r>
      <w:r w:rsidRPr="00430366">
        <w:rPr>
          <w:spacing w:val="65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2"/>
          <w:lang w:val="uk-UA"/>
        </w:rPr>
        <w:t>здоров’я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2"/>
          <w:lang w:val="uk-UA"/>
        </w:rPr>
        <w:t>населення,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1"/>
          <w:lang w:val="uk-UA"/>
        </w:rPr>
        <w:t>встановлені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державному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2"/>
          <w:lang w:val="uk-UA"/>
        </w:rPr>
        <w:t>інших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2"/>
          <w:lang w:val="uk-UA"/>
        </w:rPr>
        <w:t>рівнях,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2"/>
          <w:lang w:val="uk-UA"/>
        </w:rPr>
        <w:t>стосуються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6"/>
          <w:lang w:val="uk-UA"/>
        </w:rPr>
        <w:t>документа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планування.</w:t>
      </w:r>
    </w:p>
    <w:p w14:paraId="417E2069" w14:textId="77777777" w:rsidR="00EE277E" w:rsidRPr="00430366" w:rsidRDefault="00EE277E">
      <w:pPr>
        <w:pStyle w:val="a3"/>
        <w:kinsoku w:val="0"/>
        <w:overflowPunct w:val="0"/>
        <w:spacing w:before="6"/>
        <w:ind w:left="0" w:firstLine="0"/>
        <w:rPr>
          <w:sz w:val="25"/>
          <w:szCs w:val="25"/>
          <w:lang w:val="uk-UA"/>
        </w:rPr>
      </w:pPr>
    </w:p>
    <w:p w14:paraId="1EAE2CB2" w14:textId="77777777" w:rsidR="00EE277E" w:rsidRPr="00430366" w:rsidRDefault="00EE277E">
      <w:pPr>
        <w:pStyle w:val="1"/>
        <w:numPr>
          <w:ilvl w:val="1"/>
          <w:numId w:val="12"/>
        </w:numPr>
        <w:tabs>
          <w:tab w:val="left" w:pos="1428"/>
        </w:tabs>
        <w:kinsoku w:val="0"/>
        <w:overflowPunct w:val="0"/>
        <w:ind w:left="1428" w:hanging="571"/>
        <w:rPr>
          <w:b w:val="0"/>
          <w:bCs w:val="0"/>
          <w:lang w:val="uk-UA"/>
        </w:rPr>
      </w:pPr>
      <w:r w:rsidRPr="00430366">
        <w:rPr>
          <w:spacing w:val="-1"/>
          <w:lang w:val="uk-UA"/>
        </w:rPr>
        <w:t>Зобов’язання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відповідно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lang w:val="uk-UA"/>
        </w:rPr>
        <w:t xml:space="preserve"> </w:t>
      </w:r>
      <w:r w:rsidRPr="00430366">
        <w:rPr>
          <w:spacing w:val="-1"/>
          <w:lang w:val="uk-UA"/>
        </w:rPr>
        <w:t>регіональних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3"/>
          <w:lang w:val="uk-UA"/>
        </w:rPr>
        <w:t>місцевих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3"/>
          <w:lang w:val="uk-UA"/>
        </w:rPr>
        <w:t>програм</w:t>
      </w:r>
    </w:p>
    <w:p w14:paraId="1AF56642" w14:textId="77777777" w:rsidR="00EE277E" w:rsidRPr="00430366" w:rsidRDefault="00EE277E">
      <w:pPr>
        <w:pStyle w:val="a3"/>
        <w:kinsoku w:val="0"/>
        <w:overflowPunct w:val="0"/>
        <w:spacing w:before="11"/>
        <w:ind w:left="0" w:firstLine="0"/>
        <w:rPr>
          <w:b/>
          <w:bCs/>
          <w:sz w:val="22"/>
          <w:szCs w:val="22"/>
          <w:lang w:val="uk-UA"/>
        </w:rPr>
      </w:pPr>
    </w:p>
    <w:p w14:paraId="5360B14A" w14:textId="77777777" w:rsidR="00EE277E" w:rsidRPr="00430366" w:rsidRDefault="00EE277E">
      <w:pPr>
        <w:pStyle w:val="a3"/>
        <w:kinsoku w:val="0"/>
        <w:overflowPunct w:val="0"/>
        <w:spacing w:line="241" w:lineRule="auto"/>
        <w:ind w:right="99"/>
        <w:jc w:val="both"/>
        <w:rPr>
          <w:lang w:val="uk-UA"/>
        </w:rPr>
      </w:pPr>
      <w:r w:rsidRPr="00430366">
        <w:rPr>
          <w:lang w:val="uk-UA"/>
        </w:rPr>
        <w:t>Відповідно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62"/>
          <w:lang w:val="uk-UA"/>
        </w:rPr>
        <w:t xml:space="preserve"> </w:t>
      </w:r>
      <w:r w:rsidRPr="00430366">
        <w:rPr>
          <w:lang w:val="uk-UA"/>
        </w:rPr>
        <w:t>Регіонального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плану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відходами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4"/>
          <w:lang w:val="uk-UA"/>
        </w:rPr>
        <w:t>Вінницької</w:t>
      </w:r>
      <w:r w:rsidRPr="00430366">
        <w:rPr>
          <w:spacing w:val="80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області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3"/>
          <w:lang w:val="uk-UA"/>
        </w:rPr>
        <w:t>2030</w:t>
      </w:r>
      <w:r w:rsidRPr="00430366">
        <w:rPr>
          <w:spacing w:val="5"/>
          <w:lang w:val="uk-UA"/>
        </w:rPr>
        <w:t xml:space="preserve"> року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територія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Погребищенської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3"/>
          <w:lang w:val="uk-UA"/>
        </w:rPr>
        <w:t>віднесена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2"/>
          <w:lang w:val="uk-UA"/>
        </w:rPr>
        <w:t>Північно-</w:t>
      </w:r>
      <w:r w:rsidRPr="00430366">
        <w:rPr>
          <w:spacing w:val="52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Східного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2"/>
          <w:lang w:val="uk-UA"/>
        </w:rPr>
        <w:t>кластеру,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де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має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1"/>
          <w:lang w:val="uk-UA"/>
        </w:rPr>
        <w:t>функціонувати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2"/>
          <w:lang w:val="uk-UA"/>
        </w:rPr>
        <w:t>єдиний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5"/>
          <w:lang w:val="uk-UA"/>
        </w:rPr>
        <w:t>полігон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відходів.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1"/>
          <w:lang w:val="uk-UA"/>
        </w:rPr>
        <w:t>Також,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згідно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1"/>
          <w:lang w:val="uk-UA"/>
        </w:rPr>
        <w:t>вказаного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2"/>
          <w:lang w:val="uk-UA"/>
        </w:rPr>
        <w:t>Плану,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м.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5"/>
          <w:lang w:val="uk-UA"/>
        </w:rPr>
        <w:t>Погребище</w:t>
      </w:r>
      <w:r w:rsidRPr="00430366">
        <w:rPr>
          <w:spacing w:val="46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заплановано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у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роздільного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1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2"/>
          <w:lang w:val="uk-UA"/>
        </w:rPr>
        <w:t>відходів,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2"/>
          <w:lang w:val="uk-UA"/>
        </w:rPr>
        <w:t>об’єкту</w:t>
      </w:r>
      <w:r w:rsidRPr="00430366">
        <w:rPr>
          <w:spacing w:val="111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біологічного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proofErr w:type="spellStart"/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хо</w:t>
      </w:r>
      <w:r w:rsidRPr="00430366">
        <w:rPr>
          <w:spacing w:val="-11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proofErr w:type="spellEnd"/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і,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як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7"/>
          <w:lang w:val="uk-UA"/>
        </w:rPr>
        <w:t>пункт</w:t>
      </w:r>
      <w:r w:rsidRPr="00430366">
        <w:rPr>
          <w:spacing w:val="10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и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3"/>
          <w:lang w:val="uk-UA"/>
        </w:rPr>
        <w:t xml:space="preserve"> </w:t>
      </w:r>
      <w:proofErr w:type="spellStart"/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5"/>
          <w:lang w:val="uk-UA"/>
        </w:rPr>
        <w:t>тт</w:t>
      </w:r>
      <w:r w:rsidRPr="00430366">
        <w:rPr>
          <w:spacing w:val="-3"/>
          <w:lang w:val="uk-UA"/>
        </w:rPr>
        <w:t>є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proofErr w:type="spellEnd"/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станції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визнано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1"/>
          <w:lang w:val="uk-UA"/>
        </w:rPr>
        <w:t>економічно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spacing w:val="19"/>
          <w:lang w:val="uk-UA"/>
        </w:rPr>
        <w:t>м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6"/>
          <w:lang w:val="uk-UA"/>
        </w:rPr>
        <w:t>Це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в,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5"/>
          <w:lang w:val="uk-UA"/>
        </w:rPr>
        <w:t>ї</w:t>
      </w:r>
      <w:r w:rsidRPr="00430366">
        <w:rPr>
          <w:lang w:val="uk-UA"/>
        </w:rPr>
        <w:t>х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 xml:space="preserve">і </w:t>
      </w:r>
      <w:r w:rsidRPr="00430366">
        <w:rPr>
          <w:spacing w:val="1"/>
          <w:lang w:val="uk-UA"/>
        </w:rPr>
        <w:t>можливої</w:t>
      </w:r>
      <w:r w:rsidRPr="00430366">
        <w:rPr>
          <w:spacing w:val="-3"/>
          <w:lang w:val="uk-UA"/>
        </w:rPr>
        <w:t xml:space="preserve"> 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б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.</w:t>
      </w:r>
    </w:p>
    <w:p w14:paraId="3F7E5061" w14:textId="77777777" w:rsidR="00EE277E" w:rsidRPr="00430366" w:rsidRDefault="00EE277E">
      <w:pPr>
        <w:pStyle w:val="a3"/>
        <w:kinsoku w:val="0"/>
        <w:overflowPunct w:val="0"/>
        <w:ind w:right="124"/>
        <w:jc w:val="both"/>
        <w:rPr>
          <w:lang w:val="uk-UA"/>
        </w:rPr>
      </w:pPr>
      <w:r w:rsidRPr="00430366">
        <w:rPr>
          <w:lang w:val="uk-UA"/>
        </w:rPr>
        <w:t>Відповідно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1"/>
          <w:lang w:val="uk-UA"/>
        </w:rPr>
        <w:t>Міської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цільової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Програми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охорони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4"/>
          <w:lang w:val="uk-UA"/>
        </w:rPr>
        <w:t>навколишнього</w:t>
      </w:r>
      <w:r w:rsidRPr="00430366">
        <w:rPr>
          <w:spacing w:val="36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а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9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1"/>
          <w:lang w:val="uk-UA"/>
        </w:rPr>
        <w:t>міської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93"/>
          <w:w w:val="101"/>
          <w:lang w:val="uk-UA"/>
        </w:rPr>
        <w:t xml:space="preserve"> </w:t>
      </w:r>
      <w:r w:rsidRPr="00430366">
        <w:rPr>
          <w:spacing w:val="6"/>
          <w:lang w:val="uk-UA"/>
        </w:rPr>
        <w:t>2024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2</w:t>
      </w:r>
      <w:r w:rsidRPr="00430366">
        <w:rPr>
          <w:spacing w:val="-8"/>
          <w:lang w:val="uk-UA"/>
        </w:rPr>
        <w:t>0</w:t>
      </w:r>
      <w:r w:rsidRPr="00430366">
        <w:rPr>
          <w:spacing w:val="5"/>
          <w:lang w:val="uk-UA"/>
        </w:rPr>
        <w:t>2</w:t>
      </w:r>
      <w:r w:rsidRPr="00430366">
        <w:rPr>
          <w:lang w:val="uk-UA"/>
        </w:rPr>
        <w:t>8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хо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1"/>
          <w:lang w:val="uk-UA"/>
        </w:rPr>
        <w:t>питань,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2"/>
          <w:lang w:val="uk-UA"/>
        </w:rPr>
        <w:t>стосуються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1"/>
          <w:lang w:val="uk-UA"/>
        </w:rPr>
        <w:t>охорони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3"/>
          <w:lang w:val="uk-UA"/>
        </w:rPr>
        <w:t>довкілля,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4"/>
          <w:lang w:val="uk-UA"/>
        </w:rPr>
        <w:t>об’єктів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8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1"/>
          <w:lang w:val="uk-UA"/>
        </w:rPr>
        <w:t>фонду,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завданнях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.</w:t>
      </w:r>
    </w:p>
    <w:p w14:paraId="6BDE73AD" w14:textId="77777777" w:rsidR="00EE277E" w:rsidRPr="00430366" w:rsidRDefault="00EE277E">
      <w:pPr>
        <w:pStyle w:val="a3"/>
        <w:tabs>
          <w:tab w:val="left" w:pos="2611"/>
          <w:tab w:val="left" w:pos="2894"/>
          <w:tab w:val="left" w:pos="3315"/>
          <w:tab w:val="left" w:pos="4665"/>
          <w:tab w:val="left" w:pos="6074"/>
          <w:tab w:val="left" w:pos="7678"/>
        </w:tabs>
        <w:kinsoku w:val="0"/>
        <w:overflowPunct w:val="0"/>
        <w:spacing w:line="241" w:lineRule="auto"/>
        <w:ind w:right="118"/>
        <w:jc w:val="right"/>
        <w:rPr>
          <w:lang w:val="uk-UA"/>
        </w:rPr>
      </w:pPr>
      <w:r w:rsidRPr="00430366">
        <w:rPr>
          <w:spacing w:val="3"/>
          <w:lang w:val="uk-UA"/>
        </w:rPr>
        <w:t>В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lang w:val="uk-UA"/>
        </w:rPr>
        <w:tab/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lang w:val="uk-UA"/>
        </w:rPr>
        <w:tab/>
      </w:r>
      <w:r w:rsidRPr="00430366">
        <w:rPr>
          <w:spacing w:val="1"/>
          <w:lang w:val="uk-UA"/>
        </w:rPr>
        <w:t>М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lang w:val="uk-UA"/>
        </w:rPr>
        <w:tab/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lang w:val="uk-UA"/>
        </w:rPr>
        <w:tab/>
      </w: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lang w:val="uk-UA"/>
        </w:rPr>
        <w:tab/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оз</w:t>
      </w:r>
      <w:r w:rsidRPr="00430366">
        <w:rPr>
          <w:spacing w:val="3"/>
          <w:lang w:val="uk-UA"/>
        </w:rPr>
        <w:t>б</w:t>
      </w:r>
      <w:r w:rsidRPr="00430366">
        <w:rPr>
          <w:spacing w:val="-22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lang w:val="uk-UA"/>
        </w:rPr>
        <w:tab/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lang w:val="uk-UA"/>
        </w:rPr>
        <w:tab/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 xml:space="preserve">о 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 xml:space="preserve">я  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21"/>
          <w:lang w:val="uk-UA"/>
        </w:rPr>
        <w:t>о</w:t>
      </w:r>
      <w:r w:rsidRPr="00430366">
        <w:rPr>
          <w:spacing w:val="-5"/>
          <w:lang w:val="uk-UA"/>
        </w:rPr>
        <w:t>-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20"/>
          <w:lang w:val="uk-UA"/>
        </w:rPr>
        <w:t>т</w:t>
      </w:r>
      <w:r w:rsidRPr="00430366">
        <w:rPr>
          <w:spacing w:val="-18"/>
          <w:lang w:val="uk-UA"/>
        </w:rPr>
        <w:t>и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 xml:space="preserve">ресурсів </w:t>
      </w:r>
      <w:r w:rsidRPr="00430366">
        <w:rPr>
          <w:lang w:val="uk-UA"/>
        </w:rPr>
        <w:t>у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1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3"/>
          <w:lang w:val="uk-UA"/>
        </w:rPr>
        <w:t>міській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і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3"/>
          <w:lang w:val="uk-UA"/>
        </w:rPr>
        <w:t>2026</w:t>
      </w:r>
      <w:r w:rsidRPr="00430366">
        <w:rPr>
          <w:spacing w:val="-40"/>
          <w:lang w:val="uk-UA"/>
        </w:rPr>
        <w:t xml:space="preserve"> </w:t>
      </w:r>
      <w:r w:rsidRPr="00430366">
        <w:rPr>
          <w:spacing w:val="-6"/>
          <w:lang w:val="uk-UA"/>
        </w:rPr>
        <w:t>-2028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6"/>
          <w:lang w:val="uk-UA"/>
        </w:rPr>
        <w:t>роки</w:t>
      </w:r>
      <w:r w:rsidRPr="00430366">
        <w:rPr>
          <w:spacing w:val="4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 xml:space="preserve">е 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 xml:space="preserve">я 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 xml:space="preserve">у 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 xml:space="preserve">і </w:t>
      </w:r>
      <w:r w:rsidRPr="00430366">
        <w:rPr>
          <w:spacing w:val="37"/>
          <w:lang w:val="uk-UA"/>
        </w:rPr>
        <w:t xml:space="preserve"> </w:t>
      </w:r>
      <w:r w:rsidRPr="00430366">
        <w:rPr>
          <w:lang w:val="uk-UA"/>
        </w:rPr>
        <w:t xml:space="preserve">освітлення, 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1"/>
          <w:lang w:val="uk-UA"/>
        </w:rPr>
        <w:t>встановлення</w:t>
      </w:r>
      <w:r w:rsidRPr="00430366">
        <w:rPr>
          <w:lang w:val="uk-UA"/>
        </w:rPr>
        <w:t xml:space="preserve"> 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6"/>
          <w:lang w:val="uk-UA"/>
        </w:rPr>
        <w:t>сонячних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панелей,</w:t>
      </w:r>
      <w:r w:rsidRPr="00430366">
        <w:rPr>
          <w:spacing w:val="8"/>
          <w:lang w:val="uk-UA"/>
        </w:rPr>
        <w:t xml:space="preserve"> </w:t>
      </w:r>
      <w:proofErr w:type="spellStart"/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32"/>
          <w:lang w:val="uk-UA"/>
        </w:rPr>
        <w:t>я</w:t>
      </w:r>
      <w:proofErr w:type="spellEnd"/>
      <w:r w:rsidR="00C461DF">
        <w:rPr>
          <w:spacing w:val="32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ь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заходи,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1"/>
          <w:lang w:val="uk-UA"/>
        </w:rPr>
        <w:t xml:space="preserve">включені </w:t>
      </w:r>
      <w:r w:rsidRPr="00430366">
        <w:rPr>
          <w:spacing w:val="1"/>
          <w:lang w:val="uk-UA"/>
        </w:rPr>
        <w:t>до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.</w:t>
      </w:r>
      <w:r w:rsidRPr="00430366">
        <w:rPr>
          <w:spacing w:val="112"/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23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д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5"/>
          <w:lang w:val="uk-UA"/>
        </w:rPr>
        <w:t>’</w:t>
      </w:r>
      <w:r w:rsidRPr="00430366">
        <w:rPr>
          <w:spacing w:val="2"/>
          <w:lang w:val="uk-UA"/>
        </w:rPr>
        <w:t>я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ь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16"/>
          <w:lang w:val="uk-UA"/>
        </w:rPr>
        <w:t>м</w:t>
      </w:r>
      <w:r w:rsidRPr="00430366">
        <w:rPr>
          <w:spacing w:val="-7"/>
          <w:lang w:val="uk-UA"/>
        </w:rPr>
        <w:t>а</w:t>
      </w:r>
      <w:r w:rsidRPr="00430366">
        <w:rPr>
          <w:spacing w:val="-16"/>
          <w:lang w:val="uk-UA"/>
        </w:rPr>
        <w:t>м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.</w:t>
      </w:r>
    </w:p>
    <w:p w14:paraId="500896E7" w14:textId="77777777" w:rsidR="00EE277E" w:rsidRPr="00430366" w:rsidRDefault="00EE277E">
      <w:pPr>
        <w:pStyle w:val="a3"/>
        <w:kinsoku w:val="0"/>
        <w:overflowPunct w:val="0"/>
        <w:spacing w:line="313" w:lineRule="exact"/>
        <w:ind w:firstLine="0"/>
        <w:rPr>
          <w:lang w:val="uk-UA"/>
        </w:rPr>
      </w:pPr>
      <w:r w:rsidRPr="00430366">
        <w:rPr>
          <w:spacing w:val="2"/>
          <w:lang w:val="uk-UA"/>
        </w:rPr>
        <w:t>Зокрема,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Вінницької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області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повинні:</w:t>
      </w:r>
    </w:p>
    <w:p w14:paraId="7491FAD9" w14:textId="77777777" w:rsidR="00EE277E" w:rsidRPr="00430366" w:rsidRDefault="00EE277E">
      <w:pPr>
        <w:pStyle w:val="a3"/>
        <w:numPr>
          <w:ilvl w:val="0"/>
          <w:numId w:val="10"/>
        </w:numPr>
        <w:tabs>
          <w:tab w:val="left" w:pos="1579"/>
        </w:tabs>
        <w:kinsoku w:val="0"/>
        <w:overflowPunct w:val="0"/>
        <w:spacing w:before="5" w:line="238" w:lineRule="auto"/>
        <w:ind w:right="114" w:hanging="360"/>
        <w:jc w:val="both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 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відновлювальної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4"/>
          <w:lang w:val="uk-UA"/>
        </w:rPr>
        <w:t>(Програма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2"/>
          <w:lang w:val="uk-UA"/>
        </w:rPr>
        <w:t>Вінницькій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області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2024-2026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5"/>
          <w:lang w:val="uk-UA"/>
        </w:rPr>
        <w:t>роки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умовах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правового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му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воєнного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1"/>
          <w:lang w:val="uk-UA"/>
        </w:rPr>
        <w:t>стану);</w:t>
      </w:r>
    </w:p>
    <w:p w14:paraId="1F515C5B" w14:textId="77777777" w:rsidR="00EE277E" w:rsidRPr="00430366" w:rsidRDefault="00EE277E">
      <w:pPr>
        <w:pStyle w:val="a3"/>
        <w:numPr>
          <w:ilvl w:val="0"/>
          <w:numId w:val="10"/>
        </w:numPr>
        <w:tabs>
          <w:tab w:val="left" w:pos="1579"/>
        </w:tabs>
        <w:kinsoku w:val="0"/>
        <w:overflowPunct w:val="0"/>
        <w:spacing w:before="24" w:line="234" w:lineRule="auto"/>
        <w:ind w:right="139" w:hanging="360"/>
        <w:jc w:val="both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4"/>
          <w:lang w:val="uk-UA"/>
        </w:rPr>
        <w:t>заходи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знешкодження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5"/>
          <w:lang w:val="uk-UA"/>
        </w:rPr>
        <w:t>заборонених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пестицидів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25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х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68"/>
          <w:lang w:val="uk-UA"/>
        </w:rPr>
        <w:t xml:space="preserve"> </w:t>
      </w:r>
      <w:r w:rsidRPr="00430366">
        <w:rPr>
          <w:lang w:val="uk-UA"/>
        </w:rPr>
        <w:t>(Регіональна</w:t>
      </w:r>
      <w:r w:rsidRPr="00430366">
        <w:rPr>
          <w:spacing w:val="60"/>
          <w:lang w:val="uk-UA"/>
        </w:rPr>
        <w:t xml:space="preserve"> </w:t>
      </w:r>
      <w:r w:rsidRPr="00430366">
        <w:rPr>
          <w:lang w:val="uk-UA"/>
        </w:rPr>
        <w:t>екологічна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6"/>
          <w:lang w:val="uk-UA"/>
        </w:rPr>
        <w:t>бюджетна</w:t>
      </w:r>
      <w:r w:rsidRPr="00430366">
        <w:rPr>
          <w:spacing w:val="99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програма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2019-2023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роки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2026-2030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-6"/>
          <w:lang w:val="uk-UA"/>
        </w:rPr>
        <w:t>))</w:t>
      </w:r>
      <w:r w:rsidRPr="00430366">
        <w:rPr>
          <w:lang w:val="uk-UA"/>
        </w:rPr>
        <w:t>;</w:t>
      </w:r>
    </w:p>
    <w:p w14:paraId="0F50DCEA" w14:textId="77777777" w:rsidR="00EE277E" w:rsidRPr="00430366" w:rsidRDefault="00EE277E">
      <w:pPr>
        <w:pStyle w:val="a3"/>
        <w:numPr>
          <w:ilvl w:val="0"/>
          <w:numId w:val="10"/>
        </w:numPr>
        <w:tabs>
          <w:tab w:val="left" w:pos="1579"/>
        </w:tabs>
        <w:kinsoku w:val="0"/>
        <w:overflowPunct w:val="0"/>
        <w:spacing w:before="33" w:line="316" w:lineRule="exact"/>
        <w:ind w:right="132" w:hanging="360"/>
        <w:jc w:val="both"/>
        <w:rPr>
          <w:lang w:val="uk-UA"/>
        </w:rPr>
      </w:pP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зу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у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5"/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20"/>
          <w:lang w:val="uk-UA"/>
        </w:rPr>
        <w:t>і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відходами,</w:t>
      </w:r>
      <w:r w:rsidRPr="00430366">
        <w:rPr>
          <w:lang w:val="uk-UA"/>
        </w:rPr>
        <w:t xml:space="preserve">   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 xml:space="preserve">я   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1"/>
          <w:lang w:val="uk-UA"/>
        </w:rPr>
        <w:t>культури</w:t>
      </w:r>
      <w:r w:rsidRPr="00430366">
        <w:rPr>
          <w:lang w:val="uk-UA"/>
        </w:rPr>
        <w:t xml:space="preserve">   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1"/>
          <w:lang w:val="uk-UA"/>
        </w:rPr>
        <w:t>поводження</w:t>
      </w:r>
      <w:r w:rsidRPr="00430366">
        <w:rPr>
          <w:lang w:val="uk-UA"/>
        </w:rPr>
        <w:t xml:space="preserve">   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 xml:space="preserve">з    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4"/>
          <w:lang w:val="uk-UA"/>
        </w:rPr>
        <w:t>відходами</w:t>
      </w:r>
    </w:p>
    <w:p w14:paraId="2C37A5EC" w14:textId="77777777" w:rsidR="00EE277E" w:rsidRPr="00430366" w:rsidRDefault="00EE277E">
      <w:pPr>
        <w:pStyle w:val="a3"/>
        <w:numPr>
          <w:ilvl w:val="0"/>
          <w:numId w:val="10"/>
        </w:numPr>
        <w:tabs>
          <w:tab w:val="left" w:pos="1579"/>
        </w:tabs>
        <w:kinsoku w:val="0"/>
        <w:overflowPunct w:val="0"/>
        <w:spacing w:before="33" w:line="316" w:lineRule="exact"/>
        <w:ind w:right="132" w:hanging="36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6DE508F4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069557A7" w14:textId="77777777" w:rsidR="00EE277E" w:rsidRPr="00430366" w:rsidRDefault="00EE277E">
      <w:pPr>
        <w:pStyle w:val="a3"/>
        <w:kinsoku w:val="0"/>
        <w:overflowPunct w:val="0"/>
        <w:spacing w:before="77" w:line="316" w:lineRule="exact"/>
        <w:ind w:left="1578" w:right="123" w:firstLine="0"/>
        <w:rPr>
          <w:lang w:val="uk-UA"/>
        </w:rPr>
      </w:pPr>
      <w:r w:rsidRPr="00430366">
        <w:rPr>
          <w:lang w:val="uk-UA"/>
        </w:rPr>
        <w:t xml:space="preserve">(Регіональна 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 xml:space="preserve">екологічна 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2"/>
          <w:lang w:val="uk-UA"/>
        </w:rPr>
        <w:t>бюджетна</w:t>
      </w:r>
      <w:r w:rsidRPr="00430366">
        <w:rPr>
          <w:lang w:val="uk-UA"/>
        </w:rPr>
        <w:t xml:space="preserve"> 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2"/>
          <w:lang w:val="uk-UA"/>
        </w:rPr>
        <w:t>програма</w:t>
      </w:r>
      <w:r w:rsidRPr="00430366">
        <w:rPr>
          <w:lang w:val="uk-UA"/>
        </w:rPr>
        <w:t xml:space="preserve"> 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lang w:val="uk-UA"/>
        </w:rPr>
        <w:t xml:space="preserve"> 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1"/>
          <w:lang w:val="uk-UA"/>
        </w:rPr>
        <w:t>2019-2023</w:t>
      </w:r>
      <w:r w:rsidRPr="00430366">
        <w:rPr>
          <w:lang w:val="uk-UA"/>
        </w:rPr>
        <w:t xml:space="preserve"> 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6"/>
          <w:lang w:val="uk-UA"/>
        </w:rPr>
        <w:t>роки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18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 xml:space="preserve">на </w:t>
      </w:r>
      <w:r w:rsidRPr="00430366">
        <w:rPr>
          <w:spacing w:val="1"/>
          <w:lang w:val="uk-UA"/>
        </w:rPr>
        <w:t>2026-2030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-6"/>
          <w:lang w:val="uk-UA"/>
        </w:rPr>
        <w:t>))</w:t>
      </w:r>
      <w:r w:rsidRPr="00430366">
        <w:rPr>
          <w:lang w:val="uk-UA"/>
        </w:rPr>
        <w:t>;</w:t>
      </w:r>
    </w:p>
    <w:p w14:paraId="2A50616F" w14:textId="77777777" w:rsidR="00EE277E" w:rsidRPr="00430366" w:rsidRDefault="00EE277E">
      <w:pPr>
        <w:pStyle w:val="a3"/>
        <w:numPr>
          <w:ilvl w:val="0"/>
          <w:numId w:val="10"/>
        </w:numPr>
        <w:tabs>
          <w:tab w:val="left" w:pos="1579"/>
        </w:tabs>
        <w:kinsoku w:val="0"/>
        <w:overflowPunct w:val="0"/>
        <w:spacing w:before="44" w:line="316" w:lineRule="exact"/>
        <w:ind w:right="115" w:hanging="360"/>
        <w:jc w:val="both"/>
        <w:rPr>
          <w:lang w:val="uk-UA"/>
        </w:rPr>
      </w:pP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0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 xml:space="preserve">и </w:t>
      </w:r>
      <w:r w:rsidRPr="00430366">
        <w:rPr>
          <w:spacing w:val="2"/>
          <w:lang w:val="uk-UA"/>
        </w:rPr>
        <w:t>площу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фонду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5"/>
          <w:lang w:val="uk-UA"/>
        </w:rPr>
        <w:t>(Регіональна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lang w:val="uk-UA"/>
        </w:rPr>
        <w:t>екологічна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2"/>
          <w:lang w:val="uk-UA"/>
        </w:rPr>
        <w:t>бюджетна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2"/>
          <w:lang w:val="uk-UA"/>
        </w:rPr>
        <w:t>програма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2019-2023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5"/>
          <w:lang w:val="uk-UA"/>
        </w:rPr>
        <w:t>роки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6"/>
          <w:lang w:val="uk-UA"/>
        </w:rPr>
        <w:t>2026</w:t>
      </w:r>
      <w:r w:rsidRPr="00430366">
        <w:rPr>
          <w:spacing w:val="-5"/>
          <w:lang w:val="uk-UA"/>
        </w:rPr>
        <w:t>-</w:t>
      </w:r>
      <w:r w:rsidRPr="00430366">
        <w:rPr>
          <w:spacing w:val="5"/>
          <w:lang w:val="uk-UA"/>
        </w:rPr>
        <w:t>2</w:t>
      </w:r>
      <w:r w:rsidRPr="00430366">
        <w:rPr>
          <w:spacing w:val="-8"/>
          <w:lang w:val="uk-UA"/>
        </w:rPr>
        <w:t>0</w:t>
      </w:r>
      <w:r w:rsidRPr="00430366">
        <w:rPr>
          <w:spacing w:val="5"/>
          <w:lang w:val="uk-UA"/>
        </w:rPr>
        <w:t>3</w:t>
      </w:r>
      <w:r w:rsidRPr="00430366">
        <w:rPr>
          <w:lang w:val="uk-UA"/>
        </w:rPr>
        <w:t>0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-6"/>
          <w:lang w:val="uk-UA"/>
        </w:rPr>
        <w:t>))</w:t>
      </w:r>
      <w:r w:rsidRPr="00430366">
        <w:rPr>
          <w:lang w:val="uk-UA"/>
        </w:rPr>
        <w:t>;</w:t>
      </w:r>
    </w:p>
    <w:p w14:paraId="68B6A8E7" w14:textId="77777777" w:rsidR="00EE277E" w:rsidRPr="00430366" w:rsidRDefault="00EE277E">
      <w:pPr>
        <w:pStyle w:val="a3"/>
        <w:numPr>
          <w:ilvl w:val="0"/>
          <w:numId w:val="10"/>
        </w:numPr>
        <w:tabs>
          <w:tab w:val="left" w:pos="1579"/>
        </w:tabs>
        <w:kinsoku w:val="0"/>
        <w:overflowPunct w:val="0"/>
        <w:ind w:right="125" w:hanging="360"/>
        <w:jc w:val="both"/>
        <w:rPr>
          <w:lang w:val="uk-UA"/>
        </w:rPr>
      </w:pPr>
      <w:r w:rsidRPr="00430366">
        <w:rPr>
          <w:spacing w:val="1"/>
          <w:lang w:val="uk-UA"/>
        </w:rPr>
        <w:t>зберігати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біологічне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ландшафтне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ітт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 у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3"/>
          <w:lang w:val="uk-UA"/>
        </w:rPr>
        <w:t>т.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5"/>
          <w:lang w:val="uk-UA"/>
        </w:rPr>
        <w:t>ч.</w:t>
      </w:r>
      <w:r w:rsidRPr="00430366">
        <w:rPr>
          <w:spacing w:val="96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елементи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-11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(Регіональна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 xml:space="preserve">екологічна  </w:t>
      </w:r>
      <w:r w:rsidRPr="00430366">
        <w:rPr>
          <w:spacing w:val="-6"/>
          <w:lang w:val="uk-UA"/>
        </w:rPr>
        <w:t>бюджетна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програма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2019-2023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роки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2026-2030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-6"/>
          <w:lang w:val="uk-UA"/>
        </w:rPr>
        <w:t>))</w:t>
      </w:r>
      <w:r w:rsidRPr="00430366">
        <w:rPr>
          <w:lang w:val="uk-UA"/>
        </w:rPr>
        <w:t>;</w:t>
      </w:r>
    </w:p>
    <w:p w14:paraId="427A8DFE" w14:textId="77777777" w:rsidR="00EE277E" w:rsidRPr="00430366" w:rsidRDefault="00EE277E">
      <w:pPr>
        <w:pStyle w:val="a3"/>
        <w:numPr>
          <w:ilvl w:val="0"/>
          <w:numId w:val="10"/>
        </w:numPr>
        <w:tabs>
          <w:tab w:val="left" w:pos="1579"/>
        </w:tabs>
        <w:kinsoku w:val="0"/>
        <w:overflowPunct w:val="0"/>
        <w:spacing w:before="3"/>
        <w:ind w:right="124" w:hanging="360"/>
        <w:jc w:val="both"/>
        <w:rPr>
          <w:lang w:val="uk-UA"/>
        </w:rPr>
      </w:pPr>
      <w:r w:rsidRPr="00430366">
        <w:rPr>
          <w:lang w:val="uk-UA"/>
        </w:rPr>
        <w:t>популяризувати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біологічне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ітт</w:t>
      </w:r>
      <w:r w:rsidRPr="00430366">
        <w:rPr>
          <w:lang w:val="uk-UA"/>
        </w:rPr>
        <w:t>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регіону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(у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10"/>
          <w:lang w:val="uk-UA"/>
        </w:rPr>
        <w:t>т.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5"/>
          <w:lang w:val="uk-UA"/>
        </w:rPr>
        <w:t>ч.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через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зеленого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туризму)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(Регіональна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екологічна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10"/>
          <w:lang w:val="uk-UA"/>
        </w:rPr>
        <w:t>бюджетна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програма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2019-2023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роки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2026-2030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-6"/>
          <w:lang w:val="uk-UA"/>
        </w:rPr>
        <w:t>))</w:t>
      </w:r>
      <w:r w:rsidRPr="00430366">
        <w:rPr>
          <w:lang w:val="uk-UA"/>
        </w:rPr>
        <w:t>;</w:t>
      </w:r>
    </w:p>
    <w:p w14:paraId="72A62E93" w14:textId="77777777" w:rsidR="00EE277E" w:rsidRPr="00430366" w:rsidRDefault="00EE277E">
      <w:pPr>
        <w:pStyle w:val="a3"/>
        <w:numPr>
          <w:ilvl w:val="0"/>
          <w:numId w:val="10"/>
        </w:numPr>
        <w:tabs>
          <w:tab w:val="left" w:pos="1579"/>
        </w:tabs>
        <w:kinsoku w:val="0"/>
        <w:overflowPunct w:val="0"/>
        <w:spacing w:before="9" w:line="234" w:lineRule="auto"/>
        <w:ind w:right="99" w:hanging="360"/>
        <w:jc w:val="both"/>
        <w:rPr>
          <w:lang w:val="uk-UA"/>
        </w:rPr>
      </w:pP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 xml:space="preserve">и </w:t>
      </w:r>
      <w:r w:rsidRPr="00430366">
        <w:rPr>
          <w:spacing w:val="-1"/>
          <w:lang w:val="uk-UA"/>
        </w:rPr>
        <w:t>очисні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3"/>
          <w:lang w:val="uk-UA"/>
        </w:rPr>
        <w:t>споруди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5"/>
          <w:lang w:val="uk-UA"/>
        </w:rPr>
        <w:t>системи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5"/>
          <w:lang w:val="uk-UA"/>
        </w:rPr>
        <w:t>водовідведення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lang w:val="uk-UA"/>
        </w:rPr>
        <w:t>(Регіональна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екологічна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2"/>
          <w:lang w:val="uk-UA"/>
        </w:rPr>
        <w:t>бюджетна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2"/>
          <w:lang w:val="uk-UA"/>
        </w:rPr>
        <w:t>програма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3"/>
          <w:lang w:val="uk-UA"/>
        </w:rPr>
        <w:t>2019</w:t>
      </w:r>
      <w:r w:rsidRPr="00430366">
        <w:rPr>
          <w:spacing w:val="-43"/>
          <w:lang w:val="uk-UA"/>
        </w:rPr>
        <w:t xml:space="preserve"> </w:t>
      </w:r>
      <w:r w:rsidRPr="00430366">
        <w:rPr>
          <w:spacing w:val="-1"/>
          <w:lang w:val="uk-UA"/>
        </w:rPr>
        <w:t>-2023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6"/>
          <w:lang w:val="uk-UA"/>
        </w:rPr>
        <w:t>роки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18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 xml:space="preserve">на </w:t>
      </w:r>
      <w:r w:rsidRPr="00430366">
        <w:rPr>
          <w:spacing w:val="1"/>
          <w:lang w:val="uk-UA"/>
        </w:rPr>
        <w:t>2026-2030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-6"/>
          <w:lang w:val="uk-UA"/>
        </w:rPr>
        <w:t>))</w:t>
      </w:r>
      <w:r w:rsidRPr="00430366">
        <w:rPr>
          <w:lang w:val="uk-UA"/>
        </w:rPr>
        <w:t>;</w:t>
      </w:r>
    </w:p>
    <w:p w14:paraId="6C55AD6B" w14:textId="77777777" w:rsidR="00EE277E" w:rsidRPr="00430366" w:rsidRDefault="00EE277E">
      <w:pPr>
        <w:pStyle w:val="a3"/>
        <w:numPr>
          <w:ilvl w:val="0"/>
          <w:numId w:val="10"/>
        </w:numPr>
        <w:tabs>
          <w:tab w:val="left" w:pos="1579"/>
        </w:tabs>
        <w:kinsoku w:val="0"/>
        <w:overflowPunct w:val="0"/>
        <w:spacing w:before="21" w:line="238" w:lineRule="auto"/>
        <w:ind w:right="99" w:hanging="360"/>
        <w:jc w:val="both"/>
        <w:rPr>
          <w:lang w:val="uk-UA"/>
        </w:rPr>
      </w:pPr>
      <w:r w:rsidRPr="00430366">
        <w:rPr>
          <w:lang w:val="uk-UA"/>
        </w:rPr>
        <w:t>підвищувати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екологічну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2"/>
          <w:lang w:val="uk-UA"/>
        </w:rPr>
        <w:t>свідомість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4"/>
          <w:lang w:val="uk-UA"/>
        </w:rPr>
        <w:t>суб’єктів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lang w:val="uk-UA"/>
        </w:rPr>
        <w:t>господарювання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2"/>
          <w:lang w:val="uk-UA"/>
        </w:rPr>
        <w:t>охорони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lang w:val="uk-UA"/>
        </w:rPr>
        <w:t xml:space="preserve"> 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6"/>
          <w:lang w:val="uk-UA"/>
        </w:rPr>
        <w:t>об’єктів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lang w:val="uk-UA"/>
        </w:rPr>
        <w:t>(Регіональна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екологічна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2"/>
          <w:lang w:val="uk-UA"/>
        </w:rPr>
        <w:t>бюджетна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2"/>
          <w:lang w:val="uk-UA"/>
        </w:rPr>
        <w:t>програма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3"/>
          <w:lang w:val="uk-UA"/>
        </w:rPr>
        <w:t>2019</w:t>
      </w:r>
      <w:r w:rsidRPr="00430366">
        <w:rPr>
          <w:spacing w:val="-43"/>
          <w:lang w:val="uk-UA"/>
        </w:rPr>
        <w:t xml:space="preserve"> </w:t>
      </w:r>
      <w:r w:rsidRPr="00430366">
        <w:rPr>
          <w:spacing w:val="-1"/>
          <w:lang w:val="uk-UA"/>
        </w:rPr>
        <w:t>-2023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6"/>
          <w:lang w:val="uk-UA"/>
        </w:rPr>
        <w:t>роки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18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 xml:space="preserve">на </w:t>
      </w:r>
      <w:r w:rsidRPr="00430366">
        <w:rPr>
          <w:spacing w:val="1"/>
          <w:lang w:val="uk-UA"/>
        </w:rPr>
        <w:t>2026-2030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-6"/>
          <w:lang w:val="uk-UA"/>
        </w:rPr>
        <w:t>))</w:t>
      </w:r>
      <w:r w:rsidRPr="00430366">
        <w:rPr>
          <w:lang w:val="uk-UA"/>
        </w:rPr>
        <w:t>.</w:t>
      </w:r>
    </w:p>
    <w:p w14:paraId="2DEAD0FE" w14:textId="77777777" w:rsidR="00EE277E" w:rsidRPr="00430366" w:rsidRDefault="00EE277E">
      <w:pPr>
        <w:pStyle w:val="a3"/>
        <w:numPr>
          <w:ilvl w:val="0"/>
          <w:numId w:val="10"/>
        </w:numPr>
        <w:tabs>
          <w:tab w:val="left" w:pos="1579"/>
        </w:tabs>
        <w:kinsoku w:val="0"/>
        <w:overflowPunct w:val="0"/>
        <w:spacing w:before="21" w:line="238" w:lineRule="auto"/>
        <w:ind w:right="99" w:hanging="360"/>
        <w:jc w:val="both"/>
        <w:rPr>
          <w:lang w:val="uk-UA"/>
        </w:rPr>
        <w:sectPr w:rsidR="00EE277E" w:rsidRPr="00430366">
          <w:pgSz w:w="11910" w:h="16850"/>
          <w:pgMar w:top="1140" w:right="740" w:bottom="280" w:left="1140" w:header="469" w:footer="0" w:gutter="0"/>
          <w:cols w:space="720" w:equalWidth="0">
            <w:col w:w="10030"/>
          </w:cols>
          <w:noEndnote/>
        </w:sectPr>
      </w:pPr>
    </w:p>
    <w:p w14:paraId="24606223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20A1A598" w14:textId="77777777" w:rsidR="00EE277E" w:rsidRPr="00430366" w:rsidRDefault="00EE277E">
      <w:pPr>
        <w:pStyle w:val="1"/>
        <w:kinsoku w:val="0"/>
        <w:overflowPunct w:val="0"/>
        <w:spacing w:before="69" w:line="239" w:lineRule="auto"/>
        <w:ind w:left="286" w:right="121"/>
        <w:jc w:val="both"/>
        <w:rPr>
          <w:b w:val="0"/>
          <w:bCs w:val="0"/>
          <w:lang w:val="uk-UA"/>
        </w:rPr>
      </w:pPr>
      <w:r w:rsidRPr="00430366">
        <w:rPr>
          <w:lang w:val="uk-UA"/>
        </w:rPr>
        <w:t>6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ОПИС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1"/>
          <w:lang w:val="uk-UA"/>
        </w:rPr>
        <w:t>НАСЛІДКІВ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2"/>
          <w:lang w:val="uk-UA"/>
        </w:rPr>
        <w:t>ДЛЯ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ДОВКІЛЛЯ,</w:t>
      </w:r>
      <w:r w:rsidRPr="00430366">
        <w:rPr>
          <w:spacing w:val="37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ТОМУ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12"/>
          <w:lang w:val="uk-UA"/>
        </w:rPr>
        <w:t>ДЛЯ</w:t>
      </w:r>
      <w:r w:rsidRPr="00430366">
        <w:rPr>
          <w:spacing w:val="38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ЗДОРОВ’Я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1"/>
          <w:lang w:val="uk-UA"/>
        </w:rPr>
        <w:t>НАСЕЛЕННЯ,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1"/>
          <w:lang w:val="uk-UA"/>
        </w:rPr>
        <w:t>ТОМУ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6"/>
          <w:lang w:val="uk-UA"/>
        </w:rPr>
        <w:t>ВТОРИННИХ,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КУМУЛЯТИВНИХ,</w:t>
      </w:r>
      <w:r w:rsidRPr="00430366">
        <w:rPr>
          <w:spacing w:val="66"/>
          <w:lang w:val="uk-UA"/>
        </w:rPr>
        <w:t xml:space="preserve"> </w:t>
      </w:r>
      <w:r w:rsidRPr="00430366">
        <w:rPr>
          <w:lang w:val="uk-UA"/>
        </w:rPr>
        <w:t>СИНЕРГІЧНИХ,</w:t>
      </w:r>
      <w:r w:rsidRPr="00430366">
        <w:rPr>
          <w:spacing w:val="66"/>
          <w:lang w:val="uk-UA"/>
        </w:rPr>
        <w:t xml:space="preserve"> </w:t>
      </w:r>
      <w:r w:rsidRPr="00430366">
        <w:rPr>
          <w:lang w:val="uk-UA"/>
        </w:rPr>
        <w:t>КОРОТКО-,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1"/>
          <w:lang w:val="uk-UA"/>
        </w:rPr>
        <w:t>СЕРЕДНЬО-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6"/>
          <w:lang w:val="uk-UA"/>
        </w:rPr>
        <w:t>ТА</w:t>
      </w:r>
      <w:r w:rsidRPr="00430366">
        <w:rPr>
          <w:spacing w:val="56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ДОВГОСТРОКОВИХ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(1,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4"/>
          <w:lang w:val="uk-UA"/>
        </w:rPr>
        <w:t>3-</w:t>
      </w:r>
      <w:r w:rsidRPr="00430366">
        <w:rPr>
          <w:spacing w:val="59"/>
          <w:lang w:val="uk-UA"/>
        </w:rPr>
        <w:t xml:space="preserve"> </w:t>
      </w:r>
      <w:r w:rsidRPr="00430366">
        <w:rPr>
          <w:lang w:val="uk-UA"/>
        </w:rPr>
        <w:t>5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ТА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2"/>
          <w:lang w:val="uk-UA"/>
        </w:rPr>
        <w:t>10-15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2"/>
          <w:lang w:val="uk-UA"/>
        </w:rPr>
        <w:t>РОКІВ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ВІДПОВІДНО,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8"/>
          <w:lang w:val="uk-UA"/>
        </w:rPr>
        <w:t>ЗА</w:t>
      </w:r>
      <w:r w:rsidRPr="00430366">
        <w:rPr>
          <w:spacing w:val="24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НЕОБХІДНОСТІ</w:t>
      </w:r>
      <w:r w:rsidRPr="00430366">
        <w:rPr>
          <w:spacing w:val="61"/>
          <w:lang w:val="uk-UA"/>
        </w:rPr>
        <w:t xml:space="preserve"> </w:t>
      </w:r>
      <w:r w:rsidRPr="00430366">
        <w:rPr>
          <w:lang w:val="uk-UA"/>
        </w:rPr>
        <w:t>-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2"/>
          <w:lang w:val="uk-UA"/>
        </w:rPr>
        <w:t>50-100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2"/>
          <w:lang w:val="uk-UA"/>
        </w:rPr>
        <w:t>РОКІВ),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ПОСТІЙНИХ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6"/>
          <w:lang w:val="uk-UA"/>
        </w:rPr>
        <w:t>ТИМЧАСОВИХ,</w:t>
      </w:r>
      <w:r w:rsidRPr="00430366">
        <w:rPr>
          <w:spacing w:val="54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ПО</w:t>
      </w:r>
      <w:r w:rsidRPr="00430366">
        <w:rPr>
          <w:lang w:val="uk-UA"/>
        </w:rPr>
        <w:t>З</w:t>
      </w:r>
      <w:r w:rsidRPr="00430366">
        <w:rPr>
          <w:spacing w:val="1"/>
          <w:lang w:val="uk-UA"/>
        </w:rPr>
        <w:t>И</w:t>
      </w:r>
      <w:r w:rsidRPr="00430366">
        <w:rPr>
          <w:spacing w:val="3"/>
          <w:lang w:val="uk-UA"/>
        </w:rPr>
        <w:t>Т</w:t>
      </w:r>
      <w:r w:rsidRPr="00430366">
        <w:rPr>
          <w:spacing w:val="2"/>
          <w:lang w:val="uk-UA"/>
        </w:rPr>
        <w:t>И</w:t>
      </w:r>
      <w:r w:rsidRPr="00430366">
        <w:rPr>
          <w:spacing w:val="3"/>
          <w:lang w:val="uk-UA"/>
        </w:rPr>
        <w:t>В</w:t>
      </w:r>
      <w:r w:rsidRPr="00430366">
        <w:rPr>
          <w:spacing w:val="-12"/>
          <w:lang w:val="uk-UA"/>
        </w:rPr>
        <w:t>Н</w:t>
      </w:r>
      <w:r w:rsidRPr="00430366">
        <w:rPr>
          <w:spacing w:val="2"/>
          <w:lang w:val="uk-UA"/>
        </w:rPr>
        <w:t>И</w:t>
      </w:r>
      <w:r w:rsidRPr="00430366">
        <w:rPr>
          <w:spacing w:val="33"/>
          <w:lang w:val="uk-UA"/>
        </w:rPr>
        <w:t>Х</w:t>
      </w:r>
      <w:r w:rsidRPr="00430366">
        <w:rPr>
          <w:lang w:val="uk-UA"/>
        </w:rPr>
        <w:t>І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2"/>
          <w:lang w:val="uk-UA"/>
        </w:rPr>
        <w:t>Н</w:t>
      </w:r>
      <w:r w:rsidRPr="00430366">
        <w:rPr>
          <w:spacing w:val="3"/>
          <w:lang w:val="uk-UA"/>
        </w:rPr>
        <w:t>Е</w:t>
      </w:r>
      <w:r w:rsidRPr="00430366">
        <w:rPr>
          <w:spacing w:val="-2"/>
          <w:lang w:val="uk-UA"/>
        </w:rPr>
        <w:t>Г</w:t>
      </w:r>
      <w:r w:rsidRPr="00430366">
        <w:rPr>
          <w:spacing w:val="3"/>
          <w:lang w:val="uk-UA"/>
        </w:rPr>
        <w:t>АТ</w:t>
      </w:r>
      <w:r w:rsidRPr="00430366">
        <w:rPr>
          <w:spacing w:val="2"/>
          <w:lang w:val="uk-UA"/>
        </w:rPr>
        <w:t>И</w:t>
      </w:r>
      <w:r w:rsidRPr="00430366">
        <w:rPr>
          <w:spacing w:val="3"/>
          <w:lang w:val="uk-UA"/>
        </w:rPr>
        <w:t>В</w:t>
      </w:r>
      <w:r w:rsidRPr="00430366">
        <w:rPr>
          <w:spacing w:val="-12"/>
          <w:lang w:val="uk-UA"/>
        </w:rPr>
        <w:t>Н</w:t>
      </w:r>
      <w:r w:rsidRPr="00430366">
        <w:rPr>
          <w:spacing w:val="2"/>
          <w:lang w:val="uk-UA"/>
        </w:rPr>
        <w:t>И</w:t>
      </w:r>
      <w:r w:rsidRPr="00430366">
        <w:rPr>
          <w:spacing w:val="33"/>
          <w:lang w:val="uk-UA"/>
        </w:rPr>
        <w:t>Х</w:t>
      </w:r>
      <w:r w:rsidRPr="00430366">
        <w:rPr>
          <w:spacing w:val="2"/>
          <w:lang w:val="uk-UA"/>
        </w:rPr>
        <w:t>Н</w:t>
      </w:r>
      <w:r w:rsidRPr="00430366">
        <w:rPr>
          <w:spacing w:val="3"/>
          <w:lang w:val="uk-UA"/>
        </w:rPr>
        <w:t>АС</w:t>
      </w:r>
      <w:r w:rsidRPr="00430366">
        <w:rPr>
          <w:spacing w:val="-3"/>
          <w:lang w:val="uk-UA"/>
        </w:rPr>
        <w:t>Л</w:t>
      </w:r>
      <w:r w:rsidRPr="00430366">
        <w:rPr>
          <w:spacing w:val="-6"/>
          <w:lang w:val="uk-UA"/>
        </w:rPr>
        <w:t>І</w:t>
      </w:r>
      <w:r w:rsidRPr="00430366">
        <w:rPr>
          <w:spacing w:val="-1"/>
          <w:lang w:val="uk-UA"/>
        </w:rPr>
        <w:t>Д</w:t>
      </w:r>
      <w:r w:rsidRPr="00430366">
        <w:rPr>
          <w:spacing w:val="2"/>
          <w:lang w:val="uk-UA"/>
        </w:rPr>
        <w:t>К</w:t>
      </w:r>
      <w:r w:rsidRPr="00430366">
        <w:rPr>
          <w:spacing w:val="-6"/>
          <w:lang w:val="uk-UA"/>
        </w:rPr>
        <w:t>І</w:t>
      </w:r>
      <w:r w:rsidRPr="00430366">
        <w:rPr>
          <w:lang w:val="uk-UA"/>
        </w:rPr>
        <w:t>В</w:t>
      </w:r>
    </w:p>
    <w:p w14:paraId="745A79A1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b/>
          <w:bCs/>
          <w:sz w:val="24"/>
          <w:szCs w:val="24"/>
          <w:lang w:val="uk-UA"/>
        </w:rPr>
      </w:pPr>
    </w:p>
    <w:p w14:paraId="4DF90548" w14:textId="77777777" w:rsidR="00EE277E" w:rsidRPr="00430366" w:rsidRDefault="00EE277E">
      <w:pPr>
        <w:pStyle w:val="a3"/>
        <w:kinsoku w:val="0"/>
        <w:overflowPunct w:val="0"/>
        <w:spacing w:line="241" w:lineRule="auto"/>
        <w:ind w:right="115"/>
        <w:jc w:val="both"/>
        <w:rPr>
          <w:lang w:val="uk-UA"/>
        </w:rPr>
      </w:pPr>
      <w:r w:rsidRPr="00430366">
        <w:rPr>
          <w:spacing w:val="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1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Г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і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-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б</w:t>
      </w:r>
      <w:r w:rsidRPr="00430366">
        <w:rPr>
          <w:spacing w:val="-8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ню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відсутні.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7"/>
          <w:lang w:val="uk-UA"/>
        </w:rPr>
        <w:t>При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16"/>
          <w:lang w:val="uk-UA"/>
        </w:rPr>
        <w:t>м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виконанні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всіх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4"/>
          <w:lang w:val="uk-UA"/>
        </w:rPr>
        <w:t>комплексних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9"/>
          <w:lang w:val="uk-UA"/>
        </w:rPr>
        <w:t>захисних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охоронних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заходів,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відповідають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1"/>
          <w:lang w:val="uk-UA"/>
        </w:rPr>
        <w:t>діючим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4"/>
          <w:lang w:val="uk-UA"/>
        </w:rPr>
        <w:t>вимогам,</w:t>
      </w:r>
      <w:r w:rsidRPr="00430366">
        <w:rPr>
          <w:spacing w:val="39"/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ини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17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8"/>
          <w:lang w:val="uk-UA"/>
        </w:rPr>
        <w:t>у</w:t>
      </w:r>
      <w:r w:rsidRPr="00430366">
        <w:rPr>
          <w:spacing w:val="-18"/>
          <w:lang w:val="uk-UA"/>
        </w:rPr>
        <w:t>ю</w:t>
      </w:r>
      <w:r w:rsidRPr="00430366">
        <w:rPr>
          <w:spacing w:val="-20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22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негативними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екологічними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наслідками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1"/>
          <w:lang w:val="uk-UA"/>
        </w:rPr>
        <w:t>понаднормативними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викидами</w:t>
      </w:r>
      <w:r w:rsidRPr="00430366">
        <w:rPr>
          <w:spacing w:val="61"/>
          <w:lang w:val="uk-UA"/>
        </w:rPr>
        <w:t xml:space="preserve"> </w:t>
      </w:r>
      <w:r w:rsidRPr="00430366">
        <w:rPr>
          <w:lang w:val="uk-UA"/>
        </w:rPr>
        <w:t>/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скидами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забруднювальних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1"/>
          <w:lang w:val="uk-UA"/>
        </w:rPr>
        <w:t>н</w:t>
      </w:r>
      <w:r w:rsidRPr="00430366">
        <w:rPr>
          <w:lang w:val="uk-UA"/>
        </w:rPr>
        <w:t>,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</w:p>
    <w:p w14:paraId="654C754B" w14:textId="77777777" w:rsidR="00EE277E" w:rsidRPr="00430366" w:rsidRDefault="00EE277E">
      <w:pPr>
        <w:pStyle w:val="a3"/>
        <w:kinsoku w:val="0"/>
        <w:overflowPunct w:val="0"/>
        <w:ind w:right="115"/>
        <w:jc w:val="both"/>
        <w:rPr>
          <w:lang w:val="uk-UA"/>
        </w:rPr>
      </w:pPr>
      <w:r w:rsidRPr="00430366">
        <w:rPr>
          <w:lang w:val="uk-UA"/>
        </w:rPr>
        <w:t>Змін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клімату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у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результаті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1"/>
          <w:lang w:val="uk-UA"/>
        </w:rPr>
        <w:t>планованої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52"/>
          <w:w w:val="101"/>
          <w:lang w:val="uk-UA"/>
        </w:rPr>
        <w:t xml:space="preserve"> </w:t>
      </w:r>
      <w:r w:rsidRPr="00430366">
        <w:rPr>
          <w:lang w:val="uk-UA"/>
        </w:rPr>
        <w:t>очікується,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1"/>
          <w:lang w:val="uk-UA"/>
        </w:rPr>
        <w:t>оскільки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зу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будуть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2"/>
          <w:lang w:val="uk-UA"/>
        </w:rPr>
        <w:t>відсутні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6"/>
          <w:lang w:val="uk-UA"/>
        </w:rPr>
        <w:t>значні</w:t>
      </w:r>
      <w:r w:rsidRPr="00430366">
        <w:rPr>
          <w:spacing w:val="114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виділення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1"/>
          <w:lang w:val="uk-UA"/>
        </w:rPr>
        <w:t>теплоти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1"/>
          <w:lang w:val="uk-UA"/>
        </w:rPr>
        <w:t>парникових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газів,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будуть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збільшуватись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6"/>
          <w:lang w:val="uk-UA"/>
        </w:rPr>
        <w:t>споживання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ї</w:t>
      </w:r>
      <w:r w:rsidRPr="00430366">
        <w:rPr>
          <w:lang w:val="uk-UA"/>
        </w:rPr>
        <w:t>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викиди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"/>
          <w:lang w:val="uk-UA"/>
        </w:rPr>
        <w:t>CO</w:t>
      </w:r>
      <w:r w:rsidRPr="00430366">
        <w:rPr>
          <w:spacing w:val="3"/>
          <w:position w:val="-3"/>
          <w:sz w:val="18"/>
          <w:szCs w:val="18"/>
          <w:lang w:val="uk-UA"/>
        </w:rPr>
        <w:t>2</w:t>
      </w:r>
      <w:r w:rsidRPr="00430366">
        <w:rPr>
          <w:spacing w:val="24"/>
          <w:position w:val="-3"/>
          <w:sz w:val="18"/>
          <w:szCs w:val="1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CH</w:t>
      </w:r>
      <w:r w:rsidRPr="00430366">
        <w:rPr>
          <w:spacing w:val="2"/>
          <w:position w:val="-3"/>
          <w:sz w:val="18"/>
          <w:szCs w:val="18"/>
          <w:lang w:val="uk-UA"/>
        </w:rPr>
        <w:t>4</w:t>
      </w:r>
      <w:r w:rsidRPr="00430366">
        <w:rPr>
          <w:spacing w:val="24"/>
          <w:position w:val="-3"/>
          <w:sz w:val="18"/>
          <w:szCs w:val="18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операцій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відходами,</w:t>
      </w:r>
      <w:r w:rsidRPr="00430366">
        <w:rPr>
          <w:spacing w:val="-31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9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8"/>
          <w:lang w:val="uk-UA"/>
        </w:rPr>
        <w:t>цілі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екологічної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ситуації.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Особливості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кліматичних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10"/>
          <w:lang w:val="uk-UA"/>
        </w:rPr>
        <w:t>умов,</w:t>
      </w:r>
      <w:r w:rsidRPr="00430366">
        <w:rPr>
          <w:spacing w:val="11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1"/>
          <w:lang w:val="uk-UA"/>
        </w:rPr>
        <w:t>зростанню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4"/>
          <w:lang w:val="uk-UA"/>
        </w:rPr>
        <w:t>інтенсивності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1"/>
          <w:lang w:val="uk-UA"/>
        </w:rPr>
        <w:t>впливів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1"/>
          <w:lang w:val="uk-UA"/>
        </w:rPr>
        <w:t>планованої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навколишнє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,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2"/>
          <w:lang w:val="uk-UA"/>
        </w:rPr>
        <w:t>відсутні.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1"/>
          <w:lang w:val="uk-UA"/>
        </w:rPr>
        <w:t>Підвищення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з</w:t>
      </w:r>
      <w:r w:rsidRPr="00430366">
        <w:rPr>
          <w:spacing w:val="-8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4"/>
          <w:lang w:val="uk-UA"/>
        </w:rPr>
        <w:t>зміни</w:t>
      </w:r>
      <w:r w:rsidRPr="00430366">
        <w:rPr>
          <w:spacing w:val="89"/>
          <w:w w:val="101"/>
          <w:lang w:val="uk-UA"/>
        </w:rPr>
        <w:t xml:space="preserve"> </w:t>
      </w:r>
      <w:r w:rsidRPr="00430366">
        <w:rPr>
          <w:lang w:val="uk-UA"/>
        </w:rPr>
        <w:t>клімату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цілому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2"/>
          <w:lang w:val="uk-UA"/>
        </w:rPr>
        <w:t>втрати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3"/>
          <w:lang w:val="uk-UA"/>
        </w:rPr>
        <w:t>її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адаптаційного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потенціалу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7"/>
          <w:lang w:val="uk-UA"/>
        </w:rPr>
        <w:t>Хоча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існують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3"/>
          <w:lang w:val="uk-UA"/>
        </w:rPr>
        <w:t>певні</w:t>
      </w:r>
      <w:r w:rsidRPr="00430366">
        <w:rPr>
          <w:spacing w:val="2"/>
          <w:lang w:val="uk-UA"/>
        </w:rPr>
        <w:t xml:space="preserve"> ризики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1"/>
          <w:lang w:val="uk-UA"/>
        </w:rPr>
        <w:t>через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1"/>
          <w:lang w:val="uk-UA"/>
        </w:rPr>
        <w:t>земельних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2"/>
          <w:lang w:val="uk-UA"/>
        </w:rPr>
        <w:t>ресурсів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1"/>
          <w:lang w:val="uk-UA"/>
        </w:rPr>
        <w:t>зміну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7"/>
          <w:lang w:val="uk-UA"/>
        </w:rPr>
        <w:t>типів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-8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впливати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1"/>
          <w:lang w:val="uk-UA"/>
        </w:rPr>
        <w:t>здатність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1"/>
          <w:lang w:val="uk-UA"/>
        </w:rPr>
        <w:t>земель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6"/>
          <w:lang w:val="uk-UA"/>
        </w:rPr>
        <w:t>поглинання</w:t>
      </w:r>
      <w:r w:rsidRPr="00430366">
        <w:rPr>
          <w:spacing w:val="31"/>
          <w:w w:val="101"/>
          <w:lang w:val="uk-UA"/>
        </w:rPr>
        <w:t xml:space="preserve"> </w:t>
      </w:r>
      <w:r w:rsidRPr="00430366">
        <w:rPr>
          <w:lang w:val="uk-UA"/>
        </w:rPr>
        <w:t>вуглецю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и</w:t>
      </w:r>
      <w:r w:rsidRPr="00430366">
        <w:rPr>
          <w:lang w:val="uk-UA"/>
        </w:rPr>
        <w:t>.</w:t>
      </w:r>
    </w:p>
    <w:p w14:paraId="413CABCB" w14:textId="77777777" w:rsidR="00EE277E" w:rsidRPr="00430366" w:rsidRDefault="00EE277E">
      <w:pPr>
        <w:pStyle w:val="a3"/>
        <w:kinsoku w:val="0"/>
        <w:overflowPunct w:val="0"/>
        <w:ind w:right="124"/>
        <w:jc w:val="both"/>
        <w:rPr>
          <w:lang w:val="uk-UA"/>
        </w:rPr>
      </w:pPr>
      <w:r w:rsidRPr="00430366">
        <w:rPr>
          <w:spacing w:val="1"/>
          <w:lang w:val="uk-UA"/>
        </w:rPr>
        <w:t>Для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1"/>
          <w:lang w:val="uk-UA"/>
        </w:rPr>
        <w:t>геологічного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а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1"/>
          <w:lang w:val="uk-UA"/>
        </w:rPr>
        <w:t>основним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наслідком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42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130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надр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1"/>
          <w:lang w:val="uk-UA"/>
        </w:rPr>
        <w:t>будівництві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)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1"/>
          <w:lang w:val="uk-UA"/>
        </w:rPr>
        <w:t>будівель,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4"/>
          <w:lang w:val="uk-UA"/>
        </w:rPr>
        <w:t>при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ж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водопостачання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водовідведення.</w:t>
      </w:r>
    </w:p>
    <w:p w14:paraId="4F9753A7" w14:textId="77777777" w:rsidR="00EE277E" w:rsidRPr="00430366" w:rsidRDefault="00EE277E">
      <w:pPr>
        <w:pStyle w:val="a3"/>
        <w:kinsoku w:val="0"/>
        <w:overflowPunct w:val="0"/>
        <w:spacing w:before="7"/>
        <w:ind w:right="115"/>
        <w:jc w:val="both"/>
        <w:rPr>
          <w:lang w:val="uk-UA"/>
        </w:rPr>
      </w:pPr>
      <w:r w:rsidRPr="00430366">
        <w:rPr>
          <w:lang w:val="uk-UA"/>
        </w:rPr>
        <w:t>Наслідки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1"/>
          <w:lang w:val="uk-UA"/>
        </w:rPr>
        <w:t>ґрунтів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включають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я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4"/>
          <w:lang w:val="uk-UA"/>
        </w:rPr>
        <w:t>при</w:t>
      </w:r>
      <w:r w:rsidRPr="00430366">
        <w:rPr>
          <w:spacing w:val="86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ж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2"/>
          <w:lang w:val="uk-UA"/>
        </w:rPr>
        <w:t>водопостачання/водовідведення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8"/>
          <w:lang w:val="uk-UA"/>
        </w:rPr>
        <w:t>н</w:t>
      </w:r>
      <w:r w:rsidRPr="00430366">
        <w:rPr>
          <w:spacing w:val="-17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24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8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ру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5"/>
          <w:lang w:val="uk-UA"/>
        </w:rPr>
        <w:t>ро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1"/>
          <w:lang w:val="uk-UA"/>
        </w:rPr>
        <w:t>незначні),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4"/>
          <w:lang w:val="uk-UA"/>
        </w:rPr>
        <w:t>потенційний</w:t>
      </w:r>
      <w:r w:rsidRPr="00430366">
        <w:rPr>
          <w:spacing w:val="2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9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йни</w:t>
      </w:r>
      <w:r w:rsidRPr="00430366">
        <w:rPr>
          <w:lang w:val="uk-UA"/>
        </w:rPr>
        <w:t>х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4"/>
          <w:lang w:val="uk-UA"/>
        </w:rPr>
        <w:t>процесів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інтенсивному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веденні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сільського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6"/>
          <w:lang w:val="uk-UA"/>
        </w:rPr>
        <w:t>господарства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ий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</w:t>
      </w:r>
    </w:p>
    <w:p w14:paraId="7B70FD63" w14:textId="77777777" w:rsidR="00EE277E" w:rsidRPr="00430366" w:rsidRDefault="00EE277E">
      <w:pPr>
        <w:pStyle w:val="a3"/>
        <w:kinsoku w:val="0"/>
        <w:overflowPunct w:val="0"/>
        <w:spacing w:line="239" w:lineRule="auto"/>
        <w:ind w:right="99"/>
        <w:jc w:val="both"/>
        <w:rPr>
          <w:lang w:val="uk-UA"/>
        </w:rPr>
      </w:pPr>
      <w:r w:rsidRPr="00430366">
        <w:rPr>
          <w:lang w:val="uk-UA"/>
        </w:rPr>
        <w:t>Наслідки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тваринного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0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0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о-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заповідних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х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територіях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2"/>
          <w:lang w:val="uk-UA"/>
        </w:rPr>
        <w:t>г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2"/>
          <w:lang w:val="uk-UA"/>
        </w:rPr>
        <w:t>є,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5"/>
          <w:lang w:val="uk-UA"/>
        </w:rPr>
        <w:t>здебільшого</w:t>
      </w:r>
      <w:r w:rsidRPr="00430366">
        <w:rPr>
          <w:spacing w:val="97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5"/>
          <w:lang w:val="uk-UA"/>
        </w:rPr>
        <w:t>ро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ми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 xml:space="preserve">часткове  </w:t>
      </w:r>
      <w:r w:rsidRPr="00430366">
        <w:rPr>
          <w:spacing w:val="-1"/>
          <w:lang w:val="uk-UA"/>
        </w:rPr>
        <w:t>знищення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1"/>
          <w:lang w:val="uk-UA"/>
        </w:rPr>
        <w:t>пошкодження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7"/>
          <w:lang w:val="uk-UA"/>
        </w:rPr>
        <w:t>місць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н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птахів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можливе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ділянках</w:t>
      </w:r>
      <w:r w:rsidRPr="00430366">
        <w:rPr>
          <w:spacing w:val="-3"/>
          <w:lang w:val="uk-UA"/>
        </w:rPr>
        <w:t xml:space="preserve"> 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будівельних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9"/>
          <w:lang w:val="uk-UA"/>
        </w:rPr>
        <w:t>робіт.</w:t>
      </w:r>
      <w:r w:rsidRPr="00430366">
        <w:rPr>
          <w:spacing w:val="159"/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При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дотриманні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охоронних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3"/>
          <w:lang w:val="uk-UA"/>
        </w:rPr>
        <w:t>зон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природно-заповідних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4"/>
          <w:lang w:val="uk-UA"/>
        </w:rPr>
        <w:t>наслідків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них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очікується.</w:t>
      </w:r>
    </w:p>
    <w:p w14:paraId="38B5C95C" w14:textId="77777777" w:rsidR="00EE277E" w:rsidRPr="00430366" w:rsidRDefault="00EE277E">
      <w:pPr>
        <w:pStyle w:val="a3"/>
        <w:kinsoku w:val="0"/>
        <w:overflowPunct w:val="0"/>
        <w:spacing w:before="8"/>
        <w:ind w:right="119"/>
        <w:jc w:val="both"/>
        <w:rPr>
          <w:lang w:val="uk-UA"/>
        </w:rPr>
      </w:pPr>
      <w:r w:rsidRPr="00430366">
        <w:rPr>
          <w:spacing w:val="1"/>
          <w:lang w:val="uk-UA"/>
        </w:rPr>
        <w:t>Для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1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lang w:val="uk-UA"/>
        </w:rPr>
        <w:t>а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1"/>
          <w:lang w:val="uk-UA"/>
        </w:rPr>
        <w:t>основним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2"/>
          <w:lang w:val="uk-UA"/>
        </w:rPr>
        <w:t>наслідком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1"/>
          <w:lang w:val="uk-UA"/>
        </w:rPr>
        <w:t>буде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3"/>
          <w:lang w:val="uk-UA"/>
        </w:rPr>
        <w:t>збільшення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8"/>
          <w:lang w:val="uk-UA"/>
        </w:rPr>
        <w:t>кількості</w:t>
      </w:r>
      <w:r w:rsidRPr="00430366">
        <w:rPr>
          <w:spacing w:val="3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викидів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2"/>
          <w:lang w:val="uk-UA"/>
        </w:rPr>
        <w:t>речовин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2"/>
          <w:lang w:val="uk-UA"/>
        </w:rPr>
        <w:t>джерелами.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4"/>
          <w:lang w:val="uk-UA"/>
        </w:rPr>
        <w:t>Разом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6"/>
          <w:lang w:val="uk-UA"/>
        </w:rPr>
        <w:t>тим,</w:t>
      </w:r>
      <w:r w:rsidRPr="00430366">
        <w:rPr>
          <w:spacing w:val="2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очікуються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1"/>
          <w:lang w:val="uk-UA"/>
        </w:rPr>
        <w:t>позитивні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наслідки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повітря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вигляді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2"/>
          <w:lang w:val="uk-UA"/>
        </w:rPr>
        <w:t>зменшення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6"/>
          <w:lang w:val="uk-UA"/>
        </w:rPr>
        <w:t>його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"/>
          <w:lang w:val="uk-UA"/>
        </w:rPr>
        <w:t xml:space="preserve"> запланованих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24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22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л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.</w:t>
      </w:r>
    </w:p>
    <w:p w14:paraId="30FA94C8" w14:textId="77777777" w:rsidR="00EE277E" w:rsidRPr="00430366" w:rsidRDefault="00EE277E">
      <w:pPr>
        <w:pStyle w:val="a3"/>
        <w:kinsoku w:val="0"/>
        <w:overflowPunct w:val="0"/>
        <w:spacing w:before="8"/>
        <w:ind w:right="119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 w:equalWidth="0">
            <w:col w:w="10050"/>
          </w:cols>
          <w:noEndnote/>
        </w:sectPr>
      </w:pPr>
    </w:p>
    <w:p w14:paraId="182A85A4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325594E8" w14:textId="77777777" w:rsidR="00EE277E" w:rsidRPr="00430366" w:rsidRDefault="00EE277E">
      <w:pPr>
        <w:pStyle w:val="a3"/>
        <w:kinsoku w:val="0"/>
        <w:overflowPunct w:val="0"/>
        <w:spacing w:before="68"/>
        <w:ind w:right="112"/>
        <w:jc w:val="both"/>
        <w:rPr>
          <w:lang w:val="uk-UA"/>
        </w:rPr>
      </w:pPr>
      <w:r w:rsidRPr="00430366">
        <w:rPr>
          <w:lang w:val="uk-UA"/>
        </w:rPr>
        <w:t>Наслідки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1"/>
          <w:lang w:val="uk-UA"/>
        </w:rPr>
        <w:t>водного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1"/>
          <w:lang w:val="uk-UA"/>
        </w:rPr>
        <w:t>середовища,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6"/>
          <w:lang w:val="uk-UA"/>
        </w:rPr>
        <w:t>числі</w:t>
      </w:r>
      <w:r w:rsidRPr="00430366">
        <w:rPr>
          <w:spacing w:val="94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2"/>
          <w:lang w:val="uk-UA"/>
        </w:rPr>
        <w:t>г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«Долина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2"/>
          <w:lang w:val="uk-UA"/>
        </w:rPr>
        <w:t>річки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Рось»,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включають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5"/>
          <w:lang w:val="uk-UA"/>
        </w:rPr>
        <w:t>потенційне</w:t>
      </w:r>
      <w:r w:rsidRPr="00430366">
        <w:rPr>
          <w:spacing w:val="103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виснаження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3"/>
          <w:lang w:val="uk-UA"/>
        </w:rPr>
        <w:t>певне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підземних</w:t>
      </w:r>
      <w:r w:rsidRPr="00430366">
        <w:rPr>
          <w:spacing w:val="-2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8"/>
          <w:lang w:val="uk-UA"/>
        </w:rPr>
        <w:t>вод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6"/>
          <w:lang w:val="uk-UA"/>
        </w:rPr>
        <w:t>як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результат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2"/>
          <w:lang w:val="uk-UA"/>
        </w:rPr>
        <w:t>сільськогосподарської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3"/>
          <w:lang w:val="uk-UA"/>
        </w:rPr>
        <w:t>неефективного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6"/>
          <w:lang w:val="uk-UA"/>
        </w:rPr>
        <w:t>очищення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3"/>
          <w:lang w:val="uk-UA"/>
        </w:rPr>
        <w:t>стічних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вод.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той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1"/>
          <w:lang w:val="uk-UA"/>
        </w:rPr>
        <w:t>же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час,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заплановане</w:t>
      </w:r>
      <w:r w:rsidRPr="00430366">
        <w:rPr>
          <w:spacing w:val="76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поліпшення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11"/>
          <w:lang w:val="uk-UA"/>
        </w:rPr>
        <w:t>в</w:t>
      </w:r>
      <w:r w:rsidRPr="00430366">
        <w:rPr>
          <w:lang w:val="uk-UA"/>
        </w:rPr>
        <w:t>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матиме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1"/>
          <w:lang w:val="uk-UA"/>
        </w:rPr>
        <w:t>позитивний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стан.</w:t>
      </w:r>
    </w:p>
    <w:p w14:paraId="183E6831" w14:textId="77777777" w:rsidR="00EE277E" w:rsidRPr="00430366" w:rsidRDefault="00EE277E">
      <w:pPr>
        <w:pStyle w:val="a3"/>
        <w:kinsoku w:val="0"/>
        <w:overflowPunct w:val="0"/>
        <w:spacing w:line="239" w:lineRule="auto"/>
        <w:ind w:right="126"/>
        <w:jc w:val="both"/>
        <w:rPr>
          <w:lang w:val="uk-UA"/>
        </w:rPr>
      </w:pPr>
      <w:r w:rsidRPr="00430366">
        <w:rPr>
          <w:spacing w:val="1"/>
          <w:lang w:val="uk-UA"/>
        </w:rPr>
        <w:t>Для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1"/>
          <w:lang w:val="uk-UA"/>
        </w:rPr>
        <w:t>основними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наслідками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1"/>
          <w:lang w:val="uk-UA"/>
        </w:rPr>
        <w:t>будуть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зростання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6"/>
          <w:lang w:val="uk-UA"/>
        </w:rPr>
        <w:t>обсягів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відходів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1"/>
          <w:lang w:val="uk-UA"/>
        </w:rPr>
        <w:t>можливе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1"/>
          <w:lang w:val="uk-UA"/>
        </w:rPr>
        <w:t>шумове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8"/>
          <w:lang w:val="uk-UA"/>
        </w:rPr>
        <w:t>о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2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вітрових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установок.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Однак,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10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1"/>
          <w:lang w:val="uk-UA"/>
        </w:rPr>
        <w:t>удосконалення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5"/>
          <w:lang w:val="uk-UA"/>
        </w:rPr>
        <w:t>збирання,</w:t>
      </w:r>
      <w:r w:rsidRPr="00430366">
        <w:rPr>
          <w:spacing w:val="10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вивезення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1"/>
          <w:lang w:val="uk-UA"/>
        </w:rPr>
        <w:t>сортування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1"/>
          <w:lang w:val="uk-UA"/>
        </w:rPr>
        <w:t>відходів,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2"/>
          <w:lang w:val="uk-UA"/>
        </w:rPr>
        <w:t>зокрема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5"/>
          <w:lang w:val="uk-UA"/>
        </w:rPr>
        <w:t>облаштування</w:t>
      </w:r>
      <w:r w:rsidRPr="00430366">
        <w:rPr>
          <w:spacing w:val="41"/>
          <w:w w:val="101"/>
          <w:lang w:val="uk-UA"/>
        </w:rPr>
        <w:t xml:space="preserve"> </w:t>
      </w:r>
      <w:r w:rsidRPr="00430366">
        <w:rPr>
          <w:lang w:val="uk-UA"/>
        </w:rPr>
        <w:t>майданчиків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встановлення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збору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1"/>
          <w:lang w:val="uk-UA"/>
        </w:rPr>
        <w:t>відходів,</w:t>
      </w:r>
      <w:r w:rsidRPr="00430366">
        <w:rPr>
          <w:spacing w:val="-31"/>
          <w:lang w:val="uk-UA"/>
        </w:rPr>
        <w:t xml:space="preserve"> </w:t>
      </w:r>
      <w:r w:rsidRPr="00430366">
        <w:rPr>
          <w:spacing w:val="-2"/>
          <w:lang w:val="uk-UA"/>
        </w:rPr>
        <w:t>оновлення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7"/>
          <w:lang w:val="uk-UA"/>
        </w:rPr>
        <w:t>техніки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прибирання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вулиць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вивозу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сміття,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сучасного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2"/>
          <w:lang w:val="uk-UA"/>
        </w:rPr>
        <w:t>комплексу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lang w:val="uk-UA"/>
        </w:rPr>
        <w:t>утилізації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1"/>
          <w:lang w:val="uk-UA"/>
        </w:rPr>
        <w:t>сортування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відходів, що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1"/>
          <w:lang w:val="uk-UA"/>
        </w:rPr>
        <w:t>матиме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позитивні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наслідки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5"/>
          <w:lang w:val="uk-UA"/>
        </w:rPr>
        <w:t>здоров’я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населення.</w:t>
      </w:r>
    </w:p>
    <w:p w14:paraId="2D2FE676" w14:textId="77777777" w:rsidR="00EE277E" w:rsidRPr="00430366" w:rsidRDefault="00EE277E">
      <w:pPr>
        <w:pStyle w:val="a3"/>
        <w:kinsoku w:val="0"/>
        <w:overflowPunct w:val="0"/>
        <w:spacing w:before="8"/>
        <w:ind w:right="120"/>
        <w:jc w:val="both"/>
        <w:rPr>
          <w:lang w:val="uk-UA"/>
        </w:rPr>
      </w:pPr>
      <w:r w:rsidRPr="00430366">
        <w:rPr>
          <w:spacing w:val="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я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8"/>
          <w:lang w:val="uk-UA"/>
        </w:rPr>
        <w:t>’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8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4"/>
          <w:lang w:val="uk-UA"/>
        </w:rPr>
        <w:t>щ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и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18"/>
          <w:lang w:val="uk-UA"/>
        </w:rPr>
        <w:t>є</w:t>
      </w:r>
      <w:r w:rsidRPr="00430366">
        <w:rPr>
          <w:spacing w:val="-20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22"/>
          <w:lang w:val="uk-UA"/>
        </w:rPr>
        <w:t>с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7"/>
          <w:lang w:val="uk-UA"/>
        </w:rPr>
        <w:t>х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lang w:val="uk-UA"/>
        </w:rPr>
        <w:t>о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ю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територій,</w:t>
      </w:r>
      <w:r w:rsidRPr="00430366">
        <w:rPr>
          <w:spacing w:val="-2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яких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знаходяться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такі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об’єкти.</w:t>
      </w:r>
    </w:p>
    <w:p w14:paraId="21A8FB5C" w14:textId="77777777" w:rsidR="00EE277E" w:rsidRPr="00430366" w:rsidRDefault="00EE277E">
      <w:pPr>
        <w:pStyle w:val="a3"/>
        <w:kinsoku w:val="0"/>
        <w:overflowPunct w:val="0"/>
        <w:ind w:right="123"/>
        <w:jc w:val="both"/>
        <w:rPr>
          <w:lang w:val="uk-UA"/>
        </w:rPr>
      </w:pPr>
      <w:r w:rsidRPr="00430366">
        <w:rPr>
          <w:lang w:val="uk-UA"/>
        </w:rPr>
        <w:t>Потужний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2"/>
          <w:lang w:val="uk-UA"/>
        </w:rPr>
        <w:t>потенціал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озеленених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10"/>
          <w:lang w:val="uk-UA"/>
        </w:rPr>
        <w:t>МТГ,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spacing w:val="-2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2"/>
          <w:lang w:val="uk-UA"/>
        </w:rPr>
        <w:t>цих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2"/>
          <w:lang w:val="uk-UA"/>
        </w:rPr>
        <w:t>компенсаційним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2"/>
          <w:lang w:val="uk-UA"/>
        </w:rPr>
        <w:t>заходом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8"/>
          <w:lang w:val="uk-UA"/>
        </w:rPr>
        <w:t>щодо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наслідків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будь-яких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впливів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навколишнє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.</w:t>
      </w:r>
    </w:p>
    <w:p w14:paraId="6ABFBEA1" w14:textId="77777777" w:rsidR="00EE277E" w:rsidRPr="00430366" w:rsidRDefault="00EE277E">
      <w:pPr>
        <w:pStyle w:val="a3"/>
        <w:kinsoku w:val="0"/>
        <w:overflowPunct w:val="0"/>
        <w:spacing w:before="8" w:line="238" w:lineRule="auto"/>
        <w:ind w:right="116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3"/>
          <w:lang w:val="uk-UA"/>
        </w:rPr>
        <w:t>ин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наслідки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1"/>
          <w:lang w:val="uk-UA"/>
        </w:rPr>
        <w:t>сумарний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5"/>
          <w:lang w:val="uk-UA"/>
        </w:rPr>
        <w:t>ефект,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1"/>
          <w:lang w:val="uk-UA"/>
        </w:rPr>
        <w:t>який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2"/>
          <w:lang w:val="uk-UA"/>
        </w:rPr>
        <w:t>полягає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тому,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5"/>
          <w:lang w:val="uk-UA"/>
        </w:rPr>
        <w:t>що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4"/>
          <w:lang w:val="uk-UA"/>
        </w:rPr>
        <w:t>при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взаємодії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2-х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3"/>
          <w:lang w:val="uk-UA"/>
        </w:rPr>
        <w:t>або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більше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факторів</w:t>
      </w:r>
      <w:r w:rsidRPr="00430366">
        <w:rPr>
          <w:spacing w:val="-3"/>
          <w:lang w:val="uk-UA"/>
        </w:rPr>
        <w:t xml:space="preserve"> їх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дія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суттєво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переважає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дію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кожного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0"/>
          <w:lang w:val="uk-UA"/>
        </w:rPr>
        <w:t>окремо</w:t>
      </w:r>
      <w:r w:rsidRPr="00430366">
        <w:rPr>
          <w:spacing w:val="42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компоненту.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2"/>
          <w:lang w:val="uk-UA"/>
        </w:rPr>
        <w:t>Поблизу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відсутні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об’єкти,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6"/>
          <w:lang w:val="uk-UA"/>
        </w:rPr>
        <w:t>які</w:t>
      </w:r>
      <w:r w:rsidRPr="00430366">
        <w:rPr>
          <w:spacing w:val="66"/>
          <w:w w:val="101"/>
          <w:lang w:val="uk-UA"/>
        </w:rPr>
        <w:t xml:space="preserve"> </w:t>
      </w:r>
      <w:r w:rsidRPr="00430366">
        <w:rPr>
          <w:lang w:val="uk-UA"/>
        </w:rPr>
        <w:t>можуть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3"/>
          <w:lang w:val="uk-UA"/>
        </w:rPr>
        <w:t>потенційні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наслідки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4"/>
          <w:lang w:val="uk-UA"/>
        </w:rPr>
        <w:t>разом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4"/>
          <w:lang w:val="uk-UA"/>
        </w:rPr>
        <w:t>планованими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об’єктами.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При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1"/>
          <w:lang w:val="uk-UA"/>
        </w:rPr>
        <w:t>освоєнні</w:t>
      </w:r>
      <w:r w:rsidRPr="00430366">
        <w:rPr>
          <w:spacing w:val="-23"/>
          <w:lang w:val="uk-UA"/>
        </w:rPr>
        <w:t xml:space="preserve"> </w:t>
      </w:r>
      <w:r w:rsidRPr="00430366">
        <w:rPr>
          <w:lang w:val="uk-UA"/>
        </w:rPr>
        <w:t>нових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3"/>
          <w:lang w:val="uk-UA"/>
        </w:rPr>
        <w:t>територій,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проєктуванні</w:t>
      </w:r>
      <w:r w:rsidRPr="00430366">
        <w:rPr>
          <w:spacing w:val="-23"/>
          <w:lang w:val="uk-UA"/>
        </w:rPr>
        <w:t xml:space="preserve"> </w:t>
      </w:r>
      <w:r w:rsidRPr="00430366">
        <w:rPr>
          <w:lang w:val="uk-UA"/>
        </w:rPr>
        <w:t>нових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2"/>
          <w:lang w:val="uk-UA"/>
        </w:rPr>
        <w:t>об’єктів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10"/>
          <w:lang w:val="uk-UA"/>
        </w:rPr>
        <w:t>необхідно</w:t>
      </w:r>
      <w:r w:rsidRPr="00430366">
        <w:rPr>
          <w:spacing w:val="47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можливу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кумулятивну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3"/>
          <w:lang w:val="uk-UA"/>
        </w:rPr>
        <w:t>сумісну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)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6"/>
          <w:lang w:val="uk-UA"/>
        </w:rPr>
        <w:t>дію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9"/>
          <w:lang w:val="uk-UA"/>
        </w:rPr>
        <w:t>ч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н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х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.</w:t>
      </w:r>
    </w:p>
    <w:p w14:paraId="590107E5" w14:textId="77777777" w:rsidR="00EE277E" w:rsidRPr="00430366" w:rsidRDefault="00EE277E">
      <w:pPr>
        <w:pStyle w:val="a3"/>
        <w:kinsoku w:val="0"/>
        <w:overflowPunct w:val="0"/>
        <w:spacing w:before="8"/>
        <w:ind w:right="112"/>
        <w:jc w:val="both"/>
        <w:rPr>
          <w:lang w:val="uk-UA"/>
        </w:rPr>
      </w:pPr>
      <w:r w:rsidRPr="00430366">
        <w:rPr>
          <w:spacing w:val="3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spacing w:val="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lang w:val="uk-UA"/>
        </w:rPr>
        <w:t>і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ві</w:t>
      </w:r>
      <w:r w:rsidRPr="00430366">
        <w:rPr>
          <w:spacing w:val="5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зу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20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6"/>
          <w:lang w:val="uk-UA"/>
        </w:rPr>
        <w:t>’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5"/>
          <w:lang w:val="uk-UA"/>
        </w:rPr>
        <w:t>ї</w:t>
      </w:r>
      <w:r w:rsidRPr="00430366">
        <w:rPr>
          <w:lang w:val="uk-UA"/>
        </w:rPr>
        <w:t>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5"/>
          <w:lang w:val="uk-UA"/>
        </w:rPr>
        <w:t>ї</w:t>
      </w:r>
      <w:r w:rsidRPr="00430366">
        <w:rPr>
          <w:lang w:val="uk-UA"/>
        </w:rPr>
        <w:t>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-5"/>
          <w:lang w:val="uk-UA"/>
        </w:rPr>
        <w:t xml:space="preserve"> 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18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т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промисловості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(утворення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відходів,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викиди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шкідливих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9"/>
          <w:lang w:val="uk-UA"/>
        </w:rPr>
        <w:t>речовин,</w:t>
      </w:r>
      <w:r w:rsidRPr="00430366">
        <w:rPr>
          <w:spacing w:val="31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3"/>
          <w:lang w:val="uk-UA"/>
        </w:rPr>
        <w:t>стічних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вод,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видалення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1"/>
          <w:lang w:val="uk-UA"/>
        </w:rPr>
        <w:t>зелених</w:t>
      </w:r>
      <w:r w:rsidRPr="00430366">
        <w:rPr>
          <w:spacing w:val="37"/>
          <w:lang w:val="uk-UA"/>
        </w:rPr>
        <w:t xml:space="preserve"> </w:t>
      </w:r>
      <w:r w:rsidRPr="00430366">
        <w:rPr>
          <w:lang w:val="uk-UA"/>
        </w:rPr>
        <w:t>насаджень,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1"/>
          <w:lang w:val="uk-UA"/>
        </w:rPr>
        <w:t>зняття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11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шару</w:t>
      </w:r>
      <w:r w:rsidRPr="00430366">
        <w:rPr>
          <w:spacing w:val="39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щ</w:t>
      </w:r>
      <w:r w:rsidRPr="00430366">
        <w:rPr>
          <w:spacing w:val="5"/>
          <w:lang w:val="uk-UA"/>
        </w:rPr>
        <w:t>о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т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17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20"/>
          <w:lang w:val="uk-UA"/>
        </w:rPr>
        <w:t>т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proofErr w:type="spellEnd"/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об’єктах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планованої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діяльності</w:t>
      </w:r>
      <w:r w:rsidRPr="00430366">
        <w:rPr>
          <w:spacing w:val="-23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навколишнє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5"/>
          <w:lang w:val="uk-UA"/>
        </w:rPr>
        <w:t>атмосфер</w:t>
      </w:r>
      <w:r w:rsidRPr="00430366">
        <w:rPr>
          <w:spacing w:val="-39"/>
          <w:lang w:val="uk-UA"/>
        </w:rPr>
        <w:t xml:space="preserve"> </w:t>
      </w:r>
      <w:r w:rsidRPr="00430366">
        <w:rPr>
          <w:spacing w:val="-9"/>
          <w:lang w:val="uk-UA"/>
        </w:rPr>
        <w:t>не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повітря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матиме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ас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1"/>
          <w:lang w:val="uk-UA"/>
        </w:rPr>
        <w:t>локальний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характер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(тимчасові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наслідки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довкілля),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1"/>
          <w:lang w:val="uk-UA"/>
        </w:rPr>
        <w:t>викиди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1"/>
          <w:lang w:val="uk-UA"/>
        </w:rPr>
        <w:t>здійснюватимуться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2"/>
          <w:lang w:val="uk-UA"/>
        </w:rPr>
        <w:t>роботі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1"/>
          <w:lang w:val="uk-UA"/>
        </w:rPr>
        <w:t>ДВЗ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будівельних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машин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42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механізмів,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здійсненні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зварювальних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робіт,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земельних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робіт,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при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7"/>
          <w:lang w:val="uk-UA"/>
        </w:rPr>
        <w:t>фарбуванні</w:t>
      </w:r>
      <w:r w:rsidRPr="00430366">
        <w:rPr>
          <w:spacing w:val="9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металевих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хо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lang w:val="uk-UA"/>
        </w:rPr>
        <w:t>.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4"/>
          <w:lang w:val="uk-UA"/>
        </w:rPr>
        <w:t>Проте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3"/>
          <w:lang w:val="uk-UA"/>
        </w:rPr>
        <w:t>всі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2"/>
          <w:lang w:val="uk-UA"/>
        </w:rPr>
        <w:t>ці</w:t>
      </w:r>
      <w:r w:rsidRPr="00430366">
        <w:rPr>
          <w:spacing w:val="-24"/>
          <w:lang w:val="uk-UA"/>
        </w:rPr>
        <w:t xml:space="preserve"> </w:t>
      </w:r>
      <w:r w:rsidRPr="00430366">
        <w:rPr>
          <w:lang w:val="uk-UA"/>
        </w:rPr>
        <w:t>впливи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відносяться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тимчасових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-8"/>
          <w:lang w:val="uk-UA"/>
        </w:rPr>
        <w:t>стануть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причиною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суттєвого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довгострокового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2"/>
          <w:lang w:val="uk-UA"/>
        </w:rPr>
        <w:t>погіршення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екологічної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.</w:t>
      </w:r>
    </w:p>
    <w:p w14:paraId="1798BB21" w14:textId="77777777" w:rsidR="00EE277E" w:rsidRPr="00430366" w:rsidRDefault="00EE277E">
      <w:pPr>
        <w:pStyle w:val="a3"/>
        <w:kinsoku w:val="0"/>
        <w:overflowPunct w:val="0"/>
        <w:ind w:right="119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ві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наслідки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1"/>
          <w:lang w:val="uk-UA"/>
        </w:rPr>
        <w:t xml:space="preserve"> довкілля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можливі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5"/>
          <w:lang w:val="uk-UA"/>
        </w:rPr>
        <w:t>інтенсивному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3"/>
          <w:lang w:val="uk-UA"/>
        </w:rPr>
        <w:t>єнн</w:t>
      </w:r>
      <w:r w:rsidRPr="00430366">
        <w:rPr>
          <w:lang w:val="uk-UA"/>
        </w:rPr>
        <w:t>і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ь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ми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2"/>
          <w:lang w:val="uk-UA"/>
        </w:rPr>
        <w:t>якості</w:t>
      </w:r>
      <w:r w:rsidRPr="00430366">
        <w:rPr>
          <w:spacing w:val="4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9"/>
          <w:lang w:val="uk-UA"/>
        </w:rPr>
        <w:t xml:space="preserve"> </w:t>
      </w:r>
      <w:r w:rsidRPr="00430366">
        <w:rPr>
          <w:lang w:val="uk-UA"/>
        </w:rPr>
        <w:t>забруднення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-5"/>
          <w:lang w:val="uk-UA"/>
        </w:rPr>
        <w:t>)</w:t>
      </w:r>
      <w:r w:rsidRPr="00430366">
        <w:rPr>
          <w:lang w:val="uk-UA"/>
        </w:rPr>
        <w:t>.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Однак,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10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5"/>
          <w:lang w:val="uk-UA"/>
        </w:rPr>
        <w:t>заходи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lang w:val="uk-UA"/>
        </w:rPr>
        <w:t>запобігання,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заплановані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2"/>
          <w:lang w:val="uk-UA"/>
        </w:rPr>
        <w:t>цим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Звітом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2"/>
          <w:lang w:val="uk-UA"/>
        </w:rPr>
        <w:t>СЕО,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допоможуть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5"/>
          <w:lang w:val="uk-UA"/>
        </w:rPr>
        <w:t>мінімізувати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потенційні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наслідки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"/>
          <w:lang w:val="uk-UA"/>
        </w:rPr>
        <w:t>довкілля.</w:t>
      </w:r>
    </w:p>
    <w:p w14:paraId="594F99C8" w14:textId="77777777" w:rsidR="00EE277E" w:rsidRPr="00430366" w:rsidRDefault="00EE277E">
      <w:pPr>
        <w:pStyle w:val="a3"/>
        <w:kinsoku w:val="0"/>
        <w:overflowPunct w:val="0"/>
        <w:ind w:right="119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5DCB81B8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633C578B" w14:textId="77777777" w:rsidR="00EE277E" w:rsidRPr="00430366" w:rsidRDefault="00EE277E">
      <w:pPr>
        <w:pStyle w:val="a3"/>
        <w:kinsoku w:val="0"/>
        <w:overflowPunct w:val="0"/>
        <w:spacing w:before="68"/>
        <w:ind w:right="123"/>
        <w:jc w:val="both"/>
        <w:rPr>
          <w:lang w:val="uk-UA"/>
        </w:rPr>
      </w:pPr>
      <w:r w:rsidRPr="00430366">
        <w:rPr>
          <w:lang w:val="uk-UA"/>
        </w:rPr>
        <w:t>До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довгострокових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 xml:space="preserve">наслідків </w:t>
      </w:r>
      <w:r w:rsidRPr="00430366">
        <w:rPr>
          <w:spacing w:val="-2"/>
          <w:lang w:val="uk-UA"/>
        </w:rPr>
        <w:t>відноситься</w:t>
      </w:r>
      <w:r w:rsidRPr="00430366">
        <w:rPr>
          <w:spacing w:val="1"/>
          <w:lang w:val="uk-UA"/>
        </w:rPr>
        <w:t xml:space="preserve"> закономірні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6"/>
          <w:lang w:val="uk-UA"/>
        </w:rPr>
        <w:t>повітря,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відбуватимуться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3"/>
          <w:lang w:val="uk-UA"/>
        </w:rPr>
        <w:t>під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впливом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2"/>
          <w:lang w:val="uk-UA"/>
        </w:rPr>
        <w:t>викидів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атмосферу,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9"/>
          <w:lang w:val="uk-UA"/>
        </w:rPr>
        <w:t>ДВЗ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10"/>
          <w:lang w:val="uk-UA"/>
        </w:rPr>
        <w:t>у</w:t>
      </w:r>
      <w:r w:rsidRPr="00430366">
        <w:rPr>
          <w:lang w:val="uk-UA"/>
        </w:rPr>
        <w:t>.</w:t>
      </w:r>
    </w:p>
    <w:p w14:paraId="1CF75853" w14:textId="77777777" w:rsidR="00EE277E" w:rsidRPr="00430366" w:rsidRDefault="00EE277E">
      <w:pPr>
        <w:pStyle w:val="a3"/>
        <w:kinsoku w:val="0"/>
        <w:overflowPunct w:val="0"/>
        <w:ind w:right="112"/>
        <w:jc w:val="both"/>
        <w:rPr>
          <w:lang w:val="uk-UA"/>
        </w:rPr>
      </w:pPr>
      <w:r w:rsidRPr="00430366">
        <w:rPr>
          <w:lang w:val="uk-UA"/>
        </w:rPr>
        <w:t>У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м</w:t>
      </w:r>
      <w:r w:rsidRPr="00430366">
        <w:rPr>
          <w:spacing w:val="-5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9"/>
          <w:lang w:val="uk-UA"/>
        </w:rPr>
        <w:t>о</w:t>
      </w:r>
      <w:r w:rsidRPr="00430366">
        <w:rPr>
          <w:lang w:val="uk-UA"/>
        </w:rPr>
        <w:t>-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22"/>
          <w:lang w:val="uk-UA"/>
        </w:rPr>
        <w:t>е</w:t>
      </w:r>
      <w:r w:rsidRPr="00430366">
        <w:rPr>
          <w:spacing w:val="-12"/>
          <w:lang w:val="uk-UA"/>
        </w:rPr>
        <w:t>г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1"/>
          <w:lang w:val="uk-UA"/>
        </w:rPr>
        <w:t>міської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3"/>
          <w:lang w:val="uk-UA"/>
        </w:rPr>
        <w:t>2030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44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повинна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мати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негативного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довкілля,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оро</w:t>
      </w:r>
      <w:r w:rsidRPr="00430366">
        <w:rPr>
          <w:spacing w:val="-15"/>
          <w:lang w:val="uk-UA"/>
        </w:rPr>
        <w:t>в</w:t>
      </w:r>
      <w:r w:rsidRPr="00430366">
        <w:rPr>
          <w:spacing w:val="8"/>
          <w:lang w:val="uk-UA"/>
        </w:rPr>
        <w:t>’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Проте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під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3"/>
          <w:lang w:val="uk-UA"/>
        </w:rPr>
        <w:t>час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1"/>
          <w:lang w:val="uk-UA"/>
        </w:rPr>
        <w:t>виконання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2"/>
          <w:lang w:val="uk-UA"/>
        </w:rPr>
        <w:t>завдань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можуть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мати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4"/>
          <w:lang w:val="uk-UA"/>
        </w:rPr>
        <w:t>місце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3"/>
          <w:lang w:val="uk-UA"/>
        </w:rPr>
        <w:t>тимчасові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22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ві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негативні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впливи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довкілля.</w:t>
      </w:r>
    </w:p>
    <w:p w14:paraId="5804200C" w14:textId="77777777" w:rsidR="00EE277E" w:rsidRPr="00430366" w:rsidRDefault="00EE277E">
      <w:pPr>
        <w:pStyle w:val="a3"/>
        <w:kinsoku w:val="0"/>
        <w:overflowPunct w:val="0"/>
        <w:ind w:right="112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314E5988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25CD82D6" w14:textId="77777777" w:rsidR="00EE277E" w:rsidRPr="00430366" w:rsidRDefault="00EE277E">
      <w:pPr>
        <w:pStyle w:val="1"/>
        <w:numPr>
          <w:ilvl w:val="0"/>
          <w:numId w:val="9"/>
        </w:numPr>
        <w:tabs>
          <w:tab w:val="left" w:pos="1158"/>
        </w:tabs>
        <w:kinsoku w:val="0"/>
        <w:overflowPunct w:val="0"/>
        <w:spacing w:before="68"/>
        <w:ind w:right="123" w:firstLine="570"/>
        <w:jc w:val="both"/>
        <w:rPr>
          <w:b w:val="0"/>
          <w:bCs w:val="0"/>
          <w:lang w:val="uk-UA"/>
        </w:rPr>
      </w:pPr>
      <w:r w:rsidRPr="00430366">
        <w:rPr>
          <w:spacing w:val="1"/>
          <w:lang w:val="uk-UA"/>
        </w:rPr>
        <w:t>ЗАХОДИ,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ЩО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ПЕРЕДБАЧАЄТЬСЯ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"/>
          <w:lang w:val="uk-UA"/>
        </w:rPr>
        <w:t>ВЖИТИ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ДЛЯ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6"/>
          <w:lang w:val="uk-UA"/>
        </w:rPr>
        <w:t>ЗАПОБІГАННЯ,</w:t>
      </w:r>
      <w:r w:rsidRPr="00430366">
        <w:rPr>
          <w:spacing w:val="50"/>
          <w:w w:val="101"/>
          <w:lang w:val="uk-UA"/>
        </w:rPr>
        <w:t xml:space="preserve"> </w:t>
      </w:r>
      <w:r w:rsidRPr="00430366">
        <w:rPr>
          <w:lang w:val="uk-UA"/>
        </w:rPr>
        <w:t>ЗМЕНШЕННЯ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1"/>
          <w:lang w:val="uk-UA"/>
        </w:rPr>
        <w:t>ТА</w:t>
      </w:r>
      <w:r w:rsidRPr="00430366">
        <w:rPr>
          <w:spacing w:val="59"/>
          <w:lang w:val="uk-UA"/>
        </w:rPr>
        <w:t xml:space="preserve"> </w:t>
      </w:r>
      <w:r w:rsidRPr="00430366">
        <w:rPr>
          <w:lang w:val="uk-UA"/>
        </w:rPr>
        <w:t>ПОМ’ЯКШЕННЯ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4"/>
          <w:lang w:val="uk-UA"/>
        </w:rPr>
        <w:t>НЕГАТИВНИХ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6"/>
          <w:lang w:val="uk-UA"/>
        </w:rPr>
        <w:t>НАСЛІДКІВ</w:t>
      </w:r>
      <w:r w:rsidRPr="00430366">
        <w:rPr>
          <w:spacing w:val="38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ВИКОНАННЯ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Д</w:t>
      </w:r>
      <w:r w:rsidRPr="00430366">
        <w:rPr>
          <w:spacing w:val="2"/>
          <w:lang w:val="uk-UA"/>
        </w:rPr>
        <w:t>ОК</w:t>
      </w:r>
      <w:r w:rsidRPr="00430366">
        <w:rPr>
          <w:lang w:val="uk-UA"/>
        </w:rPr>
        <w:t>УМ</w:t>
      </w:r>
      <w:r w:rsidRPr="00430366">
        <w:rPr>
          <w:spacing w:val="-11"/>
          <w:lang w:val="uk-UA"/>
        </w:rPr>
        <w:t>Е</w:t>
      </w:r>
      <w:r w:rsidRPr="00430366">
        <w:rPr>
          <w:spacing w:val="2"/>
          <w:lang w:val="uk-UA"/>
        </w:rPr>
        <w:t>Н</w:t>
      </w:r>
      <w:r w:rsidRPr="00430366">
        <w:rPr>
          <w:spacing w:val="-11"/>
          <w:lang w:val="uk-UA"/>
        </w:rPr>
        <w:t>Т</w:t>
      </w:r>
      <w:r w:rsidRPr="00430366">
        <w:rPr>
          <w:spacing w:val="33"/>
          <w:lang w:val="uk-UA"/>
        </w:rPr>
        <w:t>А</w:t>
      </w:r>
      <w:r w:rsidRPr="00430366">
        <w:rPr>
          <w:spacing w:val="-1"/>
          <w:lang w:val="uk-UA"/>
        </w:rPr>
        <w:t>Д</w:t>
      </w:r>
      <w:r w:rsidRPr="00430366">
        <w:rPr>
          <w:spacing w:val="3"/>
          <w:lang w:val="uk-UA"/>
        </w:rPr>
        <w:t>Е</w:t>
      </w:r>
      <w:r w:rsidRPr="00430366">
        <w:rPr>
          <w:spacing w:val="-10"/>
          <w:lang w:val="uk-UA"/>
        </w:rPr>
        <w:t>Р</w:t>
      </w:r>
      <w:r w:rsidRPr="00430366">
        <w:rPr>
          <w:spacing w:val="1"/>
          <w:lang w:val="uk-UA"/>
        </w:rPr>
        <w:t>Ж</w:t>
      </w:r>
      <w:r w:rsidRPr="00430366">
        <w:rPr>
          <w:spacing w:val="3"/>
          <w:lang w:val="uk-UA"/>
        </w:rPr>
        <w:t>АВ</w:t>
      </w:r>
      <w:r w:rsidRPr="00430366">
        <w:rPr>
          <w:spacing w:val="2"/>
          <w:lang w:val="uk-UA"/>
        </w:rPr>
        <w:t>Н</w:t>
      </w:r>
      <w:r w:rsidRPr="00430366">
        <w:rPr>
          <w:spacing w:val="-12"/>
          <w:lang w:val="uk-UA"/>
        </w:rPr>
        <w:t>О</w:t>
      </w:r>
      <w:r w:rsidRPr="00430366">
        <w:rPr>
          <w:spacing w:val="-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1"/>
          <w:lang w:val="uk-UA"/>
        </w:rPr>
        <w:t>ПЛАНУВАННЯ</w:t>
      </w:r>
    </w:p>
    <w:p w14:paraId="582109B5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b/>
          <w:bCs/>
          <w:sz w:val="24"/>
          <w:szCs w:val="24"/>
          <w:lang w:val="uk-UA"/>
        </w:rPr>
      </w:pPr>
    </w:p>
    <w:p w14:paraId="067E46EA" w14:textId="77777777" w:rsidR="00EE277E" w:rsidRPr="00430366" w:rsidRDefault="00EE277E">
      <w:pPr>
        <w:pStyle w:val="a3"/>
        <w:kinsoku w:val="0"/>
        <w:overflowPunct w:val="0"/>
        <w:ind w:right="115"/>
        <w:jc w:val="both"/>
        <w:rPr>
          <w:lang w:val="uk-UA"/>
        </w:rPr>
      </w:pPr>
      <w:r w:rsidRPr="00430366">
        <w:rPr>
          <w:spacing w:val="1"/>
          <w:lang w:val="uk-UA"/>
        </w:rPr>
        <w:t>На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3"/>
          <w:lang w:val="uk-UA"/>
        </w:rPr>
        <w:t>всіх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етапах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заплановані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6"/>
          <w:lang w:val="uk-UA"/>
        </w:rPr>
        <w:t>здійснюватимуться</w:t>
      </w:r>
      <w:r w:rsidRPr="00430366">
        <w:rPr>
          <w:spacing w:val="117"/>
          <w:w w:val="10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1"/>
          <w:lang w:val="uk-UA"/>
        </w:rPr>
        <w:t>відповідності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5"/>
          <w:lang w:val="uk-UA"/>
        </w:rPr>
        <w:t>норм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3"/>
          <w:lang w:val="uk-UA"/>
        </w:rPr>
        <w:t>правил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охорони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навколишнього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а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6"/>
          <w:lang w:val="uk-UA"/>
        </w:rPr>
        <w:t>вимог</w:t>
      </w:r>
      <w:r w:rsidRPr="00430366">
        <w:rPr>
          <w:spacing w:val="8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екологічної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2"/>
          <w:lang w:val="uk-UA"/>
        </w:rPr>
        <w:t>безпеки,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Законів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«Основи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5"/>
          <w:lang w:val="uk-UA"/>
        </w:rPr>
        <w:t>законодавства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3"/>
          <w:lang w:val="uk-UA"/>
        </w:rPr>
        <w:t>охорону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здоров’я»,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7"/>
          <w:lang w:val="uk-UA"/>
        </w:rPr>
        <w:t>«Про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2"/>
          <w:lang w:val="uk-UA"/>
        </w:rPr>
        <w:t>охорону</w:t>
      </w:r>
      <w:r w:rsidRPr="00430366">
        <w:rPr>
          <w:spacing w:val="7"/>
          <w:lang w:val="uk-UA"/>
        </w:rPr>
        <w:t xml:space="preserve"> 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12"/>
          <w:lang w:val="uk-UA"/>
        </w:rPr>
        <w:t>я</w:t>
      </w:r>
      <w:r w:rsidRPr="00430366">
        <w:rPr>
          <w:spacing w:val="-8"/>
          <w:lang w:val="uk-UA"/>
        </w:rPr>
        <w:t>»</w:t>
      </w:r>
      <w:r w:rsidRPr="00430366">
        <w:rPr>
          <w:lang w:val="uk-UA"/>
        </w:rPr>
        <w:t>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4"/>
          <w:lang w:val="uk-UA"/>
        </w:rPr>
        <w:t>«Про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охоро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н</w:t>
      </w:r>
      <w:r w:rsidRPr="00430366">
        <w:rPr>
          <w:spacing w:val="-11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»</w:t>
      </w:r>
      <w:r w:rsidRPr="00430366">
        <w:rPr>
          <w:lang w:val="uk-UA"/>
        </w:rPr>
        <w:t>,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5"/>
          <w:lang w:val="uk-UA"/>
        </w:rPr>
        <w:t>«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о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11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20"/>
          <w:lang w:val="uk-UA"/>
        </w:rPr>
        <w:t>і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фонд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ни</w:t>
      </w:r>
      <w:r w:rsidRPr="00430366">
        <w:rPr>
          <w:spacing w:val="5"/>
          <w:lang w:val="uk-UA"/>
        </w:rPr>
        <w:t>»</w:t>
      </w:r>
      <w:r w:rsidRPr="00430366">
        <w:rPr>
          <w:lang w:val="uk-UA"/>
        </w:rPr>
        <w:t>,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7"/>
          <w:lang w:val="uk-UA"/>
        </w:rPr>
        <w:t>«Про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екологічну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оцінку»,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11"/>
          <w:lang w:val="uk-UA"/>
        </w:rPr>
        <w:t>«Про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7"/>
          <w:lang w:val="uk-UA"/>
        </w:rPr>
        <w:t>систему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здоров’я»,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7"/>
          <w:lang w:val="uk-UA"/>
        </w:rPr>
        <w:t>«Про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державних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норм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94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правил»,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1"/>
          <w:lang w:val="uk-UA"/>
        </w:rPr>
        <w:t>Водного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2"/>
          <w:lang w:val="uk-UA"/>
        </w:rPr>
        <w:t>кодексу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,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Земельного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2"/>
          <w:lang w:val="uk-UA"/>
        </w:rPr>
        <w:t>кодексу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8"/>
          <w:lang w:val="uk-UA"/>
        </w:rPr>
        <w:t>інших</w:t>
      </w:r>
      <w:r w:rsidRPr="00430366">
        <w:rPr>
          <w:spacing w:val="9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законів,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постанов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наказів.</w:t>
      </w:r>
    </w:p>
    <w:p w14:paraId="35733089" w14:textId="77777777" w:rsidR="00EE277E" w:rsidRPr="00430366" w:rsidRDefault="00EE277E">
      <w:pPr>
        <w:pStyle w:val="2"/>
        <w:kinsoku w:val="0"/>
        <w:overflowPunct w:val="0"/>
        <w:spacing w:line="245" w:lineRule="auto"/>
        <w:ind w:left="286" w:right="131" w:firstLine="570"/>
        <w:jc w:val="both"/>
        <w:rPr>
          <w:b w:val="0"/>
          <w:bCs w:val="0"/>
          <w:i w:val="0"/>
          <w:iCs w:val="0"/>
          <w:lang w:val="uk-UA"/>
        </w:rPr>
      </w:pPr>
      <w:r w:rsidRPr="00430366">
        <w:rPr>
          <w:spacing w:val="1"/>
          <w:lang w:val="uk-UA"/>
        </w:rPr>
        <w:t>Заходи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щодо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1"/>
          <w:lang w:val="uk-UA"/>
        </w:rPr>
        <w:t>запобігання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3"/>
          <w:lang w:val="uk-UA"/>
        </w:rPr>
        <w:t>погіршення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1"/>
          <w:lang w:val="uk-UA"/>
        </w:rPr>
        <w:t>санітарно-епідеміологічних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8"/>
          <w:lang w:val="uk-UA"/>
        </w:rPr>
        <w:t>умов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spacing w:val="-2"/>
          <w:lang w:val="uk-UA"/>
        </w:rPr>
        <w:t>ж</w:t>
      </w:r>
      <w:r w:rsidRPr="00430366">
        <w:rPr>
          <w:spacing w:val="5"/>
          <w:lang w:val="uk-UA"/>
        </w:rPr>
        <w:t>и</w:t>
      </w:r>
      <w:r w:rsidRPr="00430366">
        <w:rPr>
          <w:spacing w:val="6"/>
          <w:lang w:val="uk-UA"/>
        </w:rPr>
        <w:t>в</w:t>
      </w:r>
      <w:r w:rsidRPr="00430366">
        <w:rPr>
          <w:spacing w:val="-8"/>
          <w:lang w:val="uk-UA"/>
        </w:rPr>
        <w:t>а</w:t>
      </w:r>
      <w:r w:rsidRPr="00430366">
        <w:rPr>
          <w:spacing w:val="-9"/>
          <w:lang w:val="uk-UA"/>
        </w:rPr>
        <w:t>н</w:t>
      </w:r>
      <w:r w:rsidRPr="00430366">
        <w:rPr>
          <w:spacing w:val="5"/>
          <w:lang w:val="uk-UA"/>
        </w:rPr>
        <w:t>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5"/>
          <w:lang w:val="uk-UA"/>
        </w:rPr>
        <w:t>на</w:t>
      </w:r>
      <w:r w:rsidRPr="00430366">
        <w:rPr>
          <w:spacing w:val="-7"/>
          <w:lang w:val="uk-UA"/>
        </w:rPr>
        <w:t>се</w:t>
      </w:r>
      <w:r w:rsidRPr="00430366">
        <w:rPr>
          <w:spacing w:val="2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нн</w:t>
      </w:r>
      <w:r w:rsidRPr="00430366">
        <w:rPr>
          <w:lang w:val="uk-UA"/>
        </w:rPr>
        <w:t>я</w:t>
      </w:r>
    </w:p>
    <w:p w14:paraId="1F19D415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line="239" w:lineRule="auto"/>
        <w:ind w:right="115" w:hanging="360"/>
        <w:jc w:val="both"/>
        <w:rPr>
          <w:lang w:val="uk-UA"/>
        </w:rPr>
      </w:pP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3"/>
          <w:lang w:val="uk-UA"/>
        </w:rPr>
        <w:t>під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3"/>
          <w:lang w:val="uk-UA"/>
        </w:rPr>
        <w:t>час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1"/>
          <w:lang w:val="uk-UA"/>
        </w:rPr>
        <w:t>будівництва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2"/>
          <w:lang w:val="uk-UA"/>
        </w:rPr>
        <w:t>чи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6"/>
          <w:lang w:val="uk-UA"/>
        </w:rPr>
        <w:t>об’єктів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lang w:val="uk-UA"/>
        </w:rPr>
        <w:t>застосовувати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1"/>
          <w:lang w:val="uk-UA"/>
        </w:rPr>
        <w:t>методи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планування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22"/>
          <w:w w:val="101"/>
          <w:lang w:val="uk-UA"/>
        </w:rPr>
        <w:t xml:space="preserve"> </w:t>
      </w:r>
      <w:r w:rsidRPr="00430366">
        <w:rPr>
          <w:lang w:val="uk-UA"/>
        </w:rPr>
        <w:t>будівництва: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л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7"/>
          <w:lang w:val="uk-UA"/>
        </w:rPr>
        <w:t>г</w:t>
      </w:r>
      <w:r w:rsidRPr="00430366">
        <w:rPr>
          <w:spacing w:val="-20"/>
          <w:lang w:val="uk-UA"/>
        </w:rPr>
        <w:t>ії</w:t>
      </w:r>
      <w:r w:rsidRPr="00430366">
        <w:rPr>
          <w:lang w:val="uk-UA"/>
        </w:rPr>
        <w:t>;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lang w:val="uk-UA"/>
        </w:rPr>
        <w:t>збільшення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1"/>
          <w:lang w:val="uk-UA"/>
        </w:rPr>
        <w:t>експлуатації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будівель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3"/>
          <w:lang w:val="uk-UA"/>
        </w:rPr>
        <w:t>шляхом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5"/>
          <w:lang w:val="uk-UA"/>
        </w:rPr>
        <w:t>застосування</w:t>
      </w:r>
      <w:r w:rsidRPr="00430366">
        <w:rPr>
          <w:spacing w:val="58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новітніх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технологій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будівництва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матеріалів;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будівництво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7"/>
          <w:lang w:val="uk-UA"/>
        </w:rPr>
        <w:t>будівель,</w:t>
      </w:r>
      <w:r w:rsidRPr="00430366">
        <w:rPr>
          <w:spacing w:val="38"/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о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12"/>
          <w:lang w:val="uk-UA"/>
        </w:rPr>
        <w:t>я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spacing w:val="-18"/>
          <w:lang w:val="uk-UA"/>
        </w:rPr>
        <w:t>ц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зразка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(можливість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-5"/>
          <w:lang w:val="uk-UA"/>
        </w:rPr>
        <w:t>і</w:t>
      </w:r>
      <w:r w:rsidRPr="00430366">
        <w:rPr>
          <w:spacing w:val="-11"/>
          <w:lang w:val="uk-UA"/>
        </w:rPr>
        <w:t>б</w:t>
      </w:r>
      <w:r w:rsidRPr="00430366">
        <w:rPr>
          <w:spacing w:val="5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повторно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5"/>
          <w:lang w:val="uk-UA"/>
        </w:rPr>
        <w:t>використати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4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безпечно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утилізувати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матеріали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будівлі,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підлягає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3"/>
          <w:lang w:val="uk-UA"/>
        </w:rPr>
        <w:t>знесенню);</w:t>
      </w:r>
    </w:p>
    <w:p w14:paraId="3CE9FB14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4" w:line="239" w:lineRule="auto"/>
        <w:ind w:right="99" w:hanging="360"/>
        <w:jc w:val="both"/>
        <w:rPr>
          <w:lang w:val="uk-UA"/>
        </w:rPr>
      </w:pPr>
      <w:r w:rsidRPr="00430366">
        <w:rPr>
          <w:lang w:val="uk-UA"/>
        </w:rPr>
        <w:t>необхідне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-11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5"/>
          <w:lang w:val="uk-UA"/>
        </w:rPr>
        <w:t>системи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2"/>
          <w:lang w:val="uk-UA"/>
        </w:rPr>
        <w:t>існуючих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6"/>
          <w:lang w:val="uk-UA"/>
        </w:rPr>
        <w:t>зон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9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8"/>
          <w:lang w:val="uk-UA"/>
        </w:rPr>
        <w:t>’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в,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ор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р</w:t>
      </w:r>
      <w:r w:rsidRPr="00430366">
        <w:rPr>
          <w:spacing w:val="-18"/>
          <w:lang w:val="uk-UA"/>
        </w:rPr>
        <w:t>н</w:t>
      </w:r>
      <w:r w:rsidRPr="00430366">
        <w:rPr>
          <w:spacing w:val="4"/>
          <w:lang w:val="uk-UA"/>
        </w:rPr>
        <w:t>о</w:t>
      </w:r>
      <w:r w:rsidRPr="00430366">
        <w:rPr>
          <w:lang w:val="uk-UA"/>
        </w:rPr>
        <w:t>-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lang w:val="uk-UA"/>
        </w:rPr>
        <w:t>н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14"/>
          <w:lang w:val="uk-UA"/>
        </w:rPr>
        <w:t>я</w:t>
      </w:r>
      <w:r w:rsidRPr="00430366">
        <w:rPr>
          <w:lang w:val="uk-UA"/>
        </w:rPr>
        <w:t>: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lang w:val="uk-UA"/>
        </w:rPr>
        <w:t>о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4"/>
          <w:lang w:val="uk-UA"/>
        </w:rPr>
        <w:t>ш</w:t>
      </w:r>
      <w:r w:rsidRPr="00430366">
        <w:rPr>
          <w:spacing w:val="6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5"/>
          <w:lang w:val="uk-UA"/>
        </w:rPr>
        <w:t>хо</w:t>
      </w:r>
      <w:r w:rsidRPr="00430366">
        <w:rPr>
          <w:lang w:val="uk-UA"/>
        </w:rPr>
        <w:t>м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ж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новітніх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технологій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6"/>
          <w:lang w:val="uk-UA"/>
        </w:rPr>
        <w:t xml:space="preserve"> </w:t>
      </w:r>
      <w:r w:rsidRPr="00430366">
        <w:rPr>
          <w:lang w:val="uk-UA"/>
        </w:rPr>
        <w:t>очищення</w:t>
      </w:r>
      <w:r w:rsidRPr="00430366">
        <w:rPr>
          <w:spacing w:val="-1"/>
          <w:lang w:val="uk-UA"/>
        </w:rPr>
        <w:t xml:space="preserve"> </w:t>
      </w:r>
      <w:r w:rsidRPr="00430366">
        <w:rPr>
          <w:lang w:val="uk-UA"/>
        </w:rPr>
        <w:t>викидів,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3"/>
          <w:lang w:val="uk-UA"/>
        </w:rPr>
        <w:t>або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методом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5"/>
          <w:lang w:val="uk-UA"/>
        </w:rPr>
        <w:t>зменшення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1"/>
          <w:lang w:val="uk-UA"/>
        </w:rPr>
        <w:t>мінімально-можливих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6"/>
          <w:lang w:val="uk-UA"/>
        </w:rPr>
        <w:t>м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в,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2"/>
          <w:lang w:val="uk-UA"/>
        </w:rPr>
        <w:t>деяких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випадках,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4"/>
          <w:lang w:val="uk-UA"/>
        </w:rPr>
        <w:t>при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ефективному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2"/>
          <w:lang w:val="uk-UA"/>
        </w:rPr>
        <w:t>заходів,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 xml:space="preserve">до </w:t>
      </w:r>
      <w:r w:rsidRPr="00430366">
        <w:rPr>
          <w:lang w:val="uk-UA"/>
        </w:rPr>
        <w:t>зовнішніх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3"/>
          <w:lang w:val="uk-UA"/>
        </w:rPr>
        <w:t>меж</w:t>
      </w:r>
      <w:r w:rsidRPr="00430366">
        <w:rPr>
          <w:spacing w:val="24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lang w:val="uk-UA"/>
        </w:rPr>
        <w:t>.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1"/>
          <w:lang w:val="uk-UA"/>
        </w:rPr>
        <w:t>Рекомендується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3"/>
          <w:lang w:val="uk-UA"/>
        </w:rPr>
        <w:t>органам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виконавчої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"/>
          <w:lang w:val="uk-UA"/>
        </w:rPr>
        <w:t>влади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місцевого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самоврядування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визначити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своїм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ор</w:t>
      </w:r>
      <w:r w:rsidRPr="00430366">
        <w:rPr>
          <w:spacing w:val="2"/>
          <w:lang w:val="uk-UA"/>
        </w:rPr>
        <w:t>я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8"/>
          <w:lang w:val="uk-UA"/>
        </w:rPr>
        <w:t>порядок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розробки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погодження</w:t>
      </w:r>
      <w:r w:rsidRPr="00430366">
        <w:rPr>
          <w:spacing w:val="-6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proofErr w:type="spellEnd"/>
      <w:r w:rsidRPr="00430366">
        <w:rPr>
          <w:spacing w:val="-10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2"/>
          <w:lang w:val="uk-UA"/>
        </w:rPr>
        <w:t xml:space="preserve">санітарно-захисних </w:t>
      </w:r>
      <w:r w:rsidRPr="00430366">
        <w:rPr>
          <w:spacing w:val="2"/>
          <w:lang w:val="uk-UA"/>
        </w:rPr>
        <w:t>зон;</w:t>
      </w:r>
    </w:p>
    <w:p w14:paraId="7751F2BF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4" w:line="238" w:lineRule="auto"/>
        <w:ind w:right="113" w:hanging="360"/>
        <w:jc w:val="both"/>
        <w:rPr>
          <w:lang w:val="uk-UA"/>
        </w:rPr>
      </w:pP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параметрів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2"/>
          <w:lang w:val="uk-UA"/>
        </w:rPr>
        <w:t>планувальних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2"/>
          <w:lang w:val="uk-UA"/>
        </w:rPr>
        <w:t>обмежень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при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2"/>
          <w:lang w:val="uk-UA"/>
        </w:rPr>
        <w:t>реалізації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1"/>
          <w:lang w:val="uk-UA"/>
        </w:rPr>
        <w:t>рішень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ї</w:t>
      </w:r>
      <w:r w:rsidRPr="00430366">
        <w:rPr>
          <w:lang w:val="uk-UA"/>
        </w:rPr>
        <w:t>: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розробка</w:t>
      </w:r>
      <w:r w:rsidRPr="00430366">
        <w:rPr>
          <w:spacing w:val="-7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proofErr w:type="spellEnd"/>
      <w:r w:rsidRPr="00430366">
        <w:rPr>
          <w:spacing w:val="36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17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1"/>
          <w:lang w:val="uk-UA"/>
        </w:rPr>
        <w:t>зон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4"/>
          <w:lang w:val="uk-UA"/>
        </w:rPr>
        <w:t>при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ві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)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</w:t>
      </w:r>
      <w:r w:rsidRPr="00430366">
        <w:rPr>
          <w:spacing w:val="-9"/>
          <w:lang w:val="uk-UA"/>
        </w:rPr>
        <w:t>ч</w:t>
      </w:r>
      <w:r w:rsidRPr="00430366">
        <w:rPr>
          <w:spacing w:val="9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9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наявного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у</w:t>
      </w:r>
      <w:r w:rsidRPr="00430366">
        <w:rPr>
          <w:lang w:val="uk-UA"/>
        </w:rPr>
        <w:t>;</w:t>
      </w:r>
    </w:p>
    <w:p w14:paraId="1DDA8A57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21" w:line="237" w:lineRule="auto"/>
        <w:ind w:right="123" w:hanging="360"/>
        <w:jc w:val="both"/>
        <w:rPr>
          <w:lang w:val="uk-UA"/>
        </w:rPr>
      </w:pPr>
      <w:r w:rsidRPr="00430366">
        <w:rPr>
          <w:spacing w:val="-3"/>
          <w:lang w:val="uk-UA"/>
        </w:rPr>
        <w:t>здійснення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1"/>
          <w:lang w:val="uk-UA"/>
        </w:rPr>
        <w:t>соціально-економічних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екологічних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заходів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5"/>
          <w:lang w:val="uk-UA"/>
        </w:rPr>
        <w:t>оч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належного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утримання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2"/>
          <w:lang w:val="uk-UA"/>
        </w:rPr>
        <w:t>охорони,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4"/>
          <w:lang w:val="uk-UA"/>
        </w:rPr>
        <w:t>забезпечення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lang w:val="uk-UA"/>
        </w:rPr>
        <w:t>належного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санітарного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благоустрою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2"/>
          <w:lang w:val="uk-UA"/>
        </w:rPr>
        <w:t>об'єктів,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7"/>
          <w:lang w:val="uk-UA"/>
        </w:rPr>
        <w:t>проваджуються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lang w:val="uk-UA"/>
        </w:rPr>
        <w:t>відповідно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1"/>
          <w:lang w:val="uk-UA"/>
        </w:rPr>
        <w:t>Закону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3"/>
          <w:lang w:val="uk-UA"/>
        </w:rPr>
        <w:t>«Про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благоустрій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2"/>
          <w:lang w:val="uk-UA"/>
        </w:rPr>
        <w:t>населених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24"/>
          <w:lang w:val="uk-UA"/>
        </w:rPr>
        <w:t>»</w:t>
      </w:r>
      <w:r w:rsidRPr="00430366">
        <w:rPr>
          <w:lang w:val="uk-UA"/>
        </w:rPr>
        <w:t>;</w:t>
      </w:r>
    </w:p>
    <w:p w14:paraId="63F9F64F" w14:textId="77777777" w:rsidR="00EE277E" w:rsidRPr="00430366" w:rsidRDefault="00EE277E">
      <w:pPr>
        <w:pStyle w:val="a3"/>
        <w:numPr>
          <w:ilvl w:val="2"/>
          <w:numId w:val="9"/>
        </w:numPr>
        <w:tabs>
          <w:tab w:val="left" w:pos="1639"/>
        </w:tabs>
        <w:kinsoku w:val="0"/>
        <w:overflowPunct w:val="0"/>
        <w:spacing w:before="4"/>
        <w:ind w:right="123" w:hanging="300"/>
        <w:jc w:val="both"/>
        <w:rPr>
          <w:lang w:val="uk-UA"/>
        </w:rPr>
      </w:pP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у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е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дб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ь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у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19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оо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ор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нни</w:t>
      </w:r>
      <w:r w:rsidRPr="00430366">
        <w:rPr>
          <w:lang w:val="uk-UA"/>
        </w:rPr>
        <w:t>х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об’єктів.</w:t>
      </w:r>
    </w:p>
    <w:p w14:paraId="076B1237" w14:textId="77777777" w:rsidR="00EE277E" w:rsidRPr="00430366" w:rsidRDefault="00EE277E">
      <w:pPr>
        <w:pStyle w:val="a3"/>
        <w:numPr>
          <w:ilvl w:val="2"/>
          <w:numId w:val="9"/>
        </w:numPr>
        <w:tabs>
          <w:tab w:val="left" w:pos="1639"/>
        </w:tabs>
        <w:kinsoku w:val="0"/>
        <w:overflowPunct w:val="0"/>
        <w:spacing w:before="4"/>
        <w:ind w:right="123" w:hanging="30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31A66F78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590F1DDE" w14:textId="77777777" w:rsidR="00EE277E" w:rsidRPr="00430366" w:rsidRDefault="00EE277E">
      <w:pPr>
        <w:pStyle w:val="2"/>
        <w:kinsoku w:val="0"/>
        <w:overflowPunct w:val="0"/>
        <w:spacing w:before="68"/>
        <w:rPr>
          <w:b w:val="0"/>
          <w:bCs w:val="0"/>
          <w:i w:val="0"/>
          <w:iCs w:val="0"/>
          <w:lang w:val="uk-UA"/>
        </w:rPr>
      </w:pPr>
      <w:r w:rsidRPr="00430366">
        <w:rPr>
          <w:spacing w:val="1"/>
          <w:lang w:val="uk-UA"/>
        </w:rPr>
        <w:t>Заходи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щодо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5"/>
          <w:lang w:val="uk-UA"/>
        </w:rPr>
        <w:t>охо</w:t>
      </w:r>
      <w:r w:rsidRPr="00430366">
        <w:rPr>
          <w:spacing w:val="-8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9"/>
          <w:lang w:val="uk-UA"/>
        </w:rPr>
        <w:t>н</w:t>
      </w:r>
      <w:r w:rsidRPr="00430366">
        <w:rPr>
          <w:spacing w:val="35"/>
          <w:lang w:val="uk-UA"/>
        </w:rPr>
        <w:t>и</w:t>
      </w:r>
      <w:r w:rsidR="00C461DF">
        <w:rPr>
          <w:spacing w:val="35"/>
          <w:lang w:val="uk-UA"/>
        </w:rPr>
        <w:t xml:space="preserve"> </w:t>
      </w:r>
      <w:r w:rsidRPr="00430366">
        <w:rPr>
          <w:spacing w:val="5"/>
          <w:lang w:val="uk-UA"/>
        </w:rPr>
        <w:t>а</w:t>
      </w:r>
      <w:r w:rsidRPr="00430366">
        <w:rPr>
          <w:spacing w:val="2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4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8"/>
          <w:lang w:val="uk-UA"/>
        </w:rPr>
        <w:t>р</w:t>
      </w:r>
      <w:r w:rsidRPr="00430366">
        <w:rPr>
          <w:spacing w:val="5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г</w:t>
      </w:r>
      <w:r w:rsidRPr="00430366">
        <w:rPr>
          <w:spacing w:val="36"/>
          <w:lang w:val="uk-UA"/>
        </w:rPr>
        <w:t>о</w:t>
      </w:r>
      <w:r w:rsidR="00C461DF">
        <w:rPr>
          <w:spacing w:val="36"/>
          <w:lang w:val="uk-UA"/>
        </w:rPr>
        <w:t xml:space="preserve"> </w:t>
      </w:r>
      <w:r w:rsidRPr="00430366">
        <w:rPr>
          <w:spacing w:val="5"/>
          <w:lang w:val="uk-UA"/>
        </w:rPr>
        <w:t>по</w:t>
      </w:r>
      <w:r w:rsidRPr="00430366">
        <w:rPr>
          <w:spacing w:val="6"/>
          <w:lang w:val="uk-UA"/>
        </w:rPr>
        <w:t>в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т</w:t>
      </w:r>
      <w:r w:rsidRPr="00430366">
        <w:rPr>
          <w:spacing w:val="-8"/>
          <w:lang w:val="uk-UA"/>
        </w:rPr>
        <w:t>р</w:t>
      </w:r>
      <w:r w:rsidRPr="00430366">
        <w:rPr>
          <w:lang w:val="uk-UA"/>
        </w:rPr>
        <w:t>я</w:t>
      </w:r>
    </w:p>
    <w:p w14:paraId="33F9AE3B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32" w:line="316" w:lineRule="exact"/>
        <w:ind w:right="135" w:hanging="360"/>
        <w:jc w:val="both"/>
        <w:rPr>
          <w:lang w:val="uk-UA"/>
        </w:rPr>
      </w:pPr>
      <w:r w:rsidRPr="00430366">
        <w:rPr>
          <w:spacing w:val="-3"/>
          <w:lang w:val="uk-UA"/>
        </w:rPr>
        <w:t>здійснення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2"/>
          <w:lang w:val="uk-UA"/>
        </w:rPr>
        <w:t>постійного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у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джерелами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6"/>
          <w:lang w:val="uk-UA"/>
        </w:rPr>
        <w:t>викидів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1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2"/>
          <w:lang w:val="uk-UA"/>
        </w:rPr>
        <w:t>н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 xml:space="preserve">х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9"/>
          <w:lang w:val="uk-UA"/>
        </w:rPr>
        <w:t>ч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н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2"/>
          <w:lang w:val="uk-UA"/>
        </w:rPr>
        <w:t>повітря;</w:t>
      </w:r>
    </w:p>
    <w:p w14:paraId="0C9DEC72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ind w:right="134" w:hanging="360"/>
        <w:jc w:val="both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1"/>
          <w:lang w:val="uk-UA"/>
        </w:rPr>
        <w:t>недопущення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1"/>
          <w:lang w:val="uk-UA"/>
        </w:rPr>
        <w:t>встановлених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6"/>
          <w:lang w:val="uk-UA"/>
        </w:rPr>
        <w:t>санітарними</w:t>
      </w:r>
      <w:r w:rsidRPr="00430366">
        <w:rPr>
          <w:spacing w:val="109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нормами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рівнів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1"/>
          <w:lang w:val="uk-UA"/>
        </w:rPr>
        <w:t>фізичних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біологічних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1"/>
          <w:lang w:val="uk-UA"/>
        </w:rPr>
        <w:t>життєдіяльності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людини;</w:t>
      </w:r>
    </w:p>
    <w:p w14:paraId="2184912E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2"/>
        <w:ind w:hanging="360"/>
        <w:rPr>
          <w:lang w:val="uk-UA"/>
        </w:rPr>
      </w:pPr>
      <w:r w:rsidRPr="00430366">
        <w:rPr>
          <w:lang w:val="uk-UA"/>
        </w:rPr>
        <w:t>максимальне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зелених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насаджень;</w:t>
      </w:r>
    </w:p>
    <w:p w14:paraId="75C25B4A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2"/>
        <w:ind w:hanging="360"/>
        <w:rPr>
          <w:lang w:val="uk-UA"/>
        </w:rPr>
      </w:pP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-10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котелень</w:t>
      </w:r>
      <w:proofErr w:type="spellEnd"/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5"/>
          <w:lang w:val="uk-UA"/>
        </w:rPr>
        <w:t>систем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1"/>
          <w:lang w:val="uk-UA"/>
        </w:rPr>
        <w:t>опалення;</w:t>
      </w:r>
    </w:p>
    <w:p w14:paraId="3C350DF5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31" w:line="316" w:lineRule="exact"/>
        <w:ind w:right="124" w:hanging="360"/>
        <w:jc w:val="both"/>
        <w:rPr>
          <w:lang w:val="uk-UA"/>
        </w:rPr>
      </w:pP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2"/>
          <w:lang w:val="uk-UA"/>
        </w:rPr>
        <w:t>спеціальних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2"/>
          <w:lang w:val="uk-UA"/>
        </w:rPr>
        <w:t>заходів щодо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3"/>
          <w:lang w:val="uk-UA"/>
        </w:rPr>
        <w:t>охорони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4"/>
          <w:lang w:val="uk-UA"/>
        </w:rPr>
        <w:t>атмосферного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повітря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випадок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виникнення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надзвичайних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ситуацій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6"/>
          <w:lang w:val="uk-UA"/>
        </w:rPr>
        <w:t>техногенного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природного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характеру;</w:t>
      </w:r>
    </w:p>
    <w:p w14:paraId="5A655561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44" w:line="316" w:lineRule="exact"/>
        <w:ind w:right="134" w:hanging="360"/>
        <w:jc w:val="both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12"/>
          <w:lang w:val="uk-UA"/>
        </w:rPr>
        <w:t>х</w:t>
      </w:r>
      <w:r w:rsidRPr="00430366">
        <w:rPr>
          <w:lang w:val="uk-UA"/>
        </w:rPr>
        <w:t>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-29"/>
          <w:lang w:val="uk-UA"/>
        </w:rPr>
        <w:t xml:space="preserve"> </w:t>
      </w:r>
      <w:r w:rsidRPr="00430366">
        <w:rPr>
          <w:spacing w:val="-10"/>
          <w:lang w:val="uk-UA"/>
        </w:rPr>
        <w:t>щ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ол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33"/>
          <w:lang w:val="uk-UA"/>
        </w:rPr>
        <w:t>ь</w:t>
      </w:r>
      <w:r w:rsidR="00C461DF">
        <w:rPr>
          <w:spacing w:val="3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5"/>
          <w:lang w:val="uk-UA"/>
        </w:rPr>
        <w:t>зу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шкідливий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довкілля.</w:t>
      </w:r>
    </w:p>
    <w:p w14:paraId="7C896139" w14:textId="77777777" w:rsidR="00EE277E" w:rsidRPr="00430366" w:rsidRDefault="00EE277E">
      <w:pPr>
        <w:pStyle w:val="2"/>
        <w:kinsoku w:val="0"/>
        <w:overflowPunct w:val="0"/>
        <w:spacing w:line="313" w:lineRule="exact"/>
        <w:rPr>
          <w:b w:val="0"/>
          <w:bCs w:val="0"/>
          <w:i w:val="0"/>
          <w:iCs w:val="0"/>
          <w:lang w:val="uk-UA"/>
        </w:rPr>
      </w:pPr>
      <w:r w:rsidRPr="00430366">
        <w:rPr>
          <w:spacing w:val="1"/>
          <w:lang w:val="uk-UA"/>
        </w:rPr>
        <w:t>Заходи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5"/>
          <w:lang w:val="uk-UA"/>
        </w:rPr>
        <w:t>охор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н</w:t>
      </w:r>
      <w:r w:rsidRPr="00430366">
        <w:rPr>
          <w:spacing w:val="35"/>
          <w:lang w:val="uk-UA"/>
        </w:rPr>
        <w:t>и</w:t>
      </w:r>
      <w:r w:rsidR="00C461DF">
        <w:rPr>
          <w:spacing w:val="35"/>
          <w:lang w:val="uk-UA"/>
        </w:rPr>
        <w:t xml:space="preserve"> </w:t>
      </w:r>
      <w:r w:rsidRPr="00430366">
        <w:rPr>
          <w:spacing w:val="6"/>
          <w:lang w:val="uk-UA"/>
        </w:rPr>
        <w:t>в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д</w:t>
      </w:r>
      <w:r w:rsidRPr="00430366">
        <w:rPr>
          <w:spacing w:val="5"/>
          <w:lang w:val="uk-UA"/>
        </w:rPr>
        <w:t>ни</w:t>
      </w:r>
      <w:r w:rsidRPr="00430366">
        <w:rPr>
          <w:spacing w:val="36"/>
          <w:lang w:val="uk-UA"/>
        </w:rPr>
        <w:t>х</w:t>
      </w:r>
      <w:r w:rsidR="00C461DF">
        <w:rPr>
          <w:spacing w:val="36"/>
          <w:lang w:val="uk-UA"/>
        </w:rPr>
        <w:t xml:space="preserve"> 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есу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</w:p>
    <w:p w14:paraId="3D63B2A1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4" w:line="238" w:lineRule="auto"/>
        <w:ind w:right="133" w:hanging="360"/>
        <w:jc w:val="both"/>
        <w:rPr>
          <w:lang w:val="uk-UA"/>
        </w:rPr>
      </w:pP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му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1"/>
          <w:lang w:val="uk-UA"/>
        </w:rPr>
        <w:t>обмеженої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господарської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2"/>
          <w:lang w:val="uk-UA"/>
        </w:rPr>
        <w:t>діяльності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земельних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ділянках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захисних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"/>
          <w:lang w:val="uk-UA"/>
        </w:rPr>
        <w:t>смуг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режиму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господарської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діяльності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земельних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7"/>
          <w:lang w:val="uk-UA"/>
        </w:rPr>
        <w:t>ділянках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lang w:val="uk-UA"/>
        </w:rPr>
        <w:t>водоохоронних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3"/>
          <w:lang w:val="uk-UA"/>
        </w:rPr>
        <w:t>зон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1"/>
          <w:lang w:val="uk-UA"/>
        </w:rPr>
        <w:t>об’єктів;</w:t>
      </w:r>
    </w:p>
    <w:p w14:paraId="34C8AC1F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32" w:line="316" w:lineRule="exact"/>
        <w:ind w:right="118" w:hanging="360"/>
        <w:jc w:val="both"/>
        <w:rPr>
          <w:lang w:val="uk-UA"/>
        </w:rPr>
      </w:pPr>
      <w:r w:rsidRPr="00430366">
        <w:rPr>
          <w:spacing w:val="-1"/>
          <w:lang w:val="uk-UA"/>
        </w:rPr>
        <w:t>будівництво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2"/>
          <w:lang w:val="uk-UA"/>
        </w:rPr>
        <w:t>існуючих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ж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1"/>
          <w:lang w:val="uk-UA"/>
        </w:rPr>
        <w:t>водопостачання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lang w:val="uk-UA"/>
        </w:rPr>
        <w:t>водовідведення,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очисних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споруд;</w:t>
      </w:r>
    </w:p>
    <w:p w14:paraId="117FEEBE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44" w:line="316" w:lineRule="exact"/>
        <w:ind w:right="117" w:hanging="360"/>
        <w:jc w:val="both"/>
        <w:rPr>
          <w:lang w:val="uk-UA"/>
        </w:rPr>
      </w:pPr>
      <w:r w:rsidRPr="00430366">
        <w:rPr>
          <w:spacing w:val="1"/>
          <w:lang w:val="uk-UA"/>
        </w:rPr>
        <w:t>запобігання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3"/>
          <w:lang w:val="uk-UA"/>
        </w:rPr>
        <w:t>виникненню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аварійних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2"/>
          <w:lang w:val="uk-UA"/>
        </w:rPr>
        <w:t>ситуацій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водопроводах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очисних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спорудах;</w:t>
      </w:r>
    </w:p>
    <w:p w14:paraId="73F69B74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2" w:line="238" w:lineRule="auto"/>
        <w:ind w:right="105" w:hanging="360"/>
        <w:jc w:val="both"/>
        <w:rPr>
          <w:lang w:val="uk-UA"/>
        </w:rPr>
      </w:pPr>
      <w:r w:rsidRPr="00430366">
        <w:rPr>
          <w:spacing w:val="-3"/>
          <w:lang w:val="uk-UA"/>
        </w:rPr>
        <w:t>здійснення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2"/>
          <w:lang w:val="uk-UA"/>
        </w:rPr>
        <w:t>постійного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у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3"/>
          <w:lang w:val="uk-UA"/>
        </w:rPr>
        <w:t>скидів</w:t>
      </w:r>
      <w:r w:rsidRPr="00430366">
        <w:rPr>
          <w:spacing w:val="93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чо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н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водні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1"/>
          <w:lang w:val="uk-UA"/>
        </w:rPr>
        <w:t>об’єкти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4"/>
          <w:lang w:val="uk-UA"/>
        </w:rPr>
        <w:t>(місце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1"/>
          <w:lang w:val="uk-UA"/>
        </w:rPr>
        <w:t>скидання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7"/>
          <w:lang w:val="uk-UA"/>
        </w:rPr>
        <w:t>стічних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вод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1"/>
          <w:lang w:val="uk-UA"/>
        </w:rPr>
        <w:t>повинне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знаходитися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нижче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3"/>
          <w:lang w:val="uk-UA"/>
        </w:rPr>
        <w:t>межі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1"/>
          <w:lang w:val="uk-UA"/>
        </w:rPr>
        <w:t>населеного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2"/>
          <w:lang w:val="uk-UA"/>
        </w:rPr>
        <w:t>пункту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3"/>
          <w:lang w:val="uk-UA"/>
        </w:rPr>
        <w:t>течією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водотоку);</w:t>
      </w:r>
    </w:p>
    <w:p w14:paraId="56B6A654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3"/>
        <w:ind w:hanging="360"/>
        <w:rPr>
          <w:lang w:val="uk-UA"/>
        </w:rPr>
      </w:pP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г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якості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вод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1"/>
          <w:lang w:val="uk-UA"/>
        </w:rPr>
        <w:t>и</w:t>
      </w:r>
      <w:r w:rsidRPr="00430366">
        <w:rPr>
          <w:lang w:val="uk-UA"/>
        </w:rPr>
        <w:t>;</w:t>
      </w:r>
    </w:p>
    <w:p w14:paraId="3817C1A7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31" w:line="316" w:lineRule="exact"/>
        <w:ind w:right="144" w:hanging="360"/>
        <w:jc w:val="both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очищення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2"/>
          <w:lang w:val="uk-UA"/>
        </w:rPr>
        <w:t>догляду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річками,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6"/>
          <w:lang w:val="uk-UA"/>
        </w:rPr>
        <w:t>ставками,</w:t>
      </w:r>
      <w:r w:rsidRPr="00430366">
        <w:rPr>
          <w:spacing w:val="64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зонами;</w:t>
      </w:r>
    </w:p>
    <w:p w14:paraId="026CF50B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ind w:hanging="360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1"/>
          <w:lang w:val="uk-UA"/>
        </w:rPr>
        <w:t xml:space="preserve"> відновлення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витоків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4"/>
          <w:lang w:val="uk-UA"/>
        </w:rPr>
        <w:t>річок;</w:t>
      </w:r>
    </w:p>
    <w:p w14:paraId="29016484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31" w:line="316" w:lineRule="exact"/>
        <w:ind w:right="147" w:hanging="360"/>
        <w:jc w:val="both"/>
        <w:rPr>
          <w:lang w:val="uk-UA"/>
        </w:rPr>
      </w:pP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оу</w:t>
      </w:r>
      <w:r w:rsidRPr="00430366">
        <w:rPr>
          <w:spacing w:val="-19"/>
          <w:lang w:val="uk-UA"/>
        </w:rPr>
        <w:t>к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об'єктів,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4"/>
          <w:lang w:val="uk-UA"/>
        </w:rPr>
        <w:t>заходи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8"/>
          <w:lang w:val="uk-UA"/>
        </w:rPr>
        <w:t>щодо</w:t>
      </w:r>
      <w:r w:rsidRPr="00430366">
        <w:rPr>
          <w:spacing w:val="46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ліквідації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можливих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стихійних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2"/>
          <w:lang w:val="uk-UA"/>
        </w:rPr>
        <w:t>звалищ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4"/>
          <w:lang w:val="uk-UA"/>
        </w:rPr>
        <w:t>районах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1"/>
          <w:lang w:val="uk-UA"/>
        </w:rPr>
        <w:t>смуг.</w:t>
      </w:r>
    </w:p>
    <w:p w14:paraId="3579D44D" w14:textId="77777777" w:rsidR="00EE277E" w:rsidRPr="00430366" w:rsidRDefault="00EE277E">
      <w:pPr>
        <w:pStyle w:val="2"/>
        <w:kinsoku w:val="0"/>
        <w:overflowPunct w:val="0"/>
        <w:spacing w:before="5"/>
        <w:rPr>
          <w:b w:val="0"/>
          <w:bCs w:val="0"/>
          <w:i w:val="0"/>
          <w:iCs w:val="0"/>
          <w:lang w:val="uk-UA"/>
        </w:rPr>
      </w:pPr>
      <w:r w:rsidRPr="00430366">
        <w:rPr>
          <w:spacing w:val="1"/>
          <w:lang w:val="uk-UA"/>
        </w:rPr>
        <w:t>Заходи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5"/>
          <w:lang w:val="uk-UA"/>
        </w:rPr>
        <w:t>охор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н</w:t>
      </w:r>
      <w:r w:rsidRPr="00430366">
        <w:rPr>
          <w:spacing w:val="35"/>
          <w:lang w:val="uk-UA"/>
        </w:rPr>
        <w:t>и</w:t>
      </w:r>
      <w:r w:rsidR="00C461DF">
        <w:rPr>
          <w:spacing w:val="35"/>
          <w:lang w:val="uk-UA"/>
        </w:rPr>
        <w:t xml:space="preserve"> </w:t>
      </w:r>
      <w:r w:rsidRPr="00430366">
        <w:rPr>
          <w:lang w:val="uk-UA"/>
        </w:rPr>
        <w:t>ґ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у</w:t>
      </w:r>
      <w:r w:rsidRPr="00430366">
        <w:rPr>
          <w:spacing w:val="5"/>
          <w:lang w:val="uk-UA"/>
        </w:rPr>
        <w:t>н</w:t>
      </w:r>
      <w:r w:rsidRPr="00430366">
        <w:rPr>
          <w:spacing w:val="2"/>
          <w:lang w:val="uk-UA"/>
        </w:rPr>
        <w:t>т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</w:p>
    <w:p w14:paraId="1DD26F3B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9" w:line="234" w:lineRule="auto"/>
        <w:ind w:right="105" w:hanging="360"/>
        <w:jc w:val="both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-1"/>
          <w:lang w:val="uk-UA"/>
        </w:rPr>
        <w:t>зняття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збереження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3"/>
          <w:lang w:val="uk-UA"/>
        </w:rPr>
        <w:t>родючого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шару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ґрунту,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також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1"/>
          <w:lang w:val="uk-UA"/>
        </w:rPr>
        <w:t>якісне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відновлення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тт</w:t>
      </w:r>
      <w:r w:rsidRPr="00430366">
        <w:rPr>
          <w:lang w:val="uk-UA"/>
        </w:rPr>
        <w:t>я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2"/>
          <w:lang w:val="uk-UA"/>
        </w:rPr>
        <w:t>після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ж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водопостачання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93"/>
          <w:w w:val="101"/>
          <w:lang w:val="uk-UA"/>
        </w:rPr>
        <w:t xml:space="preserve"> </w:t>
      </w:r>
      <w:r w:rsidRPr="00430366">
        <w:rPr>
          <w:lang w:val="uk-UA"/>
        </w:rPr>
        <w:t>водовідведення,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своєчасний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2"/>
          <w:lang w:val="uk-UA"/>
        </w:rPr>
        <w:t>ремонт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33"/>
          <w:lang w:val="uk-UA"/>
        </w:rPr>
        <w:t>ь</w:t>
      </w:r>
      <w:r w:rsidR="00C461DF">
        <w:rPr>
          <w:spacing w:val="3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 xml:space="preserve">а </w:t>
      </w:r>
      <w:r w:rsidRPr="00430366">
        <w:rPr>
          <w:spacing w:val="-1"/>
          <w:lang w:val="uk-UA"/>
        </w:rPr>
        <w:t>станом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і</w:t>
      </w:r>
      <w:r w:rsidRPr="00430366">
        <w:rPr>
          <w:lang w:val="uk-UA"/>
        </w:rPr>
        <w:t>;</w:t>
      </w:r>
    </w:p>
    <w:p w14:paraId="2D01FB6F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19" w:line="337" w:lineRule="exact"/>
        <w:ind w:hanging="360"/>
        <w:rPr>
          <w:lang w:val="uk-UA"/>
        </w:rPr>
      </w:pPr>
      <w:r w:rsidRPr="00430366">
        <w:rPr>
          <w:spacing w:val="-1"/>
          <w:lang w:val="uk-UA"/>
        </w:rPr>
        <w:t>виявлення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1"/>
          <w:lang w:val="uk-UA"/>
        </w:rPr>
        <w:t>ліквідація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існуючих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несанкціонованих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сміттєзвалищ;</w:t>
      </w:r>
    </w:p>
    <w:p w14:paraId="4017925D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line="337" w:lineRule="exact"/>
        <w:ind w:hanging="360"/>
        <w:rPr>
          <w:lang w:val="uk-UA"/>
        </w:rPr>
      </w:pP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11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 xml:space="preserve">о </w:t>
      </w:r>
      <w:r w:rsidRPr="00430366">
        <w:rPr>
          <w:spacing w:val="1"/>
          <w:lang w:val="uk-UA"/>
        </w:rPr>
        <w:t>збору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відходів;</w:t>
      </w:r>
    </w:p>
    <w:p w14:paraId="6356C6BC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31" w:line="316" w:lineRule="exact"/>
        <w:ind w:right="145" w:hanging="360"/>
        <w:jc w:val="both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заходів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1"/>
          <w:lang w:val="uk-UA"/>
        </w:rPr>
        <w:t>відновлення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3"/>
          <w:lang w:val="uk-UA"/>
        </w:rPr>
        <w:t>або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7"/>
          <w:lang w:val="uk-UA"/>
        </w:rPr>
        <w:t>забруднених</w:t>
      </w:r>
      <w:r w:rsidRPr="00430366">
        <w:rPr>
          <w:spacing w:val="39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земельних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ділянок;</w:t>
      </w:r>
    </w:p>
    <w:p w14:paraId="1313090B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29" w:line="316" w:lineRule="exact"/>
        <w:ind w:right="139" w:hanging="360"/>
        <w:jc w:val="both"/>
        <w:rPr>
          <w:lang w:val="uk-UA"/>
        </w:rPr>
      </w:pPr>
      <w:r w:rsidRPr="00430366">
        <w:rPr>
          <w:spacing w:val="1"/>
          <w:lang w:val="uk-UA"/>
        </w:rPr>
        <w:t>розвиток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сільського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1"/>
          <w:lang w:val="uk-UA"/>
        </w:rPr>
        <w:t>господарства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4"/>
          <w:lang w:val="uk-UA"/>
        </w:rPr>
        <w:t>застосуванням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практик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 xml:space="preserve">ощадливого </w:t>
      </w:r>
      <w:r w:rsidRPr="00430366">
        <w:rPr>
          <w:spacing w:val="-2"/>
          <w:lang w:val="uk-UA"/>
        </w:rPr>
        <w:t>обробітку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земель;</w:t>
      </w:r>
    </w:p>
    <w:p w14:paraId="5C4EB04E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29" w:line="316" w:lineRule="exact"/>
        <w:ind w:right="139" w:hanging="36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51CE7AD9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794BC0DA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212" w:line="316" w:lineRule="exact"/>
        <w:ind w:right="124" w:hanging="360"/>
        <w:jc w:val="both"/>
        <w:rPr>
          <w:lang w:val="uk-UA"/>
        </w:rPr>
      </w:pPr>
      <w:r w:rsidRPr="00430366">
        <w:rPr>
          <w:spacing w:val="-1"/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г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29"/>
          <w:lang w:val="uk-UA"/>
        </w:rPr>
        <w:t xml:space="preserve"> </w:t>
      </w:r>
      <w:r w:rsidRPr="00430366">
        <w:rPr>
          <w:lang w:val="uk-UA"/>
        </w:rPr>
        <w:t>положень</w:t>
      </w:r>
      <w:r w:rsidRPr="00430366">
        <w:rPr>
          <w:spacing w:val="52"/>
          <w:lang w:val="uk-UA"/>
        </w:rPr>
        <w:t xml:space="preserve"> </w:t>
      </w:r>
      <w:proofErr w:type="spellStart"/>
      <w:r w:rsidRPr="00430366">
        <w:rPr>
          <w:spacing w:val="5"/>
          <w:lang w:val="uk-UA"/>
        </w:rPr>
        <w:t>Ро</w:t>
      </w:r>
      <w:r w:rsidRPr="00430366">
        <w:rPr>
          <w:spacing w:val="-5"/>
          <w:lang w:val="uk-UA"/>
        </w:rPr>
        <w:t>тт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11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proofErr w:type="spellEnd"/>
      <w:r w:rsidRPr="00430366">
        <w:rPr>
          <w:spacing w:val="42"/>
          <w:lang w:val="uk-UA"/>
        </w:rPr>
        <w:t xml:space="preserve"> </w:t>
      </w:r>
      <w:r w:rsidRPr="00430366">
        <w:rPr>
          <w:spacing w:val="-3"/>
          <w:lang w:val="uk-UA"/>
        </w:rPr>
        <w:t>конвенції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0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частині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1"/>
          <w:lang w:val="uk-UA"/>
        </w:rPr>
        <w:t>спільної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1"/>
          <w:lang w:val="uk-UA"/>
        </w:rPr>
        <w:t>відповідальності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3"/>
          <w:lang w:val="uk-UA"/>
        </w:rPr>
        <w:t>країн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2"/>
          <w:lang w:val="uk-UA"/>
        </w:rPr>
        <w:t>безпеку</w:t>
      </w:r>
      <w:r w:rsidRPr="00430366">
        <w:rPr>
          <w:spacing w:val="62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6"/>
          <w:lang w:val="uk-UA"/>
        </w:rPr>
        <w:t>сфері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торгівлі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небезпечними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хімікатами.</w:t>
      </w:r>
    </w:p>
    <w:p w14:paraId="6A326C38" w14:textId="77777777" w:rsidR="00EE277E" w:rsidRPr="00430366" w:rsidRDefault="00EE277E">
      <w:pPr>
        <w:pStyle w:val="2"/>
        <w:kinsoku w:val="0"/>
        <w:overflowPunct w:val="0"/>
        <w:spacing w:before="5"/>
        <w:rPr>
          <w:b w:val="0"/>
          <w:bCs w:val="0"/>
          <w:i w:val="0"/>
          <w:iCs w:val="0"/>
          <w:lang w:val="uk-UA"/>
        </w:rPr>
      </w:pPr>
      <w:r w:rsidRPr="00430366">
        <w:rPr>
          <w:spacing w:val="1"/>
          <w:lang w:val="uk-UA"/>
        </w:rPr>
        <w:t>Заходи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5"/>
          <w:lang w:val="uk-UA"/>
        </w:rPr>
        <w:t>охор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н</w:t>
      </w:r>
      <w:r w:rsidRPr="00430366">
        <w:rPr>
          <w:spacing w:val="35"/>
          <w:lang w:val="uk-UA"/>
        </w:rPr>
        <w:t>и</w:t>
      </w:r>
      <w:r w:rsidR="00C461DF">
        <w:rPr>
          <w:spacing w:val="35"/>
          <w:lang w:val="uk-UA"/>
        </w:rPr>
        <w:t xml:space="preserve"> </w:t>
      </w:r>
      <w:r w:rsidRPr="00430366">
        <w:rPr>
          <w:lang w:val="uk-UA"/>
        </w:rPr>
        <w:t>г</w:t>
      </w:r>
      <w:r w:rsidRPr="00430366">
        <w:rPr>
          <w:spacing w:val="-8"/>
          <w:lang w:val="uk-UA"/>
        </w:rPr>
        <w:t>е</w:t>
      </w:r>
      <w:r w:rsidRPr="00430366">
        <w:rPr>
          <w:spacing w:val="5"/>
          <w:lang w:val="uk-UA"/>
        </w:rPr>
        <w:t>о</w:t>
      </w:r>
      <w:r w:rsidRPr="00430366">
        <w:rPr>
          <w:spacing w:val="2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ч</w:t>
      </w:r>
      <w:r w:rsidRPr="00430366">
        <w:rPr>
          <w:spacing w:val="5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г</w:t>
      </w:r>
      <w:r w:rsidRPr="00430366">
        <w:rPr>
          <w:spacing w:val="36"/>
          <w:lang w:val="uk-UA"/>
        </w:rPr>
        <w:t>о</w:t>
      </w:r>
      <w:r w:rsidR="00C461DF">
        <w:rPr>
          <w:spacing w:val="36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ед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в</w:t>
      </w:r>
      <w:r w:rsidRPr="00430366">
        <w:rPr>
          <w:spacing w:val="5"/>
          <w:lang w:val="uk-UA"/>
        </w:rPr>
        <w:t>и</w:t>
      </w:r>
      <w:r w:rsidRPr="00430366">
        <w:rPr>
          <w:spacing w:val="1"/>
          <w:lang w:val="uk-UA"/>
        </w:rPr>
        <w:t>щ</w:t>
      </w:r>
      <w:r w:rsidRPr="00430366">
        <w:rPr>
          <w:lang w:val="uk-UA"/>
        </w:rPr>
        <w:t>а</w:t>
      </w:r>
    </w:p>
    <w:p w14:paraId="2B6E9875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32" w:line="316" w:lineRule="exact"/>
        <w:ind w:right="132" w:hanging="360"/>
        <w:jc w:val="both"/>
        <w:rPr>
          <w:lang w:val="uk-UA"/>
        </w:rPr>
      </w:pP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г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,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будівельних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іт</w:t>
      </w:r>
      <w:r w:rsidRPr="00430366">
        <w:rPr>
          <w:lang w:val="uk-UA"/>
        </w:rPr>
        <w:t>;</w:t>
      </w:r>
    </w:p>
    <w:p w14:paraId="4CDB7A7F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line="339" w:lineRule="exact"/>
        <w:ind w:hanging="360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б</w:t>
      </w:r>
      <w:r w:rsidRPr="00430366">
        <w:rPr>
          <w:spacing w:val="5"/>
          <w:lang w:val="uk-UA"/>
        </w:rPr>
        <w:t>ру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 xml:space="preserve">ю </w:t>
      </w:r>
      <w:r w:rsidRPr="00430366">
        <w:rPr>
          <w:spacing w:val="-2"/>
          <w:lang w:val="uk-UA"/>
        </w:rPr>
        <w:t>підземних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вод.</w:t>
      </w:r>
    </w:p>
    <w:p w14:paraId="1AF74A9B" w14:textId="77777777" w:rsidR="00EE277E" w:rsidRPr="00430366" w:rsidRDefault="00EE277E">
      <w:pPr>
        <w:pStyle w:val="2"/>
        <w:kinsoku w:val="0"/>
        <w:overflowPunct w:val="0"/>
        <w:spacing w:line="246" w:lineRule="auto"/>
        <w:ind w:left="286" w:right="133" w:firstLine="570"/>
        <w:rPr>
          <w:b w:val="0"/>
          <w:bCs w:val="0"/>
          <w:i w:val="0"/>
          <w:iCs w:val="0"/>
          <w:lang w:val="uk-UA"/>
        </w:rPr>
      </w:pPr>
      <w:r w:rsidRPr="00430366">
        <w:rPr>
          <w:spacing w:val="1"/>
          <w:lang w:val="uk-UA"/>
        </w:rPr>
        <w:t>Заходи</w:t>
      </w:r>
      <w:r w:rsidRPr="00430366">
        <w:rPr>
          <w:lang w:val="uk-UA"/>
        </w:rPr>
        <w:t xml:space="preserve"> </w:t>
      </w:r>
      <w:r w:rsidRPr="00430366">
        <w:rPr>
          <w:spacing w:val="27"/>
          <w:lang w:val="uk-UA"/>
        </w:rPr>
        <w:t xml:space="preserve"> </w:t>
      </w:r>
      <w:r w:rsidRPr="00430366">
        <w:rPr>
          <w:lang w:val="uk-UA"/>
        </w:rPr>
        <w:t xml:space="preserve">з 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2"/>
          <w:lang w:val="uk-UA"/>
        </w:rPr>
        <w:t>охорони</w:t>
      </w:r>
      <w:r w:rsidRPr="00430366">
        <w:rPr>
          <w:lang w:val="uk-UA"/>
        </w:rPr>
        <w:t xml:space="preserve"> 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рослин</w:t>
      </w:r>
      <w:r w:rsidRPr="00430366">
        <w:rPr>
          <w:lang w:val="uk-UA"/>
        </w:rPr>
        <w:t xml:space="preserve"> </w:t>
      </w:r>
      <w:r w:rsidRPr="00430366">
        <w:rPr>
          <w:spacing w:val="27"/>
          <w:lang w:val="uk-UA"/>
        </w:rPr>
        <w:t xml:space="preserve"> </w:t>
      </w:r>
      <w:r w:rsidRPr="00430366">
        <w:rPr>
          <w:lang w:val="uk-UA"/>
        </w:rPr>
        <w:t xml:space="preserve">і 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5"/>
          <w:lang w:val="uk-UA"/>
        </w:rPr>
        <w:t>тварин,</w:t>
      </w:r>
      <w:r w:rsidRPr="00430366">
        <w:rPr>
          <w:lang w:val="uk-UA"/>
        </w:rPr>
        <w:t xml:space="preserve"> 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 xml:space="preserve">а 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2"/>
          <w:lang w:val="uk-UA"/>
        </w:rPr>
        <w:t>також</w:t>
      </w:r>
      <w:r w:rsidRPr="00430366">
        <w:rPr>
          <w:lang w:val="uk-UA"/>
        </w:rPr>
        <w:t xml:space="preserve"> 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4"/>
          <w:lang w:val="uk-UA"/>
        </w:rPr>
        <w:t>природно-заповідних</w:t>
      </w:r>
      <w:r w:rsidRPr="00430366">
        <w:rPr>
          <w:spacing w:val="58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об’єктів</w:t>
      </w:r>
    </w:p>
    <w:p w14:paraId="1BF5E870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23" w:line="316" w:lineRule="exact"/>
        <w:ind w:right="129" w:hanging="360"/>
        <w:jc w:val="both"/>
        <w:rPr>
          <w:lang w:val="uk-UA"/>
        </w:rPr>
      </w:pP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-25"/>
          <w:lang w:val="uk-UA"/>
        </w:rPr>
        <w:t xml:space="preserve"> </w:t>
      </w:r>
      <w:r w:rsidRPr="00430366">
        <w:rPr>
          <w:lang w:val="uk-UA"/>
        </w:rPr>
        <w:t>планування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водопровідних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мереж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2"/>
          <w:lang w:val="uk-UA"/>
        </w:rPr>
        <w:t>(вибір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11"/>
          <w:lang w:val="uk-UA"/>
        </w:rPr>
        <w:t>траси,</w:t>
      </w:r>
      <w:r w:rsidRPr="00430366">
        <w:rPr>
          <w:spacing w:val="31"/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о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,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3"/>
          <w:lang w:val="uk-UA"/>
        </w:rPr>
        <w:t>є</w:t>
      </w:r>
      <w:r w:rsidRPr="00430366">
        <w:rPr>
          <w:spacing w:val="5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0"/>
          <w:lang w:val="uk-UA"/>
        </w:rPr>
        <w:t>ш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покриву;</w:t>
      </w:r>
    </w:p>
    <w:p w14:paraId="43E2D925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44" w:line="316" w:lineRule="exact"/>
        <w:ind w:right="131" w:hanging="360"/>
        <w:jc w:val="both"/>
        <w:rPr>
          <w:lang w:val="uk-UA"/>
        </w:rPr>
      </w:pPr>
      <w:r w:rsidRPr="00430366">
        <w:rPr>
          <w:lang w:val="uk-UA"/>
        </w:rPr>
        <w:t>збільшення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2"/>
          <w:lang w:val="uk-UA"/>
        </w:rPr>
        <w:t>площі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фонду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6"/>
          <w:lang w:val="uk-UA"/>
        </w:rPr>
        <w:t>нових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"/>
          <w:lang w:val="uk-UA"/>
        </w:rPr>
        <w:t>ПЗФ;</w:t>
      </w:r>
    </w:p>
    <w:p w14:paraId="70B12CB7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29" w:line="316" w:lineRule="exact"/>
        <w:ind w:right="132" w:hanging="360"/>
        <w:jc w:val="both"/>
        <w:rPr>
          <w:lang w:val="uk-UA"/>
        </w:rPr>
      </w:pP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охороні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9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5"/>
          <w:lang w:val="uk-UA"/>
        </w:rPr>
        <w:t>обмеження</w:t>
      </w:r>
      <w:r w:rsidRPr="00430366">
        <w:rPr>
          <w:spacing w:val="26"/>
          <w:w w:val="101"/>
          <w:lang w:val="uk-UA"/>
        </w:rPr>
        <w:t xml:space="preserve"> </w:t>
      </w:r>
      <w:r w:rsidRPr="00430366">
        <w:rPr>
          <w:lang w:val="uk-UA"/>
        </w:rPr>
        <w:t>господарської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діяльності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ї</w:t>
      </w:r>
      <w:r w:rsidRPr="00430366">
        <w:rPr>
          <w:lang w:val="uk-UA"/>
        </w:rPr>
        <w:t>;</w:t>
      </w:r>
    </w:p>
    <w:p w14:paraId="580D653C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79"/>
        </w:tabs>
        <w:kinsoku w:val="0"/>
        <w:overflowPunct w:val="0"/>
        <w:spacing w:before="29" w:line="316" w:lineRule="exact"/>
        <w:ind w:right="133" w:hanging="360"/>
        <w:jc w:val="both"/>
        <w:rPr>
          <w:lang w:val="uk-UA"/>
        </w:rPr>
      </w:pPr>
      <w:r w:rsidRPr="00430366">
        <w:rPr>
          <w:spacing w:val="-2"/>
          <w:lang w:val="uk-UA"/>
        </w:rPr>
        <w:t>обмеження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господарської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територіях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4"/>
          <w:lang w:val="uk-UA"/>
        </w:rPr>
        <w:t>Смарагдової</w:t>
      </w:r>
      <w:r w:rsidRPr="00430366">
        <w:rPr>
          <w:spacing w:val="48"/>
          <w:w w:val="10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.</w:t>
      </w:r>
    </w:p>
    <w:p w14:paraId="14F19946" w14:textId="77777777" w:rsidR="00EE277E" w:rsidRPr="00430366" w:rsidRDefault="00EE277E">
      <w:pPr>
        <w:pStyle w:val="2"/>
        <w:kinsoku w:val="0"/>
        <w:overflowPunct w:val="0"/>
        <w:spacing w:before="6"/>
        <w:rPr>
          <w:b w:val="0"/>
          <w:bCs w:val="0"/>
          <w:i w:val="0"/>
          <w:iCs w:val="0"/>
          <w:lang w:val="uk-UA"/>
        </w:rPr>
      </w:pPr>
      <w:proofErr w:type="spellStart"/>
      <w:r w:rsidRPr="00430366">
        <w:rPr>
          <w:spacing w:val="-1"/>
          <w:lang w:val="uk-UA"/>
        </w:rPr>
        <w:t>Ландшафтно</w:t>
      </w:r>
      <w:proofErr w:type="spellEnd"/>
      <w:r w:rsidRPr="00430366">
        <w:rPr>
          <w:spacing w:val="-1"/>
          <w:lang w:val="uk-UA"/>
        </w:rPr>
        <w:t>-планувальні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заходи</w:t>
      </w:r>
    </w:p>
    <w:p w14:paraId="1391CA2E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49"/>
        </w:tabs>
        <w:kinsoku w:val="0"/>
        <w:overflowPunct w:val="0"/>
        <w:spacing w:before="31" w:line="316" w:lineRule="exact"/>
        <w:ind w:left="1548" w:right="133" w:hanging="360"/>
        <w:jc w:val="both"/>
        <w:rPr>
          <w:lang w:val="uk-UA"/>
        </w:rPr>
      </w:pPr>
      <w:r w:rsidRPr="00430366">
        <w:rPr>
          <w:spacing w:val="5"/>
          <w:lang w:val="uk-UA"/>
        </w:rPr>
        <w:t>при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1"/>
          <w:lang w:val="uk-UA"/>
        </w:rPr>
        <w:t>будівництві</w:t>
      </w:r>
      <w:r w:rsidRPr="00430366">
        <w:rPr>
          <w:spacing w:val="66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здійснити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благоустрій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2"/>
          <w:w w:val="101"/>
          <w:lang w:val="uk-UA"/>
        </w:rPr>
        <w:t xml:space="preserve"> </w:t>
      </w:r>
      <w:r w:rsidRPr="00430366">
        <w:rPr>
          <w:lang w:val="uk-UA"/>
        </w:rPr>
        <w:t>відновленням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рослинного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3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ву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2"/>
          <w:lang w:val="uk-UA"/>
        </w:rPr>
        <w:t>після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5"/>
          <w:lang w:val="uk-UA"/>
        </w:rPr>
        <w:t>будівельних</w:t>
      </w:r>
      <w:r w:rsidRPr="00430366">
        <w:rPr>
          <w:spacing w:val="91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робіт;</w:t>
      </w:r>
    </w:p>
    <w:p w14:paraId="5B05FF95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49"/>
        </w:tabs>
        <w:kinsoku w:val="0"/>
        <w:overflowPunct w:val="0"/>
        <w:spacing w:before="22" w:line="234" w:lineRule="auto"/>
        <w:ind w:left="1548" w:right="133" w:hanging="360"/>
        <w:jc w:val="both"/>
        <w:rPr>
          <w:lang w:val="uk-UA"/>
        </w:rPr>
      </w:pPr>
      <w:r w:rsidRPr="00430366">
        <w:rPr>
          <w:spacing w:val="1"/>
          <w:lang w:val="uk-UA"/>
        </w:rPr>
        <w:t>розвиток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зелених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насаджень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загального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6"/>
          <w:lang w:val="uk-UA"/>
        </w:rPr>
        <w:t>користування:</w:t>
      </w:r>
      <w:r w:rsidRPr="00430366">
        <w:rPr>
          <w:spacing w:val="41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парків, 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3"/>
          <w:lang w:val="uk-UA"/>
        </w:rPr>
        <w:t>місцях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нового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житлового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4"/>
          <w:lang w:val="uk-UA"/>
        </w:rPr>
        <w:t>будівництва</w:t>
      </w:r>
      <w:r w:rsidRPr="00430366">
        <w:rPr>
          <w:spacing w:val="-10"/>
          <w:lang w:val="uk-UA"/>
        </w:rPr>
        <w:t xml:space="preserve"> та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вільних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х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межах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забудови;</w:t>
      </w:r>
    </w:p>
    <w:p w14:paraId="102ACBCD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49"/>
        </w:tabs>
        <w:kinsoku w:val="0"/>
        <w:overflowPunct w:val="0"/>
        <w:spacing w:before="5"/>
        <w:ind w:left="1548" w:right="132" w:hanging="360"/>
        <w:jc w:val="both"/>
        <w:rPr>
          <w:lang w:val="uk-UA"/>
        </w:rPr>
      </w:pP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5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зелених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са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33"/>
          <w:lang w:val="uk-UA"/>
        </w:rPr>
        <w:t>ь</w:t>
      </w:r>
      <w:r w:rsidR="00C461DF">
        <w:rPr>
          <w:spacing w:val="3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7"/>
          <w:lang w:val="uk-UA"/>
        </w:rPr>
        <w:t>призначення: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озеленених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3"/>
          <w:lang w:val="uk-UA"/>
        </w:rPr>
        <w:t>зон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2"/>
          <w:lang w:val="uk-UA"/>
        </w:rPr>
        <w:t>уздовж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>автодоріг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66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5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4"/>
          <w:lang w:val="uk-UA"/>
        </w:rPr>
        <w:t>інтенсивності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автомобільного</w:t>
      </w:r>
      <w:r w:rsidRPr="00430366">
        <w:rPr>
          <w:spacing w:val="1"/>
          <w:lang w:val="uk-UA"/>
        </w:rPr>
        <w:t xml:space="preserve"> руху.</w:t>
      </w:r>
    </w:p>
    <w:p w14:paraId="54D934B0" w14:textId="77777777" w:rsidR="00EE277E" w:rsidRPr="00430366" w:rsidRDefault="00EE277E">
      <w:pPr>
        <w:pStyle w:val="2"/>
        <w:kinsoku w:val="0"/>
        <w:overflowPunct w:val="0"/>
        <w:spacing w:line="314" w:lineRule="exact"/>
        <w:rPr>
          <w:b w:val="0"/>
          <w:bCs w:val="0"/>
          <w:i w:val="0"/>
          <w:iCs w:val="0"/>
          <w:lang w:val="uk-UA"/>
        </w:rPr>
      </w:pPr>
      <w:r w:rsidRPr="00430366">
        <w:rPr>
          <w:spacing w:val="1"/>
          <w:lang w:val="uk-UA"/>
        </w:rPr>
        <w:t>Заходи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37"/>
          <w:lang w:val="uk-UA"/>
        </w:rPr>
        <w:t>у</w:t>
      </w:r>
      <w:r w:rsidR="00C461DF">
        <w:rPr>
          <w:spacing w:val="37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4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пом’якшення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наслідків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2"/>
          <w:lang w:val="uk-UA"/>
        </w:rPr>
        <w:t>зміни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3"/>
          <w:lang w:val="uk-UA"/>
        </w:rPr>
        <w:t>к</w:t>
      </w:r>
      <w:r w:rsidRPr="00430366">
        <w:rPr>
          <w:spacing w:val="2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а</w:t>
      </w:r>
      <w:r w:rsidRPr="00430366">
        <w:rPr>
          <w:spacing w:val="2"/>
          <w:lang w:val="uk-UA"/>
        </w:rPr>
        <w:t>т</w:t>
      </w:r>
      <w:r w:rsidRPr="00430366">
        <w:rPr>
          <w:spacing w:val="38"/>
          <w:lang w:val="uk-UA"/>
        </w:rPr>
        <w:t>у</w:t>
      </w:r>
      <w:r w:rsidR="00C461DF">
        <w:rPr>
          <w:spacing w:val="38"/>
          <w:lang w:val="uk-UA"/>
        </w:rPr>
        <w:t xml:space="preserve"> </w:t>
      </w:r>
      <w:r w:rsidRPr="00430366">
        <w:rPr>
          <w:spacing w:val="2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адаптації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4"/>
          <w:lang w:val="uk-UA"/>
        </w:rPr>
        <w:t>до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неї</w:t>
      </w:r>
    </w:p>
    <w:p w14:paraId="2BC72D23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49"/>
        </w:tabs>
        <w:kinsoku w:val="0"/>
        <w:overflowPunct w:val="0"/>
        <w:spacing w:before="47" w:line="316" w:lineRule="exact"/>
        <w:ind w:left="1548" w:right="143" w:hanging="360"/>
        <w:jc w:val="both"/>
        <w:rPr>
          <w:lang w:val="uk-UA"/>
        </w:rPr>
      </w:pP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оро</w:t>
      </w:r>
      <w:r w:rsidRPr="00430366">
        <w:rPr>
          <w:spacing w:val="-18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ух</w:t>
      </w:r>
      <w:r w:rsidRPr="00430366">
        <w:rPr>
          <w:lang w:val="uk-UA"/>
        </w:rPr>
        <w:t>у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и</w:t>
      </w:r>
      <w:r w:rsidRPr="00430366">
        <w:rPr>
          <w:spacing w:val="-19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газів;</w:t>
      </w:r>
    </w:p>
    <w:p w14:paraId="131B7275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49"/>
        </w:tabs>
        <w:kinsoku w:val="0"/>
        <w:overflowPunct w:val="0"/>
        <w:spacing w:before="29" w:line="316" w:lineRule="exact"/>
        <w:ind w:left="1548" w:right="148" w:hanging="360"/>
        <w:jc w:val="both"/>
        <w:rPr>
          <w:lang w:val="uk-UA"/>
        </w:rPr>
      </w:pPr>
      <w:r w:rsidRPr="00430366">
        <w:rPr>
          <w:spacing w:val="-2"/>
          <w:lang w:val="uk-UA"/>
        </w:rPr>
        <w:t>утеплення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фасадів,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1"/>
          <w:lang w:val="uk-UA"/>
        </w:rPr>
        <w:t>дахів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підвалів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2"/>
          <w:lang w:val="uk-UA"/>
        </w:rPr>
        <w:t>будівель,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7"/>
          <w:lang w:val="uk-UA"/>
        </w:rPr>
        <w:t>заміна</w:t>
      </w:r>
      <w:r w:rsidRPr="00430366">
        <w:rPr>
          <w:spacing w:val="70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старих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вікон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дверей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оо</w:t>
      </w:r>
      <w:r w:rsidRPr="00430366">
        <w:rPr>
          <w:spacing w:val="-10"/>
          <w:lang w:val="uk-UA"/>
        </w:rPr>
        <w:t>щ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ї</w:t>
      </w:r>
      <w:r w:rsidRPr="00430366">
        <w:rPr>
          <w:lang w:val="uk-UA"/>
        </w:rPr>
        <w:t>;</w:t>
      </w:r>
    </w:p>
    <w:p w14:paraId="1F02A4B5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49"/>
        </w:tabs>
        <w:kinsoku w:val="0"/>
        <w:overflowPunct w:val="0"/>
        <w:ind w:left="1548" w:hanging="360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11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4"/>
          <w:lang w:val="uk-UA"/>
        </w:rPr>
        <w:t>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1"/>
          <w:lang w:val="uk-UA"/>
        </w:rPr>
        <w:t>відходів;</w:t>
      </w:r>
    </w:p>
    <w:p w14:paraId="4375820E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49"/>
        </w:tabs>
        <w:kinsoku w:val="0"/>
        <w:overflowPunct w:val="0"/>
        <w:spacing w:before="31" w:line="316" w:lineRule="exact"/>
        <w:ind w:left="1548" w:right="128" w:hanging="360"/>
        <w:jc w:val="both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12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20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й</w:t>
      </w:r>
      <w:r w:rsidRPr="00430366">
        <w:rPr>
          <w:spacing w:val="-20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технологій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будівництві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)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об’єктів;</w:t>
      </w:r>
    </w:p>
    <w:p w14:paraId="0E0B25CF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49"/>
        </w:tabs>
        <w:kinsoku w:val="0"/>
        <w:overflowPunct w:val="0"/>
        <w:ind w:left="1548" w:hanging="360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ул</w:t>
      </w:r>
      <w:r w:rsidRPr="00430366">
        <w:rPr>
          <w:spacing w:val="-3"/>
          <w:lang w:val="uk-UA"/>
        </w:rPr>
        <w:t>иц</w:t>
      </w:r>
      <w:r w:rsidRPr="00430366">
        <w:rPr>
          <w:spacing w:val="17"/>
          <w:lang w:val="uk-UA"/>
        </w:rPr>
        <w:t>ь</w:t>
      </w:r>
      <w:r w:rsidRPr="00430366">
        <w:rPr>
          <w:lang w:val="uk-UA"/>
        </w:rPr>
        <w:t>;</w:t>
      </w:r>
    </w:p>
    <w:p w14:paraId="5CB63E0E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49"/>
        </w:tabs>
        <w:kinsoku w:val="0"/>
        <w:overflowPunct w:val="0"/>
        <w:spacing w:before="2"/>
        <w:ind w:left="1548" w:hanging="360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5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 xml:space="preserve">я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22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л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;</w:t>
      </w:r>
    </w:p>
    <w:p w14:paraId="56778058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49"/>
        </w:tabs>
        <w:kinsoku w:val="0"/>
        <w:overflowPunct w:val="0"/>
        <w:spacing w:before="2" w:line="339" w:lineRule="exact"/>
        <w:ind w:left="1548" w:hanging="360"/>
        <w:rPr>
          <w:lang w:val="uk-UA"/>
        </w:rPr>
      </w:pPr>
      <w:r w:rsidRPr="00430366">
        <w:rPr>
          <w:spacing w:val="-2"/>
          <w:lang w:val="uk-UA"/>
        </w:rPr>
        <w:t>озеленення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13"/>
          <w:lang w:val="uk-UA"/>
        </w:rPr>
        <w:t>у</w:t>
      </w:r>
      <w:r w:rsidRPr="00430366">
        <w:rPr>
          <w:spacing w:val="-7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населених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1"/>
          <w:lang w:val="uk-UA"/>
        </w:rPr>
        <w:t>пунктах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"/>
          <w:lang w:val="uk-UA"/>
        </w:rPr>
        <w:t>громади.</w:t>
      </w:r>
    </w:p>
    <w:p w14:paraId="418380F7" w14:textId="77777777" w:rsidR="00EE277E" w:rsidRPr="00430366" w:rsidRDefault="00EE277E">
      <w:pPr>
        <w:pStyle w:val="2"/>
        <w:kinsoku w:val="0"/>
        <w:overflowPunct w:val="0"/>
        <w:spacing w:line="318" w:lineRule="exact"/>
        <w:rPr>
          <w:b w:val="0"/>
          <w:bCs w:val="0"/>
          <w:i w:val="0"/>
          <w:iCs w:val="0"/>
          <w:lang w:val="uk-UA"/>
        </w:rPr>
      </w:pPr>
      <w:r w:rsidRPr="00430366">
        <w:rPr>
          <w:spacing w:val="1"/>
          <w:lang w:val="uk-UA"/>
        </w:rPr>
        <w:t>Заходи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5"/>
          <w:lang w:val="uk-UA"/>
        </w:rPr>
        <w:t>охор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н</w:t>
      </w:r>
      <w:r w:rsidRPr="00430366">
        <w:rPr>
          <w:spacing w:val="35"/>
          <w:lang w:val="uk-UA"/>
        </w:rPr>
        <w:t>и</w:t>
      </w:r>
      <w:r w:rsidR="00C461DF">
        <w:rPr>
          <w:spacing w:val="35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т</w:t>
      </w:r>
      <w:r w:rsidRPr="00430366">
        <w:rPr>
          <w:spacing w:val="5"/>
          <w:lang w:val="uk-UA"/>
        </w:rPr>
        <w:t>ори</w:t>
      </w:r>
      <w:r w:rsidRPr="00430366">
        <w:rPr>
          <w:spacing w:val="-10"/>
          <w:lang w:val="uk-UA"/>
        </w:rPr>
        <w:t>к</w:t>
      </w:r>
      <w:r w:rsidRPr="00430366">
        <w:rPr>
          <w:spacing w:val="14"/>
          <w:lang w:val="uk-UA"/>
        </w:rPr>
        <w:t>о</w:t>
      </w:r>
      <w:r w:rsidRPr="00430366">
        <w:rPr>
          <w:spacing w:val="-5"/>
          <w:lang w:val="uk-UA"/>
        </w:rPr>
        <w:t>-</w:t>
      </w:r>
      <w:r w:rsidRPr="00430366">
        <w:rPr>
          <w:spacing w:val="-10"/>
          <w:lang w:val="uk-UA"/>
        </w:rPr>
        <w:t>к</w:t>
      </w:r>
      <w:r w:rsidRPr="00430366">
        <w:rPr>
          <w:spacing w:val="-7"/>
          <w:lang w:val="uk-UA"/>
        </w:rPr>
        <w:t>у</w:t>
      </w:r>
      <w:r w:rsidRPr="00430366">
        <w:rPr>
          <w:spacing w:val="2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12"/>
          <w:lang w:val="uk-UA"/>
        </w:rPr>
        <w:t>т</w:t>
      </w:r>
      <w:r w:rsidRPr="00430366">
        <w:rPr>
          <w:spacing w:val="-7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9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спадщини</w:t>
      </w:r>
    </w:p>
    <w:p w14:paraId="6CF76B21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49"/>
        </w:tabs>
        <w:kinsoku w:val="0"/>
        <w:overflowPunct w:val="0"/>
        <w:spacing w:before="32" w:line="316" w:lineRule="exact"/>
        <w:ind w:left="1548" w:right="130" w:hanging="360"/>
        <w:jc w:val="both"/>
        <w:rPr>
          <w:lang w:val="uk-UA"/>
        </w:rPr>
      </w:pPr>
      <w:r w:rsidRPr="00430366">
        <w:rPr>
          <w:lang w:val="uk-UA"/>
        </w:rPr>
        <w:t>забезпечення</w:t>
      </w:r>
      <w:r w:rsidRPr="00430366">
        <w:rPr>
          <w:spacing w:val="27"/>
          <w:lang w:val="uk-UA"/>
        </w:rPr>
        <w:t xml:space="preserve"> </w:t>
      </w:r>
      <w:r w:rsidRPr="00430366">
        <w:rPr>
          <w:lang w:val="uk-UA"/>
        </w:rPr>
        <w:t>захисту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19"/>
          <w:lang w:val="uk-UA"/>
        </w:rPr>
        <w:t>о</w:t>
      </w:r>
      <w:r w:rsidRPr="00430366">
        <w:rPr>
          <w:spacing w:val="-5"/>
          <w:lang w:val="uk-UA"/>
        </w:rPr>
        <w:t>-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спадщини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7"/>
          <w:lang w:val="uk-UA"/>
        </w:rPr>
        <w:t>від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загрози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знищення,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йн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3"/>
          <w:lang w:val="uk-UA"/>
        </w:rPr>
        <w:t>або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1"/>
          <w:lang w:val="uk-UA"/>
        </w:rPr>
        <w:t>пошкодження.</w:t>
      </w:r>
    </w:p>
    <w:p w14:paraId="6AD5C44D" w14:textId="77777777" w:rsidR="00EE277E" w:rsidRPr="00430366" w:rsidRDefault="00EE277E">
      <w:pPr>
        <w:pStyle w:val="a3"/>
        <w:numPr>
          <w:ilvl w:val="1"/>
          <w:numId w:val="9"/>
        </w:numPr>
        <w:tabs>
          <w:tab w:val="left" w:pos="1549"/>
        </w:tabs>
        <w:kinsoku w:val="0"/>
        <w:overflowPunct w:val="0"/>
        <w:spacing w:before="32" w:line="316" w:lineRule="exact"/>
        <w:ind w:left="1548" w:right="130" w:hanging="36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25D8ACCB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0469B41A" w14:textId="77777777" w:rsidR="00EE277E" w:rsidRPr="00430366" w:rsidRDefault="00EE277E">
      <w:pPr>
        <w:pStyle w:val="1"/>
        <w:numPr>
          <w:ilvl w:val="0"/>
          <w:numId w:val="8"/>
        </w:numPr>
        <w:tabs>
          <w:tab w:val="left" w:pos="1187"/>
        </w:tabs>
        <w:kinsoku w:val="0"/>
        <w:overflowPunct w:val="0"/>
        <w:spacing w:before="68"/>
        <w:ind w:right="112" w:firstLine="570"/>
        <w:jc w:val="both"/>
        <w:rPr>
          <w:b w:val="0"/>
          <w:bCs w:val="0"/>
          <w:lang w:val="uk-UA"/>
        </w:rPr>
      </w:pPr>
      <w:r w:rsidRPr="00430366">
        <w:rPr>
          <w:spacing w:val="-1"/>
          <w:lang w:val="uk-UA"/>
        </w:rPr>
        <w:t>ОБҐРУНТУВАННЯ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ВИБОРУ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ВИПРАВДАНИХ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6"/>
          <w:lang w:val="uk-UA"/>
        </w:rPr>
        <w:t>АЛЬТЕРНАТИВ,</w:t>
      </w:r>
      <w:r w:rsidRPr="00430366">
        <w:rPr>
          <w:spacing w:val="22"/>
          <w:w w:val="101"/>
          <w:lang w:val="uk-UA"/>
        </w:rPr>
        <w:t xml:space="preserve"> </w:t>
      </w:r>
      <w:r w:rsidRPr="00430366">
        <w:rPr>
          <w:lang w:val="uk-UA"/>
        </w:rPr>
        <w:t>ЩО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1"/>
          <w:lang w:val="uk-UA"/>
        </w:rPr>
        <w:t>РОЗГЛЯДАЛИСЯ,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ОПИС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СПОСОБУ,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ЯКИЙ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6"/>
          <w:lang w:val="uk-UA"/>
        </w:rPr>
        <w:t>ЗДІЙСНЮВАЛАСЯ</w:t>
      </w:r>
      <w:r w:rsidRPr="00430366">
        <w:rPr>
          <w:spacing w:val="48"/>
          <w:w w:val="101"/>
          <w:lang w:val="uk-UA"/>
        </w:rPr>
        <w:t xml:space="preserve"> </w:t>
      </w:r>
      <w:r w:rsidRPr="00430366">
        <w:rPr>
          <w:lang w:val="uk-UA"/>
        </w:rPr>
        <w:t>СТРАТЕГІЧНА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ЕКОЛОГІЧНА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1"/>
          <w:lang w:val="uk-UA"/>
        </w:rPr>
        <w:t>ОЦІНКА,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1"/>
          <w:lang w:val="uk-UA"/>
        </w:rPr>
        <w:t>ТОМУ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4"/>
          <w:lang w:val="uk-UA"/>
        </w:rPr>
        <w:t>БУДЬ-ЯКІ</w:t>
      </w:r>
      <w:r w:rsidRPr="00430366">
        <w:rPr>
          <w:spacing w:val="50"/>
          <w:w w:val="101"/>
          <w:lang w:val="uk-UA"/>
        </w:rPr>
        <w:t xml:space="preserve"> </w:t>
      </w:r>
      <w:r w:rsidRPr="00430366">
        <w:rPr>
          <w:lang w:val="uk-UA"/>
        </w:rPr>
        <w:t>УСКЛАДНЕННЯ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1"/>
          <w:lang w:val="uk-UA"/>
        </w:rPr>
        <w:t>(НЕДОСТАТНІСТЬ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2"/>
          <w:lang w:val="uk-UA"/>
        </w:rPr>
        <w:t>ІНФОРМАЦІЇ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ТА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5"/>
          <w:lang w:val="uk-UA"/>
        </w:rPr>
        <w:t>ТЕХНІЧНИХ</w:t>
      </w:r>
      <w:r w:rsidRPr="00430366">
        <w:rPr>
          <w:spacing w:val="38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ЗАСОБІВ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1"/>
          <w:lang w:val="uk-UA"/>
        </w:rPr>
        <w:t>ПІД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ЧАС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-2"/>
          <w:lang w:val="uk-UA"/>
        </w:rPr>
        <w:t>Д</w:t>
      </w:r>
      <w:r w:rsidRPr="00430366">
        <w:rPr>
          <w:spacing w:val="-6"/>
          <w:lang w:val="uk-UA"/>
        </w:rPr>
        <w:t>І</w:t>
      </w:r>
      <w:r w:rsidRPr="00430366">
        <w:rPr>
          <w:spacing w:val="2"/>
          <w:lang w:val="uk-UA"/>
        </w:rPr>
        <w:t>Й</w:t>
      </w:r>
      <w:r w:rsidRPr="00430366">
        <w:rPr>
          <w:spacing w:val="3"/>
          <w:lang w:val="uk-UA"/>
        </w:rPr>
        <w:t>С</w:t>
      </w:r>
      <w:r w:rsidRPr="00430366">
        <w:rPr>
          <w:spacing w:val="2"/>
          <w:lang w:val="uk-UA"/>
        </w:rPr>
        <w:t>Н</w:t>
      </w:r>
      <w:r w:rsidRPr="00430366">
        <w:rPr>
          <w:spacing w:val="3"/>
          <w:lang w:val="uk-UA"/>
        </w:rPr>
        <w:t>Е</w:t>
      </w:r>
      <w:r w:rsidRPr="00430366">
        <w:rPr>
          <w:spacing w:val="2"/>
          <w:lang w:val="uk-UA"/>
        </w:rPr>
        <w:t>НН</w:t>
      </w:r>
      <w:r w:rsidRPr="00430366">
        <w:rPr>
          <w:spacing w:val="33"/>
          <w:lang w:val="uk-UA"/>
        </w:rPr>
        <w:t>Я</w:t>
      </w:r>
      <w:r w:rsidRPr="00430366">
        <w:rPr>
          <w:spacing w:val="3"/>
          <w:lang w:val="uk-UA"/>
        </w:rPr>
        <w:t>ТА</w:t>
      </w:r>
      <w:r w:rsidRPr="00430366">
        <w:rPr>
          <w:spacing w:val="2"/>
          <w:lang w:val="uk-UA"/>
        </w:rPr>
        <w:t>КО</w:t>
      </w:r>
      <w:r w:rsidRPr="00430366">
        <w:rPr>
          <w:lang w:val="uk-UA"/>
        </w:rPr>
        <w:t>Ї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ОЦІНКИ)</w:t>
      </w:r>
    </w:p>
    <w:p w14:paraId="662F0071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b/>
          <w:bCs/>
          <w:sz w:val="24"/>
          <w:szCs w:val="24"/>
          <w:lang w:val="uk-UA"/>
        </w:rPr>
      </w:pPr>
    </w:p>
    <w:p w14:paraId="3430D554" w14:textId="77777777" w:rsidR="00EE277E" w:rsidRPr="00430366" w:rsidRDefault="00EE277E">
      <w:pPr>
        <w:pStyle w:val="a3"/>
        <w:kinsoku w:val="0"/>
        <w:overflowPunct w:val="0"/>
        <w:spacing w:line="239" w:lineRule="auto"/>
        <w:ind w:right="130"/>
        <w:jc w:val="both"/>
        <w:rPr>
          <w:lang w:val="uk-UA"/>
        </w:rPr>
      </w:pPr>
      <w:r w:rsidRPr="00430366">
        <w:rPr>
          <w:spacing w:val="-1"/>
          <w:lang w:val="uk-UA"/>
        </w:rPr>
        <w:t>Під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3"/>
          <w:lang w:val="uk-UA"/>
        </w:rPr>
        <w:t>час</w:t>
      </w:r>
      <w:r w:rsidRPr="00430366">
        <w:rPr>
          <w:spacing w:val="59"/>
          <w:lang w:val="uk-UA"/>
        </w:rPr>
        <w:t xml:space="preserve"> </w:t>
      </w:r>
      <w:r w:rsidRPr="00430366">
        <w:rPr>
          <w:lang w:val="uk-UA"/>
        </w:rPr>
        <w:t>підготовки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1"/>
          <w:lang w:val="uk-UA"/>
        </w:rPr>
        <w:t>звіту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екологічної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2"/>
          <w:lang w:val="uk-UA"/>
        </w:rPr>
        <w:t>оцінки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5"/>
          <w:lang w:val="uk-UA"/>
        </w:rPr>
        <w:t>визначено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доцільність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ийн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1"/>
          <w:lang w:val="uk-UA"/>
        </w:rPr>
        <w:t>планової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бґ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4"/>
          <w:lang w:val="uk-UA"/>
        </w:rPr>
        <w:t>економічних,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технічних,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йни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,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16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18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2"/>
          <w:lang w:val="uk-UA"/>
        </w:rPr>
        <w:t>інших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8"/>
          <w:lang w:val="uk-UA"/>
        </w:rPr>
        <w:t>щодо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lang w:val="uk-UA"/>
        </w:rPr>
        <w:t>забезпечення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безпеки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навколишнього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7"/>
          <w:lang w:val="uk-UA"/>
        </w:rPr>
        <w:t>оцінено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навколишнє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період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 xml:space="preserve">будівництва </w:t>
      </w:r>
      <w:r w:rsidRPr="00430366">
        <w:rPr>
          <w:spacing w:val="-3"/>
          <w:lang w:val="uk-UA"/>
        </w:rPr>
        <w:t>та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1"/>
          <w:lang w:val="uk-UA"/>
        </w:rPr>
        <w:t>експлуатації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5"/>
          <w:lang w:val="uk-UA"/>
        </w:rPr>
        <w:t>будівель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3"/>
          <w:lang w:val="uk-UA"/>
        </w:rPr>
        <w:t>споруд,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1"/>
          <w:lang w:val="uk-UA"/>
        </w:rPr>
        <w:t>надано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3"/>
          <w:lang w:val="uk-UA"/>
        </w:rPr>
        <w:t>прогноз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навколишнє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,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1"/>
          <w:lang w:val="uk-UA"/>
        </w:rPr>
        <w:t>виходячи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10"/>
          <w:lang w:val="uk-UA"/>
        </w:rPr>
        <w:t>із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lang w:val="uk-UA"/>
        </w:rPr>
        <w:t>особливостей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1"/>
          <w:lang w:val="uk-UA"/>
        </w:rPr>
        <w:t>планової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урахуванням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природних,</w:t>
      </w:r>
      <w:r w:rsidRPr="00430366">
        <w:rPr>
          <w:spacing w:val="50"/>
          <w:lang w:val="uk-UA"/>
        </w:rPr>
        <w:t xml:space="preserve"> </w:t>
      </w:r>
      <w:r w:rsidRPr="00430366">
        <w:rPr>
          <w:lang w:val="uk-UA"/>
        </w:rPr>
        <w:t xml:space="preserve">соціальних </w:t>
      </w:r>
      <w:r w:rsidRPr="00430366">
        <w:rPr>
          <w:spacing w:val="-10"/>
          <w:lang w:val="uk-UA"/>
        </w:rPr>
        <w:t>та</w:t>
      </w:r>
      <w:r w:rsidRPr="00430366">
        <w:rPr>
          <w:spacing w:val="34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техногенних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умов.</w:t>
      </w:r>
    </w:p>
    <w:p w14:paraId="5074CF08" w14:textId="77777777" w:rsidR="00EE277E" w:rsidRPr="00430366" w:rsidRDefault="00EE277E">
      <w:pPr>
        <w:pStyle w:val="a3"/>
        <w:kinsoku w:val="0"/>
        <w:overflowPunct w:val="0"/>
        <w:spacing w:before="16" w:line="316" w:lineRule="exact"/>
        <w:ind w:right="118" w:firstLine="540"/>
        <w:jc w:val="both"/>
        <w:rPr>
          <w:lang w:val="uk-UA"/>
        </w:rPr>
      </w:pPr>
      <w:r w:rsidRPr="00430366">
        <w:rPr>
          <w:spacing w:val="2"/>
          <w:lang w:val="uk-UA"/>
        </w:rPr>
        <w:t>Були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такі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22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можливий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29"/>
          <w:lang w:val="uk-UA"/>
        </w:rPr>
        <w:t>в</w:t>
      </w:r>
      <w:r w:rsidR="00C461DF">
        <w:rPr>
          <w:spacing w:val="29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7"/>
          <w:lang w:val="uk-UA"/>
        </w:rPr>
        <w:t>навколишнє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:</w:t>
      </w:r>
    </w:p>
    <w:p w14:paraId="2C3745BE" w14:textId="77777777" w:rsidR="00EE277E" w:rsidRPr="00430366" w:rsidRDefault="00EE277E">
      <w:pPr>
        <w:pStyle w:val="a3"/>
        <w:numPr>
          <w:ilvl w:val="4"/>
          <w:numId w:val="16"/>
        </w:numPr>
        <w:tabs>
          <w:tab w:val="left" w:pos="993"/>
        </w:tabs>
        <w:kinsoku w:val="0"/>
        <w:overflowPunct w:val="0"/>
        <w:spacing w:before="5" w:line="319" w:lineRule="exact"/>
        <w:ind w:left="992"/>
        <w:rPr>
          <w:lang w:val="uk-UA"/>
        </w:rPr>
      </w:pPr>
      <w:r w:rsidRPr="00430366">
        <w:rPr>
          <w:spacing w:val="2"/>
          <w:lang w:val="uk-UA"/>
        </w:rPr>
        <w:t>Нульовий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й</w:t>
      </w:r>
      <w:r w:rsidRPr="00430366">
        <w:rPr>
          <w:lang w:val="uk-UA"/>
        </w:rPr>
        <w:t>;</w:t>
      </w:r>
    </w:p>
    <w:p w14:paraId="5F7B49B6" w14:textId="77777777" w:rsidR="00EE277E" w:rsidRPr="00430366" w:rsidRDefault="00EE277E">
      <w:pPr>
        <w:pStyle w:val="a3"/>
        <w:numPr>
          <w:ilvl w:val="4"/>
          <w:numId w:val="16"/>
        </w:numPr>
        <w:tabs>
          <w:tab w:val="left" w:pos="1188"/>
        </w:tabs>
        <w:kinsoku w:val="0"/>
        <w:overflowPunct w:val="0"/>
        <w:spacing w:line="246" w:lineRule="auto"/>
        <w:ind w:right="133" w:firstLine="540"/>
        <w:jc w:val="both"/>
        <w:rPr>
          <w:lang w:val="uk-UA"/>
        </w:rPr>
      </w:pPr>
      <w:r w:rsidRPr="00430366">
        <w:rPr>
          <w:spacing w:val="5"/>
          <w:lang w:val="uk-UA"/>
        </w:rPr>
        <w:t>«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йни</w:t>
      </w:r>
      <w:r w:rsidRPr="00430366">
        <w:rPr>
          <w:lang w:val="uk-UA"/>
        </w:rPr>
        <w:t>й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громади»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6"/>
          <w:lang w:val="uk-UA"/>
        </w:rPr>
        <w:t>чинними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тенденціями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без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суттєвих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змін);</w:t>
      </w:r>
    </w:p>
    <w:p w14:paraId="17C7B418" w14:textId="77777777" w:rsidR="00EE277E" w:rsidRPr="00430366" w:rsidRDefault="00EE277E">
      <w:pPr>
        <w:pStyle w:val="a3"/>
        <w:numPr>
          <w:ilvl w:val="4"/>
          <w:numId w:val="16"/>
        </w:numPr>
        <w:tabs>
          <w:tab w:val="left" w:pos="1023"/>
        </w:tabs>
        <w:kinsoku w:val="0"/>
        <w:overflowPunct w:val="0"/>
        <w:spacing w:line="235" w:lineRule="auto"/>
        <w:ind w:right="135" w:firstLine="540"/>
        <w:jc w:val="both"/>
        <w:rPr>
          <w:lang w:val="uk-UA"/>
        </w:rPr>
      </w:pPr>
      <w:r w:rsidRPr="00430366">
        <w:rPr>
          <w:spacing w:val="-2"/>
          <w:lang w:val="uk-UA"/>
        </w:rPr>
        <w:t>«Оптимістичний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»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(громада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стає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5"/>
          <w:lang w:val="uk-UA"/>
        </w:rPr>
        <w:t>інвестиційно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 xml:space="preserve">ю   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 xml:space="preserve">ю   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внаслідок</w:t>
      </w:r>
      <w:r w:rsidRPr="00430366">
        <w:rPr>
          <w:lang w:val="uk-UA"/>
        </w:rPr>
        <w:t xml:space="preserve">   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 xml:space="preserve">популяризації  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1"/>
          <w:lang w:val="uk-UA"/>
        </w:rPr>
        <w:t>своїх</w:t>
      </w:r>
      <w:r w:rsidRPr="00430366">
        <w:rPr>
          <w:lang w:val="uk-UA"/>
        </w:rPr>
        <w:t xml:space="preserve">   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5"/>
          <w:lang w:val="uk-UA"/>
        </w:rPr>
        <w:t>інвестиційних</w:t>
      </w:r>
    </w:p>
    <w:p w14:paraId="6354C28D" w14:textId="77777777" w:rsidR="00EE277E" w:rsidRPr="00430366" w:rsidRDefault="00EE277E">
      <w:pPr>
        <w:pStyle w:val="a3"/>
        <w:kinsoku w:val="0"/>
        <w:overflowPunct w:val="0"/>
        <w:spacing w:before="9" w:line="319" w:lineRule="exact"/>
        <w:ind w:firstLine="0"/>
        <w:rPr>
          <w:lang w:val="uk-UA"/>
        </w:rPr>
      </w:pPr>
      <w:r w:rsidRPr="00430366">
        <w:rPr>
          <w:spacing w:val="-1"/>
          <w:lang w:val="uk-UA"/>
        </w:rPr>
        <w:t>можливостей,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інвестиційного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клімату).</w:t>
      </w:r>
    </w:p>
    <w:p w14:paraId="45B88027" w14:textId="77777777" w:rsidR="00EE277E" w:rsidRPr="00430366" w:rsidRDefault="00EE277E">
      <w:pPr>
        <w:pStyle w:val="a3"/>
        <w:numPr>
          <w:ilvl w:val="0"/>
          <w:numId w:val="7"/>
        </w:numPr>
        <w:tabs>
          <w:tab w:val="left" w:pos="1127"/>
        </w:tabs>
        <w:kinsoku w:val="0"/>
        <w:overflowPunct w:val="0"/>
        <w:ind w:right="117" w:firstLine="540"/>
        <w:jc w:val="both"/>
        <w:rPr>
          <w:lang w:val="uk-UA"/>
        </w:rPr>
      </w:pPr>
      <w:r w:rsidRPr="00430366">
        <w:rPr>
          <w:lang w:val="uk-UA"/>
        </w:rPr>
        <w:t>У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2"/>
          <w:lang w:val="uk-UA"/>
        </w:rPr>
        <w:t>варіанті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нульової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альтернативи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12"/>
          <w:lang w:val="uk-UA"/>
        </w:rPr>
        <w:t>г</w:t>
      </w:r>
      <w:r w:rsidRPr="00430366">
        <w:rPr>
          <w:spacing w:val="6"/>
          <w:lang w:val="uk-UA"/>
        </w:rPr>
        <w:t>л</w:t>
      </w:r>
      <w:r w:rsidRPr="00430366">
        <w:rPr>
          <w:spacing w:val="-12"/>
          <w:lang w:val="uk-UA"/>
        </w:rPr>
        <w:t>я</w:t>
      </w:r>
      <w:r w:rsidRPr="00430366">
        <w:rPr>
          <w:spacing w:val="3"/>
          <w:lang w:val="uk-UA"/>
        </w:rPr>
        <w:t>да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гіпотетичний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і</w:t>
      </w:r>
      <w:r w:rsidRPr="00430366">
        <w:rPr>
          <w:spacing w:val="-18"/>
          <w:lang w:val="uk-UA"/>
        </w:rPr>
        <w:t>й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4"/>
          <w:lang w:val="uk-UA"/>
        </w:rPr>
        <w:t>за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яким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Погребищенської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1"/>
          <w:lang w:val="uk-UA"/>
        </w:rPr>
        <w:t>міської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18"/>
          <w:lang w:val="uk-UA"/>
        </w:rPr>
        <w:t>не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12"/>
          <w:lang w:val="uk-UA"/>
        </w:rPr>
        <w:t>я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1"/>
          <w:lang w:val="uk-UA"/>
        </w:rPr>
        <w:t>Цей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можна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12"/>
          <w:lang w:val="uk-UA"/>
        </w:rPr>
        <w:t>як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поточних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1"/>
          <w:lang w:val="uk-UA"/>
        </w:rPr>
        <w:t>(частково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незадовільних)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екологічних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5"/>
          <w:lang w:val="uk-UA"/>
        </w:rPr>
        <w:t>тенденцій,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описаних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3"/>
          <w:lang w:val="uk-UA"/>
        </w:rPr>
        <w:t>розділах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2"/>
          <w:lang w:val="uk-UA"/>
        </w:rPr>
        <w:t>2,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3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4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цього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звіту.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2"/>
          <w:lang w:val="uk-UA"/>
        </w:rPr>
        <w:t>Отже,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зу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ми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6"/>
          <w:lang w:val="uk-UA"/>
        </w:rPr>
        <w:t>аналізу</w:t>
      </w:r>
      <w:r w:rsidRPr="00430366">
        <w:rPr>
          <w:spacing w:val="60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,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о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5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3"/>
          <w:lang w:val="uk-UA"/>
        </w:rPr>
        <w:t>Н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ю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42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о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м,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lang w:val="uk-UA"/>
        </w:rPr>
        <w:t>я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ва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10"/>
          <w:lang w:val="uk-UA"/>
        </w:rPr>
        <w:t>ш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,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ресурсів,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1"/>
          <w:lang w:val="uk-UA"/>
        </w:rPr>
        <w:t>тощо.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4"/>
          <w:lang w:val="uk-UA"/>
        </w:rPr>
        <w:t>Крім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того,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1"/>
          <w:lang w:val="uk-UA"/>
        </w:rPr>
        <w:t>такого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65"/>
          <w:lang w:val="uk-UA"/>
        </w:rPr>
        <w:t xml:space="preserve"> </w:t>
      </w:r>
      <w:r w:rsidRPr="00430366">
        <w:rPr>
          <w:lang w:val="uk-UA"/>
        </w:rPr>
        <w:t>подій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5"/>
          <w:lang w:val="uk-UA"/>
        </w:rPr>
        <w:t>господарської</w:t>
      </w:r>
      <w:r w:rsidRPr="00430366">
        <w:rPr>
          <w:spacing w:val="72"/>
          <w:w w:val="101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клімату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4"/>
          <w:lang w:val="uk-UA"/>
        </w:rPr>
        <w:t>буде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посилюватись.</w:t>
      </w:r>
    </w:p>
    <w:p w14:paraId="52192558" w14:textId="77777777" w:rsidR="00EE277E" w:rsidRPr="00430366" w:rsidRDefault="00EE277E">
      <w:pPr>
        <w:pStyle w:val="a3"/>
        <w:numPr>
          <w:ilvl w:val="0"/>
          <w:numId w:val="7"/>
        </w:numPr>
        <w:tabs>
          <w:tab w:val="left" w:pos="1308"/>
        </w:tabs>
        <w:kinsoku w:val="0"/>
        <w:overflowPunct w:val="0"/>
        <w:spacing w:line="241" w:lineRule="auto"/>
        <w:ind w:right="117" w:firstLine="540"/>
        <w:jc w:val="both"/>
        <w:rPr>
          <w:lang w:val="uk-UA"/>
        </w:rPr>
      </w:pPr>
      <w:r w:rsidRPr="00430366">
        <w:rPr>
          <w:spacing w:val="5"/>
          <w:lang w:val="uk-UA"/>
        </w:rPr>
        <w:t>Роз</w:t>
      </w:r>
      <w:r w:rsidRPr="00430366">
        <w:rPr>
          <w:spacing w:val="1"/>
          <w:lang w:val="uk-UA"/>
        </w:rPr>
        <w:t>г</w:t>
      </w:r>
      <w:r w:rsidRPr="00430366">
        <w:rPr>
          <w:spacing w:val="6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д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22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ви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14"/>
          <w:lang w:val="uk-UA"/>
        </w:rPr>
        <w:t>«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йни</w:t>
      </w:r>
      <w:r w:rsidRPr="00430366">
        <w:rPr>
          <w:lang w:val="uk-UA"/>
        </w:rPr>
        <w:t>й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6"/>
          <w:lang w:val="uk-UA"/>
        </w:rPr>
        <w:t>м</w:t>
      </w:r>
      <w:r w:rsidRPr="00430366">
        <w:rPr>
          <w:spacing w:val="-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9"/>
          <w:lang w:val="uk-UA"/>
        </w:rPr>
        <w:t>и</w:t>
      </w:r>
      <w:r w:rsidRPr="00430366">
        <w:rPr>
          <w:lang w:val="uk-UA"/>
        </w:rPr>
        <w:t>»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нц</w:t>
      </w:r>
      <w:r w:rsidRPr="00430366">
        <w:rPr>
          <w:lang w:val="uk-UA"/>
        </w:rPr>
        <w:t>і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є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-2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зу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20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ц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1"/>
          <w:lang w:val="uk-UA"/>
        </w:rPr>
        <w:t>зазначених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3"/>
          <w:lang w:val="uk-UA"/>
        </w:rPr>
        <w:t>ній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3"/>
          <w:lang w:val="uk-UA"/>
        </w:rPr>
        <w:t>завдань.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1"/>
          <w:lang w:val="uk-UA"/>
        </w:rPr>
        <w:t>Цей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1"/>
          <w:lang w:val="uk-UA"/>
        </w:rPr>
        <w:t>повільне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6"/>
          <w:lang w:val="uk-UA"/>
        </w:rPr>
        <w:t>або</w:t>
      </w:r>
      <w:r w:rsidRPr="00430366">
        <w:rPr>
          <w:spacing w:val="76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стагнаційне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поточних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4"/>
          <w:lang w:val="uk-UA"/>
        </w:rPr>
        <w:t>тенденцій: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економіка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5"/>
          <w:lang w:val="uk-UA"/>
        </w:rPr>
        <w:t>залишається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неефективною,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а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,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2"/>
          <w:lang w:val="uk-UA"/>
        </w:rPr>
        <w:t>ситуація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інвестиційна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залишається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низькою.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8"/>
          <w:lang w:val="uk-UA"/>
        </w:rPr>
        <w:t>Без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5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4"/>
          <w:lang w:val="uk-UA"/>
        </w:rPr>
        <w:t>системних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заходів</w:t>
      </w:r>
      <w:r w:rsidRPr="00430366">
        <w:rPr>
          <w:spacing w:val="2"/>
          <w:lang w:val="uk-UA"/>
        </w:rPr>
        <w:t xml:space="preserve"> ризики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2"/>
          <w:lang w:val="uk-UA"/>
        </w:rPr>
        <w:t>деградації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5"/>
          <w:lang w:val="uk-UA"/>
        </w:rPr>
        <w:t>економічного,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соціального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екологічного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потенціалу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громади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залишаються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високими.</w:t>
      </w:r>
    </w:p>
    <w:p w14:paraId="29BA7E42" w14:textId="77777777" w:rsidR="00EE277E" w:rsidRPr="00430366" w:rsidRDefault="00EE277E">
      <w:pPr>
        <w:pStyle w:val="a3"/>
        <w:numPr>
          <w:ilvl w:val="0"/>
          <w:numId w:val="7"/>
        </w:numPr>
        <w:tabs>
          <w:tab w:val="left" w:pos="1157"/>
        </w:tabs>
        <w:kinsoku w:val="0"/>
        <w:overflowPunct w:val="0"/>
        <w:ind w:right="126" w:firstLine="540"/>
        <w:jc w:val="both"/>
        <w:rPr>
          <w:lang w:val="uk-UA"/>
        </w:rPr>
      </w:pPr>
      <w:r w:rsidRPr="00430366">
        <w:rPr>
          <w:lang w:val="uk-UA"/>
        </w:rPr>
        <w:t>У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випадку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ви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2"/>
          <w:lang w:val="uk-UA"/>
        </w:rPr>
        <w:t>«Оптимістичний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6"/>
          <w:lang w:val="uk-UA"/>
        </w:rPr>
        <w:t>м</w:t>
      </w:r>
      <w:r w:rsidRPr="00430366">
        <w:rPr>
          <w:spacing w:val="-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и</w:t>
      </w:r>
      <w:r w:rsidRPr="00430366">
        <w:rPr>
          <w:lang w:val="uk-UA"/>
        </w:rPr>
        <w:t>»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здійснюється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послідовне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2"/>
          <w:lang w:val="uk-UA"/>
        </w:rPr>
        <w:t>заходів,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спрямованих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4"/>
          <w:lang w:val="uk-UA"/>
        </w:rPr>
        <w:t>оновлення,</w:t>
      </w:r>
      <w:r w:rsidRPr="00430366">
        <w:rPr>
          <w:spacing w:val="4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оптимізацію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4"/>
          <w:lang w:val="uk-UA"/>
        </w:rPr>
        <w:t>ефективне</w:t>
      </w:r>
      <w:r w:rsidRPr="00430366">
        <w:rPr>
          <w:spacing w:val="6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1"/>
          <w:lang w:val="uk-UA"/>
        </w:rPr>
        <w:t>ресурсів.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ес</w:t>
      </w:r>
      <w:r w:rsidRPr="00430366">
        <w:rPr>
          <w:lang w:val="uk-UA"/>
        </w:rPr>
        <w:t>і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ц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</w:p>
    <w:p w14:paraId="728A62EB" w14:textId="77777777" w:rsidR="00EE277E" w:rsidRPr="00430366" w:rsidRDefault="00EE277E">
      <w:pPr>
        <w:pStyle w:val="a3"/>
        <w:numPr>
          <w:ilvl w:val="0"/>
          <w:numId w:val="7"/>
        </w:numPr>
        <w:tabs>
          <w:tab w:val="left" w:pos="1157"/>
        </w:tabs>
        <w:kinsoku w:val="0"/>
        <w:overflowPunct w:val="0"/>
        <w:ind w:right="126" w:firstLine="54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4201D35F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5B16C30B" w14:textId="77777777" w:rsidR="00EE277E" w:rsidRPr="00430366" w:rsidRDefault="00EE277E">
      <w:pPr>
        <w:pStyle w:val="a3"/>
        <w:kinsoku w:val="0"/>
        <w:overflowPunct w:val="0"/>
        <w:spacing w:before="68"/>
        <w:ind w:right="120" w:firstLine="0"/>
        <w:jc w:val="both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,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2"/>
          <w:lang w:val="uk-UA"/>
        </w:rPr>
        <w:t>насосних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станцій</w:t>
      </w:r>
      <w:r w:rsidRPr="00430366">
        <w:rPr>
          <w:spacing w:val="47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водозабірних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3"/>
          <w:lang w:val="uk-UA"/>
        </w:rPr>
        <w:t>споруд,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заміна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застарілого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1"/>
          <w:lang w:val="uk-UA"/>
        </w:rPr>
        <w:t>обладнання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сучасне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32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не</w:t>
      </w:r>
      <w:r w:rsidRPr="00430366">
        <w:rPr>
          <w:lang w:val="uk-UA"/>
        </w:rPr>
        <w:t>.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5"/>
          <w:lang w:val="uk-UA"/>
        </w:rPr>
        <w:t>у</w:t>
      </w:r>
      <w:r w:rsidRPr="00430366">
        <w:rPr>
          <w:spacing w:val="-4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уз</w:t>
      </w:r>
      <w:r w:rsidRPr="00430366">
        <w:rPr>
          <w:lang w:val="uk-UA"/>
        </w:rPr>
        <w:t>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19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сільського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господарства,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2"/>
          <w:lang w:val="uk-UA"/>
        </w:rPr>
        <w:t>зокрема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lang w:val="uk-UA"/>
        </w:rPr>
        <w:t>відновлювальних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л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ї</w:t>
      </w:r>
      <w:r w:rsidRPr="00430366">
        <w:rPr>
          <w:lang w:val="uk-UA"/>
        </w:rPr>
        <w:t>.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Результати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2"/>
          <w:lang w:val="uk-UA"/>
        </w:rPr>
        <w:t>аналізу</w:t>
      </w:r>
      <w:r w:rsidRPr="00430366">
        <w:rPr>
          <w:spacing w:val="-25"/>
          <w:lang w:val="uk-UA"/>
        </w:rPr>
        <w:t xml:space="preserve"> </w:t>
      </w:r>
      <w:r w:rsidRPr="00430366">
        <w:rPr>
          <w:lang w:val="uk-UA"/>
        </w:rPr>
        <w:t>виявили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позитивний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6"/>
          <w:lang w:val="uk-UA"/>
        </w:rPr>
        <w:t>вплив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lang w:val="uk-UA"/>
        </w:rPr>
        <w:t>о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4"/>
          <w:lang w:val="uk-UA"/>
        </w:rPr>
        <w:t>ш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ь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2"/>
          <w:lang w:val="uk-UA"/>
        </w:rPr>
        <w:t>ї</w:t>
      </w:r>
      <w:r w:rsidRPr="00430366">
        <w:rPr>
          <w:lang w:val="uk-UA"/>
        </w:rPr>
        <w:t>,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о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ю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1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spacing w:val="-18"/>
          <w:lang w:val="uk-UA"/>
        </w:rPr>
        <w:t>н</w:t>
      </w:r>
      <w:r w:rsidRPr="00430366">
        <w:rPr>
          <w:spacing w:val="-20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в,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ф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тт</w:t>
      </w:r>
      <w:r w:rsidRPr="00430366">
        <w:rPr>
          <w:spacing w:val="-3"/>
          <w:lang w:val="uk-UA"/>
        </w:rPr>
        <w:t>є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 xml:space="preserve">, 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ю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реального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у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2"/>
          <w:lang w:val="uk-UA"/>
        </w:rPr>
        <w:t>економіки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2"/>
          <w:lang w:val="uk-UA"/>
        </w:rPr>
        <w:t>громади.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 xml:space="preserve">По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м,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виявили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4"/>
          <w:lang w:val="uk-UA"/>
        </w:rPr>
        <w:t>ймовірний</w:t>
      </w:r>
      <w:r w:rsidRPr="00430366">
        <w:rPr>
          <w:spacing w:val="85"/>
          <w:w w:val="101"/>
          <w:lang w:val="uk-UA"/>
        </w:rPr>
        <w:t xml:space="preserve"> </w:t>
      </w:r>
      <w:proofErr w:type="spellStart"/>
      <w:r w:rsidRPr="00430366">
        <w:rPr>
          <w:spacing w:val="1"/>
          <w:lang w:val="uk-UA"/>
        </w:rPr>
        <w:t>помірно</w:t>
      </w:r>
      <w:proofErr w:type="spellEnd"/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негативний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4"/>
          <w:lang w:val="uk-UA"/>
        </w:rPr>
        <w:t>заходи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пом’якшення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5"/>
          <w:lang w:val="uk-UA"/>
        </w:rPr>
        <w:t>можливих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негативних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наслідків.</w:t>
      </w:r>
    </w:p>
    <w:p w14:paraId="13456D8B" w14:textId="77777777" w:rsidR="00EE277E" w:rsidRPr="00430366" w:rsidRDefault="00EE277E">
      <w:pPr>
        <w:pStyle w:val="a3"/>
        <w:kinsoku w:val="0"/>
        <w:overflowPunct w:val="0"/>
        <w:spacing w:before="9" w:line="238" w:lineRule="auto"/>
        <w:ind w:right="119" w:firstLine="540"/>
        <w:jc w:val="both"/>
        <w:rPr>
          <w:lang w:val="uk-UA"/>
        </w:rPr>
      </w:pPr>
      <w:r w:rsidRPr="00430366">
        <w:rPr>
          <w:spacing w:val="1"/>
          <w:lang w:val="uk-UA"/>
        </w:rPr>
        <w:t>Порівняння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2"/>
          <w:lang w:val="uk-UA"/>
        </w:rPr>
        <w:t>показало</w:t>
      </w:r>
      <w:r w:rsidRPr="00430366">
        <w:rPr>
          <w:spacing w:val="-3"/>
          <w:lang w:val="uk-UA"/>
        </w:rPr>
        <w:t xml:space="preserve"> 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у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ви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4"/>
          <w:lang w:val="uk-UA"/>
        </w:rPr>
        <w:t>«Оптимістичний</w:t>
      </w:r>
      <w:r w:rsidRPr="00430366">
        <w:rPr>
          <w:spacing w:val="99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6"/>
          <w:lang w:val="uk-UA"/>
        </w:rPr>
        <w:t>м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4"/>
          <w:lang w:val="uk-UA"/>
        </w:rPr>
        <w:t>и</w:t>
      </w:r>
      <w:r w:rsidRPr="00430366">
        <w:rPr>
          <w:spacing w:val="5"/>
          <w:lang w:val="uk-UA"/>
        </w:rPr>
        <w:t>»</w:t>
      </w:r>
      <w:r w:rsidRPr="00430366">
        <w:rPr>
          <w:lang w:val="uk-UA"/>
        </w:rPr>
        <w:t>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к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о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є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19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2"/>
          <w:lang w:val="uk-UA"/>
        </w:rPr>
        <w:t>згідно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підходів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2"/>
          <w:lang w:val="uk-UA"/>
        </w:rPr>
        <w:t>збалансованого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1"/>
          <w:lang w:val="uk-UA"/>
        </w:rPr>
        <w:t>розвитку,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визначає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комплекс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5"/>
          <w:lang w:val="uk-UA"/>
        </w:rPr>
        <w:t>заходів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оо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ор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.</w:t>
      </w:r>
    </w:p>
    <w:p w14:paraId="69881A3A" w14:textId="77777777" w:rsidR="00EE277E" w:rsidRPr="00430366" w:rsidRDefault="00EE277E">
      <w:pPr>
        <w:pStyle w:val="a3"/>
        <w:kinsoku w:val="0"/>
        <w:overflowPunct w:val="0"/>
        <w:spacing w:line="315" w:lineRule="exact"/>
        <w:ind w:left="932" w:firstLine="0"/>
        <w:rPr>
          <w:lang w:val="uk-UA"/>
        </w:rPr>
      </w:pPr>
      <w:r w:rsidRPr="00430366">
        <w:rPr>
          <w:spacing w:val="-1"/>
          <w:lang w:val="uk-UA"/>
        </w:rPr>
        <w:t>Основні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методи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-3"/>
          <w:lang w:val="uk-UA"/>
        </w:rPr>
        <w:t xml:space="preserve"> здійснення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екологічної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2"/>
          <w:lang w:val="uk-UA"/>
        </w:rPr>
        <w:t>оцінки:</w:t>
      </w:r>
    </w:p>
    <w:p w14:paraId="25630DC5" w14:textId="77777777" w:rsidR="00EE277E" w:rsidRPr="00430366" w:rsidRDefault="00EE277E">
      <w:pPr>
        <w:pStyle w:val="a3"/>
        <w:numPr>
          <w:ilvl w:val="0"/>
          <w:numId w:val="6"/>
        </w:numPr>
        <w:tabs>
          <w:tab w:val="left" w:pos="1157"/>
        </w:tabs>
        <w:kinsoku w:val="0"/>
        <w:overflowPunct w:val="0"/>
        <w:spacing w:before="8" w:line="318" w:lineRule="exact"/>
        <w:ind w:firstLine="570"/>
        <w:rPr>
          <w:lang w:val="uk-UA"/>
        </w:rPr>
      </w:pPr>
      <w:r w:rsidRPr="00430366">
        <w:rPr>
          <w:spacing w:val="1"/>
          <w:lang w:val="uk-UA"/>
        </w:rPr>
        <w:t>аналіз</w:t>
      </w:r>
      <w:r w:rsidRPr="00430366">
        <w:rPr>
          <w:spacing w:val="-8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у</w:t>
      </w:r>
      <w:proofErr w:type="spellEnd"/>
      <w:r w:rsidRPr="00430366">
        <w:rPr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існуючої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екологічної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2"/>
          <w:lang w:val="uk-UA"/>
        </w:rPr>
        <w:t>ситуації,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2"/>
          <w:lang w:val="uk-UA"/>
        </w:rPr>
        <w:t>саме:</w:t>
      </w:r>
    </w:p>
    <w:p w14:paraId="64140B37" w14:textId="77777777" w:rsidR="00EE277E" w:rsidRPr="00430366" w:rsidRDefault="00EE277E">
      <w:pPr>
        <w:pStyle w:val="a3"/>
        <w:numPr>
          <w:ilvl w:val="4"/>
          <w:numId w:val="16"/>
        </w:numPr>
        <w:tabs>
          <w:tab w:val="left" w:pos="1053"/>
        </w:tabs>
        <w:kinsoku w:val="0"/>
        <w:overflowPunct w:val="0"/>
        <w:spacing w:line="242" w:lineRule="auto"/>
        <w:ind w:right="137" w:firstLine="570"/>
        <w:jc w:val="both"/>
        <w:rPr>
          <w:lang w:val="uk-UA"/>
        </w:rPr>
      </w:pPr>
      <w:r w:rsidRPr="00430366">
        <w:rPr>
          <w:spacing w:val="-2"/>
          <w:lang w:val="uk-UA"/>
        </w:rPr>
        <w:t>здійснено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аналіз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2"/>
          <w:lang w:val="uk-UA"/>
        </w:rPr>
        <w:t>місцевому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рівнях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"/>
          <w:lang w:val="uk-UA"/>
        </w:rPr>
        <w:t>природних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8"/>
          <w:lang w:val="uk-UA"/>
        </w:rPr>
        <w:t>умов</w:t>
      </w:r>
      <w:r w:rsidRPr="00430366">
        <w:rPr>
          <w:spacing w:val="4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2"/>
          <w:lang w:val="uk-UA"/>
        </w:rPr>
        <w:t>громади,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включаючи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5"/>
          <w:lang w:val="uk-UA"/>
        </w:rPr>
        <w:t>систем,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д</w:t>
      </w:r>
      <w:r w:rsidRPr="00430366">
        <w:rPr>
          <w:spacing w:val="4"/>
          <w:lang w:val="uk-UA"/>
        </w:rPr>
        <w:t>ш</w:t>
      </w:r>
      <w:r w:rsidRPr="00430366">
        <w:rPr>
          <w:spacing w:val="7"/>
          <w:lang w:val="uk-UA"/>
        </w:rPr>
        <w:t>а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є</w:t>
      </w:r>
      <w:r w:rsidRPr="00430366">
        <w:rPr>
          <w:spacing w:val="-6"/>
          <w:lang w:val="uk-UA"/>
        </w:rPr>
        <w:t>ф</w:t>
      </w:r>
      <w:r w:rsidRPr="00430366">
        <w:rPr>
          <w:lang w:val="uk-UA"/>
        </w:rPr>
        <w:t>,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ю</w:t>
      </w:r>
      <w:r w:rsidRPr="00430366">
        <w:rPr>
          <w:spacing w:val="-9"/>
          <w:lang w:val="uk-UA"/>
        </w:rPr>
        <w:t>ч</w:t>
      </w:r>
      <w:r w:rsidRPr="00430366">
        <w:rPr>
          <w:lang w:val="uk-UA"/>
        </w:rPr>
        <w:t>і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2"/>
          <w:lang w:val="uk-UA"/>
        </w:rPr>
        <w:t>.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ло</w:t>
      </w:r>
      <w:r w:rsidRPr="00430366">
        <w:rPr>
          <w:spacing w:val="-12"/>
          <w:lang w:val="uk-UA"/>
        </w:rPr>
        <w:t>г</w:t>
      </w:r>
      <w:r w:rsidRPr="00430366">
        <w:rPr>
          <w:spacing w:val="-20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особливості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інших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2"/>
          <w:lang w:val="uk-UA"/>
        </w:rPr>
        <w:t>компонентів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природного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;</w:t>
      </w:r>
    </w:p>
    <w:p w14:paraId="6FFF3636" w14:textId="77777777" w:rsidR="00EE277E" w:rsidRPr="00430366" w:rsidRDefault="00EE277E">
      <w:pPr>
        <w:pStyle w:val="a3"/>
        <w:numPr>
          <w:ilvl w:val="4"/>
          <w:numId w:val="16"/>
        </w:numPr>
        <w:tabs>
          <w:tab w:val="left" w:pos="1053"/>
        </w:tabs>
        <w:kinsoku w:val="0"/>
        <w:overflowPunct w:val="0"/>
        <w:ind w:right="106" w:firstLine="570"/>
        <w:jc w:val="both"/>
        <w:rPr>
          <w:lang w:val="uk-UA"/>
        </w:rPr>
      </w:pP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природні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ур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и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2"/>
          <w:lang w:val="uk-UA"/>
        </w:rPr>
        <w:t>обмеженим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режимом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використання,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1"/>
          <w:lang w:val="uk-UA"/>
        </w:rPr>
        <w:t>водоспоживання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водовідведення,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забруднення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5"/>
          <w:lang w:val="uk-UA"/>
        </w:rPr>
        <w:t>атмосферного</w:t>
      </w:r>
      <w:r w:rsidRPr="00430366">
        <w:rPr>
          <w:spacing w:val="4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повітря;</w:t>
      </w:r>
    </w:p>
    <w:p w14:paraId="2CCFB1C6" w14:textId="77777777" w:rsidR="00EE277E" w:rsidRPr="00430366" w:rsidRDefault="00EE277E">
      <w:pPr>
        <w:pStyle w:val="a3"/>
        <w:numPr>
          <w:ilvl w:val="4"/>
          <w:numId w:val="16"/>
        </w:numPr>
        <w:tabs>
          <w:tab w:val="left" w:pos="1023"/>
        </w:tabs>
        <w:kinsoku w:val="0"/>
        <w:overflowPunct w:val="0"/>
        <w:spacing w:before="7" w:line="319" w:lineRule="exact"/>
        <w:ind w:left="1022"/>
        <w:rPr>
          <w:lang w:val="uk-UA"/>
        </w:rPr>
      </w:pPr>
      <w:r w:rsidRPr="00430366">
        <w:rPr>
          <w:spacing w:val="-3"/>
          <w:lang w:val="uk-UA"/>
        </w:rPr>
        <w:t>оцінено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можливі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природних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нни</w:t>
      </w:r>
      <w:r w:rsidRPr="00430366">
        <w:rPr>
          <w:lang w:val="uk-UA"/>
        </w:rPr>
        <w:t>х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2"/>
          <w:lang w:val="uk-UA"/>
        </w:rPr>
        <w:t>екосистемах;</w:t>
      </w:r>
    </w:p>
    <w:p w14:paraId="36E3D205" w14:textId="77777777" w:rsidR="00EE277E" w:rsidRPr="00430366" w:rsidRDefault="00EE277E">
      <w:pPr>
        <w:pStyle w:val="a3"/>
        <w:numPr>
          <w:ilvl w:val="4"/>
          <w:numId w:val="16"/>
        </w:numPr>
        <w:tabs>
          <w:tab w:val="left" w:pos="1053"/>
        </w:tabs>
        <w:kinsoku w:val="0"/>
        <w:overflowPunct w:val="0"/>
        <w:spacing w:line="245" w:lineRule="auto"/>
        <w:ind w:right="121" w:firstLine="570"/>
        <w:jc w:val="both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екологічні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проблеми,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наявні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2"/>
          <w:lang w:val="uk-UA"/>
        </w:rPr>
        <w:t>чи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можуть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2"/>
          <w:lang w:val="uk-UA"/>
        </w:rPr>
        <w:t>виникнути</w:t>
      </w:r>
      <w:r w:rsidRPr="00430366">
        <w:rPr>
          <w:spacing w:val="2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результаті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8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4"/>
          <w:lang w:val="uk-UA"/>
        </w:rPr>
        <w:t>ї</w:t>
      </w:r>
      <w:r w:rsidRPr="00430366">
        <w:rPr>
          <w:lang w:val="uk-UA"/>
        </w:rPr>
        <w:t>.</w:t>
      </w:r>
    </w:p>
    <w:p w14:paraId="5CFCE288" w14:textId="77777777" w:rsidR="00EE277E" w:rsidRPr="00430366" w:rsidRDefault="00EE277E">
      <w:pPr>
        <w:pStyle w:val="a3"/>
        <w:numPr>
          <w:ilvl w:val="0"/>
          <w:numId w:val="6"/>
        </w:numPr>
        <w:tabs>
          <w:tab w:val="left" w:pos="1157"/>
        </w:tabs>
        <w:kinsoku w:val="0"/>
        <w:overflowPunct w:val="0"/>
        <w:spacing w:line="305" w:lineRule="exact"/>
        <w:ind w:left="1157"/>
        <w:rPr>
          <w:lang w:val="uk-UA"/>
        </w:rPr>
      </w:pPr>
      <w:r w:rsidRPr="00430366">
        <w:rPr>
          <w:lang w:val="uk-UA"/>
        </w:rPr>
        <w:t>консультації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-11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ю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екологічних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2"/>
          <w:lang w:val="uk-UA"/>
        </w:rPr>
        <w:t>цілей;</w:t>
      </w:r>
    </w:p>
    <w:p w14:paraId="6C8B57A4" w14:textId="77777777" w:rsidR="00EE277E" w:rsidRPr="00430366" w:rsidRDefault="00EE277E">
      <w:pPr>
        <w:pStyle w:val="a3"/>
        <w:numPr>
          <w:ilvl w:val="0"/>
          <w:numId w:val="6"/>
        </w:numPr>
        <w:tabs>
          <w:tab w:val="left" w:pos="1157"/>
        </w:tabs>
        <w:kinsoku w:val="0"/>
        <w:overflowPunct w:val="0"/>
        <w:spacing w:line="319" w:lineRule="exact"/>
        <w:ind w:left="1157"/>
        <w:rPr>
          <w:lang w:val="uk-UA"/>
        </w:rPr>
      </w:pP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о</w:t>
      </w:r>
      <w:r w:rsidRPr="00430366">
        <w:rPr>
          <w:spacing w:val="-1"/>
          <w:lang w:val="uk-UA"/>
        </w:rPr>
        <w:t xml:space="preserve"> способи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пом’якшення</w:t>
      </w:r>
      <w:r w:rsidRPr="00430366">
        <w:rPr>
          <w:lang w:val="uk-UA"/>
        </w:rPr>
        <w:t xml:space="preserve"> </w:t>
      </w:r>
      <w:r w:rsidRPr="00430366">
        <w:rPr>
          <w:spacing w:val="-1"/>
          <w:lang w:val="uk-UA"/>
        </w:rPr>
        <w:t>наслідків;</w:t>
      </w:r>
    </w:p>
    <w:p w14:paraId="38AE1F6C" w14:textId="77777777" w:rsidR="00EE277E" w:rsidRPr="00430366" w:rsidRDefault="00EE277E">
      <w:pPr>
        <w:pStyle w:val="a3"/>
        <w:numPr>
          <w:ilvl w:val="0"/>
          <w:numId w:val="6"/>
        </w:numPr>
        <w:tabs>
          <w:tab w:val="left" w:pos="1217"/>
        </w:tabs>
        <w:kinsoku w:val="0"/>
        <w:overflowPunct w:val="0"/>
        <w:spacing w:before="16" w:line="316" w:lineRule="exact"/>
        <w:ind w:right="137" w:firstLine="570"/>
        <w:jc w:val="both"/>
        <w:rPr>
          <w:lang w:val="uk-UA"/>
        </w:rPr>
      </w:pPr>
      <w:r w:rsidRPr="00430366">
        <w:rPr>
          <w:spacing w:val="1"/>
          <w:lang w:val="uk-UA"/>
        </w:rPr>
        <w:t>особи,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ий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ознайомлені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4"/>
          <w:lang w:val="uk-UA"/>
        </w:rPr>
        <w:t xml:space="preserve"> </w:t>
      </w:r>
      <w:r w:rsidRPr="00430366">
        <w:rPr>
          <w:lang w:val="uk-UA"/>
        </w:rPr>
        <w:t>можливими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4"/>
          <w:lang w:val="uk-UA"/>
        </w:rPr>
        <w:t>наслідками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здійснення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запланованої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2"/>
          <w:lang w:val="uk-UA"/>
        </w:rPr>
        <w:t>діяльності;</w:t>
      </w:r>
    </w:p>
    <w:p w14:paraId="0AF83AFE" w14:textId="77777777" w:rsidR="00EE277E" w:rsidRPr="00430366" w:rsidRDefault="00EE277E">
      <w:pPr>
        <w:pStyle w:val="a3"/>
        <w:numPr>
          <w:ilvl w:val="0"/>
          <w:numId w:val="6"/>
        </w:numPr>
        <w:tabs>
          <w:tab w:val="left" w:pos="1158"/>
        </w:tabs>
        <w:kinsoku w:val="0"/>
        <w:overflowPunct w:val="0"/>
        <w:spacing w:before="6" w:line="238" w:lineRule="auto"/>
        <w:ind w:right="123" w:firstLine="570"/>
        <w:jc w:val="right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громадське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обговорення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4"/>
          <w:lang w:val="uk-UA"/>
        </w:rPr>
        <w:t>е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і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-16"/>
          <w:lang w:val="uk-UA"/>
        </w:rPr>
        <w:t xml:space="preserve"> </w:t>
      </w:r>
      <w:proofErr w:type="spellStart"/>
      <w:r w:rsidRPr="00430366">
        <w:rPr>
          <w:spacing w:val="-1"/>
          <w:lang w:val="uk-UA"/>
        </w:rPr>
        <w:t>проекту</w:t>
      </w:r>
      <w:proofErr w:type="spellEnd"/>
      <w:r w:rsidRPr="00430366">
        <w:rPr>
          <w:spacing w:val="3"/>
          <w:lang w:val="uk-UA"/>
        </w:rPr>
        <w:t xml:space="preserve"> </w:t>
      </w:r>
      <w:r w:rsidRPr="00430366">
        <w:rPr>
          <w:spacing w:val="-8"/>
          <w:lang w:val="uk-UA"/>
        </w:rPr>
        <w:t>Стратегії.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3"/>
          <w:lang w:val="uk-UA"/>
        </w:rPr>
        <w:t>ході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СЕО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оцінку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факторів</w:t>
      </w:r>
      <w:r w:rsidRPr="00430366">
        <w:rPr>
          <w:lang w:val="uk-UA"/>
        </w:rPr>
        <w:t xml:space="preserve"> </w:t>
      </w:r>
      <w:r w:rsidRPr="00430366">
        <w:rPr>
          <w:spacing w:val="2"/>
          <w:lang w:val="uk-UA"/>
        </w:rPr>
        <w:t>ризику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6"/>
          <w:lang w:val="uk-UA"/>
        </w:rPr>
        <w:t>потенційного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lang w:val="uk-UA"/>
        </w:rPr>
        <w:t xml:space="preserve">впливу 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lang w:val="uk-UA"/>
        </w:rPr>
        <w:t xml:space="preserve"> 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1"/>
          <w:lang w:val="uk-UA"/>
        </w:rPr>
        <w:t>стан</w:t>
      </w:r>
      <w:r w:rsidRPr="00430366">
        <w:rPr>
          <w:lang w:val="uk-UA"/>
        </w:rPr>
        <w:t xml:space="preserve"> 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довкілля,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2"/>
          <w:lang w:val="uk-UA"/>
        </w:rPr>
        <w:t>враховано</w:t>
      </w:r>
      <w:r w:rsidRPr="00430366">
        <w:rPr>
          <w:spacing w:val="36"/>
          <w:lang w:val="uk-UA"/>
        </w:rPr>
        <w:t xml:space="preserve"> </w:t>
      </w:r>
      <w:r w:rsidRPr="00430366">
        <w:rPr>
          <w:lang w:val="uk-UA"/>
        </w:rPr>
        <w:t xml:space="preserve">екологічні 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1"/>
          <w:lang w:val="uk-UA"/>
        </w:rPr>
        <w:t>завдання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2"/>
          <w:lang w:val="uk-UA"/>
        </w:rPr>
        <w:t>місцевого</w:t>
      </w:r>
      <w:r w:rsidRPr="00430366">
        <w:rPr>
          <w:lang w:val="uk-UA"/>
        </w:rPr>
        <w:t xml:space="preserve"> 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 xml:space="preserve">я 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6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ефективного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1"/>
          <w:lang w:val="uk-UA"/>
        </w:rPr>
        <w:t>сталого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6"/>
          <w:lang w:val="uk-UA"/>
        </w:rPr>
        <w:t>м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підвищення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якості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6"/>
          <w:lang w:val="uk-UA"/>
        </w:rPr>
        <w:t>життя</w:t>
      </w:r>
    </w:p>
    <w:p w14:paraId="6FFBE40F" w14:textId="77777777" w:rsidR="00EE277E" w:rsidRPr="00430366" w:rsidRDefault="00EE277E">
      <w:pPr>
        <w:pStyle w:val="a3"/>
        <w:kinsoku w:val="0"/>
        <w:overflowPunct w:val="0"/>
        <w:spacing w:before="8" w:line="318" w:lineRule="exact"/>
        <w:ind w:firstLine="0"/>
        <w:jc w:val="both"/>
        <w:rPr>
          <w:color w:val="000000"/>
          <w:lang w:val="uk-UA"/>
        </w:rPr>
      </w:pPr>
      <w:r w:rsidRPr="00430366">
        <w:rPr>
          <w:spacing w:val="-1"/>
          <w:lang w:val="uk-UA"/>
        </w:rPr>
        <w:t>населення</w:t>
      </w:r>
      <w:r w:rsidRPr="00430366">
        <w:rPr>
          <w:color w:val="FF0000"/>
          <w:spacing w:val="-1"/>
          <w:lang w:val="uk-UA"/>
        </w:rPr>
        <w:t>.</w:t>
      </w:r>
    </w:p>
    <w:p w14:paraId="2D68FFB9" w14:textId="77777777" w:rsidR="00EE277E" w:rsidRPr="00430366" w:rsidRDefault="00EE277E">
      <w:pPr>
        <w:pStyle w:val="a3"/>
        <w:kinsoku w:val="0"/>
        <w:overflowPunct w:val="0"/>
        <w:ind w:right="99"/>
        <w:jc w:val="both"/>
        <w:rPr>
          <w:lang w:val="uk-UA"/>
        </w:rPr>
      </w:pPr>
      <w:r w:rsidRPr="00430366">
        <w:rPr>
          <w:spacing w:val="1"/>
          <w:lang w:val="uk-UA"/>
        </w:rPr>
        <w:t>Для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3"/>
          <w:lang w:val="uk-UA"/>
        </w:rPr>
        <w:t>здійснення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2"/>
          <w:lang w:val="uk-UA"/>
        </w:rPr>
        <w:t>СЕО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2"/>
          <w:lang w:val="uk-UA"/>
        </w:rPr>
        <w:t>був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3"/>
          <w:lang w:val="uk-UA"/>
        </w:rPr>
        <w:t>обраний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2"/>
          <w:lang w:val="uk-UA"/>
        </w:rPr>
        <w:t>метод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1"/>
          <w:lang w:val="uk-UA"/>
        </w:rPr>
        <w:t>оцінок,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2"/>
          <w:lang w:val="uk-UA"/>
        </w:rPr>
        <w:t>суть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8"/>
          <w:lang w:val="uk-UA"/>
        </w:rPr>
        <w:t>якого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полягає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визначені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майбутнього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основі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"/>
          <w:lang w:val="uk-UA"/>
        </w:rPr>
        <w:t>думок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кваліфікованих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spacing w:val="22"/>
          <w:lang w:val="uk-UA"/>
        </w:rPr>
        <w:t>в</w:t>
      </w:r>
      <w:r w:rsidRPr="00430366">
        <w:rPr>
          <w:lang w:val="uk-UA"/>
        </w:rPr>
        <w:t>-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в,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68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д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-12"/>
          <w:lang w:val="uk-UA"/>
        </w:rPr>
        <w:t>я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,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й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д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есе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встановленого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22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у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2"/>
          <w:lang w:val="uk-UA"/>
        </w:rPr>
        <w:t>певної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2"/>
          <w:lang w:val="uk-UA"/>
        </w:rPr>
        <w:t>чи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ес</w:t>
      </w:r>
      <w:r w:rsidRPr="00430366">
        <w:rPr>
          <w:lang w:val="uk-UA"/>
        </w:rPr>
        <w:t>у</w:t>
      </w:r>
      <w:r w:rsidRPr="00430366">
        <w:rPr>
          <w:spacing w:val="3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майбутнє</w:t>
      </w:r>
      <w:r w:rsidRPr="00430366">
        <w:rPr>
          <w:spacing w:val="4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03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-11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вивченні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кількісних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якісних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16"/>
          <w:lang w:val="uk-UA"/>
        </w:rPr>
        <w:t>м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досліджуваного</w:t>
      </w:r>
      <w:r w:rsidRPr="00430366">
        <w:rPr>
          <w:spacing w:val="-28"/>
          <w:lang w:val="uk-UA"/>
        </w:rPr>
        <w:t xml:space="preserve"> </w:t>
      </w:r>
      <w:r w:rsidRPr="00430366">
        <w:rPr>
          <w:spacing w:val="-8"/>
          <w:lang w:val="uk-UA"/>
        </w:rPr>
        <w:t>об'єкта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роки,</w:t>
      </w:r>
      <w:r w:rsidRPr="00430366">
        <w:rPr>
          <w:spacing w:val="-30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подальшим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spacing w:val="28"/>
          <w:lang w:val="uk-UA"/>
        </w:rPr>
        <w:t>м</w:t>
      </w:r>
      <w:r w:rsidR="00C461DF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м,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окресленням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9"/>
          <w:lang w:val="uk-UA"/>
        </w:rPr>
        <w:t>тенденцій</w:t>
      </w:r>
      <w:r w:rsidRPr="00430366">
        <w:rPr>
          <w:spacing w:val="5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його</w:t>
      </w:r>
      <w:r w:rsidRPr="00430366">
        <w:rPr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.</w:t>
      </w:r>
    </w:p>
    <w:p w14:paraId="302721D1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22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ес</w:t>
      </w:r>
      <w:r w:rsidRPr="00430366">
        <w:rPr>
          <w:lang w:val="uk-UA"/>
        </w:rPr>
        <w:t>і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у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н</w:t>
      </w:r>
      <w:r w:rsidRPr="00430366">
        <w:rPr>
          <w:spacing w:val="-11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а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и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статистичні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дані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офіційні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дані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міських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обласних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органів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виконавчої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8"/>
          <w:lang w:val="uk-UA"/>
        </w:rPr>
        <w:t>влади,</w:t>
      </w:r>
    </w:p>
    <w:p w14:paraId="68491EF2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22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583529D1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0A921317" w14:textId="77777777" w:rsidR="00EE277E" w:rsidRPr="00430366" w:rsidRDefault="00EE277E">
      <w:pPr>
        <w:pStyle w:val="a3"/>
        <w:kinsoku w:val="0"/>
        <w:overflowPunct w:val="0"/>
        <w:spacing w:before="68"/>
        <w:ind w:right="141" w:firstLine="0"/>
        <w:jc w:val="both"/>
        <w:rPr>
          <w:lang w:val="uk-UA"/>
        </w:rPr>
      </w:pPr>
      <w:r w:rsidRPr="00430366">
        <w:rPr>
          <w:spacing w:val="1"/>
          <w:lang w:val="uk-UA"/>
        </w:rPr>
        <w:t>що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політику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3"/>
          <w:lang w:val="uk-UA"/>
        </w:rPr>
        <w:t>охорони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навколишнього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7"/>
          <w:lang w:val="uk-UA"/>
        </w:rPr>
        <w:t>природного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а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зу</w:t>
      </w:r>
      <w:r w:rsidRPr="00430366">
        <w:rPr>
          <w:spacing w:val="-18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3"/>
          <w:lang w:val="uk-UA"/>
        </w:rPr>
        <w:t xml:space="preserve"> 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1"/>
          <w:lang w:val="uk-UA"/>
        </w:rPr>
        <w:t>політику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і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охорони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здоров’я.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9"/>
          <w:lang w:val="uk-UA"/>
        </w:rPr>
        <w:t>Окрім</w:t>
      </w:r>
      <w:r w:rsidRPr="00430366">
        <w:rPr>
          <w:spacing w:val="97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,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и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пн</w:t>
      </w:r>
      <w:r w:rsidRPr="00430366">
        <w:rPr>
          <w:lang w:val="uk-UA"/>
        </w:rPr>
        <w:t>і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spacing w:val="1"/>
          <w:lang w:val="uk-UA"/>
        </w:rPr>
        <w:t>г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11"/>
          <w:lang w:val="uk-UA"/>
        </w:rPr>
        <w:t>ь</w:t>
      </w:r>
      <w:r w:rsidRPr="00430366">
        <w:rPr>
          <w:lang w:val="uk-UA"/>
        </w:rPr>
        <w:t>,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10"/>
          <w:lang w:val="uk-UA"/>
        </w:rPr>
        <w:t>щ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здійснюються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4"/>
          <w:lang w:val="uk-UA"/>
        </w:rPr>
        <w:t>рамках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2"/>
          <w:lang w:val="uk-UA"/>
        </w:rPr>
        <w:t>програм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у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-5"/>
          <w:lang w:val="uk-UA"/>
        </w:rPr>
        <w:t>навколишнього</w:t>
      </w:r>
      <w:r w:rsidRPr="00430366">
        <w:rPr>
          <w:spacing w:val="91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 xml:space="preserve">та </w:t>
      </w:r>
      <w:r w:rsidRPr="00430366">
        <w:rPr>
          <w:spacing w:val="-2"/>
          <w:lang w:val="uk-UA"/>
        </w:rPr>
        <w:t>місцевому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.</w:t>
      </w:r>
    </w:p>
    <w:p w14:paraId="20F31CDE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43"/>
        <w:rPr>
          <w:lang w:val="uk-UA"/>
        </w:rPr>
      </w:pPr>
      <w:r w:rsidRPr="00430366">
        <w:rPr>
          <w:spacing w:val="7"/>
          <w:lang w:val="uk-UA"/>
        </w:rPr>
        <w:t>При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підготовці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Звіту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екологічної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2"/>
          <w:lang w:val="uk-UA"/>
        </w:rPr>
        <w:t>оцінки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3"/>
          <w:lang w:val="uk-UA"/>
        </w:rPr>
        <w:t>були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виявлені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2"/>
          <w:lang w:val="uk-UA"/>
        </w:rPr>
        <w:t>такі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0"/>
          <w:lang w:val="uk-UA"/>
        </w:rPr>
        <w:t>щ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:</w:t>
      </w:r>
    </w:p>
    <w:p w14:paraId="29A73D60" w14:textId="77777777" w:rsidR="00EE277E" w:rsidRPr="00430366" w:rsidRDefault="00EE277E">
      <w:pPr>
        <w:pStyle w:val="a3"/>
        <w:numPr>
          <w:ilvl w:val="0"/>
          <w:numId w:val="5"/>
        </w:numPr>
        <w:tabs>
          <w:tab w:val="left" w:pos="1098"/>
        </w:tabs>
        <w:kinsoku w:val="0"/>
        <w:overflowPunct w:val="0"/>
        <w:spacing w:line="307" w:lineRule="exact"/>
        <w:ind w:firstLine="570"/>
        <w:rPr>
          <w:lang w:val="uk-UA"/>
        </w:rPr>
      </w:pPr>
      <w:r w:rsidRPr="00430366">
        <w:rPr>
          <w:spacing w:val="-3"/>
          <w:lang w:val="uk-UA"/>
        </w:rPr>
        <w:t>відсутність</w:t>
      </w:r>
      <w:r w:rsidRPr="00430366">
        <w:rPr>
          <w:lang w:val="uk-UA"/>
        </w:rPr>
        <w:t xml:space="preserve"> 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 xml:space="preserve">у 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му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доступі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1"/>
          <w:lang w:val="uk-UA"/>
        </w:rPr>
        <w:t>даних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1"/>
          <w:lang w:val="uk-UA"/>
        </w:rPr>
        <w:t>обсягу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lang w:val="uk-UA"/>
        </w:rPr>
        <w:t xml:space="preserve"> 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1"/>
          <w:lang w:val="uk-UA"/>
        </w:rPr>
        <w:t>стан</w:t>
      </w:r>
    </w:p>
    <w:p w14:paraId="0FEA65B8" w14:textId="77777777" w:rsidR="00EE277E" w:rsidRPr="00430366" w:rsidRDefault="00EE277E">
      <w:pPr>
        <w:pStyle w:val="a3"/>
        <w:kinsoku w:val="0"/>
        <w:overflowPunct w:val="0"/>
        <w:spacing w:before="8" w:line="318" w:lineRule="exact"/>
        <w:ind w:firstLine="0"/>
        <w:jc w:val="both"/>
        <w:rPr>
          <w:lang w:val="uk-UA"/>
        </w:rPr>
      </w:pPr>
      <w:r w:rsidRPr="00430366">
        <w:rPr>
          <w:spacing w:val="1"/>
          <w:lang w:val="uk-UA"/>
        </w:rPr>
        <w:t>довкілля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1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1"/>
          <w:lang w:val="uk-UA"/>
        </w:rPr>
        <w:t>и</w:t>
      </w:r>
      <w:r w:rsidRPr="00430366">
        <w:rPr>
          <w:lang w:val="uk-UA"/>
        </w:rPr>
        <w:t>;</w:t>
      </w:r>
    </w:p>
    <w:p w14:paraId="2E4CEF27" w14:textId="77777777" w:rsidR="00EE277E" w:rsidRPr="00430366" w:rsidRDefault="00EE277E">
      <w:pPr>
        <w:pStyle w:val="a3"/>
        <w:numPr>
          <w:ilvl w:val="0"/>
          <w:numId w:val="5"/>
        </w:numPr>
        <w:tabs>
          <w:tab w:val="left" w:pos="1038"/>
        </w:tabs>
        <w:kinsoku w:val="0"/>
        <w:overflowPunct w:val="0"/>
        <w:spacing w:line="246" w:lineRule="auto"/>
        <w:ind w:right="143" w:firstLine="570"/>
        <w:rPr>
          <w:sz w:val="22"/>
          <w:szCs w:val="22"/>
          <w:lang w:val="uk-UA"/>
        </w:rPr>
      </w:pPr>
      <w:r w:rsidRPr="00430366">
        <w:rPr>
          <w:spacing w:val="-3"/>
          <w:lang w:val="uk-UA"/>
        </w:rPr>
        <w:t>відсутність</w:t>
      </w:r>
      <w:r w:rsidRPr="00430366">
        <w:rPr>
          <w:spacing w:val="11"/>
          <w:lang w:val="uk-UA"/>
        </w:rPr>
        <w:t xml:space="preserve"> </w:t>
      </w:r>
      <w:proofErr w:type="spellStart"/>
      <w:r w:rsidRPr="00430366">
        <w:rPr>
          <w:spacing w:val="-2"/>
          <w:lang w:val="uk-UA"/>
        </w:rPr>
        <w:t>методик</w:t>
      </w:r>
      <w:proofErr w:type="spellEnd"/>
      <w:r w:rsidRPr="00430366">
        <w:rPr>
          <w:spacing w:val="-2"/>
          <w:lang w:val="uk-UA"/>
        </w:rPr>
        <w:t>,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дозволяють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здійснювати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довгострокові</w:t>
      </w:r>
      <w:r w:rsidRPr="00430366">
        <w:rPr>
          <w:lang w:val="uk-UA"/>
        </w:rPr>
        <w:t xml:space="preserve"> </w:t>
      </w:r>
      <w:r w:rsidRPr="00430366">
        <w:rPr>
          <w:spacing w:val="-7"/>
          <w:lang w:val="uk-UA"/>
        </w:rPr>
        <w:t>прогнози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довкілля</w:t>
      </w:r>
      <w:r w:rsidRPr="00430366">
        <w:rPr>
          <w:spacing w:val="1"/>
          <w:sz w:val="22"/>
          <w:szCs w:val="22"/>
          <w:lang w:val="uk-UA"/>
        </w:rPr>
        <w:t>.</w:t>
      </w:r>
    </w:p>
    <w:p w14:paraId="587F848E" w14:textId="77777777" w:rsidR="00EE277E" w:rsidRPr="00430366" w:rsidRDefault="00EE277E">
      <w:pPr>
        <w:pStyle w:val="a3"/>
        <w:numPr>
          <w:ilvl w:val="0"/>
          <w:numId w:val="5"/>
        </w:numPr>
        <w:tabs>
          <w:tab w:val="left" w:pos="1038"/>
        </w:tabs>
        <w:kinsoku w:val="0"/>
        <w:overflowPunct w:val="0"/>
        <w:spacing w:line="246" w:lineRule="auto"/>
        <w:ind w:right="143" w:firstLine="570"/>
        <w:rPr>
          <w:sz w:val="22"/>
          <w:szCs w:val="22"/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2F0D302D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27FDFA1A" w14:textId="77777777" w:rsidR="00EE277E" w:rsidRPr="00430366" w:rsidRDefault="00EE277E">
      <w:pPr>
        <w:pStyle w:val="1"/>
        <w:numPr>
          <w:ilvl w:val="0"/>
          <w:numId w:val="8"/>
        </w:numPr>
        <w:tabs>
          <w:tab w:val="left" w:pos="1172"/>
        </w:tabs>
        <w:kinsoku w:val="0"/>
        <w:overflowPunct w:val="0"/>
        <w:spacing w:before="69" w:line="238" w:lineRule="auto"/>
        <w:ind w:right="122" w:firstLine="570"/>
        <w:jc w:val="both"/>
        <w:rPr>
          <w:b w:val="0"/>
          <w:bCs w:val="0"/>
          <w:lang w:val="uk-UA"/>
        </w:rPr>
      </w:pPr>
      <w:r w:rsidRPr="00430366">
        <w:rPr>
          <w:spacing w:val="1"/>
          <w:lang w:val="uk-UA"/>
        </w:rPr>
        <w:t>ЗАХОДИ,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ПЕРЕДБАЧЕНІ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ДЛЯ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1"/>
          <w:lang w:val="uk-UA"/>
        </w:rPr>
        <w:t>ЗДІЙСНЕННЯ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6"/>
          <w:lang w:val="uk-UA"/>
        </w:rPr>
        <w:t>МОНІТОРИНГУ</w:t>
      </w:r>
      <w:r w:rsidRPr="00430366">
        <w:rPr>
          <w:spacing w:val="36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НАСЛІДКІВ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ВИКОНАННЯ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ДОКУМЕНТА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6"/>
          <w:lang w:val="uk-UA"/>
        </w:rPr>
        <w:t>ДЕРЖАВНОГО</w:t>
      </w:r>
      <w:r w:rsidRPr="00430366">
        <w:rPr>
          <w:spacing w:val="46"/>
          <w:w w:val="101"/>
          <w:lang w:val="uk-UA"/>
        </w:rPr>
        <w:t xml:space="preserve"> </w:t>
      </w:r>
      <w:r w:rsidRPr="00430366">
        <w:rPr>
          <w:lang w:val="uk-UA"/>
        </w:rPr>
        <w:t>ПЛАНУВАННЯ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2"/>
          <w:lang w:val="uk-UA"/>
        </w:rPr>
        <w:t>ДЛЯ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ДОВКІЛЛЯ,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1"/>
          <w:lang w:val="uk-UA"/>
        </w:rPr>
        <w:t>ТОМУ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2"/>
          <w:lang w:val="uk-UA"/>
        </w:rPr>
        <w:t>ДЛЯ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5"/>
          <w:lang w:val="uk-UA"/>
        </w:rPr>
        <w:t>ЗДОРОВ’Я</w:t>
      </w:r>
      <w:r w:rsidRPr="00430366">
        <w:rPr>
          <w:spacing w:val="42"/>
          <w:w w:val="101"/>
          <w:lang w:val="uk-UA"/>
        </w:rPr>
        <w:t xml:space="preserve"> </w:t>
      </w:r>
      <w:r w:rsidRPr="00430366">
        <w:rPr>
          <w:lang w:val="uk-UA"/>
        </w:rPr>
        <w:t>НАСЕЛЕННЯ</w:t>
      </w:r>
    </w:p>
    <w:p w14:paraId="5570836C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b/>
          <w:bCs/>
          <w:sz w:val="24"/>
          <w:szCs w:val="24"/>
          <w:lang w:val="uk-UA"/>
        </w:rPr>
      </w:pPr>
    </w:p>
    <w:p w14:paraId="586EA71E" w14:textId="77777777" w:rsidR="00EE277E" w:rsidRPr="00430366" w:rsidRDefault="00EE277E">
      <w:pPr>
        <w:pStyle w:val="a3"/>
        <w:kinsoku w:val="0"/>
        <w:overflowPunct w:val="0"/>
        <w:ind w:right="132"/>
        <w:jc w:val="both"/>
        <w:rPr>
          <w:lang w:val="uk-UA"/>
        </w:rPr>
      </w:pPr>
      <w:r w:rsidRPr="00430366">
        <w:rPr>
          <w:spacing w:val="3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6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ву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нює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ві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ху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зу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у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навколишнього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3"/>
          <w:lang w:val="uk-UA"/>
        </w:rPr>
        <w:t>прир</w:t>
      </w:r>
      <w:r w:rsidRPr="00430366">
        <w:rPr>
          <w:spacing w:val="-3"/>
          <w:lang w:val="uk-UA"/>
        </w:rPr>
        <w:t>одного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а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8"/>
          <w:lang w:val="uk-UA"/>
        </w:rPr>
        <w:t>щодо</w:t>
      </w:r>
      <w:r w:rsidRPr="00430366">
        <w:rPr>
          <w:spacing w:val="109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1"/>
          <w:lang w:val="uk-UA"/>
        </w:rPr>
        <w:t>господарської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діяльності.</w:t>
      </w:r>
    </w:p>
    <w:p w14:paraId="280DFE6B" w14:textId="77777777" w:rsidR="00EE277E" w:rsidRPr="00430366" w:rsidRDefault="00EE277E">
      <w:pPr>
        <w:pStyle w:val="a3"/>
        <w:kinsoku w:val="0"/>
        <w:overflowPunct w:val="0"/>
        <w:spacing w:before="8"/>
        <w:ind w:right="121"/>
        <w:jc w:val="both"/>
        <w:rPr>
          <w:lang w:val="uk-UA"/>
        </w:rPr>
      </w:pPr>
      <w:r w:rsidRPr="00430366">
        <w:rPr>
          <w:spacing w:val="1"/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г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1"/>
          <w:lang w:val="uk-UA"/>
        </w:rPr>
        <w:t>довкілля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обов’язковою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2"/>
          <w:lang w:val="uk-UA"/>
        </w:rPr>
        <w:t>умовою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5"/>
          <w:lang w:val="uk-UA"/>
        </w:rPr>
        <w:t>при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здійсненні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планованої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включатиме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5"/>
          <w:lang w:val="uk-UA"/>
        </w:rPr>
        <w:t>здоров’я</w:t>
      </w:r>
      <w:r w:rsidRPr="00430366">
        <w:rPr>
          <w:spacing w:val="9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11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М</w:t>
      </w:r>
      <w:r w:rsidRPr="00430366">
        <w:rPr>
          <w:spacing w:val="4"/>
          <w:lang w:val="uk-UA"/>
        </w:rPr>
        <w:t>Т</w:t>
      </w:r>
      <w:r w:rsidRPr="00430366">
        <w:rPr>
          <w:lang w:val="uk-UA"/>
        </w:rPr>
        <w:t>Г.</w:t>
      </w:r>
    </w:p>
    <w:p w14:paraId="3BE62484" w14:textId="77777777" w:rsidR="00EE277E" w:rsidRPr="00430366" w:rsidRDefault="00EE277E">
      <w:pPr>
        <w:pStyle w:val="a3"/>
        <w:kinsoku w:val="0"/>
        <w:overflowPunct w:val="0"/>
        <w:ind w:right="137"/>
        <w:jc w:val="both"/>
        <w:rPr>
          <w:lang w:val="uk-UA"/>
        </w:rPr>
      </w:pPr>
      <w:r w:rsidRPr="00430366">
        <w:rPr>
          <w:spacing w:val="4"/>
          <w:lang w:val="uk-UA"/>
        </w:rPr>
        <w:t xml:space="preserve">Органи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 xml:space="preserve">о </w:t>
      </w:r>
      <w:r w:rsidRPr="00430366">
        <w:rPr>
          <w:spacing w:val="3"/>
          <w:lang w:val="uk-UA"/>
        </w:rPr>
        <w:t>нагляду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1"/>
          <w:lang w:val="uk-UA"/>
        </w:rPr>
        <w:t>здійснюватимуть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г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6"/>
          <w:lang w:val="uk-UA"/>
        </w:rPr>
        <w:t>контроль</w:t>
      </w:r>
      <w:r w:rsidRPr="00430366">
        <w:rPr>
          <w:spacing w:val="84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3"/>
          <w:lang w:val="uk-UA"/>
        </w:rPr>
        <w:t>шляхом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1"/>
          <w:lang w:val="uk-UA"/>
        </w:rPr>
        <w:t>планових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позапланових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10"/>
          <w:lang w:val="uk-UA"/>
        </w:rPr>
        <w:t>із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уч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spacing w:val="28"/>
          <w:lang w:val="uk-UA"/>
        </w:rPr>
        <w:t>м</w:t>
      </w:r>
      <w:r w:rsidR="00C461DF">
        <w:rPr>
          <w:spacing w:val="28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зацікавлених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2"/>
          <w:lang w:val="uk-UA"/>
        </w:rPr>
        <w:t>сторін.</w:t>
      </w:r>
    </w:p>
    <w:p w14:paraId="0713A709" w14:textId="77777777" w:rsidR="00EE277E" w:rsidRPr="00430366" w:rsidRDefault="00EE277E">
      <w:pPr>
        <w:pStyle w:val="a3"/>
        <w:kinsoku w:val="0"/>
        <w:overflowPunct w:val="0"/>
        <w:spacing w:before="6"/>
        <w:ind w:right="123"/>
        <w:jc w:val="both"/>
        <w:rPr>
          <w:lang w:val="uk-UA"/>
        </w:rPr>
      </w:pPr>
      <w:r w:rsidRPr="00430366">
        <w:rPr>
          <w:spacing w:val="2"/>
          <w:lang w:val="uk-UA"/>
        </w:rPr>
        <w:t>Протягом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всього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1"/>
          <w:lang w:val="uk-UA"/>
        </w:rPr>
        <w:t>періоду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планової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відповідно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  <w:r w:rsidRPr="00430366">
        <w:rPr>
          <w:spacing w:val="38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запобігання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1"/>
          <w:lang w:val="uk-UA"/>
        </w:rPr>
        <w:t>негативному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2"/>
          <w:lang w:val="uk-UA"/>
        </w:rPr>
        <w:t>довкілля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"/>
          <w:lang w:val="uk-UA"/>
        </w:rPr>
        <w:t xml:space="preserve"> здоров’я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6"/>
          <w:lang w:val="uk-UA"/>
        </w:rPr>
        <w:t>потрібно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передбачити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такі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4"/>
          <w:lang w:val="uk-UA"/>
        </w:rPr>
        <w:t>заходи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здійснення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моніторингу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1"/>
          <w:lang w:val="uk-UA"/>
        </w:rPr>
        <w:t>наслідків:</w:t>
      </w:r>
    </w:p>
    <w:p w14:paraId="17FBB7E6" w14:textId="77777777" w:rsidR="00EE277E" w:rsidRPr="00430366" w:rsidRDefault="00EE277E">
      <w:pPr>
        <w:pStyle w:val="a3"/>
        <w:kinsoku w:val="0"/>
        <w:overflowPunct w:val="0"/>
        <w:spacing w:line="315" w:lineRule="exact"/>
        <w:ind w:left="827" w:firstLine="0"/>
        <w:rPr>
          <w:lang w:val="uk-UA"/>
        </w:rPr>
      </w:pPr>
      <w:r w:rsidRPr="00430366">
        <w:rPr>
          <w:i/>
          <w:iCs/>
          <w:spacing w:val="1"/>
          <w:lang w:val="uk-UA"/>
        </w:rPr>
        <w:t>щодо</w:t>
      </w:r>
      <w:r w:rsidRPr="00430366">
        <w:rPr>
          <w:i/>
          <w:iCs/>
          <w:spacing w:val="8"/>
          <w:lang w:val="uk-UA"/>
        </w:rPr>
        <w:t xml:space="preserve"> </w:t>
      </w:r>
      <w:r w:rsidRPr="00430366">
        <w:rPr>
          <w:i/>
          <w:iCs/>
          <w:spacing w:val="1"/>
          <w:lang w:val="uk-UA"/>
        </w:rPr>
        <w:t>охорони</w:t>
      </w:r>
      <w:r w:rsidRPr="00430366">
        <w:rPr>
          <w:i/>
          <w:iCs/>
          <w:spacing w:val="8"/>
          <w:lang w:val="uk-UA"/>
        </w:rPr>
        <w:t xml:space="preserve"> </w:t>
      </w:r>
      <w:r w:rsidRPr="00430366">
        <w:rPr>
          <w:i/>
          <w:iCs/>
          <w:spacing w:val="5"/>
          <w:lang w:val="uk-UA"/>
        </w:rPr>
        <w:t>а</w:t>
      </w:r>
      <w:r w:rsidRPr="00430366">
        <w:rPr>
          <w:i/>
          <w:iCs/>
          <w:spacing w:val="3"/>
          <w:lang w:val="uk-UA"/>
        </w:rPr>
        <w:t>т</w:t>
      </w:r>
      <w:r w:rsidRPr="00430366">
        <w:rPr>
          <w:i/>
          <w:iCs/>
          <w:spacing w:val="-3"/>
          <w:lang w:val="uk-UA"/>
        </w:rPr>
        <w:t>м</w:t>
      </w:r>
      <w:r w:rsidRPr="00430366">
        <w:rPr>
          <w:i/>
          <w:iCs/>
          <w:spacing w:val="5"/>
          <w:lang w:val="uk-UA"/>
        </w:rPr>
        <w:t>о</w:t>
      </w:r>
      <w:r w:rsidRPr="00430366">
        <w:rPr>
          <w:i/>
          <w:iCs/>
          <w:spacing w:val="-7"/>
          <w:lang w:val="uk-UA"/>
        </w:rPr>
        <w:t>с</w:t>
      </w:r>
      <w:r w:rsidRPr="00430366">
        <w:rPr>
          <w:i/>
          <w:iCs/>
          <w:spacing w:val="-8"/>
          <w:lang w:val="uk-UA"/>
        </w:rPr>
        <w:t>ф</w:t>
      </w:r>
      <w:r w:rsidRPr="00430366">
        <w:rPr>
          <w:i/>
          <w:iCs/>
          <w:spacing w:val="-7"/>
          <w:lang w:val="uk-UA"/>
        </w:rPr>
        <w:t>е</w:t>
      </w:r>
      <w:r w:rsidRPr="00430366">
        <w:rPr>
          <w:i/>
          <w:iCs/>
          <w:spacing w:val="5"/>
          <w:lang w:val="uk-UA"/>
        </w:rPr>
        <w:t>р</w:t>
      </w:r>
      <w:r w:rsidRPr="00430366">
        <w:rPr>
          <w:i/>
          <w:iCs/>
          <w:spacing w:val="-7"/>
          <w:lang w:val="uk-UA"/>
        </w:rPr>
        <w:t>н</w:t>
      </w:r>
      <w:r w:rsidRPr="00430366">
        <w:rPr>
          <w:i/>
          <w:iCs/>
          <w:spacing w:val="5"/>
          <w:lang w:val="uk-UA"/>
        </w:rPr>
        <w:t>о</w:t>
      </w:r>
      <w:r w:rsidRPr="00430366">
        <w:rPr>
          <w:i/>
          <w:iCs/>
          <w:spacing w:val="-7"/>
          <w:lang w:val="uk-UA"/>
        </w:rPr>
        <w:t>г</w:t>
      </w:r>
      <w:r w:rsidRPr="00430366">
        <w:rPr>
          <w:i/>
          <w:iCs/>
          <w:spacing w:val="36"/>
          <w:lang w:val="uk-UA"/>
        </w:rPr>
        <w:t>о</w:t>
      </w:r>
      <w:r w:rsidR="00C461DF">
        <w:rPr>
          <w:i/>
          <w:iCs/>
          <w:spacing w:val="36"/>
          <w:lang w:val="uk-UA"/>
        </w:rPr>
        <w:t xml:space="preserve"> </w:t>
      </w:r>
      <w:r w:rsidRPr="00430366">
        <w:rPr>
          <w:i/>
          <w:iCs/>
          <w:spacing w:val="5"/>
          <w:lang w:val="uk-UA"/>
        </w:rPr>
        <w:t>по</w:t>
      </w:r>
      <w:r w:rsidRPr="00430366">
        <w:rPr>
          <w:i/>
          <w:iCs/>
          <w:spacing w:val="-4"/>
          <w:lang w:val="uk-UA"/>
        </w:rPr>
        <w:t>в</w:t>
      </w:r>
      <w:r w:rsidRPr="00430366">
        <w:rPr>
          <w:i/>
          <w:iCs/>
          <w:spacing w:val="-5"/>
          <w:lang w:val="uk-UA"/>
        </w:rPr>
        <w:t>і</w:t>
      </w:r>
      <w:r w:rsidRPr="00430366">
        <w:rPr>
          <w:i/>
          <w:iCs/>
          <w:spacing w:val="3"/>
          <w:lang w:val="uk-UA"/>
        </w:rPr>
        <w:t>т</w:t>
      </w:r>
      <w:r w:rsidRPr="00430366">
        <w:rPr>
          <w:i/>
          <w:iCs/>
          <w:spacing w:val="5"/>
          <w:lang w:val="uk-UA"/>
        </w:rPr>
        <w:t>р</w:t>
      </w:r>
      <w:r w:rsidRPr="00430366">
        <w:rPr>
          <w:i/>
          <w:iCs/>
          <w:spacing w:val="-13"/>
          <w:lang w:val="uk-UA"/>
        </w:rPr>
        <w:t>я</w:t>
      </w:r>
      <w:r w:rsidRPr="00430366">
        <w:rPr>
          <w:i/>
          <w:iCs/>
          <w:lang w:val="uk-UA"/>
        </w:rPr>
        <w:t>:</w:t>
      </w:r>
    </w:p>
    <w:p w14:paraId="2ECAABCD" w14:textId="77777777" w:rsidR="00EE277E" w:rsidRPr="00430366" w:rsidRDefault="00EE277E">
      <w:pPr>
        <w:pStyle w:val="a3"/>
        <w:numPr>
          <w:ilvl w:val="1"/>
          <w:numId w:val="8"/>
        </w:numPr>
        <w:tabs>
          <w:tab w:val="left" w:pos="1549"/>
        </w:tabs>
        <w:kinsoku w:val="0"/>
        <w:overflowPunct w:val="0"/>
        <w:spacing w:before="3"/>
        <w:ind w:right="130" w:hanging="360"/>
        <w:jc w:val="both"/>
        <w:rPr>
          <w:lang w:val="uk-UA"/>
        </w:rPr>
      </w:pP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г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 xml:space="preserve">обсягів </w:t>
      </w:r>
      <w:r w:rsidRPr="00430366">
        <w:rPr>
          <w:spacing w:val="-2"/>
          <w:lang w:val="uk-UA"/>
        </w:rPr>
        <w:t>викидів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чо</w:t>
      </w:r>
      <w:r w:rsidRPr="00430366">
        <w:rPr>
          <w:spacing w:val="-15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н</w:t>
      </w:r>
      <w:r w:rsidRPr="00430366">
        <w:rPr>
          <w:spacing w:val="-3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4"/>
          <w:lang w:val="uk-UA"/>
        </w:rPr>
        <w:t>атмосферне</w:t>
      </w:r>
      <w:r w:rsidRPr="00430366">
        <w:rPr>
          <w:spacing w:val="6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повітря</w:t>
      </w:r>
      <w:r w:rsidRPr="00430366">
        <w:rPr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3"/>
          <w:lang w:val="uk-UA"/>
        </w:rPr>
        <w:t>(1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9"/>
          <w:lang w:val="uk-UA"/>
        </w:rPr>
        <w:t>раз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2"/>
          <w:lang w:val="uk-UA"/>
        </w:rPr>
        <w:t>рік,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показники: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2"/>
          <w:lang w:val="uk-UA"/>
        </w:rPr>
        <w:t>відповідно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викидів,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здійснюються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2"/>
          <w:lang w:val="uk-UA"/>
        </w:rPr>
        <w:t>)</w:t>
      </w:r>
      <w:r w:rsidRPr="00430366">
        <w:rPr>
          <w:lang w:val="uk-UA"/>
        </w:rPr>
        <w:t>;</w:t>
      </w:r>
    </w:p>
    <w:p w14:paraId="302DA89F" w14:textId="77777777" w:rsidR="00EE277E" w:rsidRPr="00430366" w:rsidRDefault="00EE277E">
      <w:pPr>
        <w:pStyle w:val="a3"/>
        <w:numPr>
          <w:ilvl w:val="0"/>
          <w:numId w:val="4"/>
        </w:numPr>
        <w:tabs>
          <w:tab w:val="left" w:pos="1549"/>
        </w:tabs>
        <w:kinsoku w:val="0"/>
        <w:overflowPunct w:val="0"/>
        <w:spacing w:line="246" w:lineRule="auto"/>
        <w:ind w:right="135" w:hanging="360"/>
        <w:jc w:val="both"/>
        <w:rPr>
          <w:lang w:val="uk-UA"/>
        </w:rPr>
      </w:pP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г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хо</w:t>
      </w:r>
      <w:r w:rsidRPr="00430366">
        <w:rPr>
          <w:spacing w:val="-11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(1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9"/>
          <w:lang w:val="uk-UA"/>
        </w:rPr>
        <w:t>раз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рік);</w:t>
      </w:r>
    </w:p>
    <w:p w14:paraId="62AAAABC" w14:textId="77777777" w:rsidR="00EE277E" w:rsidRPr="00430366" w:rsidRDefault="00EE277E">
      <w:pPr>
        <w:pStyle w:val="a3"/>
        <w:kinsoku w:val="0"/>
        <w:overflowPunct w:val="0"/>
        <w:spacing w:line="307" w:lineRule="exact"/>
        <w:ind w:left="827" w:firstLine="0"/>
        <w:rPr>
          <w:lang w:val="uk-UA"/>
        </w:rPr>
      </w:pPr>
      <w:r w:rsidRPr="00430366">
        <w:rPr>
          <w:i/>
          <w:iCs/>
          <w:spacing w:val="1"/>
          <w:lang w:val="uk-UA"/>
        </w:rPr>
        <w:t>щодо</w:t>
      </w:r>
      <w:r w:rsidRPr="00430366">
        <w:rPr>
          <w:i/>
          <w:iCs/>
          <w:spacing w:val="-5"/>
          <w:lang w:val="uk-UA"/>
        </w:rPr>
        <w:t xml:space="preserve"> </w:t>
      </w:r>
      <w:r w:rsidRPr="00430366">
        <w:rPr>
          <w:i/>
          <w:iCs/>
          <w:spacing w:val="1"/>
          <w:lang w:val="uk-UA"/>
        </w:rPr>
        <w:t>охорони</w:t>
      </w:r>
      <w:r w:rsidRPr="00430366">
        <w:rPr>
          <w:i/>
          <w:iCs/>
          <w:spacing w:val="-6"/>
          <w:lang w:val="uk-UA"/>
        </w:rPr>
        <w:t xml:space="preserve"> </w:t>
      </w:r>
      <w:r w:rsidRPr="00430366">
        <w:rPr>
          <w:i/>
          <w:iCs/>
          <w:spacing w:val="5"/>
          <w:lang w:val="uk-UA"/>
        </w:rPr>
        <w:t>по</w:t>
      </w:r>
      <w:r w:rsidRPr="00430366">
        <w:rPr>
          <w:i/>
          <w:iCs/>
          <w:spacing w:val="-4"/>
          <w:lang w:val="uk-UA"/>
        </w:rPr>
        <w:t>в</w:t>
      </w:r>
      <w:r w:rsidRPr="00430366">
        <w:rPr>
          <w:i/>
          <w:iCs/>
          <w:spacing w:val="-7"/>
          <w:lang w:val="uk-UA"/>
        </w:rPr>
        <w:t>е</w:t>
      </w:r>
      <w:r w:rsidRPr="00430366">
        <w:rPr>
          <w:i/>
          <w:iCs/>
          <w:spacing w:val="5"/>
          <w:lang w:val="uk-UA"/>
        </w:rPr>
        <w:t>р</w:t>
      </w:r>
      <w:r w:rsidRPr="00430366">
        <w:rPr>
          <w:i/>
          <w:iCs/>
          <w:spacing w:val="-7"/>
          <w:lang w:val="uk-UA"/>
        </w:rPr>
        <w:t>хне</w:t>
      </w:r>
      <w:r w:rsidRPr="00430366">
        <w:rPr>
          <w:i/>
          <w:iCs/>
          <w:spacing w:val="-4"/>
          <w:lang w:val="uk-UA"/>
        </w:rPr>
        <w:t>в</w:t>
      </w:r>
      <w:r w:rsidRPr="00430366">
        <w:rPr>
          <w:i/>
          <w:iCs/>
          <w:spacing w:val="5"/>
          <w:lang w:val="uk-UA"/>
        </w:rPr>
        <w:t>и</w:t>
      </w:r>
      <w:r w:rsidRPr="00430366">
        <w:rPr>
          <w:i/>
          <w:iCs/>
          <w:spacing w:val="37"/>
          <w:lang w:val="uk-UA"/>
        </w:rPr>
        <w:t>х</w:t>
      </w:r>
      <w:r w:rsidR="00C461DF">
        <w:rPr>
          <w:i/>
          <w:iCs/>
          <w:spacing w:val="37"/>
          <w:lang w:val="uk-UA"/>
        </w:rPr>
        <w:t xml:space="preserve"> </w:t>
      </w:r>
      <w:r w:rsidRPr="00430366">
        <w:rPr>
          <w:i/>
          <w:iCs/>
          <w:spacing w:val="3"/>
          <w:lang w:val="uk-UA"/>
        </w:rPr>
        <w:t>т</w:t>
      </w:r>
      <w:r w:rsidRPr="00430366">
        <w:rPr>
          <w:i/>
          <w:iCs/>
          <w:lang w:val="uk-UA"/>
        </w:rPr>
        <w:t>а</w:t>
      </w:r>
      <w:r w:rsidRPr="00430366">
        <w:rPr>
          <w:i/>
          <w:iCs/>
          <w:spacing w:val="-5"/>
          <w:lang w:val="uk-UA"/>
        </w:rPr>
        <w:t xml:space="preserve"> </w:t>
      </w:r>
      <w:r w:rsidRPr="00430366">
        <w:rPr>
          <w:i/>
          <w:iCs/>
          <w:spacing w:val="-2"/>
          <w:lang w:val="uk-UA"/>
        </w:rPr>
        <w:t xml:space="preserve">підземних </w:t>
      </w:r>
      <w:r w:rsidRPr="00430366">
        <w:rPr>
          <w:i/>
          <w:iCs/>
          <w:spacing w:val="1"/>
          <w:lang w:val="uk-UA"/>
        </w:rPr>
        <w:t>вод:</w:t>
      </w:r>
    </w:p>
    <w:p w14:paraId="4864D95F" w14:textId="77777777" w:rsidR="00EE277E" w:rsidRPr="00430366" w:rsidRDefault="00EE277E">
      <w:pPr>
        <w:pStyle w:val="a3"/>
        <w:numPr>
          <w:ilvl w:val="0"/>
          <w:numId w:val="3"/>
        </w:numPr>
        <w:tabs>
          <w:tab w:val="left" w:pos="1549"/>
        </w:tabs>
        <w:kinsoku w:val="0"/>
        <w:overflowPunct w:val="0"/>
        <w:spacing w:before="3"/>
        <w:ind w:right="115" w:hanging="360"/>
        <w:jc w:val="both"/>
        <w:rPr>
          <w:lang w:val="uk-UA"/>
        </w:rPr>
      </w:pP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г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обсягів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скидів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3"/>
          <w:lang w:val="uk-UA"/>
        </w:rPr>
        <w:t>стічних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вод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1"/>
          <w:lang w:val="uk-UA"/>
        </w:rPr>
        <w:t>водні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об’єкти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27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3"/>
          <w:lang w:val="uk-UA"/>
        </w:rPr>
        <w:t>(1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9"/>
          <w:lang w:val="uk-UA"/>
        </w:rPr>
        <w:t>раз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2"/>
          <w:lang w:val="uk-UA"/>
        </w:rPr>
        <w:t>рік,</w:t>
      </w:r>
      <w:r w:rsidRPr="00430366">
        <w:rPr>
          <w:spacing w:val="66"/>
          <w:lang w:val="uk-UA"/>
        </w:rPr>
        <w:t xml:space="preserve"> </w:t>
      </w:r>
      <w:r w:rsidRPr="00430366">
        <w:rPr>
          <w:lang w:val="uk-UA"/>
        </w:rPr>
        <w:t>показники:</w:t>
      </w:r>
      <w:r w:rsidRPr="00430366">
        <w:rPr>
          <w:spacing w:val="59"/>
          <w:lang w:val="uk-UA"/>
        </w:rPr>
        <w:t xml:space="preserve"> </w:t>
      </w:r>
      <w:r w:rsidRPr="00430366">
        <w:rPr>
          <w:lang w:val="uk-UA"/>
        </w:rPr>
        <w:t xml:space="preserve">відповідно </w:t>
      </w:r>
      <w:r w:rsidRPr="00430366">
        <w:rPr>
          <w:spacing w:val="1"/>
          <w:lang w:val="uk-UA"/>
        </w:rPr>
        <w:t>до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3"/>
          <w:lang w:val="uk-UA"/>
        </w:rPr>
        <w:t>скидів,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6"/>
          <w:lang w:val="uk-UA"/>
        </w:rPr>
        <w:t>які</w:t>
      </w:r>
      <w:r w:rsidRPr="00430366">
        <w:rPr>
          <w:spacing w:val="3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здійснюються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2"/>
          <w:lang w:val="uk-UA"/>
        </w:rPr>
        <w:t>)</w:t>
      </w:r>
      <w:r w:rsidRPr="00430366">
        <w:rPr>
          <w:lang w:val="uk-UA"/>
        </w:rPr>
        <w:t>;</w:t>
      </w:r>
    </w:p>
    <w:p w14:paraId="5FF3DAA4" w14:textId="77777777" w:rsidR="00EE277E" w:rsidRPr="00430366" w:rsidRDefault="00EE277E">
      <w:pPr>
        <w:pStyle w:val="a3"/>
        <w:numPr>
          <w:ilvl w:val="0"/>
          <w:numId w:val="3"/>
        </w:numPr>
        <w:tabs>
          <w:tab w:val="left" w:pos="1549"/>
        </w:tabs>
        <w:kinsoku w:val="0"/>
        <w:overflowPunct w:val="0"/>
        <w:spacing w:before="31" w:line="316" w:lineRule="exact"/>
        <w:ind w:right="138" w:hanging="360"/>
        <w:jc w:val="both"/>
        <w:rPr>
          <w:lang w:val="uk-UA"/>
        </w:rPr>
      </w:pPr>
      <w:r w:rsidRPr="00430366">
        <w:rPr>
          <w:lang w:val="uk-UA"/>
        </w:rPr>
        <w:t>збільшення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"/>
          <w:lang w:val="uk-UA"/>
        </w:rPr>
        <w:t>я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водовідведення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3"/>
          <w:lang w:val="uk-UA"/>
        </w:rPr>
        <w:t>(1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9"/>
          <w:lang w:val="uk-UA"/>
        </w:rPr>
        <w:t>раз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;</w:t>
      </w:r>
    </w:p>
    <w:p w14:paraId="2917AA35" w14:textId="77777777" w:rsidR="00EE277E" w:rsidRPr="00430366" w:rsidRDefault="00EE277E">
      <w:pPr>
        <w:pStyle w:val="a3"/>
        <w:kinsoku w:val="0"/>
        <w:overflowPunct w:val="0"/>
        <w:spacing w:before="6"/>
        <w:ind w:left="827" w:firstLine="0"/>
        <w:rPr>
          <w:lang w:val="uk-UA"/>
        </w:rPr>
      </w:pPr>
      <w:r w:rsidRPr="00430366">
        <w:rPr>
          <w:i/>
          <w:iCs/>
          <w:spacing w:val="1"/>
          <w:lang w:val="uk-UA"/>
        </w:rPr>
        <w:t>щодо</w:t>
      </w:r>
      <w:r w:rsidRPr="00430366">
        <w:rPr>
          <w:i/>
          <w:iCs/>
          <w:spacing w:val="-6"/>
          <w:lang w:val="uk-UA"/>
        </w:rPr>
        <w:t xml:space="preserve"> </w:t>
      </w:r>
      <w:r w:rsidRPr="00430366">
        <w:rPr>
          <w:i/>
          <w:iCs/>
          <w:spacing w:val="-2"/>
          <w:lang w:val="uk-UA"/>
        </w:rPr>
        <w:t>належного</w:t>
      </w:r>
      <w:r w:rsidRPr="00430366">
        <w:rPr>
          <w:i/>
          <w:iCs/>
          <w:spacing w:val="1"/>
          <w:lang w:val="uk-UA"/>
        </w:rPr>
        <w:t xml:space="preserve"> </w:t>
      </w:r>
      <w:r w:rsidRPr="00430366">
        <w:rPr>
          <w:i/>
          <w:iCs/>
          <w:spacing w:val="-2"/>
          <w:lang w:val="uk-UA"/>
        </w:rPr>
        <w:t>управління</w:t>
      </w:r>
      <w:r w:rsidRPr="00430366">
        <w:rPr>
          <w:i/>
          <w:iCs/>
          <w:spacing w:val="12"/>
          <w:lang w:val="uk-UA"/>
        </w:rPr>
        <w:t xml:space="preserve"> </w:t>
      </w:r>
      <w:r w:rsidRPr="00430366">
        <w:rPr>
          <w:i/>
          <w:iCs/>
          <w:lang w:val="uk-UA"/>
        </w:rPr>
        <w:t>відходами:</w:t>
      </w:r>
    </w:p>
    <w:p w14:paraId="0BE98AEC" w14:textId="77777777" w:rsidR="00EE277E" w:rsidRPr="00430366" w:rsidRDefault="00EE277E">
      <w:pPr>
        <w:pStyle w:val="a3"/>
        <w:numPr>
          <w:ilvl w:val="0"/>
          <w:numId w:val="3"/>
        </w:numPr>
        <w:tabs>
          <w:tab w:val="left" w:pos="1549"/>
        </w:tabs>
        <w:kinsoku w:val="0"/>
        <w:overflowPunct w:val="0"/>
        <w:spacing w:before="9" w:line="234" w:lineRule="auto"/>
        <w:ind w:right="143" w:hanging="360"/>
        <w:jc w:val="both"/>
        <w:rPr>
          <w:lang w:val="uk-UA"/>
        </w:rPr>
      </w:pP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lang w:val="uk-UA"/>
        </w:rPr>
        <w:t>г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5"/>
          <w:lang w:val="uk-UA"/>
        </w:rPr>
        <w:t>норм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екологічної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2"/>
          <w:lang w:val="uk-UA"/>
        </w:rPr>
        <w:t>безпеки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5"/>
          <w:lang w:val="uk-UA"/>
        </w:rPr>
        <w:t>законодавства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д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5"/>
          <w:lang w:val="uk-UA"/>
        </w:rPr>
        <w:t>ч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с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4"/>
          <w:lang w:val="uk-UA"/>
        </w:rPr>
        <w:t>щ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12"/>
          <w:lang w:val="uk-UA"/>
        </w:rPr>
        <w:t>г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7"/>
          <w:lang w:val="uk-UA"/>
        </w:rPr>
        <w:t xml:space="preserve"> </w:t>
      </w:r>
      <w:proofErr w:type="spellStart"/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ци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г</w:t>
      </w:r>
      <w:proofErr w:type="spellEnd"/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відходів;</w:t>
      </w:r>
    </w:p>
    <w:p w14:paraId="19834725" w14:textId="77777777" w:rsidR="00EE277E" w:rsidRPr="00430366" w:rsidRDefault="00EE277E">
      <w:pPr>
        <w:pStyle w:val="a3"/>
        <w:numPr>
          <w:ilvl w:val="0"/>
          <w:numId w:val="3"/>
        </w:numPr>
        <w:tabs>
          <w:tab w:val="left" w:pos="1549"/>
        </w:tabs>
        <w:kinsoku w:val="0"/>
        <w:overflowPunct w:val="0"/>
        <w:spacing w:before="48" w:line="316" w:lineRule="exact"/>
        <w:ind w:right="147" w:hanging="360"/>
        <w:jc w:val="both"/>
        <w:rPr>
          <w:lang w:val="uk-UA"/>
        </w:rPr>
      </w:pP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0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6"/>
          <w:lang w:val="uk-UA"/>
        </w:rPr>
        <w:t>ф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у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2"/>
          <w:lang w:val="uk-UA"/>
        </w:rPr>
        <w:t>збирання</w:t>
      </w:r>
      <w:r w:rsidRPr="00430366">
        <w:rPr>
          <w:lang w:val="uk-UA"/>
        </w:rPr>
        <w:t xml:space="preserve">  </w:t>
      </w:r>
      <w:r w:rsidRPr="00430366">
        <w:rPr>
          <w:spacing w:val="-6"/>
          <w:lang w:val="uk-UA"/>
        </w:rPr>
        <w:t>побутових</w:t>
      </w:r>
      <w:r w:rsidRPr="00430366">
        <w:rPr>
          <w:spacing w:val="11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відходів;</w:t>
      </w:r>
    </w:p>
    <w:p w14:paraId="5C4D0DE3" w14:textId="77777777" w:rsidR="00EE277E" w:rsidRPr="00430366" w:rsidRDefault="00EE277E">
      <w:pPr>
        <w:pStyle w:val="a3"/>
        <w:numPr>
          <w:ilvl w:val="0"/>
          <w:numId w:val="3"/>
        </w:numPr>
        <w:tabs>
          <w:tab w:val="left" w:pos="1549"/>
        </w:tabs>
        <w:kinsoku w:val="0"/>
        <w:overflowPunct w:val="0"/>
        <w:spacing w:line="339" w:lineRule="exact"/>
        <w:ind w:hanging="360"/>
        <w:rPr>
          <w:lang w:val="uk-UA"/>
        </w:rPr>
      </w:pPr>
      <w:r w:rsidRPr="00430366">
        <w:rPr>
          <w:spacing w:val="-1"/>
          <w:lang w:val="uk-UA"/>
        </w:rPr>
        <w:t>ліквідація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стихійних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1"/>
          <w:lang w:val="uk-UA"/>
        </w:rPr>
        <w:t>сміттєзвалищ;</w:t>
      </w:r>
    </w:p>
    <w:p w14:paraId="131AA731" w14:textId="77777777" w:rsidR="00EE277E" w:rsidRPr="00430366" w:rsidRDefault="00EE277E">
      <w:pPr>
        <w:pStyle w:val="a3"/>
        <w:kinsoku w:val="0"/>
        <w:overflowPunct w:val="0"/>
        <w:spacing w:line="318" w:lineRule="exact"/>
        <w:ind w:left="857" w:firstLine="0"/>
        <w:rPr>
          <w:lang w:val="uk-UA"/>
        </w:rPr>
      </w:pPr>
      <w:r w:rsidRPr="00430366">
        <w:rPr>
          <w:i/>
          <w:iCs/>
          <w:spacing w:val="1"/>
          <w:lang w:val="uk-UA"/>
        </w:rPr>
        <w:t>щодо</w:t>
      </w:r>
      <w:r w:rsidRPr="00430366">
        <w:rPr>
          <w:i/>
          <w:iCs/>
          <w:spacing w:val="-5"/>
          <w:lang w:val="uk-UA"/>
        </w:rPr>
        <w:t xml:space="preserve"> </w:t>
      </w:r>
      <w:r w:rsidRPr="00430366">
        <w:rPr>
          <w:i/>
          <w:iCs/>
          <w:spacing w:val="-1"/>
          <w:lang w:val="uk-UA"/>
        </w:rPr>
        <w:t>стану</w:t>
      </w:r>
      <w:r w:rsidRPr="00430366">
        <w:rPr>
          <w:i/>
          <w:iCs/>
          <w:spacing w:val="-4"/>
          <w:lang w:val="uk-UA"/>
        </w:rPr>
        <w:t xml:space="preserve"> </w:t>
      </w:r>
      <w:r w:rsidRPr="00430366">
        <w:rPr>
          <w:i/>
          <w:iCs/>
          <w:lang w:val="uk-UA"/>
        </w:rPr>
        <w:t>здоров’я</w:t>
      </w:r>
      <w:r w:rsidRPr="00430366">
        <w:rPr>
          <w:i/>
          <w:iCs/>
          <w:spacing w:val="-12"/>
          <w:lang w:val="uk-UA"/>
        </w:rPr>
        <w:t xml:space="preserve"> </w:t>
      </w:r>
      <w:r w:rsidRPr="00430366">
        <w:rPr>
          <w:i/>
          <w:iCs/>
          <w:spacing w:val="-4"/>
          <w:lang w:val="uk-UA"/>
        </w:rPr>
        <w:t>населення:</w:t>
      </w:r>
    </w:p>
    <w:p w14:paraId="008CC198" w14:textId="77777777" w:rsidR="00EE277E" w:rsidRPr="00430366" w:rsidRDefault="00EE277E">
      <w:pPr>
        <w:pStyle w:val="a3"/>
        <w:numPr>
          <w:ilvl w:val="0"/>
          <w:numId w:val="3"/>
        </w:numPr>
        <w:tabs>
          <w:tab w:val="left" w:pos="1549"/>
        </w:tabs>
        <w:kinsoku w:val="0"/>
        <w:overflowPunct w:val="0"/>
        <w:spacing w:before="3"/>
        <w:ind w:right="133" w:hanging="360"/>
        <w:jc w:val="both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захворюваності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4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1"/>
          <w:lang w:val="uk-UA"/>
        </w:rPr>
        <w:t>минулорічними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6"/>
          <w:lang w:val="uk-UA"/>
        </w:rPr>
        <w:t>показниками</w:t>
      </w:r>
      <w:r w:rsidRPr="00430366">
        <w:rPr>
          <w:spacing w:val="8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(1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9"/>
          <w:lang w:val="uk-UA"/>
        </w:rPr>
        <w:t xml:space="preserve">раз </w:t>
      </w:r>
      <w:r w:rsidRPr="00430366">
        <w:rPr>
          <w:spacing w:val="-2"/>
          <w:lang w:val="uk-UA"/>
        </w:rPr>
        <w:t>на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4"/>
          <w:lang w:val="uk-UA"/>
        </w:rPr>
        <w:t>рік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1"/>
          <w:lang w:val="uk-UA"/>
        </w:rPr>
        <w:t>підставі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зу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3"/>
          <w:lang w:val="uk-UA"/>
        </w:rPr>
        <w:t xml:space="preserve"> 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5"/>
          <w:lang w:val="uk-UA"/>
        </w:rPr>
        <w:t>статистичного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5"/>
          <w:lang w:val="uk-UA"/>
        </w:rPr>
        <w:t>я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</w:t>
      </w:r>
    </w:p>
    <w:p w14:paraId="32EB9FF0" w14:textId="77777777" w:rsidR="00EE277E" w:rsidRPr="00430366" w:rsidRDefault="00EE277E">
      <w:pPr>
        <w:pStyle w:val="a3"/>
        <w:kinsoku w:val="0"/>
        <w:overflowPunct w:val="0"/>
        <w:spacing w:line="314" w:lineRule="exact"/>
        <w:ind w:left="857" w:firstLine="0"/>
        <w:rPr>
          <w:lang w:val="uk-UA"/>
        </w:rPr>
      </w:pPr>
      <w:r w:rsidRPr="00430366">
        <w:rPr>
          <w:i/>
          <w:iCs/>
          <w:spacing w:val="1"/>
          <w:lang w:val="uk-UA"/>
        </w:rPr>
        <w:t>щодо</w:t>
      </w:r>
      <w:r w:rsidRPr="00430366">
        <w:rPr>
          <w:i/>
          <w:iCs/>
          <w:spacing w:val="-4"/>
          <w:lang w:val="uk-UA"/>
        </w:rPr>
        <w:t xml:space="preserve"> </w:t>
      </w:r>
      <w:r w:rsidRPr="00430366">
        <w:rPr>
          <w:i/>
          <w:iCs/>
          <w:spacing w:val="-1"/>
          <w:lang w:val="uk-UA"/>
        </w:rPr>
        <w:t>запобігання</w:t>
      </w:r>
      <w:r w:rsidRPr="00430366">
        <w:rPr>
          <w:i/>
          <w:iCs/>
          <w:spacing w:val="-11"/>
          <w:lang w:val="uk-UA"/>
        </w:rPr>
        <w:t xml:space="preserve"> </w:t>
      </w:r>
      <w:r w:rsidRPr="00430366">
        <w:rPr>
          <w:i/>
          <w:iCs/>
          <w:spacing w:val="-3"/>
          <w:lang w:val="uk-UA"/>
        </w:rPr>
        <w:t>змінам</w:t>
      </w:r>
      <w:r w:rsidRPr="00430366">
        <w:rPr>
          <w:i/>
          <w:iCs/>
          <w:spacing w:val="1"/>
          <w:lang w:val="uk-UA"/>
        </w:rPr>
        <w:t xml:space="preserve"> </w:t>
      </w:r>
      <w:r w:rsidRPr="00430366">
        <w:rPr>
          <w:i/>
          <w:iCs/>
          <w:spacing w:val="-1"/>
          <w:lang w:val="uk-UA"/>
        </w:rPr>
        <w:t>клімату:</w:t>
      </w:r>
    </w:p>
    <w:p w14:paraId="14638B1D" w14:textId="77777777" w:rsidR="00EE277E" w:rsidRPr="00430366" w:rsidRDefault="00EE277E">
      <w:pPr>
        <w:pStyle w:val="a3"/>
        <w:numPr>
          <w:ilvl w:val="0"/>
          <w:numId w:val="3"/>
        </w:numPr>
        <w:tabs>
          <w:tab w:val="left" w:pos="1549"/>
        </w:tabs>
        <w:kinsoku w:val="0"/>
        <w:overflowPunct w:val="0"/>
        <w:spacing w:before="3"/>
        <w:ind w:right="117" w:hanging="360"/>
        <w:jc w:val="both"/>
        <w:rPr>
          <w:lang w:val="uk-UA"/>
        </w:rPr>
      </w:pPr>
      <w:r w:rsidRPr="00430366">
        <w:rPr>
          <w:spacing w:val="2"/>
          <w:lang w:val="uk-UA"/>
        </w:rPr>
        <w:t>контроль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викидів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парникових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газів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3"/>
          <w:lang w:val="uk-UA"/>
        </w:rPr>
        <w:t>ступеню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3"/>
          <w:lang w:val="uk-UA"/>
        </w:rPr>
        <w:t>відповідності</w:t>
      </w:r>
      <w:r w:rsidRPr="00430366">
        <w:rPr>
          <w:spacing w:val="3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заявленим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цілям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щодо</w:t>
      </w:r>
      <w:r w:rsidRPr="00430366">
        <w:rPr>
          <w:spacing w:val="-28"/>
          <w:lang w:val="uk-UA"/>
        </w:rPr>
        <w:t xml:space="preserve"> </w:t>
      </w:r>
      <w:r w:rsidRPr="00430366">
        <w:rPr>
          <w:spacing w:val="-3"/>
          <w:lang w:val="uk-UA"/>
        </w:rPr>
        <w:t>пом’якшення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клімату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3"/>
          <w:lang w:val="uk-UA"/>
        </w:rPr>
        <w:t>(1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3"/>
          <w:lang w:val="uk-UA"/>
        </w:rPr>
        <w:t>раз</w:t>
      </w:r>
      <w:r w:rsidRPr="00430366">
        <w:rPr>
          <w:spacing w:val="-2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рік,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1"/>
          <w:lang w:val="uk-UA"/>
        </w:rPr>
        <w:t>обсяги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викидів</w:t>
      </w:r>
      <w:r w:rsidRPr="00430366">
        <w:rPr>
          <w:lang w:val="uk-UA"/>
        </w:rPr>
        <w:t xml:space="preserve"> </w:t>
      </w:r>
      <w:r w:rsidRPr="00430366">
        <w:rPr>
          <w:spacing w:val="-1"/>
          <w:lang w:val="uk-UA"/>
        </w:rPr>
        <w:t>діоксиду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вуглецю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метану);</w:t>
      </w:r>
    </w:p>
    <w:p w14:paraId="49DC9D1B" w14:textId="77777777" w:rsidR="00EE277E" w:rsidRPr="00430366" w:rsidRDefault="00EE277E">
      <w:pPr>
        <w:pStyle w:val="a3"/>
        <w:numPr>
          <w:ilvl w:val="0"/>
          <w:numId w:val="3"/>
        </w:numPr>
        <w:tabs>
          <w:tab w:val="left" w:pos="1549"/>
        </w:tabs>
        <w:kinsoku w:val="0"/>
        <w:overflowPunct w:val="0"/>
        <w:spacing w:before="3"/>
        <w:ind w:right="117" w:hanging="36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2F83F488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7448CDC9" w14:textId="77777777" w:rsidR="00EE277E" w:rsidRPr="00430366" w:rsidRDefault="00EE277E">
      <w:pPr>
        <w:pStyle w:val="a3"/>
        <w:numPr>
          <w:ilvl w:val="0"/>
          <w:numId w:val="3"/>
        </w:numPr>
        <w:tabs>
          <w:tab w:val="left" w:pos="1549"/>
        </w:tabs>
        <w:kinsoku w:val="0"/>
        <w:overflowPunct w:val="0"/>
        <w:spacing w:before="212" w:line="316" w:lineRule="exact"/>
        <w:ind w:right="123" w:hanging="360"/>
        <w:rPr>
          <w:lang w:val="uk-UA"/>
        </w:rPr>
      </w:pPr>
      <w:r w:rsidRPr="00430366">
        <w:rPr>
          <w:spacing w:val="-2"/>
          <w:lang w:val="uk-UA"/>
        </w:rPr>
        <w:t>оцінка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4"/>
          <w:lang w:val="uk-UA"/>
        </w:rPr>
        <w:t>ефективності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1"/>
          <w:lang w:val="uk-UA"/>
        </w:rPr>
        <w:t>виконання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1"/>
          <w:lang w:val="uk-UA"/>
        </w:rPr>
        <w:t>заходів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адаптації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7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клімату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(1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9"/>
          <w:lang w:val="uk-UA"/>
        </w:rPr>
        <w:t>раз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)</w:t>
      </w:r>
      <w:r w:rsidRPr="00430366">
        <w:rPr>
          <w:lang w:val="uk-UA"/>
        </w:rPr>
        <w:t>.</w:t>
      </w:r>
    </w:p>
    <w:p w14:paraId="280B83B1" w14:textId="77777777" w:rsidR="00EE277E" w:rsidRPr="00430366" w:rsidRDefault="00EE277E">
      <w:pPr>
        <w:pStyle w:val="a3"/>
        <w:kinsoku w:val="0"/>
        <w:overflowPunct w:val="0"/>
        <w:spacing w:line="312" w:lineRule="exact"/>
        <w:ind w:left="1188" w:firstLine="0"/>
        <w:rPr>
          <w:lang w:val="uk-UA"/>
        </w:rPr>
      </w:pPr>
      <w:r w:rsidRPr="00430366">
        <w:rPr>
          <w:i/>
          <w:iCs/>
          <w:spacing w:val="1"/>
          <w:lang w:val="uk-UA"/>
        </w:rPr>
        <w:t>щодо</w:t>
      </w:r>
      <w:r w:rsidRPr="00430366">
        <w:rPr>
          <w:i/>
          <w:iCs/>
          <w:spacing w:val="39"/>
          <w:lang w:val="uk-UA"/>
        </w:rPr>
        <w:t xml:space="preserve"> </w:t>
      </w:r>
      <w:r w:rsidRPr="00430366">
        <w:rPr>
          <w:i/>
          <w:iCs/>
          <w:spacing w:val="5"/>
          <w:lang w:val="uk-UA"/>
        </w:rPr>
        <w:t>приро</w:t>
      </w:r>
      <w:r w:rsidRPr="00430366">
        <w:rPr>
          <w:i/>
          <w:iCs/>
          <w:spacing w:val="-10"/>
          <w:lang w:val="uk-UA"/>
        </w:rPr>
        <w:t>д</w:t>
      </w:r>
      <w:r w:rsidRPr="00430366">
        <w:rPr>
          <w:i/>
          <w:iCs/>
          <w:spacing w:val="-8"/>
          <w:lang w:val="uk-UA"/>
        </w:rPr>
        <w:t>о</w:t>
      </w:r>
      <w:r w:rsidRPr="00430366">
        <w:rPr>
          <w:i/>
          <w:iCs/>
          <w:spacing w:val="5"/>
          <w:lang w:val="uk-UA"/>
        </w:rPr>
        <w:t>о</w:t>
      </w:r>
      <w:r w:rsidRPr="00430366">
        <w:rPr>
          <w:i/>
          <w:iCs/>
          <w:spacing w:val="-7"/>
          <w:lang w:val="uk-UA"/>
        </w:rPr>
        <w:t>х</w:t>
      </w:r>
      <w:r w:rsidRPr="00430366">
        <w:rPr>
          <w:i/>
          <w:iCs/>
          <w:spacing w:val="-8"/>
          <w:lang w:val="uk-UA"/>
        </w:rPr>
        <w:t>о</w:t>
      </w:r>
      <w:r w:rsidRPr="00430366">
        <w:rPr>
          <w:i/>
          <w:iCs/>
          <w:spacing w:val="5"/>
          <w:lang w:val="uk-UA"/>
        </w:rPr>
        <w:t>р</w:t>
      </w:r>
      <w:r w:rsidRPr="00430366">
        <w:rPr>
          <w:i/>
          <w:iCs/>
          <w:spacing w:val="-8"/>
          <w:lang w:val="uk-UA"/>
        </w:rPr>
        <w:t>о</w:t>
      </w:r>
      <w:r w:rsidRPr="00430366">
        <w:rPr>
          <w:i/>
          <w:iCs/>
          <w:spacing w:val="-7"/>
          <w:lang w:val="uk-UA"/>
        </w:rPr>
        <w:t>нн</w:t>
      </w:r>
      <w:r w:rsidRPr="00430366">
        <w:rPr>
          <w:i/>
          <w:iCs/>
          <w:spacing w:val="5"/>
          <w:lang w:val="uk-UA"/>
        </w:rPr>
        <w:t>и</w:t>
      </w:r>
      <w:r w:rsidRPr="00430366">
        <w:rPr>
          <w:i/>
          <w:iCs/>
          <w:spacing w:val="37"/>
          <w:lang w:val="uk-UA"/>
        </w:rPr>
        <w:t>х</w:t>
      </w:r>
      <w:r w:rsidR="00C461DF">
        <w:rPr>
          <w:i/>
          <w:iCs/>
          <w:spacing w:val="37"/>
          <w:lang w:val="uk-UA"/>
        </w:rPr>
        <w:t xml:space="preserve"> </w:t>
      </w:r>
      <w:r w:rsidRPr="00430366">
        <w:rPr>
          <w:i/>
          <w:iCs/>
          <w:spacing w:val="3"/>
          <w:lang w:val="uk-UA"/>
        </w:rPr>
        <w:t>т</w:t>
      </w:r>
      <w:r w:rsidRPr="00430366">
        <w:rPr>
          <w:i/>
          <w:iCs/>
          <w:spacing w:val="-7"/>
          <w:lang w:val="uk-UA"/>
        </w:rPr>
        <w:t>е</w:t>
      </w:r>
      <w:r w:rsidRPr="00430366">
        <w:rPr>
          <w:i/>
          <w:iCs/>
          <w:spacing w:val="5"/>
          <w:lang w:val="uk-UA"/>
        </w:rPr>
        <w:t>ри</w:t>
      </w:r>
      <w:r w:rsidRPr="00430366">
        <w:rPr>
          <w:i/>
          <w:iCs/>
          <w:spacing w:val="3"/>
          <w:lang w:val="uk-UA"/>
        </w:rPr>
        <w:t>т</w:t>
      </w:r>
      <w:r w:rsidRPr="00430366">
        <w:rPr>
          <w:i/>
          <w:iCs/>
          <w:spacing w:val="-8"/>
          <w:lang w:val="uk-UA"/>
        </w:rPr>
        <w:t>ор</w:t>
      </w:r>
      <w:r w:rsidRPr="00430366">
        <w:rPr>
          <w:i/>
          <w:iCs/>
          <w:spacing w:val="-5"/>
          <w:lang w:val="uk-UA"/>
        </w:rPr>
        <w:t>і</w:t>
      </w:r>
      <w:r w:rsidRPr="00430366">
        <w:rPr>
          <w:i/>
          <w:iCs/>
          <w:spacing w:val="14"/>
          <w:lang w:val="uk-UA"/>
        </w:rPr>
        <w:t>й</w:t>
      </w:r>
      <w:r w:rsidRPr="00430366">
        <w:rPr>
          <w:i/>
          <w:iCs/>
          <w:lang w:val="uk-UA"/>
        </w:rPr>
        <w:t>:</w:t>
      </w:r>
    </w:p>
    <w:p w14:paraId="5CC7F7E3" w14:textId="77777777" w:rsidR="00EE277E" w:rsidRPr="00430366" w:rsidRDefault="00EE277E">
      <w:pPr>
        <w:pStyle w:val="a3"/>
        <w:numPr>
          <w:ilvl w:val="0"/>
          <w:numId w:val="3"/>
        </w:numPr>
        <w:tabs>
          <w:tab w:val="left" w:pos="1549"/>
        </w:tabs>
        <w:kinsoku w:val="0"/>
        <w:overflowPunct w:val="0"/>
        <w:spacing w:before="32" w:line="316" w:lineRule="exact"/>
        <w:ind w:right="123" w:hanging="360"/>
        <w:rPr>
          <w:lang w:val="uk-UA"/>
        </w:rPr>
      </w:pP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 xml:space="preserve">я 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 xml:space="preserve">і 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 xml:space="preserve">а  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8"/>
          <w:lang w:val="uk-UA"/>
        </w:rPr>
        <w:t>’</w:t>
      </w:r>
      <w:r w:rsidRPr="00430366">
        <w:rPr>
          <w:spacing w:val="-3"/>
          <w:lang w:val="uk-UA"/>
        </w:rPr>
        <w:t>є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 xml:space="preserve">в 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22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20"/>
          <w:lang w:val="uk-UA"/>
        </w:rPr>
        <w:t>і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фонду.</w:t>
      </w:r>
    </w:p>
    <w:p w14:paraId="7E7DB074" w14:textId="77777777" w:rsidR="00EE277E" w:rsidRPr="00430366" w:rsidRDefault="00EE277E">
      <w:pPr>
        <w:pStyle w:val="a3"/>
        <w:kinsoku w:val="0"/>
        <w:overflowPunct w:val="0"/>
        <w:spacing w:before="10"/>
        <w:ind w:left="0" w:firstLine="0"/>
        <w:rPr>
          <w:sz w:val="27"/>
          <w:szCs w:val="27"/>
          <w:lang w:val="uk-UA"/>
        </w:rPr>
      </w:pPr>
    </w:p>
    <w:p w14:paraId="36E74F0C" w14:textId="77777777" w:rsidR="00EE277E" w:rsidRPr="00430366" w:rsidRDefault="00EE277E">
      <w:pPr>
        <w:pStyle w:val="a3"/>
        <w:kinsoku w:val="0"/>
        <w:overflowPunct w:val="0"/>
        <w:spacing w:line="245" w:lineRule="auto"/>
        <w:rPr>
          <w:lang w:val="uk-UA"/>
        </w:rPr>
      </w:pPr>
      <w:r w:rsidRPr="00430366">
        <w:rPr>
          <w:spacing w:val="4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иц</w:t>
      </w:r>
      <w:r w:rsidRPr="00430366">
        <w:rPr>
          <w:lang w:val="uk-UA"/>
        </w:rPr>
        <w:t>я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5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–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а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у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11"/>
          <w:lang w:val="uk-UA"/>
        </w:rPr>
        <w:t>д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19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міської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26"/>
          <w:lang w:val="uk-UA"/>
        </w:rPr>
        <w:t>и</w:t>
      </w:r>
      <w:r w:rsidR="00C461DF">
        <w:rPr>
          <w:spacing w:val="26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3"/>
          <w:lang w:val="uk-UA"/>
        </w:rPr>
        <w:t xml:space="preserve"> 2030 </w:t>
      </w:r>
      <w:r w:rsidRPr="00430366">
        <w:rPr>
          <w:spacing w:val="1"/>
          <w:lang w:val="uk-UA"/>
        </w:rPr>
        <w:t>року</w:t>
      </w: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2"/>
        <w:gridCol w:w="2058"/>
        <w:gridCol w:w="1442"/>
        <w:gridCol w:w="1606"/>
        <w:gridCol w:w="1517"/>
        <w:gridCol w:w="1307"/>
      </w:tblGrid>
      <w:tr w:rsidR="00EE277E" w:rsidRPr="00430366" w14:paraId="0748D8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1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05167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434" w:right="340" w:hanging="106"/>
              <w:rPr>
                <w:lang w:val="uk-UA"/>
              </w:rPr>
            </w:pPr>
            <w:r w:rsidRPr="00430366">
              <w:rPr>
                <w:b/>
                <w:bCs/>
                <w:spacing w:val="2"/>
                <w:sz w:val="19"/>
                <w:szCs w:val="19"/>
                <w:lang w:val="uk-UA"/>
              </w:rPr>
              <w:t>Компонент</w:t>
            </w:r>
            <w:r w:rsidRPr="00430366">
              <w:rPr>
                <w:b/>
                <w:bCs/>
                <w:spacing w:val="25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b/>
                <w:bCs/>
                <w:sz w:val="19"/>
                <w:szCs w:val="19"/>
                <w:lang w:val="uk-UA"/>
              </w:rPr>
              <w:t>довкілля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D8A6" w14:textId="77777777" w:rsidR="00EE277E" w:rsidRPr="00430366" w:rsidRDefault="00EE277E">
            <w:pPr>
              <w:pStyle w:val="TableParagraph"/>
              <w:kinsoku w:val="0"/>
              <w:overflowPunct w:val="0"/>
              <w:spacing w:before="122"/>
              <w:ind w:left="569"/>
              <w:rPr>
                <w:lang w:val="uk-UA"/>
              </w:rPr>
            </w:pPr>
            <w:r w:rsidRPr="00430366">
              <w:rPr>
                <w:b/>
                <w:bCs/>
                <w:spacing w:val="2"/>
                <w:sz w:val="19"/>
                <w:szCs w:val="19"/>
                <w:lang w:val="uk-UA"/>
              </w:rPr>
              <w:t>Показник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73849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103" w:right="90" w:firstLine="195"/>
              <w:rPr>
                <w:lang w:val="uk-UA"/>
              </w:rPr>
            </w:pPr>
            <w:r w:rsidRPr="00430366">
              <w:rPr>
                <w:b/>
                <w:bCs/>
                <w:spacing w:val="3"/>
                <w:sz w:val="19"/>
                <w:szCs w:val="19"/>
                <w:lang w:val="uk-UA"/>
              </w:rPr>
              <w:t>Одиниця</w:t>
            </w:r>
            <w:r w:rsidRPr="00430366">
              <w:rPr>
                <w:b/>
                <w:bCs/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b/>
                <w:bCs/>
                <w:spacing w:val="1"/>
                <w:sz w:val="19"/>
                <w:szCs w:val="19"/>
                <w:lang w:val="uk-UA"/>
              </w:rPr>
              <w:t>вимірювання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73C96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253" w:right="269" w:firstLine="225"/>
              <w:rPr>
                <w:lang w:val="uk-UA"/>
              </w:rPr>
            </w:pPr>
            <w:r w:rsidRPr="00430366">
              <w:rPr>
                <w:b/>
                <w:bCs/>
                <w:spacing w:val="1"/>
                <w:sz w:val="19"/>
                <w:szCs w:val="19"/>
                <w:lang w:val="uk-UA"/>
              </w:rPr>
              <w:t>Спосіб</w:t>
            </w:r>
            <w:r w:rsidRPr="00430366">
              <w:rPr>
                <w:b/>
                <w:bCs/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b/>
                <w:bCs/>
                <w:spacing w:val="1"/>
                <w:sz w:val="19"/>
                <w:szCs w:val="19"/>
                <w:lang w:val="uk-UA"/>
              </w:rPr>
              <w:t>визначення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C07E7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ind w:left="89"/>
              <w:rPr>
                <w:lang w:val="uk-UA"/>
              </w:rPr>
            </w:pPr>
            <w:r w:rsidRPr="00430366">
              <w:rPr>
                <w:b/>
                <w:bCs/>
                <w:sz w:val="19"/>
                <w:szCs w:val="19"/>
                <w:lang w:val="uk-UA"/>
              </w:rPr>
              <w:t>Періодичність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818B5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134" w:right="134" w:firstLine="45"/>
              <w:rPr>
                <w:lang w:val="uk-UA"/>
              </w:rPr>
            </w:pPr>
            <w:r w:rsidRPr="00430366">
              <w:rPr>
                <w:b/>
                <w:bCs/>
                <w:spacing w:val="2"/>
                <w:sz w:val="19"/>
                <w:szCs w:val="19"/>
                <w:lang w:val="uk-UA"/>
              </w:rPr>
              <w:t>Індикатор</w:t>
            </w:r>
            <w:r w:rsidRPr="00430366">
              <w:rPr>
                <w:b/>
                <w:bCs/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b/>
                <w:bCs/>
                <w:spacing w:val="4"/>
                <w:sz w:val="19"/>
                <w:szCs w:val="19"/>
                <w:lang w:val="uk-UA"/>
              </w:rPr>
              <w:t>виконання</w:t>
            </w:r>
          </w:p>
        </w:tc>
      </w:tr>
      <w:tr w:rsidR="00EE277E" w:rsidRPr="00430366" w14:paraId="10DF2C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1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09D233D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Атмосферне</w:t>
            </w:r>
          </w:p>
          <w:p w14:paraId="775D84AB" w14:textId="77777777" w:rsidR="00EE277E" w:rsidRPr="00430366" w:rsidRDefault="00EE277E">
            <w:pPr>
              <w:pStyle w:val="TableParagraph"/>
              <w:kinsoku w:val="0"/>
              <w:overflowPunct w:val="0"/>
              <w:spacing w:before="21"/>
              <w:ind w:left="10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повітря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78616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Обсяг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викидів</w:t>
            </w:r>
          </w:p>
          <w:p w14:paraId="709FDE78" w14:textId="77777777" w:rsidR="00EE277E" w:rsidRPr="00430366" w:rsidRDefault="00EE277E">
            <w:pPr>
              <w:pStyle w:val="TableParagraph"/>
              <w:kinsoku w:val="0"/>
              <w:overflowPunct w:val="0"/>
              <w:spacing w:before="21" w:line="247" w:lineRule="auto"/>
              <w:ind w:left="103" w:right="385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забруднювальних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ч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z w:val="19"/>
                <w:szCs w:val="19"/>
                <w:lang w:val="uk-UA"/>
              </w:rPr>
              <w:t>ин</w:t>
            </w:r>
            <w:r w:rsidRPr="00430366">
              <w:rPr>
                <w:spacing w:val="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у</w:t>
            </w:r>
          </w:p>
          <w:p w14:paraId="402691B0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атмосферне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повітря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FDC97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тонн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E438D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Державна</w:t>
            </w:r>
          </w:p>
          <w:p w14:paraId="6B6268FD" w14:textId="77777777" w:rsidR="00EE277E" w:rsidRPr="00430366" w:rsidRDefault="00EE277E">
            <w:pPr>
              <w:pStyle w:val="TableParagraph"/>
              <w:kinsoku w:val="0"/>
              <w:overflowPunct w:val="0"/>
              <w:spacing w:before="21" w:line="247" w:lineRule="auto"/>
              <w:ind w:left="103" w:right="424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статистична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звітність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299E9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89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>раз</w:t>
            </w:r>
            <w:r w:rsidRPr="00430366">
              <w:rPr>
                <w:spacing w:val="-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рік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75DFB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З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z w:val="19"/>
                <w:szCs w:val="19"/>
                <w:lang w:val="uk-UA"/>
              </w:rPr>
              <w:t>нш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z w:val="19"/>
                <w:szCs w:val="19"/>
                <w:lang w:val="uk-UA"/>
              </w:rPr>
              <w:t>ння</w:t>
            </w:r>
          </w:p>
          <w:p w14:paraId="139D33F6" w14:textId="77777777" w:rsidR="00EE277E" w:rsidRPr="00430366" w:rsidRDefault="00EE277E">
            <w:pPr>
              <w:pStyle w:val="TableParagraph"/>
              <w:kinsoku w:val="0"/>
              <w:overflowPunct w:val="0"/>
              <w:spacing w:before="21" w:line="247" w:lineRule="auto"/>
              <w:ind w:left="104" w:righ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порівняно  </w:t>
            </w:r>
            <w:r w:rsidRPr="00430366">
              <w:rPr>
                <w:spacing w:val="3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з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попереднім</w:t>
            </w:r>
            <w:r w:rsidRPr="00430366">
              <w:rPr>
                <w:spacing w:val="25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роком</w:t>
            </w:r>
          </w:p>
        </w:tc>
      </w:tr>
      <w:tr w:rsidR="00EE277E" w:rsidRPr="00430366" w14:paraId="224CF0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1"/>
        </w:trPr>
        <w:tc>
          <w:tcPr>
            <w:tcW w:w="1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1A730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7BB13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-1"/>
                <w:sz w:val="19"/>
                <w:szCs w:val="19"/>
                <w:lang w:val="uk-UA"/>
              </w:rPr>
              <w:t>Кількість</w:t>
            </w:r>
            <w:r w:rsidRPr="00430366">
              <w:rPr>
                <w:sz w:val="19"/>
                <w:szCs w:val="19"/>
                <w:lang w:val="uk-UA"/>
              </w:rPr>
              <w:t xml:space="preserve">  об’єктів,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де</w:t>
            </w:r>
          </w:p>
          <w:p w14:paraId="51108B30" w14:textId="77777777" w:rsidR="00EE277E" w:rsidRPr="00430366" w:rsidRDefault="00EE277E">
            <w:pPr>
              <w:pStyle w:val="TableParagraph"/>
              <w:kinsoku w:val="0"/>
              <w:overflowPunct w:val="0"/>
              <w:spacing w:before="22" w:line="247" w:lineRule="auto"/>
              <w:ind w:left="103" w:right="112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впроваджено</w:t>
            </w:r>
            <w:r w:rsidRPr="00430366">
              <w:rPr>
                <w:spacing w:val="3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заходи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 xml:space="preserve">з </w:t>
            </w:r>
            <w:r w:rsidRPr="00430366">
              <w:rPr>
                <w:spacing w:val="1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енергоефективності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88EA0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z w:val="19"/>
                <w:szCs w:val="19"/>
                <w:lang w:val="uk-UA"/>
              </w:rPr>
              <w:t>.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44FF6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8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>ф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ор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ц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 xml:space="preserve">я  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д</w:t>
            </w:r>
          </w:p>
          <w:p w14:paraId="40BC8748" w14:textId="77777777" w:rsidR="00EE277E" w:rsidRPr="00430366" w:rsidRDefault="00EE277E">
            <w:pPr>
              <w:pStyle w:val="TableParagraph"/>
              <w:kinsoku w:val="0"/>
              <w:overflowPunct w:val="0"/>
              <w:spacing w:before="22" w:line="247" w:lineRule="auto"/>
              <w:ind w:left="103" w:right="666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органу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місцевого</w:t>
            </w:r>
          </w:p>
          <w:p w14:paraId="1B9EA9C1" w14:textId="77777777" w:rsidR="00EE277E" w:rsidRPr="00430366" w:rsidRDefault="00EE277E">
            <w:pPr>
              <w:pStyle w:val="TableParagraph"/>
              <w:kinsoku w:val="0"/>
              <w:overflowPunct w:val="0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с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</w:t>
            </w:r>
            <w:r w:rsidRPr="00430366">
              <w:rPr>
                <w:sz w:val="19"/>
                <w:szCs w:val="19"/>
                <w:lang w:val="uk-UA"/>
              </w:rPr>
              <w:t>я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у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15"/>
                <w:sz w:val="19"/>
                <w:szCs w:val="19"/>
                <w:lang w:val="uk-UA"/>
              </w:rPr>
              <w:t>н</w:t>
            </w:r>
            <w:r w:rsidRPr="00430366">
              <w:rPr>
                <w:sz w:val="19"/>
                <w:szCs w:val="19"/>
                <w:lang w:val="uk-UA"/>
              </w:rPr>
              <w:t>я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3075D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89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>раз</w:t>
            </w:r>
            <w:r w:rsidRPr="00430366">
              <w:rPr>
                <w:spacing w:val="-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рік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E41BF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7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</w:p>
        </w:tc>
      </w:tr>
      <w:tr w:rsidR="00EE277E" w:rsidRPr="00430366" w14:paraId="3B220E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1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AEE20C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Водне</w:t>
            </w:r>
          </w:p>
          <w:p w14:paraId="5C22EFA0" w14:textId="77777777" w:rsidR="00EE277E" w:rsidRPr="00430366" w:rsidRDefault="00EE277E">
            <w:pPr>
              <w:pStyle w:val="TableParagraph"/>
              <w:kinsoku w:val="0"/>
              <w:overflowPunct w:val="0"/>
              <w:spacing w:before="21"/>
              <w:ind w:left="104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середовище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FC456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Обсяг</w:t>
            </w:r>
            <w:r w:rsidRPr="00430366">
              <w:rPr>
                <w:spacing w:val="2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скидів</w:t>
            </w:r>
            <w:r w:rsidRPr="00430366">
              <w:rPr>
                <w:spacing w:val="4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стічних</w:t>
            </w:r>
          </w:p>
          <w:p w14:paraId="662BF0B4" w14:textId="77777777" w:rsidR="00EE277E" w:rsidRPr="00430366" w:rsidRDefault="00EE277E">
            <w:pPr>
              <w:pStyle w:val="TableParagraph"/>
              <w:kinsoku w:val="0"/>
              <w:overflowPunct w:val="0"/>
              <w:spacing w:before="21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вод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у</w:t>
            </w:r>
            <w:r w:rsidRPr="00430366">
              <w:rPr>
                <w:spacing w:val="1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водні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об’єкти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E24F3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lang w:val="uk-UA"/>
              </w:rPr>
            </w:pPr>
            <w:r w:rsidRPr="00430366">
              <w:rPr>
                <w:spacing w:val="-2"/>
                <w:position w:val="-6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-2"/>
                <w:sz w:val="13"/>
                <w:szCs w:val="13"/>
                <w:lang w:val="uk-UA"/>
              </w:rPr>
              <w:t>3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C45E9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Державна</w:t>
            </w:r>
          </w:p>
          <w:p w14:paraId="4932C7FF" w14:textId="77777777" w:rsidR="00EE277E" w:rsidRPr="00430366" w:rsidRDefault="00EE277E">
            <w:pPr>
              <w:pStyle w:val="TableParagraph"/>
              <w:kinsoku w:val="0"/>
              <w:overflowPunct w:val="0"/>
              <w:spacing w:before="21" w:line="247" w:lineRule="auto"/>
              <w:ind w:left="103" w:right="424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статистична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звітність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F5EFF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89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>раз</w:t>
            </w:r>
            <w:r w:rsidRPr="00430366">
              <w:rPr>
                <w:spacing w:val="-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рік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C42EB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З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z w:val="19"/>
                <w:szCs w:val="19"/>
                <w:lang w:val="uk-UA"/>
              </w:rPr>
              <w:t>нш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z w:val="19"/>
                <w:szCs w:val="19"/>
                <w:lang w:val="uk-UA"/>
              </w:rPr>
              <w:t>ння</w:t>
            </w:r>
          </w:p>
          <w:p w14:paraId="6E7FE286" w14:textId="77777777" w:rsidR="00EE277E" w:rsidRPr="00430366" w:rsidRDefault="00EE277E">
            <w:pPr>
              <w:pStyle w:val="TableParagraph"/>
              <w:kinsoku w:val="0"/>
              <w:overflowPunct w:val="0"/>
              <w:spacing w:before="21" w:line="247" w:lineRule="auto"/>
              <w:ind w:left="104" w:righ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порівняно  </w:t>
            </w:r>
            <w:r w:rsidRPr="00430366">
              <w:rPr>
                <w:spacing w:val="3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з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попереднім</w:t>
            </w:r>
            <w:r w:rsidRPr="00430366">
              <w:rPr>
                <w:spacing w:val="25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роком</w:t>
            </w:r>
          </w:p>
        </w:tc>
      </w:tr>
      <w:tr w:rsidR="00EE277E" w:rsidRPr="00430366" w14:paraId="59CA66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56"/>
        </w:trPr>
        <w:tc>
          <w:tcPr>
            <w:tcW w:w="17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493AC1B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4C98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Частка</w:t>
            </w:r>
            <w:r w:rsidRPr="00430366">
              <w:rPr>
                <w:spacing w:val="4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населення,</w:t>
            </w:r>
          </w:p>
          <w:p w14:paraId="010D3352" w14:textId="77777777" w:rsidR="00EE277E" w:rsidRPr="00430366" w:rsidRDefault="00EE277E">
            <w:pPr>
              <w:pStyle w:val="TableParagraph"/>
              <w:kinsoku w:val="0"/>
              <w:overflowPunct w:val="0"/>
              <w:spacing w:before="22" w:line="252" w:lineRule="auto"/>
              <w:ind w:left="103" w:right="201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забезпеченого</w:t>
            </w:r>
            <w:r w:rsidRPr="00430366">
              <w:rPr>
                <w:spacing w:val="3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централізованим</w:t>
            </w:r>
            <w:r w:rsidRPr="00430366">
              <w:rPr>
                <w:spacing w:val="25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водопостачанням</w:t>
            </w:r>
            <w:r w:rsidRPr="00430366">
              <w:rPr>
                <w:spacing w:val="2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та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водовідведенням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68AEE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%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CADE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8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>ф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ор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ц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 xml:space="preserve">я  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д</w:t>
            </w:r>
          </w:p>
          <w:p w14:paraId="0DBF7627" w14:textId="77777777" w:rsidR="00EE277E" w:rsidRPr="00430366" w:rsidRDefault="00EE277E">
            <w:pPr>
              <w:pStyle w:val="TableParagraph"/>
              <w:kinsoku w:val="0"/>
              <w:overflowPunct w:val="0"/>
              <w:spacing w:before="22" w:line="247" w:lineRule="auto"/>
              <w:ind w:left="103" w:right="666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органу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місцевого</w:t>
            </w:r>
          </w:p>
          <w:p w14:paraId="05245EEF" w14:textId="77777777" w:rsidR="00EE277E" w:rsidRPr="00430366" w:rsidRDefault="00EE277E">
            <w:pPr>
              <w:pStyle w:val="TableParagraph"/>
              <w:kinsoku w:val="0"/>
              <w:overflowPunct w:val="0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с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</w:t>
            </w:r>
            <w:r w:rsidRPr="00430366">
              <w:rPr>
                <w:sz w:val="19"/>
                <w:szCs w:val="19"/>
                <w:lang w:val="uk-UA"/>
              </w:rPr>
              <w:t>я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у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15"/>
                <w:sz w:val="19"/>
                <w:szCs w:val="19"/>
                <w:lang w:val="uk-UA"/>
              </w:rPr>
              <w:t>н</w:t>
            </w:r>
            <w:r w:rsidRPr="00430366">
              <w:rPr>
                <w:sz w:val="19"/>
                <w:szCs w:val="19"/>
                <w:lang w:val="uk-UA"/>
              </w:rPr>
              <w:t>я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AA31B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89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>раз</w:t>
            </w:r>
            <w:r w:rsidRPr="00430366">
              <w:rPr>
                <w:spacing w:val="-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рік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02A10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+1%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рік</w:t>
            </w:r>
          </w:p>
        </w:tc>
      </w:tr>
      <w:tr w:rsidR="00EE277E" w:rsidRPr="00430366" w14:paraId="0A4E42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56"/>
        </w:trPr>
        <w:tc>
          <w:tcPr>
            <w:tcW w:w="1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7A3A3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D8F24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-1"/>
                <w:sz w:val="19"/>
                <w:szCs w:val="19"/>
                <w:lang w:val="uk-UA"/>
              </w:rPr>
              <w:t>Кількість</w:t>
            </w:r>
          </w:p>
          <w:p w14:paraId="60591345" w14:textId="77777777" w:rsidR="00EE277E" w:rsidRPr="00430366" w:rsidRDefault="00EE277E">
            <w:pPr>
              <w:pStyle w:val="TableParagraph"/>
              <w:kinsoku w:val="0"/>
              <w:overflowPunct w:val="0"/>
              <w:spacing w:before="6" w:line="252" w:lineRule="auto"/>
              <w:ind w:left="103" w:right="266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реалізованих</w:t>
            </w:r>
            <w:r w:rsidRPr="00430366">
              <w:rPr>
                <w:spacing w:val="30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природоохоронних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proofErr w:type="spellStart"/>
            <w:r w:rsidRPr="00430366">
              <w:rPr>
                <w:sz w:val="19"/>
                <w:szCs w:val="19"/>
                <w:lang w:val="uk-UA"/>
              </w:rPr>
              <w:t>проектів</w:t>
            </w:r>
            <w:proofErr w:type="spellEnd"/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у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водній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сфері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52AF0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ind w:left="103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z w:val="19"/>
                <w:szCs w:val="19"/>
                <w:lang w:val="uk-UA"/>
              </w:rPr>
              <w:t>.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D101A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103" w:right="126"/>
              <w:rPr>
                <w:sz w:val="19"/>
                <w:szCs w:val="19"/>
                <w:lang w:val="uk-UA"/>
              </w:rPr>
            </w:pPr>
            <w:r w:rsidRPr="00430366">
              <w:rPr>
                <w:spacing w:val="8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>ф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ор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ц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 xml:space="preserve">я  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д</w:t>
            </w:r>
            <w:r w:rsidRPr="00430366">
              <w:rPr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органу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місцевого</w:t>
            </w:r>
          </w:p>
          <w:p w14:paraId="4AAFAA42" w14:textId="77777777" w:rsidR="00EE277E" w:rsidRPr="00430366" w:rsidRDefault="00EE277E">
            <w:pPr>
              <w:pStyle w:val="TableParagraph"/>
              <w:kinsoku w:val="0"/>
              <w:overflowPunct w:val="0"/>
              <w:spacing w:before="16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с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</w:t>
            </w:r>
            <w:r w:rsidRPr="00430366">
              <w:rPr>
                <w:sz w:val="19"/>
                <w:szCs w:val="19"/>
                <w:lang w:val="uk-UA"/>
              </w:rPr>
              <w:t>я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у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15"/>
                <w:sz w:val="19"/>
                <w:szCs w:val="19"/>
                <w:lang w:val="uk-UA"/>
              </w:rPr>
              <w:t>н</w:t>
            </w:r>
            <w:r w:rsidRPr="00430366">
              <w:rPr>
                <w:sz w:val="19"/>
                <w:szCs w:val="19"/>
                <w:lang w:val="uk-UA"/>
              </w:rPr>
              <w:t>я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386B5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ind w:left="89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>раз</w:t>
            </w:r>
            <w:r w:rsidRPr="00430366">
              <w:rPr>
                <w:spacing w:val="-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рік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3BAB2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ind w:left="7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</w:p>
        </w:tc>
      </w:tr>
      <w:tr w:rsidR="00EE277E" w:rsidRPr="00430366" w14:paraId="1A21C4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1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769D569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104" w:right="600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Управління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відходами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0525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47" w:lineRule="auto"/>
              <w:ind w:left="103" w:right="159"/>
              <w:rPr>
                <w:lang w:val="uk-UA"/>
              </w:rPr>
            </w:pPr>
            <w:r w:rsidRPr="00430366">
              <w:rPr>
                <w:spacing w:val="-2"/>
                <w:sz w:val="19"/>
                <w:szCs w:val="19"/>
                <w:lang w:val="uk-UA"/>
              </w:rPr>
              <w:t>Ліквідація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стихійних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тт</w:t>
            </w:r>
            <w:r w:rsidRPr="00430366">
              <w:rPr>
                <w:spacing w:val="5"/>
                <w:sz w:val="19"/>
                <w:szCs w:val="19"/>
                <w:lang w:val="uk-UA"/>
              </w:rPr>
              <w:t>є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зв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л</w:t>
            </w:r>
            <w:r w:rsidRPr="00430366">
              <w:rPr>
                <w:sz w:val="19"/>
                <w:szCs w:val="19"/>
                <w:lang w:val="uk-UA"/>
              </w:rPr>
              <w:t>ищ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B3AC8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ind w:left="103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z w:val="19"/>
                <w:szCs w:val="19"/>
                <w:lang w:val="uk-UA"/>
              </w:rPr>
              <w:t>.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AB212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103" w:right="126"/>
              <w:rPr>
                <w:sz w:val="19"/>
                <w:szCs w:val="19"/>
                <w:lang w:val="uk-UA"/>
              </w:rPr>
            </w:pPr>
            <w:r w:rsidRPr="00430366">
              <w:rPr>
                <w:spacing w:val="8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>ф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ор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ц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 xml:space="preserve">я  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д</w:t>
            </w:r>
            <w:r w:rsidRPr="00430366">
              <w:rPr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органу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місцевого</w:t>
            </w:r>
          </w:p>
          <w:p w14:paraId="430E24D8" w14:textId="77777777" w:rsidR="00EE277E" w:rsidRPr="00430366" w:rsidRDefault="00EE277E">
            <w:pPr>
              <w:pStyle w:val="TableParagraph"/>
              <w:kinsoku w:val="0"/>
              <w:overflowPunct w:val="0"/>
              <w:spacing w:line="212" w:lineRule="exact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с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</w:t>
            </w:r>
            <w:r w:rsidRPr="00430366">
              <w:rPr>
                <w:sz w:val="19"/>
                <w:szCs w:val="19"/>
                <w:lang w:val="uk-UA"/>
              </w:rPr>
              <w:t>я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у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15"/>
                <w:sz w:val="19"/>
                <w:szCs w:val="19"/>
                <w:lang w:val="uk-UA"/>
              </w:rPr>
              <w:t>н</w:t>
            </w:r>
            <w:r w:rsidRPr="00430366">
              <w:rPr>
                <w:sz w:val="19"/>
                <w:szCs w:val="19"/>
                <w:lang w:val="uk-UA"/>
              </w:rPr>
              <w:t>я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8572D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ind w:left="89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>раз</w:t>
            </w:r>
            <w:r w:rsidRPr="00430366">
              <w:rPr>
                <w:spacing w:val="-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рік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5119F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ind w:left="7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3</w:t>
            </w:r>
          </w:p>
        </w:tc>
      </w:tr>
      <w:tr w:rsidR="00EE277E" w:rsidRPr="00430366" w14:paraId="01167B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71"/>
        </w:trPr>
        <w:tc>
          <w:tcPr>
            <w:tcW w:w="17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C6ADE8C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860B3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-1"/>
                <w:sz w:val="19"/>
                <w:szCs w:val="19"/>
                <w:lang w:val="uk-UA"/>
              </w:rPr>
              <w:t>Кількість</w:t>
            </w:r>
          </w:p>
          <w:p w14:paraId="4FD28393" w14:textId="77777777" w:rsidR="00EE277E" w:rsidRPr="00430366" w:rsidRDefault="00EE277E">
            <w:pPr>
              <w:pStyle w:val="TableParagraph"/>
              <w:kinsoku w:val="0"/>
              <w:overflowPunct w:val="0"/>
              <w:spacing w:before="7" w:line="255" w:lineRule="auto"/>
              <w:ind w:left="103" w:right="557"/>
              <w:rPr>
                <w:sz w:val="19"/>
                <w:szCs w:val="19"/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встановлених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контейнерів</w:t>
            </w:r>
            <w:r w:rsidRPr="00430366">
              <w:rPr>
                <w:spacing w:val="3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для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роздільного</w:t>
            </w:r>
          </w:p>
          <w:p w14:paraId="5A0E825B" w14:textId="77777777" w:rsidR="00EE277E" w:rsidRPr="00430366" w:rsidRDefault="00EE277E">
            <w:pPr>
              <w:pStyle w:val="TableParagraph"/>
              <w:kinsoku w:val="0"/>
              <w:overflowPunct w:val="0"/>
              <w:spacing w:line="212" w:lineRule="exact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збирання</w:t>
            </w:r>
            <w:r w:rsidRPr="00430366">
              <w:rPr>
                <w:spacing w:val="3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відходів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C2BC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ind w:left="103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z w:val="19"/>
                <w:szCs w:val="19"/>
                <w:lang w:val="uk-UA"/>
              </w:rPr>
              <w:t>.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A92CB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126"/>
              <w:rPr>
                <w:sz w:val="19"/>
                <w:szCs w:val="19"/>
                <w:lang w:val="uk-UA"/>
              </w:rPr>
            </w:pPr>
            <w:r w:rsidRPr="00430366">
              <w:rPr>
                <w:spacing w:val="8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>ф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ор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ц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 xml:space="preserve">я  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д</w:t>
            </w:r>
            <w:r w:rsidRPr="00430366">
              <w:rPr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органу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місцевого</w:t>
            </w:r>
          </w:p>
          <w:p w14:paraId="26BE5030" w14:textId="77777777" w:rsidR="00EE277E" w:rsidRPr="00430366" w:rsidRDefault="00EE277E">
            <w:pPr>
              <w:pStyle w:val="TableParagraph"/>
              <w:kinsoku w:val="0"/>
              <w:overflowPunct w:val="0"/>
              <w:spacing w:line="211" w:lineRule="exact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с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</w:t>
            </w:r>
            <w:r w:rsidRPr="00430366">
              <w:rPr>
                <w:sz w:val="19"/>
                <w:szCs w:val="19"/>
                <w:lang w:val="uk-UA"/>
              </w:rPr>
              <w:t>я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у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15"/>
                <w:sz w:val="19"/>
                <w:szCs w:val="19"/>
                <w:lang w:val="uk-UA"/>
              </w:rPr>
              <w:t>н</w:t>
            </w:r>
            <w:r w:rsidRPr="00430366">
              <w:rPr>
                <w:sz w:val="19"/>
                <w:szCs w:val="19"/>
                <w:lang w:val="uk-UA"/>
              </w:rPr>
              <w:t>я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6FE20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ind w:left="89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>раз</w:t>
            </w:r>
            <w:r w:rsidRPr="00430366">
              <w:rPr>
                <w:spacing w:val="-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рік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016C7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ind w:left="7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5</w:t>
            </w:r>
          </w:p>
        </w:tc>
      </w:tr>
      <w:tr w:rsidR="00EE277E" w:rsidRPr="00430366" w14:paraId="2FD82E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1"/>
        </w:trPr>
        <w:tc>
          <w:tcPr>
            <w:tcW w:w="1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23CFC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A6302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Частка</w:t>
            </w:r>
          </w:p>
          <w:p w14:paraId="55653E29" w14:textId="77777777" w:rsidR="00EE277E" w:rsidRPr="00430366" w:rsidRDefault="00EE277E">
            <w:pPr>
              <w:pStyle w:val="TableParagraph"/>
              <w:kinsoku w:val="0"/>
              <w:overflowPunct w:val="0"/>
              <w:spacing w:before="22" w:line="247" w:lineRule="auto"/>
              <w:ind w:left="103" w:right="388"/>
              <w:rPr>
                <w:sz w:val="19"/>
                <w:szCs w:val="19"/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домогосподарств,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охоплених</w:t>
            </w:r>
            <w:r w:rsidRPr="00430366">
              <w:rPr>
                <w:spacing w:val="24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послугами</w:t>
            </w:r>
            <w:r w:rsidRPr="00430366">
              <w:rPr>
                <w:spacing w:val="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з</w:t>
            </w:r>
          </w:p>
          <w:p w14:paraId="280E7D18" w14:textId="77777777" w:rsidR="00EE277E" w:rsidRPr="00430366" w:rsidRDefault="00EE277E">
            <w:pPr>
              <w:pStyle w:val="TableParagraph"/>
              <w:kinsoku w:val="0"/>
              <w:overflowPunct w:val="0"/>
              <w:spacing w:before="16" w:line="247" w:lineRule="auto"/>
              <w:ind w:left="103" w:right="112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вивезення </w:t>
            </w:r>
            <w:r w:rsidRPr="00430366">
              <w:rPr>
                <w:spacing w:val="2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побутових</w:t>
            </w:r>
            <w:r w:rsidRPr="00430366">
              <w:rPr>
                <w:spacing w:val="21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відходів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1BF29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%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F5FA3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8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>ф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ор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ц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 xml:space="preserve">я  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д</w:t>
            </w:r>
          </w:p>
          <w:p w14:paraId="5CB4BE97" w14:textId="77777777" w:rsidR="00EE277E" w:rsidRPr="00430366" w:rsidRDefault="00EE277E">
            <w:pPr>
              <w:pStyle w:val="TableParagraph"/>
              <w:kinsoku w:val="0"/>
              <w:overflowPunct w:val="0"/>
              <w:spacing w:before="22" w:line="247" w:lineRule="auto"/>
              <w:ind w:left="103" w:right="666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органу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місцевого</w:t>
            </w:r>
          </w:p>
          <w:p w14:paraId="1D00808C" w14:textId="77777777" w:rsidR="00EE277E" w:rsidRPr="00430366" w:rsidRDefault="00EE277E">
            <w:pPr>
              <w:pStyle w:val="TableParagraph"/>
              <w:kinsoku w:val="0"/>
              <w:overflowPunct w:val="0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с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</w:t>
            </w:r>
            <w:r w:rsidRPr="00430366">
              <w:rPr>
                <w:sz w:val="19"/>
                <w:szCs w:val="19"/>
                <w:lang w:val="uk-UA"/>
              </w:rPr>
              <w:t>я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у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15"/>
                <w:sz w:val="19"/>
                <w:szCs w:val="19"/>
                <w:lang w:val="uk-UA"/>
              </w:rPr>
              <w:t>н</w:t>
            </w:r>
            <w:r w:rsidRPr="00430366">
              <w:rPr>
                <w:sz w:val="19"/>
                <w:szCs w:val="19"/>
                <w:lang w:val="uk-UA"/>
              </w:rPr>
              <w:t>я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03E98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89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>раз</w:t>
            </w:r>
            <w:r w:rsidRPr="00430366">
              <w:rPr>
                <w:spacing w:val="-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рік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E2EDA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94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+2%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7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рік</w:t>
            </w:r>
          </w:p>
        </w:tc>
      </w:tr>
      <w:tr w:rsidR="00EE277E" w:rsidRPr="00430366" w14:paraId="2238B5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1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34F48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ind w:left="104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Населення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54BFB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-3"/>
                <w:sz w:val="19"/>
                <w:szCs w:val="19"/>
                <w:lang w:val="uk-UA"/>
              </w:rPr>
              <w:t>Рівень</w:t>
            </w:r>
          </w:p>
          <w:p w14:paraId="27C0B952" w14:textId="77777777" w:rsidR="00EE277E" w:rsidRPr="00430366" w:rsidRDefault="00EE277E">
            <w:pPr>
              <w:pStyle w:val="TableParagraph"/>
              <w:kinsoku w:val="0"/>
              <w:overflowPunct w:val="0"/>
              <w:spacing w:before="6" w:line="264" w:lineRule="auto"/>
              <w:ind w:left="103" w:right="562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захворюваності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населення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2502A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ind w:left="103"/>
              <w:rPr>
                <w:lang w:val="uk-UA"/>
              </w:rPr>
            </w:pPr>
            <w:proofErr w:type="spellStart"/>
            <w:r w:rsidRPr="00430366">
              <w:rPr>
                <w:spacing w:val="5"/>
                <w:sz w:val="19"/>
                <w:szCs w:val="19"/>
                <w:lang w:val="uk-UA"/>
              </w:rPr>
              <w:t>ч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ол</w:t>
            </w:r>
            <w:proofErr w:type="spellEnd"/>
            <w:r w:rsidRPr="00430366">
              <w:rPr>
                <w:sz w:val="19"/>
                <w:szCs w:val="19"/>
                <w:lang w:val="uk-UA"/>
              </w:rPr>
              <w:t>.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A18C6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103" w:right="126"/>
              <w:rPr>
                <w:sz w:val="19"/>
                <w:szCs w:val="19"/>
                <w:lang w:val="uk-UA"/>
              </w:rPr>
            </w:pPr>
            <w:r w:rsidRPr="00430366">
              <w:rPr>
                <w:spacing w:val="8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>ф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ор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ц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 xml:space="preserve">я  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д</w:t>
            </w:r>
            <w:r w:rsidRPr="00430366">
              <w:rPr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органу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місцевого</w:t>
            </w:r>
          </w:p>
          <w:p w14:paraId="0B3542A5" w14:textId="77777777" w:rsidR="00EE277E" w:rsidRPr="00430366" w:rsidRDefault="00EE277E">
            <w:pPr>
              <w:pStyle w:val="TableParagraph"/>
              <w:kinsoku w:val="0"/>
              <w:overflowPunct w:val="0"/>
              <w:spacing w:line="211" w:lineRule="exact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с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</w:t>
            </w:r>
            <w:r w:rsidRPr="00430366">
              <w:rPr>
                <w:sz w:val="19"/>
                <w:szCs w:val="19"/>
                <w:lang w:val="uk-UA"/>
              </w:rPr>
              <w:t>я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у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15"/>
                <w:sz w:val="19"/>
                <w:szCs w:val="19"/>
                <w:lang w:val="uk-UA"/>
              </w:rPr>
              <w:t>н</w:t>
            </w:r>
            <w:r w:rsidRPr="00430366">
              <w:rPr>
                <w:sz w:val="19"/>
                <w:szCs w:val="19"/>
                <w:lang w:val="uk-UA"/>
              </w:rPr>
              <w:t>я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57D6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ind w:left="89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>раз</w:t>
            </w:r>
            <w:r w:rsidRPr="00430366">
              <w:rPr>
                <w:spacing w:val="-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рік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86071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2" w:lineRule="auto"/>
              <w:ind w:left="149" w:right="146" w:hanging="4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З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z w:val="19"/>
                <w:szCs w:val="19"/>
                <w:lang w:val="uk-UA"/>
              </w:rPr>
              <w:t>нш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z w:val="19"/>
                <w:szCs w:val="19"/>
                <w:lang w:val="uk-UA"/>
              </w:rPr>
              <w:t>ння</w:t>
            </w:r>
            <w:r w:rsidRPr="00430366">
              <w:rPr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порівняно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з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попереднім</w:t>
            </w:r>
            <w:r w:rsidRPr="00430366">
              <w:rPr>
                <w:spacing w:val="25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роком</w:t>
            </w:r>
          </w:p>
        </w:tc>
      </w:tr>
      <w:tr w:rsidR="00EE277E" w:rsidRPr="00430366" w14:paraId="0B8838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71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9CAE83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ind w:left="104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Клімат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FCD4E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Обсяг</w:t>
            </w:r>
            <w:r w:rsidRPr="00430366">
              <w:rPr>
                <w:spacing w:val="2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викидів</w:t>
            </w:r>
          </w:p>
          <w:p w14:paraId="59D3EA99" w14:textId="77777777" w:rsidR="00EE277E" w:rsidRPr="00430366" w:rsidRDefault="00EE277E">
            <w:pPr>
              <w:pStyle w:val="TableParagraph"/>
              <w:kinsoku w:val="0"/>
              <w:overflowPunct w:val="0"/>
              <w:spacing w:before="7" w:line="252" w:lineRule="auto"/>
              <w:ind w:left="103" w:right="257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парникових</w:t>
            </w:r>
            <w:r w:rsidRPr="00430366">
              <w:rPr>
                <w:spacing w:val="2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газів</w:t>
            </w:r>
            <w:r w:rsidRPr="00430366">
              <w:rPr>
                <w:spacing w:val="3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у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атмосферне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повітря</w:t>
            </w:r>
            <w:r w:rsidRPr="00430366">
              <w:rPr>
                <w:spacing w:val="27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(діоксид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вуглецю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і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метан)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BD171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ind w:left="103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тонн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E9811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5" w:lineRule="auto"/>
              <w:ind w:left="103" w:right="424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Державна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статистична</w:t>
            </w:r>
            <w:r w:rsidRPr="00430366">
              <w:rPr>
                <w:spacing w:val="29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звітність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CB0F9" w14:textId="77777777" w:rsidR="00EE277E" w:rsidRPr="00430366" w:rsidRDefault="00EE277E">
            <w:pPr>
              <w:pStyle w:val="TableParagraph"/>
              <w:kinsoku w:val="0"/>
              <w:overflowPunct w:val="0"/>
              <w:spacing w:before="2"/>
              <w:ind w:left="89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>раз</w:t>
            </w:r>
            <w:r w:rsidRPr="00430366">
              <w:rPr>
                <w:spacing w:val="-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рік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E1067" w14:textId="77777777" w:rsidR="00EE277E" w:rsidRPr="00430366" w:rsidRDefault="00EE277E">
            <w:pPr>
              <w:pStyle w:val="TableParagraph"/>
              <w:kinsoku w:val="0"/>
              <w:overflowPunct w:val="0"/>
              <w:spacing w:before="2" w:line="252" w:lineRule="auto"/>
              <w:ind w:left="149" w:right="146" w:hanging="4"/>
              <w:jc w:val="center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З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z w:val="19"/>
                <w:szCs w:val="19"/>
                <w:lang w:val="uk-UA"/>
              </w:rPr>
              <w:t>нш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z w:val="19"/>
                <w:szCs w:val="19"/>
                <w:lang w:val="uk-UA"/>
              </w:rPr>
              <w:t>ння</w:t>
            </w:r>
            <w:r w:rsidRPr="00430366">
              <w:rPr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порівняно</w:t>
            </w:r>
            <w:r w:rsidRPr="00430366">
              <w:rPr>
                <w:spacing w:val="3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з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попереднім</w:t>
            </w:r>
            <w:r w:rsidRPr="00430366">
              <w:rPr>
                <w:spacing w:val="25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роком</w:t>
            </w:r>
          </w:p>
        </w:tc>
      </w:tr>
      <w:tr w:rsidR="00EE277E" w:rsidRPr="00430366" w14:paraId="24B25B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6"/>
        </w:trPr>
        <w:tc>
          <w:tcPr>
            <w:tcW w:w="17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6B522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F8410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т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л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</w:p>
          <w:p w14:paraId="023A21D3" w14:textId="77777777" w:rsidR="00EE277E" w:rsidRPr="00430366" w:rsidRDefault="00EE277E">
            <w:pPr>
              <w:pStyle w:val="TableParagraph"/>
              <w:kinsoku w:val="0"/>
              <w:overflowPunct w:val="0"/>
              <w:spacing w:before="22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потужність </w:t>
            </w:r>
            <w:r w:rsidRPr="00430366">
              <w:rPr>
                <w:spacing w:val="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об’єктів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03E1F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lang w:val="uk-UA"/>
              </w:rPr>
            </w:pPr>
            <w:r w:rsidRPr="00430366">
              <w:rPr>
                <w:spacing w:val="-1"/>
                <w:sz w:val="19"/>
                <w:szCs w:val="19"/>
                <w:lang w:val="uk-UA"/>
              </w:rPr>
              <w:t>кВт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BF405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8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>ф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ор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ц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 xml:space="preserve">я  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д</w:t>
            </w:r>
          </w:p>
          <w:p w14:paraId="2F5D3C99" w14:textId="77777777" w:rsidR="00EE277E" w:rsidRPr="00430366" w:rsidRDefault="00EE277E">
            <w:pPr>
              <w:pStyle w:val="TableParagraph"/>
              <w:kinsoku w:val="0"/>
              <w:overflowPunct w:val="0"/>
              <w:spacing w:before="22"/>
              <w:ind w:left="103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органу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A8D81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89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>раз</w:t>
            </w:r>
            <w:r w:rsidRPr="00430366">
              <w:rPr>
                <w:spacing w:val="-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рік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35220" w14:textId="77777777" w:rsidR="00EE277E" w:rsidRPr="00430366" w:rsidRDefault="00EE277E">
            <w:pPr>
              <w:pStyle w:val="TableParagraph"/>
              <w:kinsoku w:val="0"/>
              <w:overflowPunct w:val="0"/>
              <w:spacing w:line="205" w:lineRule="exact"/>
              <w:ind w:left="254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+100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кВт</w:t>
            </w:r>
          </w:p>
        </w:tc>
      </w:tr>
    </w:tbl>
    <w:p w14:paraId="6965BCB0" w14:textId="77777777" w:rsidR="00EE277E" w:rsidRPr="00430366" w:rsidRDefault="00EE277E">
      <w:pPr>
        <w:rPr>
          <w:lang w:val="uk-UA"/>
        </w:rPr>
        <w:sectPr w:rsidR="00EE277E" w:rsidRPr="00430366">
          <w:pgSz w:w="11910" w:h="16850"/>
          <w:pgMar w:top="1140" w:right="740" w:bottom="280" w:left="1140" w:header="469" w:footer="0" w:gutter="0"/>
          <w:cols w:space="720" w:equalWidth="0">
            <w:col w:w="10030"/>
          </w:cols>
          <w:noEndnote/>
        </w:sectPr>
      </w:pPr>
    </w:p>
    <w:p w14:paraId="7F04A7B7" w14:textId="77777777" w:rsidR="00EE277E" w:rsidRPr="00430366" w:rsidRDefault="00EE277E">
      <w:pPr>
        <w:pStyle w:val="a3"/>
        <w:kinsoku w:val="0"/>
        <w:overflowPunct w:val="0"/>
        <w:ind w:left="0" w:firstLine="0"/>
        <w:rPr>
          <w:sz w:val="20"/>
          <w:szCs w:val="20"/>
          <w:lang w:val="uk-UA"/>
        </w:rPr>
      </w:pPr>
    </w:p>
    <w:p w14:paraId="70A31A61" w14:textId="77777777" w:rsidR="00EE277E" w:rsidRPr="00430366" w:rsidRDefault="00EE277E">
      <w:pPr>
        <w:pStyle w:val="a3"/>
        <w:kinsoku w:val="0"/>
        <w:overflowPunct w:val="0"/>
        <w:spacing w:before="3"/>
        <w:ind w:left="0" w:firstLine="0"/>
        <w:rPr>
          <w:sz w:val="16"/>
          <w:szCs w:val="16"/>
          <w:lang w:val="uk-UA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2"/>
        <w:gridCol w:w="2058"/>
        <w:gridCol w:w="1442"/>
        <w:gridCol w:w="1606"/>
        <w:gridCol w:w="1517"/>
        <w:gridCol w:w="1307"/>
      </w:tblGrid>
      <w:tr w:rsidR="00EE277E" w:rsidRPr="00430366" w14:paraId="00A40F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5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7E1AA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1C49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47" w:lineRule="auto"/>
              <w:ind w:left="103" w:right="682"/>
              <w:rPr>
                <w:lang w:val="uk-UA"/>
              </w:rPr>
            </w:pPr>
            <w:r w:rsidRPr="00430366">
              <w:rPr>
                <w:spacing w:val="1"/>
                <w:sz w:val="19"/>
                <w:szCs w:val="19"/>
                <w:lang w:val="uk-UA"/>
              </w:rPr>
              <w:t>відновлюваної</w:t>
            </w:r>
            <w:r w:rsidRPr="00430366">
              <w:rPr>
                <w:spacing w:val="26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</w:t>
            </w:r>
            <w:r w:rsidRPr="00430366">
              <w:rPr>
                <w:spacing w:val="-5"/>
                <w:sz w:val="19"/>
                <w:szCs w:val="19"/>
                <w:lang w:val="uk-UA"/>
              </w:rPr>
              <w:t>г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е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т</w:t>
            </w:r>
            <w:r w:rsidRPr="00430366">
              <w:rPr>
                <w:sz w:val="19"/>
                <w:szCs w:val="19"/>
                <w:lang w:val="uk-UA"/>
              </w:rPr>
              <w:t>и</w:t>
            </w:r>
            <w:r w:rsidRPr="00430366">
              <w:rPr>
                <w:spacing w:val="-5"/>
                <w:sz w:val="19"/>
                <w:szCs w:val="19"/>
                <w:lang w:val="uk-UA"/>
              </w:rPr>
              <w:t>к</w:t>
            </w:r>
            <w:r w:rsidRPr="00430366">
              <w:rPr>
                <w:sz w:val="19"/>
                <w:szCs w:val="19"/>
                <w:lang w:val="uk-UA"/>
              </w:rPr>
              <w:t>и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EFB15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310F2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ind w:left="103"/>
              <w:rPr>
                <w:sz w:val="19"/>
                <w:szCs w:val="19"/>
                <w:lang w:val="uk-UA"/>
              </w:rPr>
            </w:pPr>
            <w:r w:rsidRPr="00430366">
              <w:rPr>
                <w:spacing w:val="-1"/>
                <w:sz w:val="19"/>
                <w:szCs w:val="19"/>
                <w:lang w:val="uk-UA"/>
              </w:rPr>
              <w:t>місцевого</w:t>
            </w:r>
          </w:p>
          <w:p w14:paraId="29FDF639" w14:textId="77777777" w:rsidR="00EE277E" w:rsidRPr="00430366" w:rsidRDefault="00EE277E">
            <w:pPr>
              <w:pStyle w:val="TableParagraph"/>
              <w:kinsoku w:val="0"/>
              <w:overflowPunct w:val="0"/>
              <w:spacing w:before="7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с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</w:t>
            </w:r>
            <w:r w:rsidRPr="00430366">
              <w:rPr>
                <w:sz w:val="19"/>
                <w:szCs w:val="19"/>
                <w:lang w:val="uk-UA"/>
              </w:rPr>
              <w:t>я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у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15"/>
                <w:sz w:val="19"/>
                <w:szCs w:val="19"/>
                <w:lang w:val="uk-UA"/>
              </w:rPr>
              <w:t>н</w:t>
            </w:r>
            <w:r w:rsidRPr="00430366">
              <w:rPr>
                <w:sz w:val="19"/>
                <w:szCs w:val="19"/>
                <w:lang w:val="uk-UA"/>
              </w:rPr>
              <w:t>я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BA82D" w14:textId="77777777" w:rsidR="00EE277E" w:rsidRPr="00430366" w:rsidRDefault="00EE277E">
            <w:pPr>
              <w:rPr>
                <w:lang w:val="uk-UA"/>
              </w:rPr>
            </w:pP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F740E" w14:textId="77777777" w:rsidR="00EE277E" w:rsidRPr="00430366" w:rsidRDefault="00EE277E">
            <w:pPr>
              <w:rPr>
                <w:lang w:val="uk-UA"/>
              </w:rPr>
            </w:pPr>
          </w:p>
        </w:tc>
      </w:tr>
      <w:tr w:rsidR="00EE277E" w:rsidRPr="00430366" w14:paraId="55EAA2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0"/>
        </w:trPr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B20F6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ind w:left="104"/>
              <w:rPr>
                <w:sz w:val="19"/>
                <w:szCs w:val="19"/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Рослинний</w:t>
            </w:r>
            <w:r w:rsidRPr="00430366">
              <w:rPr>
                <w:spacing w:val="39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і</w:t>
            </w:r>
          </w:p>
          <w:p w14:paraId="475C551C" w14:textId="77777777" w:rsidR="00EE277E" w:rsidRPr="00430366" w:rsidRDefault="00EE277E">
            <w:pPr>
              <w:pStyle w:val="TableParagraph"/>
              <w:kinsoku w:val="0"/>
              <w:overflowPunct w:val="0"/>
              <w:spacing w:before="6" w:line="255" w:lineRule="auto"/>
              <w:ind w:left="104" w:right="98"/>
              <w:rPr>
                <w:lang w:val="uk-UA"/>
              </w:rPr>
            </w:pPr>
            <w:r w:rsidRPr="00430366">
              <w:rPr>
                <w:spacing w:val="3"/>
                <w:sz w:val="19"/>
                <w:szCs w:val="19"/>
                <w:lang w:val="uk-UA"/>
              </w:rPr>
              <w:t>т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</w:t>
            </w:r>
            <w:r w:rsidRPr="00430366">
              <w:rPr>
                <w:sz w:val="19"/>
                <w:szCs w:val="19"/>
                <w:lang w:val="uk-UA"/>
              </w:rPr>
              <w:t>инний</w:t>
            </w:r>
            <w:r w:rsidRPr="00430366">
              <w:rPr>
                <w:spacing w:val="2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>с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т</w:t>
            </w:r>
            <w:r w:rsidRPr="00430366">
              <w:rPr>
                <w:sz w:val="19"/>
                <w:szCs w:val="19"/>
                <w:lang w:val="uk-UA"/>
              </w:rPr>
              <w:t>,</w:t>
            </w:r>
            <w:r w:rsidRPr="00430366">
              <w:rPr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природоохоронні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території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9ED0D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240"/>
              <w:rPr>
                <w:sz w:val="19"/>
                <w:szCs w:val="19"/>
                <w:lang w:val="uk-UA"/>
              </w:rPr>
            </w:pPr>
            <w:r w:rsidRPr="00430366">
              <w:rPr>
                <w:spacing w:val="-1"/>
                <w:sz w:val="19"/>
                <w:szCs w:val="19"/>
                <w:lang w:val="uk-UA"/>
              </w:rPr>
              <w:t>Кількість</w:t>
            </w:r>
            <w:r w:rsidRPr="00430366">
              <w:rPr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21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територій</w:t>
            </w:r>
            <w:r w:rsidRPr="00430366">
              <w:rPr>
                <w:spacing w:val="28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1"/>
                <w:sz w:val="19"/>
                <w:szCs w:val="19"/>
                <w:lang w:val="uk-UA"/>
              </w:rPr>
              <w:t>та</w:t>
            </w:r>
            <w:r w:rsidRPr="00430366">
              <w:rPr>
                <w:spacing w:val="18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об’єктів</w:t>
            </w:r>
            <w:r w:rsidRPr="00430366">
              <w:rPr>
                <w:spacing w:val="22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п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</w:t>
            </w:r>
            <w:r w:rsidRPr="00430366">
              <w:rPr>
                <w:sz w:val="19"/>
                <w:szCs w:val="19"/>
                <w:lang w:val="uk-UA"/>
              </w:rPr>
              <w:t>и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ро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9"/>
                <w:sz w:val="19"/>
                <w:szCs w:val="19"/>
                <w:lang w:val="uk-UA"/>
              </w:rPr>
              <w:t>о</w:t>
            </w:r>
            <w:r w:rsidRPr="00430366">
              <w:rPr>
                <w:sz w:val="19"/>
                <w:szCs w:val="19"/>
                <w:lang w:val="uk-UA"/>
              </w:rPr>
              <w:t>-</w:t>
            </w:r>
          </w:p>
          <w:p w14:paraId="1547CDAA" w14:textId="77777777" w:rsidR="00EE277E" w:rsidRPr="00430366" w:rsidRDefault="00EE277E">
            <w:pPr>
              <w:pStyle w:val="TableParagraph"/>
              <w:kinsoku w:val="0"/>
              <w:overflowPunct w:val="0"/>
              <w:spacing w:line="211" w:lineRule="exact"/>
              <w:ind w:left="103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 xml:space="preserve">заповідного </w:t>
            </w:r>
            <w:r w:rsidRPr="00430366">
              <w:rPr>
                <w:spacing w:val="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фонду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9A03C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ind w:left="103"/>
              <w:rPr>
                <w:lang w:val="uk-UA"/>
              </w:rPr>
            </w:pP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z w:val="19"/>
                <w:szCs w:val="19"/>
                <w:lang w:val="uk-UA"/>
              </w:rPr>
              <w:t>.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27D0" w14:textId="77777777" w:rsidR="00EE277E" w:rsidRPr="00430366" w:rsidRDefault="00EE277E">
            <w:pPr>
              <w:pStyle w:val="TableParagraph"/>
              <w:kinsoku w:val="0"/>
              <w:overflowPunct w:val="0"/>
              <w:spacing w:before="1" w:line="255" w:lineRule="auto"/>
              <w:ind w:left="103" w:right="126"/>
              <w:rPr>
                <w:sz w:val="19"/>
                <w:szCs w:val="19"/>
                <w:lang w:val="uk-UA"/>
              </w:rPr>
            </w:pPr>
            <w:r w:rsidRPr="00430366">
              <w:rPr>
                <w:spacing w:val="8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7"/>
                <w:sz w:val="19"/>
                <w:szCs w:val="19"/>
                <w:lang w:val="uk-UA"/>
              </w:rPr>
              <w:t>ф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ор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ц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 xml:space="preserve">я  </w:t>
            </w:r>
            <w:r w:rsidRPr="00430366">
              <w:rPr>
                <w:spacing w:val="34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-10"/>
                <w:sz w:val="19"/>
                <w:szCs w:val="19"/>
                <w:lang w:val="uk-UA"/>
              </w:rPr>
              <w:t>і</w:t>
            </w:r>
            <w:r w:rsidRPr="00430366">
              <w:rPr>
                <w:sz w:val="19"/>
                <w:szCs w:val="19"/>
                <w:lang w:val="uk-UA"/>
              </w:rPr>
              <w:t>д</w:t>
            </w:r>
            <w:r w:rsidRPr="00430366">
              <w:rPr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3"/>
                <w:sz w:val="19"/>
                <w:szCs w:val="19"/>
                <w:lang w:val="uk-UA"/>
              </w:rPr>
              <w:t>органу</w:t>
            </w:r>
            <w:r w:rsidRPr="00430366">
              <w:rPr>
                <w:spacing w:val="23"/>
                <w:w w:val="102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місцевого</w:t>
            </w:r>
          </w:p>
          <w:p w14:paraId="458546E1" w14:textId="77777777" w:rsidR="00EE277E" w:rsidRPr="00430366" w:rsidRDefault="00EE277E">
            <w:pPr>
              <w:pStyle w:val="TableParagraph"/>
              <w:kinsoku w:val="0"/>
              <w:overflowPunct w:val="0"/>
              <w:spacing w:line="211" w:lineRule="exact"/>
              <w:ind w:left="103"/>
              <w:rPr>
                <w:lang w:val="uk-UA"/>
              </w:rPr>
            </w:pPr>
            <w:r w:rsidRPr="00430366">
              <w:rPr>
                <w:spacing w:val="2"/>
                <w:sz w:val="19"/>
                <w:szCs w:val="19"/>
                <w:lang w:val="uk-UA"/>
              </w:rPr>
              <w:t>с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pacing w:val="-4"/>
                <w:sz w:val="19"/>
                <w:szCs w:val="19"/>
                <w:lang w:val="uk-UA"/>
              </w:rPr>
              <w:t>м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о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р</w:t>
            </w:r>
            <w:r w:rsidRPr="00430366">
              <w:rPr>
                <w:sz w:val="19"/>
                <w:szCs w:val="19"/>
                <w:lang w:val="uk-UA"/>
              </w:rPr>
              <w:t>я</w:t>
            </w:r>
            <w:r w:rsidRPr="00430366">
              <w:rPr>
                <w:spacing w:val="4"/>
                <w:sz w:val="19"/>
                <w:szCs w:val="19"/>
                <w:lang w:val="uk-UA"/>
              </w:rPr>
              <w:t>д</w:t>
            </w:r>
            <w:r w:rsidRPr="00430366">
              <w:rPr>
                <w:spacing w:val="6"/>
                <w:sz w:val="19"/>
                <w:szCs w:val="19"/>
                <w:lang w:val="uk-UA"/>
              </w:rPr>
              <w:t>у</w:t>
            </w:r>
            <w:r w:rsidRPr="00430366">
              <w:rPr>
                <w:spacing w:val="-2"/>
                <w:sz w:val="19"/>
                <w:szCs w:val="19"/>
                <w:lang w:val="uk-UA"/>
              </w:rPr>
              <w:t>в</w:t>
            </w:r>
            <w:r w:rsidRPr="00430366">
              <w:rPr>
                <w:spacing w:val="17"/>
                <w:sz w:val="19"/>
                <w:szCs w:val="19"/>
                <w:lang w:val="uk-UA"/>
              </w:rPr>
              <w:t>а</w:t>
            </w:r>
            <w:r w:rsidRPr="00430366">
              <w:rPr>
                <w:sz w:val="19"/>
                <w:szCs w:val="19"/>
                <w:lang w:val="uk-UA"/>
              </w:rPr>
              <w:t>н</w:t>
            </w:r>
            <w:r w:rsidRPr="00430366">
              <w:rPr>
                <w:spacing w:val="-15"/>
                <w:sz w:val="19"/>
                <w:szCs w:val="19"/>
                <w:lang w:val="uk-UA"/>
              </w:rPr>
              <w:t>н</w:t>
            </w:r>
            <w:r w:rsidRPr="00430366">
              <w:rPr>
                <w:sz w:val="19"/>
                <w:szCs w:val="19"/>
                <w:lang w:val="uk-UA"/>
              </w:rPr>
              <w:t>я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D0A4B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ind w:left="89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  <w:r w:rsidRPr="00430366">
              <w:rPr>
                <w:spacing w:val="10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7"/>
                <w:sz w:val="19"/>
                <w:szCs w:val="19"/>
                <w:lang w:val="uk-UA"/>
              </w:rPr>
              <w:t>раз</w:t>
            </w:r>
            <w:r w:rsidRPr="00430366">
              <w:rPr>
                <w:spacing w:val="-16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z w:val="19"/>
                <w:szCs w:val="19"/>
                <w:lang w:val="uk-UA"/>
              </w:rPr>
              <w:t>на</w:t>
            </w:r>
            <w:r w:rsidRPr="00430366">
              <w:rPr>
                <w:spacing w:val="23"/>
                <w:sz w:val="19"/>
                <w:szCs w:val="19"/>
                <w:lang w:val="uk-UA"/>
              </w:rPr>
              <w:t xml:space="preserve"> </w:t>
            </w:r>
            <w:r w:rsidRPr="00430366">
              <w:rPr>
                <w:spacing w:val="-1"/>
                <w:sz w:val="19"/>
                <w:szCs w:val="19"/>
                <w:lang w:val="uk-UA"/>
              </w:rPr>
              <w:t>рік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AFF2" w14:textId="77777777" w:rsidR="00EE277E" w:rsidRPr="00430366" w:rsidRDefault="00EE277E">
            <w:pPr>
              <w:pStyle w:val="TableParagraph"/>
              <w:kinsoku w:val="0"/>
              <w:overflowPunct w:val="0"/>
              <w:spacing w:before="1"/>
              <w:ind w:left="7"/>
              <w:jc w:val="center"/>
              <w:rPr>
                <w:lang w:val="uk-UA"/>
              </w:rPr>
            </w:pPr>
            <w:r w:rsidRPr="00430366">
              <w:rPr>
                <w:sz w:val="19"/>
                <w:szCs w:val="19"/>
                <w:lang w:val="uk-UA"/>
              </w:rPr>
              <w:t>1</w:t>
            </w:r>
          </w:p>
        </w:tc>
      </w:tr>
    </w:tbl>
    <w:p w14:paraId="2566A67D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0"/>
          <w:szCs w:val="20"/>
          <w:lang w:val="uk-UA"/>
        </w:rPr>
      </w:pPr>
    </w:p>
    <w:p w14:paraId="6E0DD04A" w14:textId="77777777" w:rsidR="00EE277E" w:rsidRPr="00430366" w:rsidRDefault="00EE277E">
      <w:pPr>
        <w:pStyle w:val="a3"/>
        <w:kinsoku w:val="0"/>
        <w:overflowPunct w:val="0"/>
        <w:spacing w:before="68" w:line="241" w:lineRule="auto"/>
        <w:ind w:right="112"/>
        <w:jc w:val="both"/>
        <w:rPr>
          <w:lang w:val="uk-UA"/>
        </w:rPr>
      </w:pPr>
      <w:r w:rsidRPr="00430366">
        <w:rPr>
          <w:lang w:val="uk-UA"/>
        </w:rPr>
        <w:t>У</w:t>
      </w:r>
      <w:r w:rsidRPr="00430366">
        <w:rPr>
          <w:spacing w:val="8"/>
          <w:lang w:val="uk-UA"/>
        </w:rPr>
        <w:t xml:space="preserve"> разі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1"/>
          <w:lang w:val="uk-UA"/>
        </w:rPr>
        <w:t>коли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під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3"/>
          <w:lang w:val="uk-UA"/>
        </w:rPr>
        <w:t>час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здійснення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у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виявлено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7"/>
          <w:lang w:val="uk-UA"/>
        </w:rPr>
        <w:t>звітом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екологічну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2"/>
          <w:lang w:val="uk-UA"/>
        </w:rPr>
        <w:t>оцінку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2"/>
          <w:lang w:val="uk-UA"/>
        </w:rPr>
        <w:t>негативні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наслідки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1"/>
          <w:lang w:val="uk-UA"/>
        </w:rPr>
        <w:t>виконання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6"/>
          <w:lang w:val="uk-UA"/>
        </w:rPr>
        <w:t>документа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планування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довкілля,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2"/>
          <w:lang w:val="uk-UA"/>
        </w:rPr>
        <w:t>здоров’я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5"/>
          <w:lang w:val="uk-UA"/>
        </w:rPr>
        <w:t>населення,</w:t>
      </w:r>
      <w:r w:rsidRPr="00430366">
        <w:rPr>
          <w:spacing w:val="80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замовник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вживає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1"/>
          <w:lang w:val="uk-UA"/>
        </w:rPr>
        <w:t>усунення,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2"/>
          <w:lang w:val="uk-UA"/>
        </w:rPr>
        <w:t>подає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4"/>
          <w:lang w:val="uk-UA"/>
        </w:rPr>
        <w:t>органу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9"/>
          <w:lang w:val="uk-UA"/>
        </w:rPr>
        <w:t>влади</w:t>
      </w:r>
      <w:r w:rsidRPr="00430366">
        <w:rPr>
          <w:spacing w:val="50"/>
          <w:w w:val="101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lang w:val="uk-UA"/>
        </w:rPr>
        <w:t>о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у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-11"/>
          <w:lang w:val="uk-UA"/>
        </w:rPr>
        <w:t>д</w:t>
      </w:r>
      <w:r w:rsidRPr="00430366">
        <w:rPr>
          <w:spacing w:val="5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2"/>
          <w:lang w:val="uk-UA"/>
        </w:rPr>
        <w:t>я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й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т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а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планування,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3"/>
          <w:lang w:val="uk-UA"/>
        </w:rPr>
        <w:t>иц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4"/>
          <w:lang w:val="uk-UA"/>
        </w:rPr>
        <w:t>внесення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змін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такого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1"/>
          <w:lang w:val="uk-UA"/>
        </w:rPr>
        <w:t>документа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5"/>
          <w:lang w:val="uk-UA"/>
        </w:rPr>
        <w:t>метою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усунення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2"/>
          <w:lang w:val="uk-UA"/>
        </w:rPr>
        <w:t>негативних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наслідків.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такому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4"/>
          <w:lang w:val="uk-UA"/>
        </w:rPr>
        <w:t>разі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1"/>
          <w:lang w:val="uk-UA"/>
        </w:rPr>
        <w:t>зміни,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1"/>
          <w:lang w:val="uk-UA"/>
        </w:rPr>
        <w:t>вносяться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6"/>
          <w:lang w:val="uk-UA"/>
        </w:rPr>
        <w:t>документа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планування,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6"/>
          <w:lang w:val="uk-UA"/>
        </w:rPr>
        <w:t>л</w:t>
      </w:r>
      <w:r w:rsidRPr="00430366">
        <w:rPr>
          <w:spacing w:val="2"/>
          <w:lang w:val="uk-UA"/>
        </w:rPr>
        <w:t>я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3"/>
          <w:lang w:val="uk-UA"/>
        </w:rPr>
        <w:t>ь</w:t>
      </w:r>
      <w:r w:rsidR="00C461DF">
        <w:rPr>
          <w:spacing w:val="3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екологічній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оцінці.</w:t>
      </w:r>
    </w:p>
    <w:p w14:paraId="22FCA0A5" w14:textId="77777777" w:rsidR="00EE277E" w:rsidRPr="00430366" w:rsidRDefault="00EE277E">
      <w:pPr>
        <w:pStyle w:val="a3"/>
        <w:kinsoku w:val="0"/>
        <w:overflowPunct w:val="0"/>
        <w:spacing w:before="68" w:line="241" w:lineRule="auto"/>
        <w:ind w:right="112"/>
        <w:jc w:val="both"/>
        <w:rPr>
          <w:lang w:val="uk-UA"/>
        </w:rPr>
        <w:sectPr w:rsidR="00EE277E" w:rsidRPr="00430366">
          <w:pgSz w:w="11910" w:h="16850"/>
          <w:pgMar w:top="1140" w:right="740" w:bottom="280" w:left="1140" w:header="469" w:footer="0" w:gutter="0"/>
          <w:cols w:space="720"/>
          <w:noEndnote/>
        </w:sectPr>
      </w:pPr>
    </w:p>
    <w:p w14:paraId="50AB93DC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6154486B" w14:textId="77777777" w:rsidR="00EE277E" w:rsidRPr="00430366" w:rsidRDefault="00EE277E">
      <w:pPr>
        <w:pStyle w:val="1"/>
        <w:numPr>
          <w:ilvl w:val="0"/>
          <w:numId w:val="2"/>
        </w:numPr>
        <w:tabs>
          <w:tab w:val="left" w:pos="1412"/>
        </w:tabs>
        <w:kinsoku w:val="0"/>
        <w:overflowPunct w:val="0"/>
        <w:spacing w:before="68"/>
        <w:ind w:right="105" w:firstLine="570"/>
        <w:jc w:val="both"/>
        <w:rPr>
          <w:b w:val="0"/>
          <w:bCs w:val="0"/>
          <w:lang w:val="uk-UA"/>
        </w:rPr>
      </w:pPr>
      <w:r w:rsidRPr="00430366">
        <w:rPr>
          <w:spacing w:val="1"/>
          <w:lang w:val="uk-UA"/>
        </w:rPr>
        <w:t>ОПИС</w:t>
      </w:r>
      <w:r w:rsidRPr="00430366">
        <w:rPr>
          <w:spacing w:val="46"/>
          <w:lang w:val="uk-UA"/>
        </w:rPr>
        <w:t xml:space="preserve"> </w:t>
      </w:r>
      <w:r w:rsidRPr="00430366">
        <w:rPr>
          <w:lang w:val="uk-UA"/>
        </w:rPr>
        <w:t>ЙМОВІРНИХ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1"/>
          <w:lang w:val="uk-UA"/>
        </w:rPr>
        <w:t>ТРАНСКОРДОННИХ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1"/>
          <w:lang w:val="uk-UA"/>
        </w:rPr>
        <w:t>НАСЛІДКІВ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12"/>
          <w:lang w:val="uk-UA"/>
        </w:rPr>
        <w:t>ДЛЯ</w:t>
      </w:r>
      <w:r w:rsidRPr="00430366">
        <w:rPr>
          <w:spacing w:val="46"/>
          <w:w w:val="101"/>
          <w:lang w:val="uk-UA"/>
        </w:rPr>
        <w:t xml:space="preserve"> </w:t>
      </w:r>
      <w:r w:rsidRPr="00430366">
        <w:rPr>
          <w:lang w:val="uk-UA"/>
        </w:rPr>
        <w:t xml:space="preserve">ДОВКІЛЛЯ,  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 xml:space="preserve">У   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ТОМУ</w:t>
      </w:r>
      <w:r w:rsidRPr="00430366">
        <w:rPr>
          <w:lang w:val="uk-UA"/>
        </w:rPr>
        <w:t xml:space="preserve">   </w:t>
      </w:r>
      <w:r w:rsidRPr="00430366">
        <w:rPr>
          <w:spacing w:val="62"/>
          <w:lang w:val="uk-UA"/>
        </w:rPr>
        <w:t xml:space="preserve"> </w:t>
      </w:r>
      <w:r w:rsidRPr="00430366">
        <w:rPr>
          <w:lang w:val="uk-UA"/>
        </w:rPr>
        <w:t xml:space="preserve">ЧИСЛІ   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ДЛЯ</w:t>
      </w:r>
      <w:r w:rsidRPr="00430366">
        <w:rPr>
          <w:lang w:val="uk-UA"/>
        </w:rPr>
        <w:t xml:space="preserve">   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1"/>
          <w:lang w:val="uk-UA"/>
        </w:rPr>
        <w:t>ЗДОРОВ’Я</w:t>
      </w:r>
      <w:r w:rsidRPr="00430366">
        <w:rPr>
          <w:lang w:val="uk-UA"/>
        </w:rPr>
        <w:t xml:space="preserve">   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6"/>
          <w:lang w:val="uk-UA"/>
        </w:rPr>
        <w:t>НАСЕЛЕННЯ</w:t>
      </w:r>
      <w:r w:rsidRPr="00430366">
        <w:rPr>
          <w:spacing w:val="22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(ЗА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НАЯВНОСТІ)</w:t>
      </w:r>
    </w:p>
    <w:p w14:paraId="796B277B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b/>
          <w:bCs/>
          <w:sz w:val="24"/>
          <w:szCs w:val="24"/>
          <w:lang w:val="uk-UA"/>
        </w:rPr>
      </w:pPr>
    </w:p>
    <w:p w14:paraId="1ED68821" w14:textId="77777777" w:rsidR="00EE277E" w:rsidRPr="00430366" w:rsidRDefault="00EE277E">
      <w:pPr>
        <w:pStyle w:val="a3"/>
        <w:kinsoku w:val="0"/>
        <w:overflowPunct w:val="0"/>
        <w:ind w:right="110"/>
        <w:jc w:val="both"/>
        <w:rPr>
          <w:lang w:val="uk-UA"/>
        </w:rPr>
      </w:pP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20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3"/>
          <w:lang w:val="uk-UA"/>
        </w:rPr>
        <w:t>2030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1"/>
          <w:lang w:val="uk-UA"/>
        </w:rPr>
        <w:t>матиме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ор</w:t>
      </w:r>
      <w:r w:rsidRPr="00430366">
        <w:rPr>
          <w:spacing w:val="-11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нни</w:t>
      </w:r>
      <w:r w:rsidRPr="00430366">
        <w:rPr>
          <w:lang w:val="uk-UA"/>
        </w:rPr>
        <w:t>х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1"/>
          <w:lang w:val="uk-UA"/>
        </w:rPr>
        <w:t>наслідків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5"/>
          <w:lang w:val="uk-UA"/>
        </w:rPr>
        <w:t>довкілля,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оскільки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2"/>
          <w:lang w:val="uk-UA"/>
        </w:rPr>
        <w:t>громада</w:t>
      </w:r>
      <w:r w:rsidRPr="00430366">
        <w:rPr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на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значній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1"/>
          <w:lang w:val="uk-UA"/>
        </w:rPr>
        <w:t>відстані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межі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3"/>
          <w:lang w:val="uk-UA"/>
        </w:rPr>
        <w:t>сусідніх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2"/>
          <w:lang w:val="uk-UA"/>
        </w:rPr>
        <w:t>держав.</w:t>
      </w:r>
    </w:p>
    <w:p w14:paraId="273129F0" w14:textId="77777777" w:rsidR="00EE277E" w:rsidRPr="00430366" w:rsidRDefault="00EE277E">
      <w:pPr>
        <w:pStyle w:val="a3"/>
        <w:kinsoku w:val="0"/>
        <w:overflowPunct w:val="0"/>
        <w:ind w:left="0" w:firstLine="0"/>
        <w:rPr>
          <w:lang w:val="uk-UA"/>
        </w:rPr>
      </w:pPr>
    </w:p>
    <w:p w14:paraId="2422AEC3" w14:textId="77777777" w:rsidR="00EE277E" w:rsidRPr="00430366" w:rsidRDefault="00EE277E">
      <w:pPr>
        <w:pStyle w:val="a3"/>
        <w:kinsoku w:val="0"/>
        <w:overflowPunct w:val="0"/>
        <w:spacing w:before="5"/>
        <w:ind w:left="0" w:firstLine="0"/>
        <w:rPr>
          <w:sz w:val="27"/>
          <w:szCs w:val="27"/>
          <w:lang w:val="uk-UA"/>
        </w:rPr>
      </w:pPr>
    </w:p>
    <w:p w14:paraId="619728C2" w14:textId="77777777" w:rsidR="00EE277E" w:rsidRPr="00430366" w:rsidRDefault="00EE277E">
      <w:pPr>
        <w:pStyle w:val="1"/>
        <w:numPr>
          <w:ilvl w:val="0"/>
          <w:numId w:val="2"/>
        </w:numPr>
        <w:tabs>
          <w:tab w:val="left" w:pos="1562"/>
        </w:tabs>
        <w:kinsoku w:val="0"/>
        <w:overflowPunct w:val="0"/>
        <w:ind w:right="105" w:firstLine="570"/>
        <w:jc w:val="both"/>
        <w:rPr>
          <w:b w:val="0"/>
          <w:bCs w:val="0"/>
          <w:lang w:val="uk-UA"/>
        </w:rPr>
      </w:pPr>
      <w:r w:rsidRPr="00430366">
        <w:rPr>
          <w:spacing w:val="-3"/>
          <w:lang w:val="uk-UA"/>
        </w:rPr>
        <w:t>РЕЗЮМЕ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НЕТЕХНІЧНОГО</w:t>
      </w:r>
      <w:r w:rsidRPr="00430366">
        <w:rPr>
          <w:spacing w:val="59"/>
          <w:lang w:val="uk-UA"/>
        </w:rPr>
        <w:t xml:space="preserve"> </w:t>
      </w:r>
      <w:r w:rsidRPr="00430366">
        <w:rPr>
          <w:lang w:val="uk-UA"/>
        </w:rPr>
        <w:t>ХАРАКТЕРУ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5"/>
          <w:lang w:val="uk-UA"/>
        </w:rPr>
        <w:t>ІНФОРМАЦІЇ,</w:t>
      </w:r>
      <w:r w:rsidRPr="00430366">
        <w:rPr>
          <w:spacing w:val="32"/>
          <w:w w:val="101"/>
          <w:lang w:val="uk-UA"/>
        </w:rPr>
        <w:t xml:space="preserve"> </w:t>
      </w:r>
      <w:r w:rsidRPr="00430366">
        <w:rPr>
          <w:lang w:val="uk-UA"/>
        </w:rPr>
        <w:t>ПЕРЕДБАЧЕНОЇ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ПУНКТАМИ</w:t>
      </w:r>
      <w:r w:rsidRPr="00430366">
        <w:rPr>
          <w:spacing w:val="-29"/>
          <w:lang w:val="uk-UA"/>
        </w:rPr>
        <w:t xml:space="preserve"> </w:t>
      </w:r>
      <w:r w:rsidRPr="00430366">
        <w:rPr>
          <w:spacing w:val="1"/>
          <w:lang w:val="uk-UA"/>
        </w:rPr>
        <w:t>1-10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1"/>
          <w:lang w:val="uk-UA"/>
        </w:rPr>
        <w:t>ЦІЄЇ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ЧАСТИНИ,</w:t>
      </w:r>
      <w:r w:rsidRPr="00430366">
        <w:rPr>
          <w:spacing w:val="-29"/>
          <w:lang w:val="uk-UA"/>
        </w:rPr>
        <w:t xml:space="preserve"> </w:t>
      </w:r>
      <w:r w:rsidRPr="00430366">
        <w:rPr>
          <w:spacing w:val="-4"/>
          <w:lang w:val="uk-UA"/>
        </w:rPr>
        <w:t>РОЗРАХОВАНЕ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6"/>
          <w:lang w:val="uk-UA"/>
        </w:rPr>
        <w:t>НА</w:t>
      </w:r>
      <w:r w:rsidRPr="00430366">
        <w:rPr>
          <w:spacing w:val="40"/>
          <w:w w:val="101"/>
          <w:lang w:val="uk-UA"/>
        </w:rPr>
        <w:t xml:space="preserve"> </w:t>
      </w:r>
      <w:r w:rsidRPr="00430366">
        <w:rPr>
          <w:lang w:val="uk-UA"/>
        </w:rPr>
        <w:t>ШИРОКУ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АУДИТОРІЮ</w:t>
      </w:r>
    </w:p>
    <w:p w14:paraId="7F0383F9" w14:textId="77777777" w:rsidR="00EE277E" w:rsidRPr="00430366" w:rsidRDefault="00EE277E">
      <w:pPr>
        <w:pStyle w:val="a3"/>
        <w:kinsoku w:val="0"/>
        <w:overflowPunct w:val="0"/>
        <w:spacing w:before="2"/>
        <w:ind w:left="0" w:firstLine="0"/>
        <w:rPr>
          <w:b/>
          <w:bCs/>
          <w:sz w:val="24"/>
          <w:szCs w:val="24"/>
          <w:lang w:val="uk-UA"/>
        </w:rPr>
      </w:pPr>
    </w:p>
    <w:p w14:paraId="44EADE12" w14:textId="77777777" w:rsidR="00EE277E" w:rsidRPr="00430366" w:rsidRDefault="00EE277E">
      <w:pPr>
        <w:pStyle w:val="a3"/>
        <w:kinsoku w:val="0"/>
        <w:overflowPunct w:val="0"/>
        <w:ind w:right="105"/>
        <w:jc w:val="both"/>
        <w:rPr>
          <w:lang w:val="uk-UA"/>
        </w:rPr>
      </w:pPr>
      <w:r w:rsidRPr="00430366">
        <w:rPr>
          <w:spacing w:val="1"/>
          <w:lang w:val="uk-UA"/>
        </w:rPr>
        <w:t>М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9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2"/>
          <w:lang w:val="uk-UA"/>
        </w:rPr>
        <w:t>г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6"/>
          <w:lang w:val="uk-UA"/>
        </w:rPr>
        <w:t>м</w:t>
      </w:r>
      <w:r w:rsidRPr="00430366">
        <w:rPr>
          <w:spacing w:val="-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3"/>
          <w:lang w:val="uk-UA"/>
        </w:rPr>
        <w:t>2030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розробка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нових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2"/>
          <w:lang w:val="uk-UA"/>
        </w:rPr>
        <w:t>комплексних</w:t>
      </w:r>
      <w:r w:rsidRPr="00430366">
        <w:rPr>
          <w:spacing w:val="62"/>
          <w:lang w:val="uk-UA"/>
        </w:rPr>
        <w:t xml:space="preserve"> </w:t>
      </w:r>
      <w:r w:rsidRPr="00430366">
        <w:rPr>
          <w:lang w:val="uk-UA"/>
        </w:rPr>
        <w:t>підходів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4"/>
          <w:lang w:val="uk-UA"/>
        </w:rPr>
        <w:t>спільної</w:t>
      </w:r>
      <w:r w:rsidRPr="00430366">
        <w:rPr>
          <w:spacing w:val="31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2"/>
          <w:lang w:val="uk-UA"/>
        </w:rPr>
        <w:t>місцевої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влади,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1"/>
          <w:lang w:val="uk-UA"/>
        </w:rPr>
        <w:t>бізнесу,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8"/>
          <w:lang w:val="uk-UA"/>
        </w:rPr>
        <w:t>інших</w:t>
      </w:r>
      <w:r w:rsidRPr="00430366">
        <w:rPr>
          <w:spacing w:val="74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й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lang w:val="uk-UA"/>
        </w:rPr>
        <w:t>ш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4"/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-7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потенціалу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її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,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6"/>
          <w:lang w:val="uk-UA"/>
        </w:rPr>
        <w:t>досягнення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й</w:t>
      </w:r>
      <w:r w:rsidRPr="00430366">
        <w:rPr>
          <w:spacing w:val="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19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н</w:t>
      </w:r>
      <w:r w:rsidRPr="00430366">
        <w:rPr>
          <w:spacing w:val="-3"/>
          <w:lang w:val="uk-UA"/>
        </w:rPr>
        <w:t>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залучення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4"/>
          <w:lang w:val="uk-UA"/>
        </w:rPr>
        <w:t>інвестицій,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отримання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економічної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4"/>
          <w:lang w:val="uk-UA"/>
        </w:rPr>
        <w:t>вигоди</w:t>
      </w:r>
      <w:r w:rsidRPr="00430366">
        <w:rPr>
          <w:spacing w:val="23"/>
          <w:w w:val="101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)</w:t>
      </w:r>
      <w:r w:rsidRPr="00430366">
        <w:rPr>
          <w:spacing w:val="-25"/>
          <w:lang w:val="uk-UA"/>
        </w:rPr>
        <w:t xml:space="preserve"> </w:t>
      </w:r>
      <w:r w:rsidRPr="00430366">
        <w:rPr>
          <w:lang w:val="uk-UA"/>
        </w:rPr>
        <w:t>й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позитивного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соціального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впливу,</w:t>
      </w:r>
      <w:r w:rsidRPr="00430366">
        <w:rPr>
          <w:spacing w:val="-32"/>
          <w:lang w:val="uk-UA"/>
        </w:rPr>
        <w:t xml:space="preserve"> </w:t>
      </w:r>
      <w:r w:rsidRPr="00430366">
        <w:rPr>
          <w:spacing w:val="-1"/>
          <w:lang w:val="uk-UA"/>
        </w:rPr>
        <w:t>зростання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3"/>
          <w:lang w:val="uk-UA"/>
        </w:rPr>
        <w:t>добробуту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8"/>
          <w:lang w:val="uk-UA"/>
        </w:rPr>
        <w:t xml:space="preserve"> підвищення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якості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життя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1"/>
          <w:lang w:val="uk-UA"/>
        </w:rPr>
        <w:t>мешканців.</w:t>
      </w:r>
    </w:p>
    <w:p w14:paraId="015620B3" w14:textId="77777777" w:rsidR="00EE277E" w:rsidRPr="00430366" w:rsidRDefault="00EE277E">
      <w:pPr>
        <w:pStyle w:val="a3"/>
        <w:kinsoku w:val="0"/>
        <w:overflowPunct w:val="0"/>
        <w:spacing w:before="9" w:line="238" w:lineRule="auto"/>
        <w:ind w:right="115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1"/>
          <w:lang w:val="uk-UA"/>
        </w:rPr>
        <w:t>міської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6"/>
          <w:lang w:val="uk-UA"/>
        </w:rPr>
        <w:t>до</w:t>
      </w:r>
      <w:r w:rsidRPr="00430366">
        <w:rPr>
          <w:spacing w:val="84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203</w:t>
      </w:r>
      <w:r w:rsidRPr="00430366">
        <w:rPr>
          <w:lang w:val="uk-UA"/>
        </w:rPr>
        <w:t>0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lang w:val="uk-UA"/>
        </w:rPr>
        <w:t>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5"/>
          <w:lang w:val="uk-UA"/>
        </w:rPr>
        <w:t>202</w:t>
      </w:r>
      <w:r w:rsidRPr="00430366">
        <w:rPr>
          <w:lang w:val="uk-UA"/>
        </w:rPr>
        <w:t>1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-13"/>
          <w:lang w:val="uk-UA"/>
        </w:rPr>
        <w:t xml:space="preserve"> </w:t>
      </w:r>
      <w:proofErr w:type="spellStart"/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т</w:t>
      </w:r>
      <w:proofErr w:type="spellEnd"/>
      <w:r w:rsidRPr="00430366">
        <w:rPr>
          <w:spacing w:val="-2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8"/>
          <w:lang w:val="uk-UA"/>
        </w:rPr>
        <w:t>л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1"/>
          <w:lang w:val="uk-UA"/>
        </w:rPr>
        <w:t>підставі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12"/>
          <w:lang w:val="uk-UA"/>
        </w:rPr>
        <w:t>я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сь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1"/>
          <w:lang w:val="uk-UA"/>
        </w:rPr>
        <w:t>міського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2"/>
          <w:lang w:val="uk-UA"/>
        </w:rPr>
        <w:t>голови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2"/>
          <w:lang w:val="uk-UA"/>
        </w:rPr>
        <w:t>26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5"/>
          <w:lang w:val="uk-UA"/>
        </w:rPr>
        <w:t>грудня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2025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5"/>
          <w:lang w:val="uk-UA"/>
        </w:rPr>
        <w:t>року</w:t>
      </w:r>
      <w:r w:rsidRPr="00430366">
        <w:rPr>
          <w:spacing w:val="-24"/>
          <w:lang w:val="uk-UA"/>
        </w:rPr>
        <w:t xml:space="preserve"> </w:t>
      </w:r>
      <w:r w:rsidRPr="00430366">
        <w:rPr>
          <w:lang w:val="uk-UA"/>
        </w:rPr>
        <w:t>№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3"/>
          <w:lang w:val="uk-UA"/>
        </w:rPr>
        <w:t>136.</w:t>
      </w:r>
    </w:p>
    <w:p w14:paraId="6031236E" w14:textId="77777777" w:rsidR="00EE277E" w:rsidRPr="00430366" w:rsidRDefault="00EE277E">
      <w:pPr>
        <w:pStyle w:val="a3"/>
        <w:kinsoku w:val="0"/>
        <w:overflowPunct w:val="0"/>
        <w:spacing w:line="241" w:lineRule="auto"/>
        <w:ind w:right="98"/>
        <w:jc w:val="both"/>
        <w:rPr>
          <w:lang w:val="uk-UA"/>
        </w:rPr>
      </w:pPr>
      <w:r w:rsidRPr="00430366">
        <w:rPr>
          <w:spacing w:val="7"/>
          <w:lang w:val="uk-UA"/>
        </w:rPr>
        <w:t>При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3"/>
          <w:lang w:val="uk-UA"/>
        </w:rPr>
        <w:t>ц</w:t>
      </w:r>
      <w:r w:rsidRPr="00430366">
        <w:rPr>
          <w:lang w:val="uk-UA"/>
        </w:rPr>
        <w:t>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1"/>
          <w:lang w:val="uk-UA"/>
        </w:rPr>
        <w:t>Стратегії</w:t>
      </w:r>
      <w:r w:rsidRPr="00430366">
        <w:rPr>
          <w:spacing w:val="-23"/>
          <w:lang w:val="uk-UA"/>
        </w:rPr>
        <w:t xml:space="preserve"> </w:t>
      </w:r>
      <w:r w:rsidRPr="00430366">
        <w:rPr>
          <w:lang w:val="uk-UA"/>
        </w:rPr>
        <w:t>були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1"/>
          <w:lang w:val="uk-UA"/>
        </w:rPr>
        <w:t>використані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"/>
          <w:lang w:val="uk-UA"/>
        </w:rPr>
        <w:t>основні</w:t>
      </w:r>
      <w:r w:rsidRPr="00430366">
        <w:rPr>
          <w:spacing w:val="-24"/>
          <w:lang w:val="uk-UA"/>
        </w:rPr>
        <w:t xml:space="preserve"> </w:t>
      </w:r>
      <w:r w:rsidRPr="00430366">
        <w:rPr>
          <w:spacing w:val="-2"/>
          <w:lang w:val="uk-UA"/>
        </w:rPr>
        <w:t>методики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досвід,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0"/>
          <w:lang w:val="uk-UA"/>
        </w:rPr>
        <w:t>якими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1"/>
          <w:lang w:val="uk-UA"/>
        </w:rPr>
        <w:t>інші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громади.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2"/>
          <w:lang w:val="uk-UA"/>
        </w:rPr>
        <w:t>Було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методологію,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12"/>
          <w:lang w:val="uk-UA"/>
        </w:rPr>
        <w:t>г</w:t>
      </w:r>
      <w:r w:rsidRPr="00430366">
        <w:rPr>
          <w:spacing w:val="-8"/>
          <w:lang w:val="uk-UA"/>
        </w:rPr>
        <w:t>л</w:t>
      </w:r>
      <w:r w:rsidRPr="00430366">
        <w:rPr>
          <w:spacing w:val="-12"/>
          <w:lang w:val="uk-UA"/>
        </w:rPr>
        <w:t>я</w:t>
      </w:r>
      <w:r w:rsidRPr="00430366">
        <w:rPr>
          <w:spacing w:val="-11"/>
          <w:lang w:val="uk-UA"/>
        </w:rPr>
        <w:t>д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є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lang w:val="uk-UA"/>
        </w:rPr>
        <w:t>сталий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lang w:val="uk-UA"/>
        </w:rPr>
        <w:t>соціальну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3"/>
          <w:lang w:val="uk-UA"/>
        </w:rPr>
        <w:t>інтеграцію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1"/>
          <w:lang w:val="uk-UA"/>
        </w:rPr>
        <w:t>як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основні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инцип</w:t>
      </w:r>
      <w:r w:rsidRPr="00430366">
        <w:rPr>
          <w:lang w:val="uk-UA"/>
        </w:rPr>
        <w:t>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місцевого</w:t>
      </w:r>
      <w:r w:rsidRPr="00430366">
        <w:rPr>
          <w:spacing w:val="-9"/>
          <w:lang w:val="uk-UA"/>
        </w:rPr>
        <w:t xml:space="preserve"> розвитку.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Враховано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потребу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1"/>
          <w:lang w:val="uk-UA"/>
        </w:rPr>
        <w:t>відповідності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2"/>
          <w:lang w:val="uk-UA"/>
        </w:rPr>
        <w:t>цілей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йни</w:t>
      </w:r>
      <w:r w:rsidRPr="00430366">
        <w:rPr>
          <w:lang w:val="uk-UA"/>
        </w:rPr>
        <w:t>х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6"/>
          <w:lang w:val="uk-UA"/>
        </w:rPr>
        <w:t>завдань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lang w:val="uk-UA"/>
        </w:rPr>
        <w:t>оновленим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Д</w:t>
      </w:r>
      <w:r w:rsidRPr="00430366">
        <w:rPr>
          <w:spacing w:val="-6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"/>
          <w:lang w:val="uk-UA"/>
        </w:rPr>
        <w:t>ж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3"/>
          <w:lang w:val="uk-UA"/>
        </w:rPr>
        <w:t>2021</w:t>
      </w:r>
      <w:r w:rsidRPr="00430366">
        <w:rPr>
          <w:spacing w:val="-42"/>
          <w:lang w:val="uk-UA"/>
        </w:rPr>
        <w:t xml:space="preserve"> </w:t>
      </w:r>
      <w:r w:rsidRPr="00430366">
        <w:rPr>
          <w:spacing w:val="-1"/>
          <w:lang w:val="uk-UA"/>
        </w:rPr>
        <w:t>-2027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11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збалансованого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1"/>
          <w:lang w:val="uk-UA"/>
        </w:rPr>
        <w:t>Вінницької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області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104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період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4"/>
          <w:lang w:val="uk-UA"/>
        </w:rPr>
        <w:t>2027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5"/>
          <w:lang w:val="uk-UA"/>
        </w:rPr>
        <w:t>року.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2"/>
          <w:lang w:val="uk-UA"/>
        </w:rPr>
        <w:t>Зокрема,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3"/>
          <w:lang w:val="uk-UA"/>
        </w:rPr>
        <w:t>всі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1"/>
          <w:lang w:val="uk-UA"/>
        </w:rPr>
        <w:t>цілі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22"/>
          <w:lang w:val="uk-UA"/>
        </w:rPr>
        <w:t>е</w:t>
      </w:r>
      <w:r w:rsidRPr="00430366">
        <w:rPr>
          <w:spacing w:val="-12"/>
          <w:lang w:val="uk-UA"/>
        </w:rPr>
        <w:t>г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7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4"/>
          <w:lang w:val="uk-UA"/>
        </w:rPr>
        <w:t>тій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2"/>
          <w:lang w:val="uk-UA"/>
        </w:rPr>
        <w:t>чи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2"/>
          <w:lang w:val="uk-UA"/>
        </w:rPr>
        <w:t>іншій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3"/>
          <w:lang w:val="uk-UA"/>
        </w:rPr>
        <w:t>мірі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5"/>
          <w:lang w:val="uk-UA"/>
        </w:rPr>
        <w:t>збалансованого</w:t>
      </w:r>
      <w:r w:rsidRPr="00430366">
        <w:rPr>
          <w:spacing w:val="104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у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3"/>
          <w:lang w:val="uk-UA"/>
        </w:rPr>
        <w:t>В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д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5"/>
          <w:lang w:val="uk-UA"/>
        </w:rPr>
        <w:t>202</w:t>
      </w:r>
      <w:r w:rsidRPr="00430366">
        <w:rPr>
          <w:lang w:val="uk-UA"/>
        </w:rPr>
        <w:t>7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,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-7"/>
          <w:lang w:val="uk-UA"/>
        </w:rPr>
        <w:t xml:space="preserve"> 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20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цілі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відповідають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Цілям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1"/>
          <w:lang w:val="uk-UA"/>
        </w:rPr>
        <w:t>сталого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7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ї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3"/>
          <w:lang w:val="uk-UA"/>
        </w:rPr>
        <w:t>2030</w:t>
      </w:r>
      <w:r w:rsidRPr="00430366">
        <w:rPr>
          <w:spacing w:val="5"/>
          <w:lang w:val="uk-UA"/>
        </w:rPr>
        <w:t xml:space="preserve"> року.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5"/>
          <w:lang w:val="uk-UA"/>
        </w:rPr>
        <w:t>Зо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8"/>
          <w:lang w:val="uk-UA"/>
        </w:rPr>
        <w:t>цілі</w:t>
      </w:r>
      <w:r w:rsidRPr="00430366">
        <w:rPr>
          <w:spacing w:val="90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26"/>
          <w:lang w:val="uk-UA"/>
        </w:rPr>
        <w:t xml:space="preserve"> </w:t>
      </w:r>
      <w:r w:rsidRPr="00430366">
        <w:rPr>
          <w:lang w:val="uk-UA"/>
        </w:rPr>
        <w:t>узгоджуються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національними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7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документами,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6"/>
          <w:lang w:val="uk-UA"/>
        </w:rPr>
        <w:t>які</w:t>
      </w:r>
      <w:r w:rsidRPr="00430366">
        <w:rPr>
          <w:spacing w:val="88"/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пов’язані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 xml:space="preserve">з </w:t>
      </w:r>
      <w:r w:rsidRPr="00430366">
        <w:rPr>
          <w:spacing w:val="-1"/>
          <w:lang w:val="uk-UA"/>
        </w:rPr>
        <w:t>кліматичними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впливами.</w:t>
      </w:r>
    </w:p>
    <w:p w14:paraId="582919D6" w14:textId="77777777" w:rsidR="00EE277E" w:rsidRPr="00430366" w:rsidRDefault="00EE277E">
      <w:pPr>
        <w:pStyle w:val="a3"/>
        <w:kinsoku w:val="0"/>
        <w:overflowPunct w:val="0"/>
        <w:ind w:right="102"/>
        <w:jc w:val="both"/>
        <w:rPr>
          <w:lang w:val="uk-UA"/>
        </w:rPr>
      </w:pPr>
      <w:r w:rsidRPr="00430366">
        <w:rPr>
          <w:spacing w:val="-2"/>
          <w:lang w:val="uk-UA"/>
        </w:rPr>
        <w:t>Оцінка</w:t>
      </w:r>
      <w:r w:rsidRPr="00430366">
        <w:rPr>
          <w:spacing w:val="42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3"/>
          <w:lang w:val="uk-UA"/>
        </w:rPr>
        <w:t>була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-2"/>
          <w:lang w:val="uk-UA"/>
        </w:rPr>
        <w:t>здійснена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-2"/>
          <w:lang w:val="uk-UA"/>
        </w:rPr>
        <w:t>компоненти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1"/>
          <w:lang w:val="uk-UA"/>
        </w:rPr>
        <w:t>як</w:t>
      </w:r>
      <w:r w:rsidRPr="00430366">
        <w:rPr>
          <w:spacing w:val="8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1"/>
          <w:lang w:val="uk-UA"/>
        </w:rPr>
        <w:t>так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1"/>
          <w:lang w:val="uk-UA"/>
        </w:rPr>
        <w:t>соціального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1"/>
          <w:lang w:val="uk-UA"/>
        </w:rPr>
        <w:t>навколишнього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саме</w:t>
      </w:r>
      <w:r w:rsidRPr="00430366">
        <w:rPr>
          <w:spacing w:val="-27"/>
          <w:lang w:val="uk-UA"/>
        </w:rPr>
        <w:t xml:space="preserve"> </w:t>
      </w:r>
      <w:r w:rsidRPr="00430366">
        <w:rPr>
          <w:spacing w:val="3"/>
          <w:lang w:val="uk-UA"/>
        </w:rPr>
        <w:t>були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-3"/>
          <w:lang w:val="uk-UA"/>
        </w:rPr>
        <w:t>оцінені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26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враховані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1"/>
          <w:lang w:val="uk-UA"/>
        </w:rPr>
        <w:t>ймовірні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наслідки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ітт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ґрунту,</w:t>
      </w:r>
      <w:r w:rsidRPr="00430366">
        <w:rPr>
          <w:spacing w:val="-28"/>
          <w:lang w:val="uk-UA"/>
        </w:rPr>
        <w:t xml:space="preserve"> </w:t>
      </w:r>
      <w:r w:rsidRPr="00430366">
        <w:rPr>
          <w:spacing w:val="2"/>
          <w:lang w:val="uk-UA"/>
        </w:rPr>
        <w:t>надр,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клімату,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8"/>
          <w:lang w:val="uk-UA"/>
        </w:rPr>
        <w:t>повітря,</w:t>
      </w:r>
      <w:r w:rsidRPr="00430366">
        <w:rPr>
          <w:spacing w:val="24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води,</w:t>
      </w:r>
      <w:r w:rsidRPr="00430366">
        <w:rPr>
          <w:spacing w:val="65"/>
          <w:lang w:val="uk-UA"/>
        </w:rPr>
        <w:t xml:space="preserve"> </w:t>
      </w:r>
      <w:r w:rsidRPr="00430366">
        <w:rPr>
          <w:lang w:val="uk-UA"/>
        </w:rPr>
        <w:t>ландшафту,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ро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й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об’єктів,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-2"/>
          <w:lang w:val="uk-UA"/>
        </w:rPr>
        <w:t>безпеки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3"/>
          <w:lang w:val="uk-UA"/>
        </w:rPr>
        <w:t>життєдіяльності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населення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його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здоров’я.</w:t>
      </w:r>
    </w:p>
    <w:p w14:paraId="3BD11B1B" w14:textId="77777777" w:rsidR="00EE277E" w:rsidRPr="00430366" w:rsidRDefault="00EE277E">
      <w:pPr>
        <w:pStyle w:val="a3"/>
        <w:kinsoku w:val="0"/>
        <w:overflowPunct w:val="0"/>
        <w:spacing w:line="314" w:lineRule="exact"/>
        <w:ind w:left="857" w:firstLine="0"/>
        <w:rPr>
          <w:lang w:val="uk-UA"/>
        </w:rPr>
      </w:pPr>
      <w:r w:rsidRPr="00430366">
        <w:rPr>
          <w:spacing w:val="1"/>
          <w:lang w:val="uk-UA"/>
        </w:rPr>
        <w:t>Якщо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2"/>
          <w:lang w:val="uk-UA"/>
        </w:rPr>
        <w:t>буде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3"/>
          <w:lang w:val="uk-UA"/>
        </w:rPr>
        <w:t>то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це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2"/>
          <w:lang w:val="uk-UA"/>
        </w:rPr>
        <w:t>до:</w:t>
      </w:r>
    </w:p>
    <w:p w14:paraId="6009B805" w14:textId="77777777" w:rsidR="00EE277E" w:rsidRPr="00430366" w:rsidRDefault="00EE277E">
      <w:pPr>
        <w:pStyle w:val="a3"/>
        <w:kinsoku w:val="0"/>
        <w:overflowPunct w:val="0"/>
        <w:spacing w:line="314" w:lineRule="exact"/>
        <w:ind w:left="857" w:firstLine="0"/>
        <w:rPr>
          <w:lang w:val="uk-UA"/>
        </w:rPr>
        <w:sectPr w:rsidR="00EE277E" w:rsidRPr="00430366">
          <w:pgSz w:w="11910" w:h="16850"/>
          <w:pgMar w:top="1140" w:right="740" w:bottom="280" w:left="1140" w:header="469" w:footer="0" w:gutter="0"/>
          <w:cols w:space="720"/>
          <w:noEndnote/>
        </w:sectPr>
      </w:pPr>
    </w:p>
    <w:p w14:paraId="6FE57027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500C8E4A" w14:textId="77777777" w:rsidR="00EE277E" w:rsidRPr="00430366" w:rsidRDefault="00EE277E">
      <w:pPr>
        <w:pStyle w:val="a3"/>
        <w:numPr>
          <w:ilvl w:val="0"/>
          <w:numId w:val="1"/>
        </w:numPr>
        <w:tabs>
          <w:tab w:val="left" w:pos="1053"/>
        </w:tabs>
        <w:kinsoku w:val="0"/>
        <w:overflowPunct w:val="0"/>
        <w:spacing w:before="77" w:line="316" w:lineRule="exact"/>
        <w:ind w:right="144" w:firstLine="570"/>
        <w:jc w:val="both"/>
        <w:rPr>
          <w:lang w:val="uk-UA"/>
        </w:rPr>
      </w:pPr>
      <w:r w:rsidRPr="00430366">
        <w:rPr>
          <w:spacing w:val="-3"/>
          <w:lang w:val="uk-UA"/>
        </w:rPr>
        <w:t>неефективного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земельних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3"/>
          <w:lang w:val="uk-UA"/>
        </w:rPr>
        <w:t>і,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як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5"/>
          <w:lang w:val="uk-UA"/>
        </w:rPr>
        <w:t>наслідок,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потенційне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2"/>
          <w:lang w:val="uk-UA"/>
        </w:rPr>
        <w:t>зниження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3"/>
          <w:lang w:val="uk-UA"/>
        </w:rPr>
        <w:t>їх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якості;</w:t>
      </w:r>
    </w:p>
    <w:p w14:paraId="0CBB8C1F" w14:textId="77777777" w:rsidR="00EE277E" w:rsidRPr="00430366" w:rsidRDefault="00EE277E">
      <w:pPr>
        <w:pStyle w:val="a3"/>
        <w:numPr>
          <w:ilvl w:val="0"/>
          <w:numId w:val="1"/>
        </w:numPr>
        <w:tabs>
          <w:tab w:val="left" w:pos="1173"/>
        </w:tabs>
        <w:kinsoku w:val="0"/>
        <w:overflowPunct w:val="0"/>
        <w:spacing w:before="5"/>
        <w:ind w:right="120" w:firstLine="570"/>
        <w:jc w:val="both"/>
        <w:rPr>
          <w:lang w:val="uk-UA"/>
        </w:rPr>
      </w:pPr>
      <w:r w:rsidRPr="00430366">
        <w:rPr>
          <w:spacing w:val="-2"/>
          <w:lang w:val="uk-UA"/>
        </w:rPr>
        <w:t>зниження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2"/>
          <w:lang w:val="uk-UA"/>
        </w:rPr>
        <w:t>якості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1"/>
          <w:lang w:val="uk-UA"/>
        </w:rPr>
        <w:t>побутовими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1"/>
          <w:lang w:val="uk-UA"/>
        </w:rPr>
        <w:t>відходами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3"/>
          <w:lang w:val="uk-UA"/>
        </w:rPr>
        <w:t>і,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5"/>
          <w:lang w:val="uk-UA"/>
        </w:rPr>
        <w:t>відповідно,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</w:t>
      </w:r>
      <w:r w:rsidRPr="00430366">
        <w:rPr>
          <w:lang w:val="uk-UA"/>
        </w:rPr>
        <w:t>а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ва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4"/>
          <w:lang w:val="uk-UA"/>
        </w:rPr>
        <w:t>ш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х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йни</w:t>
      </w:r>
      <w:r w:rsidRPr="00430366">
        <w:rPr>
          <w:lang w:val="uk-UA"/>
        </w:rPr>
        <w:t>х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5"/>
          <w:lang w:val="uk-UA"/>
        </w:rPr>
        <w:t>тт</w:t>
      </w:r>
      <w:r w:rsidRPr="00430366">
        <w:rPr>
          <w:spacing w:val="-3"/>
          <w:lang w:val="uk-UA"/>
        </w:rPr>
        <w:t>є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щ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з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8"/>
          <w:lang w:val="uk-UA"/>
        </w:rPr>
        <w:t>з</w:t>
      </w:r>
      <w:r w:rsidRPr="00430366">
        <w:rPr>
          <w:spacing w:val="-18"/>
          <w:lang w:val="uk-UA"/>
        </w:rPr>
        <w:t>и</w:t>
      </w:r>
      <w:r w:rsidRPr="00430366">
        <w:rPr>
          <w:spacing w:val="-19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довкілля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3"/>
          <w:lang w:val="uk-UA"/>
        </w:rPr>
        <w:t>(в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2"/>
          <w:lang w:val="uk-UA"/>
        </w:rPr>
        <w:t>першу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3"/>
          <w:lang w:val="uk-UA"/>
        </w:rPr>
        <w:t>чергу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в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підземних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вод);</w:t>
      </w:r>
    </w:p>
    <w:p w14:paraId="11FB2F92" w14:textId="77777777" w:rsidR="00EE277E" w:rsidRPr="00430366" w:rsidRDefault="00EE277E">
      <w:pPr>
        <w:pStyle w:val="a3"/>
        <w:numPr>
          <w:ilvl w:val="0"/>
          <w:numId w:val="1"/>
        </w:numPr>
        <w:tabs>
          <w:tab w:val="left" w:pos="1158"/>
        </w:tabs>
        <w:kinsoku w:val="0"/>
        <w:overflowPunct w:val="0"/>
        <w:spacing w:line="246" w:lineRule="auto"/>
        <w:ind w:right="135" w:firstLine="570"/>
        <w:jc w:val="both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2"/>
          <w:lang w:val="uk-UA"/>
        </w:rPr>
        <w:t>стану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1"/>
          <w:lang w:val="uk-UA"/>
        </w:rPr>
        <w:t>повітря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1"/>
          <w:lang w:val="uk-UA"/>
        </w:rPr>
        <w:t>через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2"/>
          <w:lang w:val="uk-UA"/>
        </w:rPr>
        <w:t>зниження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5"/>
          <w:lang w:val="uk-UA"/>
        </w:rPr>
        <w:t>здатності</w:t>
      </w:r>
      <w:r w:rsidRPr="00430366">
        <w:rPr>
          <w:spacing w:val="9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довкілля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1"/>
          <w:lang w:val="uk-UA"/>
        </w:rPr>
        <w:t>самоочищення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рахунок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зелених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насаджень;</w:t>
      </w:r>
    </w:p>
    <w:p w14:paraId="6C5CB141" w14:textId="77777777" w:rsidR="00EE277E" w:rsidRPr="00430366" w:rsidRDefault="00EE277E">
      <w:pPr>
        <w:pStyle w:val="a3"/>
        <w:numPr>
          <w:ilvl w:val="0"/>
          <w:numId w:val="1"/>
        </w:numPr>
        <w:tabs>
          <w:tab w:val="left" w:pos="1068"/>
        </w:tabs>
        <w:kinsoku w:val="0"/>
        <w:overflowPunct w:val="0"/>
        <w:spacing w:line="307" w:lineRule="exact"/>
        <w:ind w:left="1068" w:hanging="211"/>
        <w:jc w:val="both"/>
        <w:rPr>
          <w:lang w:val="uk-UA"/>
        </w:rPr>
      </w:pPr>
      <w:r w:rsidRPr="00430366">
        <w:rPr>
          <w:spacing w:val="-2"/>
          <w:lang w:val="uk-UA"/>
        </w:rPr>
        <w:t>посилення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1"/>
          <w:lang w:val="uk-UA"/>
        </w:rPr>
        <w:t>кліматичних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змін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через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значні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1"/>
          <w:lang w:val="uk-UA"/>
        </w:rPr>
        <w:t>викиди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парникових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газів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4"/>
          <w:lang w:val="uk-UA"/>
        </w:rPr>
        <w:t>при</w:t>
      </w:r>
    </w:p>
    <w:p w14:paraId="3B08F3D0" w14:textId="77777777" w:rsidR="00EE277E" w:rsidRPr="00430366" w:rsidRDefault="00EE277E">
      <w:pPr>
        <w:pStyle w:val="a3"/>
        <w:kinsoku w:val="0"/>
        <w:overflowPunct w:val="0"/>
        <w:spacing w:before="8" w:line="318" w:lineRule="exact"/>
        <w:ind w:firstLine="0"/>
        <w:rPr>
          <w:lang w:val="uk-UA"/>
        </w:rPr>
      </w:pP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3"/>
          <w:lang w:val="uk-UA"/>
        </w:rPr>
        <w:t xml:space="preserve"> </w:t>
      </w:r>
      <w:r w:rsidRPr="00430366">
        <w:rPr>
          <w:lang w:val="uk-UA"/>
        </w:rPr>
        <w:t>теплової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;</w:t>
      </w:r>
    </w:p>
    <w:p w14:paraId="617E4D4D" w14:textId="77777777" w:rsidR="00EE277E" w:rsidRPr="00430366" w:rsidRDefault="00EE277E">
      <w:pPr>
        <w:pStyle w:val="a3"/>
        <w:numPr>
          <w:ilvl w:val="0"/>
          <w:numId w:val="1"/>
        </w:numPr>
        <w:tabs>
          <w:tab w:val="left" w:pos="1053"/>
        </w:tabs>
        <w:kinsoku w:val="0"/>
        <w:overflowPunct w:val="0"/>
        <w:ind w:right="141" w:firstLine="570"/>
        <w:jc w:val="both"/>
        <w:rPr>
          <w:lang w:val="uk-UA"/>
        </w:rPr>
      </w:pP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 xml:space="preserve">я </w:t>
      </w:r>
      <w:r w:rsidRPr="00430366">
        <w:rPr>
          <w:spacing w:val="-2"/>
          <w:lang w:val="uk-UA"/>
        </w:rPr>
        <w:t>якості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2"/>
          <w:lang w:val="uk-UA"/>
        </w:rPr>
        <w:t>ресурсів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1"/>
          <w:lang w:val="uk-UA"/>
        </w:rPr>
        <w:t>(як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,</w:t>
      </w:r>
      <w:r w:rsidRPr="00430366">
        <w:rPr>
          <w:spacing w:val="1"/>
          <w:lang w:val="uk-UA"/>
        </w:rPr>
        <w:t xml:space="preserve"> так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2"/>
          <w:lang w:val="uk-UA"/>
        </w:rPr>
        <w:t>підземних)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8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 xml:space="preserve">території </w:t>
      </w:r>
      <w:r w:rsidRPr="00430366">
        <w:rPr>
          <w:spacing w:val="2"/>
          <w:lang w:val="uk-UA"/>
        </w:rPr>
        <w:t>громади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1"/>
          <w:lang w:val="uk-UA"/>
        </w:rPr>
        <w:t>через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2"/>
          <w:lang w:val="uk-UA"/>
        </w:rPr>
        <w:t>зношеність</w:t>
      </w:r>
      <w:r w:rsidRPr="00430366">
        <w:rPr>
          <w:spacing w:val="44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18"/>
          <w:lang w:val="uk-UA"/>
        </w:rPr>
        <w:t xml:space="preserve"> </w:t>
      </w:r>
      <w:r w:rsidRPr="00430366">
        <w:rPr>
          <w:lang w:val="uk-UA"/>
        </w:rPr>
        <w:t>водопостачання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6"/>
          <w:lang w:val="uk-UA"/>
        </w:rPr>
        <w:t>забруднення</w:t>
      </w:r>
      <w:r w:rsidRPr="00430366">
        <w:rPr>
          <w:spacing w:val="95"/>
          <w:w w:val="101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об’єктів,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-3"/>
          <w:lang w:val="uk-UA"/>
        </w:rPr>
        <w:t>відсутність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2"/>
          <w:lang w:val="uk-UA"/>
        </w:rPr>
        <w:t>активних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1"/>
          <w:lang w:val="uk-UA"/>
        </w:rPr>
        <w:t>дій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2"/>
          <w:lang w:val="uk-UA"/>
        </w:rPr>
        <w:t>щодо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1"/>
          <w:lang w:val="uk-UA"/>
        </w:rPr>
        <w:t>ліквідації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5"/>
          <w:lang w:val="uk-UA"/>
        </w:rPr>
        <w:t>забруднень,</w:t>
      </w:r>
      <w:r w:rsidRPr="00430366">
        <w:rPr>
          <w:spacing w:val="7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9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вимог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1"/>
          <w:lang w:val="uk-UA"/>
        </w:rPr>
        <w:t>водокористування,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водовідведення,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2"/>
          <w:lang w:val="uk-UA"/>
        </w:rPr>
        <w:t>відведення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6"/>
          <w:lang w:val="uk-UA"/>
        </w:rPr>
        <w:t>зливових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вод,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захисних</w:t>
      </w:r>
      <w:r w:rsidRPr="00430366">
        <w:rPr>
          <w:spacing w:val="-20"/>
          <w:lang w:val="uk-UA"/>
        </w:rPr>
        <w:t xml:space="preserve"> </w:t>
      </w:r>
      <w:r w:rsidRPr="00430366">
        <w:rPr>
          <w:lang w:val="uk-UA"/>
        </w:rPr>
        <w:t>смуг.</w:t>
      </w:r>
    </w:p>
    <w:p w14:paraId="45685B8A" w14:textId="77777777" w:rsidR="00EE277E" w:rsidRPr="00430366" w:rsidRDefault="00EE277E">
      <w:pPr>
        <w:pStyle w:val="a3"/>
        <w:kinsoku w:val="0"/>
        <w:overflowPunct w:val="0"/>
        <w:ind w:right="99"/>
        <w:jc w:val="both"/>
        <w:rPr>
          <w:lang w:val="uk-UA"/>
        </w:rPr>
      </w:pP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Погребищенської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МТГ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5"/>
          <w:lang w:val="uk-UA"/>
        </w:rPr>
        <w:t>помірний</w:t>
      </w:r>
      <w:r w:rsidRPr="00430366">
        <w:rPr>
          <w:spacing w:val="5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економічний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1"/>
          <w:lang w:val="uk-UA"/>
        </w:rPr>
        <w:t>акцентом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аграрного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у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3"/>
          <w:lang w:val="uk-UA"/>
        </w:rPr>
        <w:t>і,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4"/>
          <w:lang w:val="uk-UA"/>
        </w:rPr>
        <w:t>частково,</w:t>
      </w:r>
      <w:r w:rsidRPr="00430366">
        <w:rPr>
          <w:spacing w:val="45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(в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2"/>
          <w:lang w:val="uk-UA"/>
        </w:rPr>
        <w:t>першу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3"/>
          <w:lang w:val="uk-UA"/>
        </w:rPr>
        <w:t>чергу,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харчової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галузі).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Серед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4"/>
          <w:lang w:val="uk-UA"/>
        </w:rPr>
        <w:t>сільськогосподарських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мова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йде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5"/>
          <w:lang w:val="uk-UA"/>
        </w:rPr>
        <w:t>про</w:t>
      </w:r>
      <w:r w:rsidRPr="00430366">
        <w:rPr>
          <w:spacing w:val="21"/>
          <w:lang w:val="uk-UA"/>
        </w:rPr>
        <w:t xml:space="preserve"> 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6"/>
          <w:lang w:val="uk-UA"/>
        </w:rPr>
        <w:t>(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0"/>
          <w:lang w:val="uk-UA"/>
        </w:rPr>
        <w:t>щ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зернових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5"/>
          <w:lang w:val="uk-UA"/>
        </w:rPr>
        <w:t>технічних</w:t>
      </w:r>
      <w:r w:rsidRPr="00430366">
        <w:rPr>
          <w:spacing w:val="5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культур).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Резерви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0"/>
          <w:lang w:val="uk-UA"/>
        </w:rPr>
        <w:t>щ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22"/>
          <w:lang w:val="uk-UA"/>
        </w:rPr>
        <w:t xml:space="preserve"> </w:t>
      </w:r>
      <w:r w:rsidRPr="00430366">
        <w:rPr>
          <w:spacing w:val="1"/>
          <w:lang w:val="uk-UA"/>
        </w:rPr>
        <w:t>має</w:t>
      </w:r>
      <w:r w:rsidRPr="00430366">
        <w:rPr>
          <w:spacing w:val="6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а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6"/>
          <w:lang w:val="uk-UA"/>
        </w:rPr>
        <w:t>галузь.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й</w:t>
      </w:r>
      <w:r w:rsidRPr="00430366">
        <w:rPr>
          <w:spacing w:val="43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spacing w:val="19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23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-15"/>
          <w:lang w:val="uk-UA"/>
        </w:rPr>
        <w:t>в</w:t>
      </w:r>
      <w:r w:rsidRPr="00430366">
        <w:rPr>
          <w:lang w:val="uk-UA"/>
        </w:rPr>
        <w:t>а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9"/>
          <w:lang w:val="uk-UA"/>
        </w:rPr>
        <w:t>ч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5"/>
          <w:lang w:val="uk-UA"/>
        </w:rPr>
        <w:t>у</w:t>
      </w:r>
      <w:r w:rsidRPr="00430366">
        <w:rPr>
          <w:spacing w:val="-8"/>
          <w:lang w:val="uk-UA"/>
        </w:rPr>
        <w:t>з</w:t>
      </w:r>
      <w:r w:rsidRPr="00430366">
        <w:rPr>
          <w:lang w:val="uk-UA"/>
        </w:rPr>
        <w:t>і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7"/>
          <w:lang w:val="uk-UA"/>
        </w:rPr>
        <w:t>’</w:t>
      </w:r>
      <w:r w:rsidRPr="00430366">
        <w:rPr>
          <w:spacing w:val="2"/>
          <w:lang w:val="uk-UA"/>
        </w:rPr>
        <w:t>я</w:t>
      </w:r>
      <w:r w:rsidRPr="00430366">
        <w:rPr>
          <w:spacing w:val="-7"/>
          <w:lang w:val="uk-UA"/>
        </w:rPr>
        <w:t>са</w:t>
      </w:r>
      <w:r w:rsidRPr="00430366">
        <w:rPr>
          <w:lang w:val="uk-UA"/>
        </w:rPr>
        <w:t>,</w:t>
      </w:r>
      <w:r w:rsidRPr="00430366">
        <w:rPr>
          <w:spacing w:val="-8"/>
          <w:lang w:val="uk-UA"/>
        </w:rPr>
        <w:t xml:space="preserve"> </w:t>
      </w:r>
      <w:proofErr w:type="spellStart"/>
      <w:r w:rsidRPr="00430366">
        <w:rPr>
          <w:spacing w:val="5"/>
          <w:lang w:val="uk-UA"/>
        </w:rPr>
        <w:t>х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б</w:t>
      </w:r>
      <w:r w:rsidRPr="00430366">
        <w:rPr>
          <w:spacing w:val="1"/>
          <w:lang w:val="uk-UA"/>
        </w:rPr>
        <w:t>о</w:t>
      </w:r>
      <w:proofErr w:type="spellEnd"/>
      <w:r w:rsidRPr="00430366">
        <w:rPr>
          <w:spacing w:val="-6"/>
          <w:lang w:val="uk-UA"/>
        </w:rPr>
        <w:t>-</w:t>
      </w:r>
      <w:r w:rsidRPr="00430366">
        <w:rPr>
          <w:spacing w:val="3"/>
          <w:lang w:val="uk-UA"/>
        </w:rPr>
        <w:t>б</w:t>
      </w:r>
      <w:r w:rsidRPr="00430366">
        <w:rPr>
          <w:spacing w:val="-8"/>
          <w:lang w:val="uk-UA"/>
        </w:rPr>
        <w:t>ул</w:t>
      </w:r>
      <w:r w:rsidRPr="00430366">
        <w:rPr>
          <w:spacing w:val="5"/>
          <w:lang w:val="uk-UA"/>
        </w:rPr>
        <w:t>о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2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0"/>
          <w:lang w:val="uk-UA"/>
        </w:rPr>
        <w:t>ш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13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19"/>
          <w:lang w:val="uk-UA"/>
        </w:rPr>
        <w:t>к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18"/>
          <w:lang w:val="uk-UA"/>
        </w:rPr>
        <w:t>п</w:t>
      </w:r>
      <w:r w:rsidRPr="00430366">
        <w:rPr>
          <w:spacing w:val="-7"/>
          <w:lang w:val="uk-UA"/>
        </w:rPr>
        <w:t>'</w:t>
      </w:r>
      <w:r w:rsidRPr="00430366">
        <w:rPr>
          <w:spacing w:val="-12"/>
          <w:lang w:val="uk-UA"/>
        </w:rPr>
        <w:t>я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виробів,</w:t>
      </w:r>
      <w:r w:rsidRPr="00430366">
        <w:rPr>
          <w:spacing w:val="63"/>
          <w:lang w:val="uk-UA"/>
        </w:rPr>
        <w:t xml:space="preserve"> </w:t>
      </w:r>
      <w:r w:rsidRPr="00430366">
        <w:rPr>
          <w:lang w:val="uk-UA"/>
        </w:rPr>
        <w:t>олії,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тощо).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Вказана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1"/>
          <w:lang w:val="uk-UA"/>
        </w:rPr>
        <w:t>діяльність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3"/>
          <w:lang w:val="uk-UA"/>
        </w:rPr>
        <w:t>інтенсифікувати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5"/>
          <w:lang w:val="uk-UA"/>
        </w:rPr>
        <w:t>виснаження</w:t>
      </w:r>
      <w:r w:rsidRPr="00430366">
        <w:rPr>
          <w:spacing w:val="3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ґрунтів,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1"/>
          <w:lang w:val="uk-UA"/>
        </w:rPr>
        <w:t>посилити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1"/>
          <w:lang w:val="uk-UA"/>
        </w:rPr>
        <w:t>ерозійні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ес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2"/>
          <w:lang w:val="uk-UA"/>
        </w:rPr>
        <w:t>пов’язані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5"/>
          <w:lang w:val="uk-UA"/>
        </w:rPr>
        <w:t>іт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12"/>
          <w:lang w:val="uk-UA"/>
        </w:rPr>
        <w:t xml:space="preserve"> </w:t>
      </w:r>
      <w:r w:rsidRPr="00430366">
        <w:rPr>
          <w:lang w:val="uk-UA"/>
        </w:rPr>
        <w:t>землі,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5"/>
          <w:lang w:val="uk-UA"/>
        </w:rPr>
        <w:t>негативно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а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ве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4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ес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ици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в,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4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йни</w:t>
      </w:r>
      <w:r w:rsidRPr="00430366">
        <w:rPr>
          <w:lang w:val="uk-UA"/>
        </w:rPr>
        <w:t>х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lang w:val="uk-UA"/>
        </w:rPr>
        <w:t>д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spacing w:val="-15"/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16"/>
          <w:lang w:val="uk-UA"/>
        </w:rPr>
        <w:t>м</w:t>
      </w:r>
      <w:r w:rsidRPr="00430366">
        <w:rPr>
          <w:lang w:val="uk-UA"/>
        </w:rPr>
        <w:t>и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харчової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3"/>
          <w:lang w:val="uk-UA"/>
        </w:rPr>
        <w:t>промисловості.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1"/>
          <w:lang w:val="uk-UA"/>
        </w:rPr>
        <w:t>Крім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1"/>
          <w:lang w:val="uk-UA"/>
        </w:rPr>
        <w:t>того,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посилений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2"/>
          <w:lang w:val="uk-UA"/>
        </w:rPr>
        <w:t>сільського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7"/>
          <w:lang w:val="uk-UA"/>
        </w:rPr>
        <w:t>господарства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загрожує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3"/>
          <w:lang w:val="uk-UA"/>
        </w:rPr>
        <w:t>суттєвим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2"/>
          <w:lang w:val="uk-UA"/>
        </w:rPr>
        <w:t>зниженням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1"/>
          <w:lang w:val="uk-UA"/>
        </w:rPr>
        <w:t>водозабезпечення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громади,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1"/>
          <w:lang w:val="uk-UA"/>
        </w:rPr>
        <w:t>яке</w:t>
      </w:r>
      <w:r w:rsidRPr="00430366">
        <w:rPr>
          <w:spacing w:val="5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4"/>
          <w:lang w:val="uk-UA"/>
        </w:rPr>
        <w:t>так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недостатнє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через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1"/>
          <w:lang w:val="uk-UA"/>
        </w:rPr>
        <w:t>поточну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у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1"/>
          <w:lang w:val="uk-UA"/>
        </w:rPr>
        <w:t>діяльність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регіоні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-5"/>
          <w:lang w:val="uk-UA"/>
        </w:rPr>
        <w:t>клімату.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4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ж</w:t>
      </w:r>
      <w:r w:rsidRPr="00430366">
        <w:rPr>
          <w:spacing w:val="2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о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10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60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ру</w:t>
      </w:r>
      <w:r w:rsidRPr="00430366">
        <w:rPr>
          <w:spacing w:val="-11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lang w:val="uk-UA"/>
        </w:rPr>
        <w:t>я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18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т</w:t>
      </w:r>
      <w:r w:rsidRPr="00430366">
        <w:rPr>
          <w:spacing w:val="-18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засобів.</w:t>
      </w:r>
      <w:r w:rsidRPr="00430366">
        <w:rPr>
          <w:spacing w:val="-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33"/>
          <w:lang w:val="uk-UA"/>
        </w:rPr>
        <w:t xml:space="preserve"> </w:t>
      </w:r>
      <w:r w:rsidRPr="00430366">
        <w:rPr>
          <w:lang w:val="uk-UA"/>
        </w:rPr>
        <w:t>той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же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час,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найбільший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внесок</w:t>
      </w:r>
      <w:r w:rsidRPr="00430366">
        <w:rPr>
          <w:spacing w:val="23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водних</w:t>
      </w:r>
      <w:r w:rsidRPr="00430366">
        <w:rPr>
          <w:spacing w:val="3"/>
          <w:lang w:val="uk-UA"/>
        </w:rPr>
        <w:t xml:space="preserve"> </w:t>
      </w:r>
      <w:r w:rsidRPr="00430366">
        <w:rPr>
          <w:lang w:val="uk-UA"/>
        </w:rPr>
        <w:t>об’єктів,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5"/>
          <w:lang w:val="uk-UA"/>
        </w:rPr>
        <w:t>крім</w:t>
      </w:r>
      <w:r w:rsidRPr="00430366">
        <w:rPr>
          <w:spacing w:val="84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згаданої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вище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инниц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"/>
          <w:lang w:val="uk-UA"/>
        </w:rPr>
        <w:t>галузі,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2"/>
          <w:lang w:val="uk-UA"/>
        </w:rPr>
        <w:t>здійснюють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иє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ва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-5"/>
          <w:lang w:val="uk-UA"/>
        </w:rPr>
        <w:t>харчової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уз</w:t>
      </w:r>
      <w:r w:rsidRPr="00430366">
        <w:rPr>
          <w:lang w:val="uk-UA"/>
        </w:rPr>
        <w:t>і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proofErr w:type="spellStart"/>
      <w:r w:rsidRPr="00430366">
        <w:rPr>
          <w:lang w:val="uk-UA"/>
        </w:rPr>
        <w:t>м</w:t>
      </w:r>
      <w:r w:rsidRPr="00430366">
        <w:rPr>
          <w:spacing w:val="7"/>
          <w:lang w:val="uk-UA"/>
        </w:rPr>
        <w:t>’</w:t>
      </w:r>
      <w:r w:rsidRPr="00430366">
        <w:rPr>
          <w:spacing w:val="2"/>
          <w:lang w:val="uk-UA"/>
        </w:rPr>
        <w:t>я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6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4"/>
          <w:lang w:val="uk-UA"/>
        </w:rPr>
        <w:t>к</w:t>
      </w:r>
      <w:r w:rsidRPr="00430366">
        <w:rPr>
          <w:spacing w:val="-7"/>
          <w:lang w:val="uk-UA"/>
        </w:rPr>
        <w:t>а</w:t>
      </w:r>
      <w:proofErr w:type="spellEnd"/>
      <w:r w:rsidRPr="00430366">
        <w:rPr>
          <w:lang w:val="uk-UA"/>
        </w:rPr>
        <w:t>,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25"/>
          <w:lang w:val="uk-UA"/>
        </w:rPr>
        <w:t xml:space="preserve"> </w:t>
      </w:r>
      <w:proofErr w:type="spellStart"/>
      <w:r w:rsidRPr="00430366">
        <w:rPr>
          <w:spacing w:val="5"/>
          <w:lang w:val="uk-UA"/>
        </w:rPr>
        <w:t>х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б</w:t>
      </w:r>
      <w:r w:rsidRPr="00430366">
        <w:rPr>
          <w:spacing w:val="13"/>
          <w:lang w:val="uk-UA"/>
        </w:rPr>
        <w:t>о</w:t>
      </w:r>
      <w:proofErr w:type="spellEnd"/>
      <w:r w:rsidRPr="00430366">
        <w:rPr>
          <w:spacing w:val="-6"/>
          <w:lang w:val="uk-UA"/>
        </w:rPr>
        <w:t>-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42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10"/>
          <w:lang w:val="uk-UA"/>
        </w:rPr>
        <w:t>ш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ел</w:t>
      </w:r>
      <w:r w:rsidRPr="00430366">
        <w:rPr>
          <w:spacing w:val="-11"/>
          <w:lang w:val="uk-UA"/>
        </w:rPr>
        <w:t>ь</w:t>
      </w:r>
      <w:r w:rsidRPr="00430366">
        <w:rPr>
          <w:spacing w:val="-18"/>
          <w:lang w:val="uk-UA"/>
        </w:rPr>
        <w:t>н</w:t>
      </w:r>
      <w:r w:rsidRPr="00430366">
        <w:rPr>
          <w:spacing w:val="-1"/>
          <w:lang w:val="uk-UA"/>
        </w:rPr>
        <w:t>о</w:t>
      </w:r>
      <w:r w:rsidRPr="00430366">
        <w:rPr>
          <w:lang w:val="uk-UA"/>
        </w:rPr>
        <w:t>-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круп'яних</w:t>
      </w:r>
      <w:r w:rsidRPr="00430366">
        <w:rPr>
          <w:spacing w:val="-24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в,</w:t>
      </w:r>
      <w:r w:rsidRPr="00430366">
        <w:rPr>
          <w:spacing w:val="-28"/>
          <w:lang w:val="uk-UA"/>
        </w:rPr>
        <w:t xml:space="preserve"> </w:t>
      </w:r>
      <w:r w:rsidRPr="00430366">
        <w:rPr>
          <w:spacing w:val="-1"/>
          <w:lang w:val="uk-UA"/>
        </w:rPr>
        <w:t>олії),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во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9"/>
          <w:lang w:val="uk-UA"/>
        </w:rPr>
        <w:t>в</w:t>
      </w:r>
      <w:r w:rsidRPr="00430366">
        <w:rPr>
          <w:lang w:val="uk-UA"/>
        </w:rPr>
        <w:t>і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азотних</w:t>
      </w:r>
      <w:r w:rsidRPr="00430366">
        <w:rPr>
          <w:spacing w:val="-5"/>
          <w:lang w:val="uk-UA"/>
        </w:rPr>
        <w:t xml:space="preserve"> </w:t>
      </w:r>
      <w:proofErr w:type="spellStart"/>
      <w:r w:rsidRPr="00430366">
        <w:rPr>
          <w:lang w:val="uk-UA"/>
        </w:rPr>
        <w:t>сполук</w:t>
      </w:r>
      <w:proofErr w:type="spellEnd"/>
      <w:r w:rsidRPr="00430366">
        <w:rPr>
          <w:lang w:val="uk-UA"/>
        </w:rPr>
        <w:t>.</w:t>
      </w:r>
    </w:p>
    <w:p w14:paraId="4F8C8B6F" w14:textId="77777777" w:rsidR="00EE277E" w:rsidRPr="00430366" w:rsidRDefault="00EE277E">
      <w:pPr>
        <w:pStyle w:val="a3"/>
        <w:kinsoku w:val="0"/>
        <w:overflowPunct w:val="0"/>
        <w:spacing w:line="241" w:lineRule="auto"/>
        <w:ind w:right="128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1"/>
          <w:lang w:val="uk-UA"/>
        </w:rPr>
        <w:t>цілому,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передбачає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розвиток</w:t>
      </w:r>
      <w:r w:rsidRPr="00430366">
        <w:rPr>
          <w:spacing w:val="24"/>
          <w:lang w:val="uk-UA"/>
        </w:rPr>
        <w:t xml:space="preserve"> </w:t>
      </w:r>
      <w:r w:rsidRPr="00430366">
        <w:rPr>
          <w:lang w:val="uk-UA"/>
        </w:rPr>
        <w:t>екологічно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3"/>
          <w:lang w:val="uk-UA"/>
        </w:rPr>
        <w:t>небезпечних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-5"/>
          <w:lang w:val="uk-UA"/>
        </w:rPr>
        <w:t>чи</w:t>
      </w:r>
      <w:r w:rsidRPr="00430366">
        <w:rPr>
          <w:spacing w:val="63"/>
          <w:w w:val="101"/>
          <w:lang w:val="uk-UA"/>
        </w:rPr>
        <w:t xml:space="preserve"> </w:t>
      </w:r>
      <w:proofErr w:type="spellStart"/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н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proofErr w:type="spellEnd"/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галузей,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2"/>
          <w:lang w:val="uk-UA"/>
        </w:rPr>
        <w:t>могли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б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3"/>
          <w:lang w:val="uk-UA"/>
        </w:rPr>
        <w:t>суттєвим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1"/>
          <w:lang w:val="uk-UA"/>
        </w:rPr>
        <w:t>чином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негативно</w:t>
      </w:r>
      <w:r w:rsidRPr="00430366">
        <w:rPr>
          <w:spacing w:val="6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ин</w:t>
      </w:r>
      <w:r w:rsidRPr="00430366">
        <w:rPr>
          <w:spacing w:val="29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  <w:r w:rsidRPr="00430366">
        <w:rPr>
          <w:spacing w:val="10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-1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водне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,</w:t>
      </w:r>
      <w:r w:rsidRPr="00430366">
        <w:rPr>
          <w:spacing w:val="2"/>
          <w:lang w:val="uk-UA"/>
        </w:rPr>
        <w:t xml:space="preserve"> </w:t>
      </w:r>
      <w:r w:rsidRPr="00430366">
        <w:rPr>
          <w:lang w:val="uk-UA"/>
        </w:rPr>
        <w:t>клімат,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3"/>
          <w:lang w:val="uk-UA"/>
        </w:rPr>
        <w:t>надра,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1"/>
          <w:lang w:val="uk-UA"/>
        </w:rPr>
        <w:t>здоров’я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населення.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7"/>
          <w:lang w:val="uk-UA"/>
        </w:rPr>
        <w:t>Крім</w:t>
      </w:r>
      <w:r w:rsidRPr="00430366">
        <w:rPr>
          <w:spacing w:val="89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того,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3"/>
          <w:lang w:val="uk-UA"/>
        </w:rPr>
        <w:t>рахунок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здійснення</w:t>
      </w:r>
      <w:r w:rsidRPr="00430366">
        <w:rPr>
          <w:spacing w:val="1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ин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у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1"/>
          <w:lang w:val="uk-UA"/>
        </w:rPr>
        <w:t>наслідків</w:t>
      </w:r>
      <w:r w:rsidRPr="00430366">
        <w:rPr>
          <w:spacing w:val="60"/>
          <w:lang w:val="uk-UA"/>
        </w:rPr>
        <w:t xml:space="preserve"> </w:t>
      </w:r>
      <w:r w:rsidRPr="00430366">
        <w:rPr>
          <w:spacing w:val="-1"/>
          <w:lang w:val="uk-UA"/>
        </w:rPr>
        <w:t>виконання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  <w:r w:rsidRPr="00430366">
        <w:rPr>
          <w:spacing w:val="12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 xml:space="preserve">довкілля, </w:t>
      </w:r>
      <w:r w:rsidRPr="00430366">
        <w:rPr>
          <w:lang w:val="uk-UA"/>
        </w:rPr>
        <w:t>у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тому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числі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2"/>
          <w:lang w:val="uk-UA"/>
        </w:rPr>
        <w:t xml:space="preserve">для здоров’я </w:t>
      </w:r>
      <w:r w:rsidRPr="00430366">
        <w:rPr>
          <w:spacing w:val="-2"/>
          <w:lang w:val="uk-UA"/>
        </w:rPr>
        <w:t>населення,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-1"/>
          <w:lang w:val="uk-UA"/>
        </w:rPr>
        <w:t>очікується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21"/>
          <w:lang w:val="uk-UA"/>
        </w:rPr>
        <w:t>р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11"/>
          <w:lang w:val="uk-UA"/>
        </w:rPr>
        <w:t>стану</w:t>
      </w:r>
      <w:r w:rsidRPr="00430366">
        <w:rPr>
          <w:spacing w:val="8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довкілля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12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1"/>
          <w:lang w:val="uk-UA"/>
        </w:rPr>
        <w:t>Погребищенської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1"/>
          <w:lang w:val="uk-UA"/>
        </w:rPr>
        <w:t>міської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ор</w:t>
      </w:r>
      <w:r w:rsidRPr="00430366">
        <w:rPr>
          <w:spacing w:val="-5"/>
          <w:lang w:val="uk-UA"/>
        </w:rPr>
        <w:t>і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.</w:t>
      </w:r>
    </w:p>
    <w:p w14:paraId="5DCDF40B" w14:textId="77777777" w:rsidR="00EE277E" w:rsidRPr="00430366" w:rsidRDefault="00EE277E">
      <w:pPr>
        <w:pStyle w:val="a3"/>
        <w:kinsoku w:val="0"/>
        <w:overflowPunct w:val="0"/>
        <w:ind w:right="119"/>
        <w:jc w:val="both"/>
        <w:rPr>
          <w:lang w:val="uk-UA"/>
        </w:rPr>
      </w:pPr>
      <w:r w:rsidRPr="00430366">
        <w:rPr>
          <w:lang w:val="uk-UA"/>
        </w:rPr>
        <w:t>В</w:t>
      </w:r>
      <w:r w:rsidRPr="00430366">
        <w:rPr>
          <w:spacing w:val="35"/>
          <w:lang w:val="uk-UA"/>
        </w:rPr>
        <w:t xml:space="preserve"> </w:t>
      </w:r>
      <w:r w:rsidRPr="00430366">
        <w:rPr>
          <w:lang w:val="uk-UA"/>
        </w:rPr>
        <w:t>той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1"/>
          <w:lang w:val="uk-UA"/>
        </w:rPr>
        <w:t>же</w:t>
      </w:r>
      <w:r w:rsidRPr="00430366">
        <w:rPr>
          <w:spacing w:val="39"/>
          <w:lang w:val="uk-UA"/>
        </w:rPr>
        <w:t xml:space="preserve"> </w:t>
      </w:r>
      <w:r w:rsidRPr="00430366">
        <w:rPr>
          <w:spacing w:val="1"/>
          <w:lang w:val="uk-UA"/>
        </w:rPr>
        <w:t>час,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враховує</w:t>
      </w:r>
      <w:r w:rsidRPr="00430366">
        <w:rPr>
          <w:spacing w:val="-6"/>
          <w:lang w:val="uk-UA"/>
        </w:rPr>
        <w:t xml:space="preserve"> </w:t>
      </w:r>
      <w:r w:rsidRPr="00430366">
        <w:rPr>
          <w:lang w:val="uk-UA"/>
        </w:rPr>
        <w:t>майбутнє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-10"/>
          <w:lang w:val="uk-UA"/>
        </w:rPr>
        <w:t>ш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 в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ниц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4"/>
          <w:lang w:val="uk-UA"/>
        </w:rPr>
        <w:t>а</w:t>
      </w:r>
      <w:r w:rsidRPr="00430366">
        <w:rPr>
          <w:lang w:val="uk-UA"/>
        </w:rPr>
        <w:t>,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-5"/>
          <w:lang w:val="uk-UA"/>
        </w:rPr>
        <w:t>що</w:t>
      </w:r>
      <w:r w:rsidRPr="00430366">
        <w:rPr>
          <w:spacing w:val="94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и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3"/>
          <w:lang w:val="uk-UA"/>
        </w:rPr>
        <w:t>певні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2"/>
          <w:lang w:val="uk-UA"/>
        </w:rPr>
        <w:t>ризики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1"/>
          <w:lang w:val="uk-UA"/>
        </w:rPr>
        <w:t>довкілля.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1"/>
          <w:lang w:val="uk-UA"/>
        </w:rPr>
        <w:t>Таким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1"/>
          <w:lang w:val="uk-UA"/>
        </w:rPr>
        <w:t>чином,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1"/>
          <w:lang w:val="uk-UA"/>
        </w:rPr>
        <w:t>важливим</w:t>
      </w:r>
      <w:r w:rsidRPr="00430366">
        <w:rPr>
          <w:spacing w:val="64"/>
          <w:lang w:val="uk-UA"/>
        </w:rPr>
        <w:t xml:space="preserve"> </w:t>
      </w:r>
      <w:r w:rsidRPr="00430366">
        <w:rPr>
          <w:lang w:val="uk-UA"/>
        </w:rPr>
        <w:t>є</w:t>
      </w:r>
      <w:r w:rsidRPr="00430366">
        <w:rPr>
          <w:spacing w:val="29"/>
          <w:w w:val="101"/>
          <w:lang w:val="uk-UA"/>
        </w:rPr>
        <w:t xml:space="preserve"> </w:t>
      </w:r>
      <w:r w:rsidRPr="00430366">
        <w:rPr>
          <w:lang w:val="uk-UA"/>
        </w:rPr>
        <w:t>збалансований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3"/>
          <w:lang w:val="uk-UA"/>
        </w:rPr>
        <w:t>розвиток</w:t>
      </w:r>
      <w:r w:rsidRPr="00430366">
        <w:rPr>
          <w:spacing w:val="-2"/>
          <w:lang w:val="uk-UA"/>
        </w:rPr>
        <w:t xml:space="preserve"> сільськогосподарської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3"/>
          <w:lang w:val="uk-UA"/>
        </w:rPr>
        <w:t>галузі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2"/>
          <w:lang w:val="uk-UA"/>
        </w:rPr>
        <w:t>суворим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16"/>
          <w:lang w:val="uk-UA"/>
        </w:rPr>
        <w:t>м</w:t>
      </w:r>
      <w:r w:rsidRPr="00430366">
        <w:rPr>
          <w:spacing w:val="15"/>
          <w:lang w:val="uk-UA"/>
        </w:rPr>
        <w:t>а</w:t>
      </w:r>
      <w:r w:rsidRPr="00430366">
        <w:rPr>
          <w:spacing w:val="-18"/>
          <w:lang w:val="uk-UA"/>
        </w:rPr>
        <w:t>нн</w:t>
      </w:r>
      <w:r w:rsidRPr="00430366">
        <w:rPr>
          <w:spacing w:val="-1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lang w:val="uk-UA"/>
        </w:rPr>
        <w:t>екологічних</w:t>
      </w:r>
      <w:r w:rsidRPr="00430366">
        <w:rPr>
          <w:spacing w:val="-12"/>
          <w:lang w:val="uk-UA"/>
        </w:rPr>
        <w:t xml:space="preserve"> </w:t>
      </w:r>
      <w:r w:rsidRPr="00430366">
        <w:rPr>
          <w:lang w:val="uk-UA"/>
        </w:rPr>
        <w:t>вимог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ю</w:t>
      </w:r>
      <w:r w:rsidRPr="00430366">
        <w:rPr>
          <w:spacing w:val="-22"/>
          <w:lang w:val="uk-UA"/>
        </w:rPr>
        <w:t xml:space="preserve"> </w:t>
      </w:r>
      <w:r w:rsidRPr="00430366">
        <w:rPr>
          <w:spacing w:val="-1"/>
          <w:lang w:val="uk-UA"/>
        </w:rPr>
        <w:t>оцінкою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1"/>
          <w:lang w:val="uk-UA"/>
        </w:rPr>
        <w:t>довкілля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р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7"/>
          <w:lang w:val="uk-UA"/>
        </w:rPr>
        <w:t>об’єктів,</w:t>
      </w:r>
      <w:r w:rsidRPr="00430366">
        <w:rPr>
          <w:spacing w:val="11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57"/>
          <w:lang w:val="uk-UA"/>
        </w:rPr>
        <w:t xml:space="preserve"> </w:t>
      </w:r>
      <w:r w:rsidRPr="00430366">
        <w:rPr>
          <w:spacing w:val="1"/>
          <w:lang w:val="uk-UA"/>
        </w:rPr>
        <w:t>будуть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1"/>
          <w:lang w:val="uk-UA"/>
        </w:rPr>
        <w:t>вводитись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1"/>
          <w:lang w:val="uk-UA"/>
        </w:rPr>
        <w:t>експлуатацію.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4"/>
          <w:lang w:val="uk-UA"/>
        </w:rPr>
        <w:t>Варто</w:t>
      </w:r>
      <w:r w:rsidRPr="00430366">
        <w:rPr>
          <w:spacing w:val="36"/>
          <w:lang w:val="uk-UA"/>
        </w:rPr>
        <w:t xml:space="preserve"> </w:t>
      </w:r>
      <w:r w:rsidRPr="00430366">
        <w:rPr>
          <w:lang w:val="uk-UA"/>
        </w:rPr>
        <w:t>зазначити,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1"/>
          <w:lang w:val="uk-UA"/>
        </w:rPr>
        <w:t>навантаження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-9"/>
          <w:lang w:val="uk-UA"/>
        </w:rPr>
        <w:t>на</w:t>
      </w:r>
    </w:p>
    <w:p w14:paraId="41183837" w14:textId="77777777" w:rsidR="00EE277E" w:rsidRPr="00430366" w:rsidRDefault="00EE277E">
      <w:pPr>
        <w:pStyle w:val="a3"/>
        <w:kinsoku w:val="0"/>
        <w:overflowPunct w:val="0"/>
        <w:ind w:right="119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 w:equalWidth="0">
            <w:col w:w="10050"/>
          </w:cols>
          <w:noEndnote/>
        </w:sectPr>
      </w:pPr>
    </w:p>
    <w:p w14:paraId="5931773C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59B83028" w14:textId="77777777" w:rsidR="00EE277E" w:rsidRPr="00430366" w:rsidRDefault="00EE277E">
      <w:pPr>
        <w:pStyle w:val="a3"/>
        <w:kinsoku w:val="0"/>
        <w:overflowPunct w:val="0"/>
        <w:spacing w:before="77" w:line="316" w:lineRule="exact"/>
        <w:ind w:right="133" w:firstLine="0"/>
        <w:rPr>
          <w:lang w:val="uk-UA"/>
        </w:rPr>
      </w:pPr>
      <w:r w:rsidRPr="00430366">
        <w:rPr>
          <w:spacing w:val="3"/>
          <w:lang w:val="uk-UA"/>
        </w:rPr>
        <w:t>ґ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ве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е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е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ни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а</w:t>
      </w:r>
      <w:r w:rsidRPr="00430366">
        <w:rPr>
          <w:spacing w:val="3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 xml:space="preserve">к </w:t>
      </w:r>
      <w:r w:rsidRPr="00430366">
        <w:rPr>
          <w:spacing w:val="5"/>
          <w:lang w:val="uk-UA"/>
        </w:rPr>
        <w:t>з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й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5"/>
          <w:lang w:val="uk-UA"/>
        </w:rPr>
        <w:t>оз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20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2"/>
          <w:lang w:val="uk-UA"/>
        </w:rPr>
        <w:t>громади</w:t>
      </w:r>
      <w:r w:rsidRPr="00430366">
        <w:rPr>
          <w:spacing w:val="-15"/>
          <w:lang w:val="uk-UA"/>
        </w:rPr>
        <w:t xml:space="preserve"> </w:t>
      </w:r>
      <w:r w:rsidRPr="00430366">
        <w:rPr>
          <w:spacing w:val="-1"/>
          <w:lang w:val="uk-UA"/>
        </w:rPr>
        <w:t>(зокрема,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1"/>
          <w:lang w:val="uk-UA"/>
        </w:rPr>
        <w:t>зменшення</w:t>
      </w:r>
      <w:r w:rsidRPr="00430366">
        <w:rPr>
          <w:spacing w:val="-8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8"/>
          <w:lang w:val="uk-UA"/>
        </w:rPr>
        <w:t>з</w:t>
      </w:r>
      <w:r w:rsidRPr="00430366">
        <w:rPr>
          <w:spacing w:val="-5"/>
          <w:lang w:val="uk-UA"/>
        </w:rPr>
        <w:t>ії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,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-3"/>
          <w:lang w:val="uk-UA"/>
        </w:rPr>
        <w:t xml:space="preserve"> 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1"/>
          <w:lang w:val="uk-UA"/>
        </w:rPr>
        <w:t>Стратегією.</w:t>
      </w:r>
    </w:p>
    <w:p w14:paraId="0A1C55F0" w14:textId="77777777" w:rsidR="00EE277E" w:rsidRPr="00430366" w:rsidRDefault="00EE277E">
      <w:pPr>
        <w:pStyle w:val="a3"/>
        <w:kinsoku w:val="0"/>
        <w:overflowPunct w:val="0"/>
        <w:spacing w:before="5"/>
        <w:ind w:right="115"/>
        <w:jc w:val="both"/>
        <w:rPr>
          <w:lang w:val="uk-UA"/>
        </w:rPr>
      </w:pPr>
      <w:r w:rsidRPr="00430366">
        <w:rPr>
          <w:spacing w:val="-1"/>
          <w:lang w:val="uk-UA"/>
        </w:rPr>
        <w:t>Негативні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наслідки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планованої</w:t>
      </w:r>
      <w:r w:rsidRPr="00430366">
        <w:rPr>
          <w:spacing w:val="7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,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6"/>
          <w:lang w:val="uk-UA"/>
        </w:rPr>
        <w:t>вплив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фізичних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факторів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7"/>
          <w:lang w:val="uk-UA"/>
        </w:rPr>
        <w:t xml:space="preserve"> </w:t>
      </w:r>
      <w:r w:rsidRPr="00430366">
        <w:rPr>
          <w:lang w:val="uk-UA"/>
        </w:rPr>
        <w:t>житлову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зону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плануються.</w:t>
      </w:r>
      <w:r w:rsidRPr="00430366">
        <w:rPr>
          <w:spacing w:val="-1"/>
          <w:lang w:val="uk-UA"/>
        </w:rPr>
        <w:t xml:space="preserve"> Зміни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клімату,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5"/>
          <w:lang w:val="uk-UA"/>
        </w:rPr>
        <w:t>що</w:t>
      </w:r>
      <w:r w:rsidRPr="00430366">
        <w:rPr>
          <w:spacing w:val="33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3"/>
          <w:lang w:val="uk-UA"/>
        </w:rPr>
        <w:t>ь</w:t>
      </w:r>
      <w:r w:rsidRPr="00430366">
        <w:rPr>
          <w:lang w:val="uk-UA"/>
        </w:rPr>
        <w:t>о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2"/>
          <w:lang w:val="uk-UA"/>
        </w:rPr>
        <w:t>пов’язані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2"/>
          <w:lang w:val="uk-UA"/>
        </w:rPr>
        <w:t>активними</w:t>
      </w:r>
      <w:r w:rsidRPr="00430366">
        <w:rPr>
          <w:spacing w:val="42"/>
          <w:lang w:val="uk-UA"/>
        </w:rPr>
        <w:t xml:space="preserve"> </w:t>
      </w:r>
      <w:r w:rsidRPr="00430366">
        <w:rPr>
          <w:lang w:val="uk-UA"/>
        </w:rPr>
        <w:t>масштабними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1"/>
          <w:lang w:val="uk-UA"/>
        </w:rPr>
        <w:t>впливами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планової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lang w:val="uk-UA"/>
        </w:rPr>
        <w:t>діяльності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1"/>
          <w:lang w:val="uk-UA"/>
        </w:rPr>
        <w:t>(значні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2"/>
          <w:lang w:val="uk-UA"/>
        </w:rPr>
        <w:t>виділення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-2"/>
          <w:lang w:val="uk-UA"/>
        </w:rPr>
        <w:t>теплоти,</w:t>
      </w:r>
      <w:r w:rsidRPr="00430366">
        <w:rPr>
          <w:lang w:val="uk-UA"/>
        </w:rPr>
        <w:t xml:space="preserve"> </w:t>
      </w:r>
      <w:r w:rsidRPr="00430366">
        <w:rPr>
          <w:spacing w:val="1"/>
          <w:lang w:val="uk-UA"/>
        </w:rPr>
        <w:t>вологи,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1"/>
          <w:lang w:val="uk-UA"/>
        </w:rPr>
        <w:t>зміни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5"/>
          <w:lang w:val="uk-UA"/>
        </w:rPr>
        <w:t>потоків,</w:t>
      </w:r>
      <w:r w:rsidRPr="00430366">
        <w:rPr>
          <w:spacing w:val="89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ол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ті</w:t>
      </w:r>
      <w:r w:rsidRPr="00430366">
        <w:rPr>
          <w:lang w:val="uk-UA"/>
        </w:rPr>
        <w:t>,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ур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)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ю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4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16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1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7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и</w:t>
      </w:r>
      <w:r w:rsidRPr="00430366">
        <w:rPr>
          <w:spacing w:val="-19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spacing w:val="-15"/>
          <w:lang w:val="uk-UA"/>
        </w:rPr>
        <w:t>в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з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3"/>
          <w:lang w:val="uk-UA"/>
        </w:rPr>
        <w:t>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е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spacing w:val="1"/>
          <w:lang w:val="uk-UA"/>
        </w:rPr>
        <w:t>г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о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lang w:val="uk-UA"/>
        </w:rPr>
        <w:t>а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хо</w:t>
      </w:r>
      <w:r w:rsidRPr="00430366">
        <w:rPr>
          <w:spacing w:val="-11"/>
          <w:lang w:val="uk-UA"/>
        </w:rPr>
        <w:t>д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 xml:space="preserve"> </w:t>
      </w:r>
      <w:r w:rsidRPr="00430366">
        <w:rPr>
          <w:lang w:val="uk-UA"/>
        </w:rPr>
        <w:t>з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5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-22"/>
          <w:lang w:val="uk-UA"/>
        </w:rPr>
        <w:t>с</w:t>
      </w:r>
      <w:r w:rsidRPr="00430366">
        <w:rPr>
          <w:spacing w:val="-20"/>
          <w:lang w:val="uk-UA"/>
        </w:rPr>
        <w:t>т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будівель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56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комунальної</w:t>
      </w:r>
      <w:r w:rsidRPr="00430366">
        <w:rPr>
          <w:spacing w:val="66"/>
          <w:lang w:val="uk-UA"/>
        </w:rPr>
        <w:t xml:space="preserve"> </w:t>
      </w:r>
      <w:r w:rsidRPr="00430366">
        <w:rPr>
          <w:lang w:val="uk-UA"/>
        </w:rPr>
        <w:t>власності,</w:t>
      </w:r>
      <w:r w:rsidRPr="00430366">
        <w:rPr>
          <w:spacing w:val="36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5"/>
          <w:lang w:val="uk-UA"/>
        </w:rPr>
        <w:t xml:space="preserve"> </w:t>
      </w:r>
      <w:r w:rsidRPr="00430366">
        <w:rPr>
          <w:spacing w:val="-2"/>
          <w:lang w:val="uk-UA"/>
        </w:rPr>
        <w:t>бюджетній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6"/>
          <w:lang w:val="uk-UA"/>
        </w:rPr>
        <w:t>сфері,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6"/>
          <w:lang w:val="uk-UA"/>
        </w:rPr>
        <w:t>ф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2"/>
          <w:lang w:val="uk-UA"/>
        </w:rPr>
        <w:t>освітлення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1"/>
          <w:lang w:val="uk-UA"/>
        </w:rPr>
        <w:t>вулиць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-5"/>
          <w:lang w:val="uk-UA"/>
        </w:rPr>
        <w:t>системи</w:t>
      </w:r>
      <w:r w:rsidRPr="00430366">
        <w:rPr>
          <w:spacing w:val="25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вуличного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2"/>
          <w:lang w:val="uk-UA"/>
        </w:rPr>
        <w:t>освітлення,</w:t>
      </w:r>
      <w:r w:rsidRPr="00430366">
        <w:rPr>
          <w:spacing w:val="13"/>
          <w:lang w:val="uk-UA"/>
        </w:rPr>
        <w:t xml:space="preserve"> </w:t>
      </w:r>
      <w:r w:rsidRPr="00430366">
        <w:rPr>
          <w:lang w:val="uk-UA"/>
        </w:rPr>
        <w:t>а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також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-1"/>
          <w:lang w:val="uk-UA"/>
        </w:rPr>
        <w:t>альтернативної</w:t>
      </w:r>
      <w:r w:rsidRPr="00430366">
        <w:rPr>
          <w:spacing w:val="40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3"/>
          <w:lang w:val="uk-UA"/>
        </w:rPr>
        <w:t>відновлювальної</w:t>
      </w:r>
      <w:r w:rsidRPr="00430366">
        <w:rPr>
          <w:spacing w:val="67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lang w:val="uk-UA"/>
        </w:rPr>
        <w:t>и.</w:t>
      </w:r>
    </w:p>
    <w:p w14:paraId="7C197EC6" w14:textId="77777777" w:rsidR="00EE277E" w:rsidRPr="00430366" w:rsidRDefault="00EE277E">
      <w:pPr>
        <w:pStyle w:val="a3"/>
        <w:kinsoku w:val="0"/>
        <w:overflowPunct w:val="0"/>
        <w:spacing w:before="14" w:line="234" w:lineRule="auto"/>
        <w:ind w:right="117"/>
        <w:jc w:val="both"/>
        <w:rPr>
          <w:lang w:val="uk-UA"/>
        </w:rPr>
      </w:pPr>
      <w:r w:rsidRPr="00430366">
        <w:rPr>
          <w:spacing w:val="-1"/>
          <w:lang w:val="uk-UA"/>
        </w:rPr>
        <w:t>Негативних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-1"/>
          <w:lang w:val="uk-UA"/>
        </w:rPr>
        <w:t>ендогенних,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-2"/>
          <w:lang w:val="uk-UA"/>
        </w:rPr>
        <w:t>екзогенних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в,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явищ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охо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32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дб</w:t>
      </w:r>
      <w:r w:rsidRPr="00430366">
        <w:rPr>
          <w:spacing w:val="5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3"/>
          <w:lang w:val="uk-UA"/>
        </w:rPr>
        <w:t>Н</w:t>
      </w:r>
      <w:r w:rsidRPr="00430366">
        <w:rPr>
          <w:spacing w:val="-7"/>
          <w:lang w:val="uk-UA"/>
        </w:rPr>
        <w:t>ес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"/>
          <w:lang w:val="uk-UA"/>
        </w:rPr>
        <w:t>я</w:t>
      </w:r>
      <w:r w:rsidRPr="00430366">
        <w:rPr>
          <w:spacing w:val="-5"/>
          <w:lang w:val="uk-UA"/>
        </w:rPr>
        <w:t>т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ві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6"/>
          <w:lang w:val="uk-UA"/>
        </w:rPr>
        <w:t>ф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24"/>
          <w:lang w:val="uk-UA"/>
        </w:rPr>
        <w:t>о</w:t>
      </w:r>
      <w:r w:rsidRPr="00430366">
        <w:rPr>
          <w:spacing w:val="-5"/>
          <w:lang w:val="uk-UA"/>
        </w:rPr>
        <w:t>-</w:t>
      </w:r>
      <w:r w:rsidRPr="00430366">
        <w:rPr>
          <w:spacing w:val="1"/>
          <w:lang w:val="uk-UA"/>
        </w:rPr>
        <w:t>г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spacing w:val="-20"/>
          <w:lang w:val="uk-UA"/>
        </w:rPr>
        <w:t>і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ес</w:t>
      </w:r>
      <w:r w:rsidRPr="00430366">
        <w:rPr>
          <w:lang w:val="uk-UA"/>
        </w:rPr>
        <w:t>и</w:t>
      </w:r>
      <w:r w:rsidRPr="00430366">
        <w:rPr>
          <w:spacing w:val="-2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3"/>
          <w:lang w:val="uk-UA"/>
        </w:rPr>
        <w:t xml:space="preserve"> </w:t>
      </w:r>
      <w:r w:rsidRPr="00430366">
        <w:rPr>
          <w:spacing w:val="1"/>
          <w:lang w:val="uk-UA"/>
        </w:rPr>
        <w:t>явища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даній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1"/>
          <w:lang w:val="uk-UA"/>
        </w:rPr>
        <w:t>території</w:t>
      </w:r>
      <w:r w:rsidRPr="00430366">
        <w:rPr>
          <w:spacing w:val="-23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7"/>
          <w:lang w:val="uk-UA"/>
        </w:rPr>
        <w:t xml:space="preserve"> </w:t>
      </w:r>
      <w:r w:rsidRPr="00430366">
        <w:rPr>
          <w:lang w:val="uk-UA"/>
        </w:rPr>
        <w:t>очікуються.</w:t>
      </w:r>
    </w:p>
    <w:p w14:paraId="792160AC" w14:textId="77777777" w:rsidR="00EE277E" w:rsidRPr="00430366" w:rsidRDefault="00EE277E">
      <w:pPr>
        <w:pStyle w:val="a3"/>
        <w:kinsoku w:val="0"/>
        <w:overflowPunct w:val="0"/>
        <w:spacing w:before="9"/>
        <w:ind w:right="115"/>
        <w:jc w:val="both"/>
        <w:rPr>
          <w:lang w:val="uk-UA"/>
        </w:rPr>
      </w:pPr>
      <w:r w:rsidRPr="00430366">
        <w:rPr>
          <w:spacing w:val="-1"/>
          <w:lang w:val="uk-UA"/>
        </w:rPr>
        <w:t>Освоєння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-1"/>
          <w:lang w:val="uk-UA"/>
        </w:rPr>
        <w:t>земельних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1"/>
          <w:lang w:val="uk-UA"/>
        </w:rPr>
        <w:t>будівництво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нових</w:t>
      </w:r>
      <w:r w:rsidRPr="00430366">
        <w:rPr>
          <w:spacing w:val="40"/>
          <w:lang w:val="uk-UA"/>
        </w:rPr>
        <w:t xml:space="preserve"> </w:t>
      </w:r>
      <w:r w:rsidRPr="00430366">
        <w:rPr>
          <w:lang w:val="uk-UA"/>
        </w:rPr>
        <w:t>об’єктів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4"/>
          <w:lang w:val="uk-UA"/>
        </w:rPr>
        <w:t>буде</w:t>
      </w:r>
      <w:r w:rsidRPr="00430366">
        <w:rPr>
          <w:spacing w:val="55"/>
          <w:w w:val="101"/>
          <w:lang w:val="uk-UA"/>
        </w:rPr>
        <w:t xml:space="preserve"> </w:t>
      </w:r>
      <w:r w:rsidRPr="00430366">
        <w:rPr>
          <w:lang w:val="uk-UA"/>
        </w:rPr>
        <w:t>відбуватись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х</w:t>
      </w:r>
      <w:r w:rsidRPr="00430366">
        <w:rPr>
          <w:spacing w:val="-26"/>
          <w:lang w:val="uk-UA"/>
        </w:rPr>
        <w:t xml:space="preserve"> </w:t>
      </w:r>
      <w:r w:rsidRPr="00430366">
        <w:rPr>
          <w:spacing w:val="-2"/>
          <w:lang w:val="uk-UA"/>
        </w:rPr>
        <w:t>природно-заповідних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2"/>
          <w:lang w:val="uk-UA"/>
        </w:rPr>
        <w:t>об’єктів.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2"/>
          <w:lang w:val="uk-UA"/>
        </w:rPr>
        <w:t>Тому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розмір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6"/>
          <w:lang w:val="uk-UA"/>
        </w:rPr>
        <w:t>заподіяної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шкоди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2"/>
          <w:lang w:val="uk-UA"/>
        </w:rPr>
        <w:t>буде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-1"/>
          <w:lang w:val="uk-UA"/>
        </w:rPr>
        <w:t>мінімальним.</w:t>
      </w:r>
    </w:p>
    <w:p w14:paraId="1086924F" w14:textId="77777777" w:rsidR="00EE277E" w:rsidRPr="00430366" w:rsidRDefault="00EE277E">
      <w:pPr>
        <w:pStyle w:val="a3"/>
        <w:kinsoku w:val="0"/>
        <w:overflowPunct w:val="0"/>
        <w:ind w:right="131"/>
        <w:jc w:val="both"/>
        <w:rPr>
          <w:lang w:val="uk-UA"/>
        </w:rPr>
      </w:pPr>
      <w:r w:rsidRPr="00430366">
        <w:rPr>
          <w:lang w:val="uk-UA"/>
        </w:rPr>
        <w:t>Суттєвого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збільшення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викидів</w:t>
      </w:r>
      <w:r w:rsidRPr="00430366">
        <w:rPr>
          <w:spacing w:val="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18"/>
          <w:lang w:val="uk-UA"/>
        </w:rPr>
        <w:t>ю</w:t>
      </w:r>
      <w:r w:rsidRPr="00430366">
        <w:rPr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-11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ч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н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-4"/>
          <w:lang w:val="uk-UA"/>
        </w:rPr>
        <w:t>стаціонарних</w:t>
      </w:r>
      <w:r w:rsidRPr="00430366">
        <w:rPr>
          <w:spacing w:val="49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-2"/>
          <w:lang w:val="uk-UA"/>
        </w:rPr>
        <w:t>ж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л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,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оскільки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Стратегія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1"/>
          <w:lang w:val="uk-UA"/>
        </w:rPr>
        <w:t>передбачає</w:t>
      </w:r>
      <w:r w:rsidRPr="00430366">
        <w:rPr>
          <w:spacing w:val="-3"/>
          <w:lang w:val="uk-UA"/>
        </w:rPr>
        <w:t xml:space="preserve"> </w:t>
      </w:r>
      <w:r w:rsidRPr="00430366">
        <w:rPr>
          <w:spacing w:val="-2"/>
          <w:lang w:val="uk-UA"/>
        </w:rPr>
        <w:t>створення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0"/>
          <w:lang w:val="uk-UA"/>
        </w:rPr>
        <w:t>великих</w:t>
      </w:r>
      <w:r w:rsidRPr="00430366">
        <w:rPr>
          <w:spacing w:val="73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6"/>
          <w:lang w:val="uk-UA"/>
        </w:rPr>
        <w:t>л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-2"/>
          <w:lang w:val="uk-UA"/>
        </w:rPr>
        <w:t>об’єктів.</w:t>
      </w:r>
    </w:p>
    <w:p w14:paraId="15A7A2DD" w14:textId="77777777" w:rsidR="00EE277E" w:rsidRPr="00430366" w:rsidRDefault="00EE277E">
      <w:pPr>
        <w:pStyle w:val="a3"/>
        <w:kinsoku w:val="0"/>
        <w:overflowPunct w:val="0"/>
        <w:spacing w:before="8" w:line="238" w:lineRule="auto"/>
        <w:ind w:right="114"/>
        <w:jc w:val="both"/>
        <w:rPr>
          <w:lang w:val="uk-UA"/>
        </w:rPr>
      </w:pPr>
      <w:r w:rsidRPr="00430366">
        <w:rPr>
          <w:spacing w:val="7"/>
          <w:lang w:val="uk-UA"/>
        </w:rPr>
        <w:t>При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-3"/>
          <w:lang w:val="uk-UA"/>
        </w:rPr>
        <w:t>інтенсивному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25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добрив</w:t>
      </w:r>
      <w:r w:rsidRPr="00430366">
        <w:rPr>
          <w:spacing w:val="30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2"/>
          <w:lang w:val="uk-UA"/>
        </w:rPr>
        <w:t>пестицидів,</w:t>
      </w:r>
      <w:r w:rsidRPr="00430366">
        <w:rPr>
          <w:spacing w:val="14"/>
          <w:lang w:val="uk-UA"/>
        </w:rPr>
        <w:t xml:space="preserve"> </w:t>
      </w:r>
      <w:r w:rsidRPr="00430366">
        <w:rPr>
          <w:spacing w:val="-7"/>
          <w:lang w:val="uk-UA"/>
        </w:rPr>
        <w:t>може</w:t>
      </w:r>
      <w:r w:rsidRPr="00430366">
        <w:rPr>
          <w:spacing w:val="10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виникнути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1"/>
          <w:lang w:val="uk-UA"/>
        </w:rPr>
        <w:t>загроза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забруднення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2"/>
          <w:lang w:val="uk-UA"/>
        </w:rPr>
        <w:t>підземних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вод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1"/>
          <w:lang w:val="uk-UA"/>
        </w:rPr>
        <w:t>громади.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4"/>
          <w:lang w:val="uk-UA"/>
        </w:rPr>
        <w:t>Однак,</w:t>
      </w:r>
      <w:r w:rsidRPr="00430366">
        <w:rPr>
          <w:spacing w:val="-15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цілому,</w:t>
      </w:r>
      <w:r w:rsidRPr="00430366">
        <w:rPr>
          <w:spacing w:val="59"/>
          <w:lang w:val="uk-UA"/>
        </w:rPr>
        <w:t xml:space="preserve"> </w:t>
      </w:r>
      <w:r w:rsidRPr="00430366">
        <w:rPr>
          <w:spacing w:val="1"/>
          <w:lang w:val="uk-UA"/>
        </w:rPr>
        <w:t>завдяки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4"/>
          <w:lang w:val="uk-UA"/>
        </w:rPr>
        <w:t>ш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ю</w:t>
      </w:r>
      <w:r w:rsidRPr="00430366">
        <w:rPr>
          <w:spacing w:val="5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51"/>
          <w:lang w:val="uk-UA"/>
        </w:rPr>
        <w:t xml:space="preserve"> </w:t>
      </w:r>
      <w:r w:rsidRPr="00430366">
        <w:rPr>
          <w:spacing w:val="-3"/>
          <w:lang w:val="uk-UA"/>
        </w:rPr>
        <w:t>ц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31"/>
          <w:lang w:val="uk-UA"/>
        </w:rPr>
        <w:t xml:space="preserve"> </w:t>
      </w:r>
      <w:r w:rsidRPr="00430366">
        <w:rPr>
          <w:lang w:val="uk-UA"/>
        </w:rPr>
        <w:t>водовідведення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виконанні</w:t>
      </w:r>
      <w:r w:rsidRPr="00430366">
        <w:rPr>
          <w:spacing w:val="-20"/>
          <w:lang w:val="uk-UA"/>
        </w:rPr>
        <w:t xml:space="preserve"> </w:t>
      </w:r>
      <w:r w:rsidRPr="00430366">
        <w:rPr>
          <w:spacing w:val="-2"/>
          <w:lang w:val="uk-UA"/>
        </w:rPr>
        <w:t>інших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"/>
          <w:lang w:val="uk-UA"/>
        </w:rPr>
        <w:t>заходів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spacing w:val="-11"/>
          <w:lang w:val="uk-UA"/>
        </w:rPr>
        <w:t>б</w:t>
      </w:r>
      <w:r w:rsidRPr="00430366">
        <w:rPr>
          <w:spacing w:val="-5"/>
          <w:lang w:val="uk-UA"/>
        </w:rPr>
        <w:t>і</w:t>
      </w:r>
      <w:r w:rsidRPr="00430366">
        <w:rPr>
          <w:spacing w:val="1"/>
          <w:lang w:val="uk-UA"/>
        </w:rPr>
        <w:t>г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б</w:t>
      </w:r>
      <w:r w:rsidRPr="00430366">
        <w:rPr>
          <w:spacing w:val="5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ю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і</w:t>
      </w:r>
      <w:r w:rsidRPr="00430366">
        <w:rPr>
          <w:spacing w:val="-8"/>
          <w:lang w:val="uk-UA"/>
        </w:rPr>
        <w:t>л</w:t>
      </w:r>
      <w:r w:rsidRPr="00430366">
        <w:rPr>
          <w:spacing w:val="6"/>
          <w:lang w:val="uk-UA"/>
        </w:rPr>
        <w:t>л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тт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-5"/>
          <w:lang w:val="uk-UA"/>
        </w:rPr>
        <w:t xml:space="preserve"> </w:t>
      </w:r>
      <w:r w:rsidRPr="00430366">
        <w:rPr>
          <w:lang w:val="uk-UA"/>
        </w:rPr>
        <w:t>змін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7"/>
          <w:lang w:val="uk-UA"/>
        </w:rPr>
        <w:t>якості</w:t>
      </w:r>
      <w:r w:rsidRPr="00430366">
        <w:rPr>
          <w:spacing w:val="99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1"/>
          <w:lang w:val="uk-UA"/>
        </w:rPr>
        <w:t>вод,</w:t>
      </w:r>
      <w:r w:rsidRPr="00430366">
        <w:rPr>
          <w:lang w:val="uk-UA"/>
        </w:rPr>
        <w:t xml:space="preserve"> показників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2"/>
          <w:lang w:val="uk-UA"/>
        </w:rPr>
        <w:t>якості</w:t>
      </w:r>
      <w:r w:rsidRPr="00430366">
        <w:rPr>
          <w:spacing w:val="8"/>
          <w:lang w:val="uk-UA"/>
        </w:rPr>
        <w:t xml:space="preserve"> </w:t>
      </w:r>
      <w:r w:rsidRPr="00430366">
        <w:rPr>
          <w:lang w:val="uk-UA"/>
        </w:rPr>
        <w:t>очищення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3"/>
          <w:lang w:val="uk-UA"/>
        </w:rPr>
        <w:t>стічних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1"/>
          <w:lang w:val="uk-UA"/>
        </w:rPr>
        <w:t>вод,</w:t>
      </w:r>
      <w:r w:rsidRPr="00430366">
        <w:rPr>
          <w:lang w:val="uk-UA"/>
        </w:rPr>
        <w:t xml:space="preserve"> </w:t>
      </w:r>
      <w:r w:rsidRPr="00430366">
        <w:rPr>
          <w:spacing w:val="-6"/>
          <w:lang w:val="uk-UA"/>
        </w:rPr>
        <w:t>забруднення</w:t>
      </w:r>
      <w:r w:rsidRPr="00430366">
        <w:rPr>
          <w:spacing w:val="87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підземних</w:t>
      </w:r>
      <w:r w:rsidRPr="00430366">
        <w:rPr>
          <w:spacing w:val="20"/>
          <w:lang w:val="uk-UA"/>
        </w:rPr>
        <w:t xml:space="preserve"> </w:t>
      </w:r>
      <w:r w:rsidRPr="00430366">
        <w:rPr>
          <w:lang w:val="uk-UA"/>
        </w:rPr>
        <w:t>водоносних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горизонтів,</w:t>
      </w:r>
      <w:r w:rsidRPr="00430366">
        <w:rPr>
          <w:lang w:val="uk-UA"/>
        </w:rPr>
        <w:t xml:space="preserve"> змін</w:t>
      </w:r>
      <w:r w:rsidRPr="00430366">
        <w:rPr>
          <w:spacing w:val="9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21"/>
          <w:lang w:val="uk-UA"/>
        </w:rPr>
        <w:t xml:space="preserve"> </w:t>
      </w:r>
      <w:r w:rsidRPr="00430366">
        <w:rPr>
          <w:lang w:val="uk-UA"/>
        </w:rPr>
        <w:t>водоспоживанні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2"/>
          <w:lang w:val="uk-UA"/>
        </w:rPr>
        <w:t>виснаженні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7"/>
          <w:lang w:val="uk-UA"/>
        </w:rPr>
        <w:t>водних</w:t>
      </w:r>
      <w:r w:rsidRPr="00430366">
        <w:rPr>
          <w:spacing w:val="65"/>
          <w:w w:val="10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ес</w:t>
      </w:r>
      <w:r w:rsidRPr="00430366">
        <w:rPr>
          <w:spacing w:val="5"/>
          <w:lang w:val="uk-UA"/>
        </w:rPr>
        <w:t>у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5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.</w:t>
      </w:r>
    </w:p>
    <w:p w14:paraId="5B1FBAAC" w14:textId="77777777" w:rsidR="00EE277E" w:rsidRPr="00430366" w:rsidRDefault="00EE277E">
      <w:pPr>
        <w:pStyle w:val="a3"/>
        <w:kinsoku w:val="0"/>
        <w:overflowPunct w:val="0"/>
        <w:spacing w:before="8"/>
        <w:ind w:right="122"/>
        <w:jc w:val="both"/>
        <w:rPr>
          <w:lang w:val="uk-UA"/>
        </w:rPr>
      </w:pPr>
      <w:r w:rsidRPr="00430366">
        <w:rPr>
          <w:spacing w:val="1"/>
          <w:lang w:val="uk-UA"/>
        </w:rPr>
        <w:t>На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-4"/>
          <w:lang w:val="uk-UA"/>
        </w:rPr>
        <w:t>к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х</w:t>
      </w:r>
      <w:r w:rsidRPr="00430366">
        <w:rPr>
          <w:spacing w:val="49"/>
          <w:lang w:val="uk-UA"/>
        </w:rPr>
        <w:t xml:space="preserve"> </w:t>
      </w:r>
      <w:r w:rsidRPr="00430366">
        <w:rPr>
          <w:spacing w:val="1"/>
          <w:lang w:val="uk-UA"/>
        </w:rPr>
        <w:t>ділянках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1"/>
          <w:lang w:val="uk-UA"/>
        </w:rPr>
        <w:t>може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1"/>
          <w:lang w:val="uk-UA"/>
        </w:rPr>
        <w:t xml:space="preserve">бути </w:t>
      </w:r>
      <w:r w:rsidRPr="00430366">
        <w:rPr>
          <w:lang w:val="uk-UA"/>
        </w:rPr>
        <w:t>частково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-2"/>
          <w:lang w:val="uk-UA"/>
        </w:rPr>
        <w:t>змінено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"/>
          <w:lang w:val="uk-UA"/>
        </w:rPr>
        <w:t>ґрунтовий</w:t>
      </w:r>
      <w:r w:rsidRPr="00430366">
        <w:rPr>
          <w:spacing w:val="23"/>
          <w:lang w:val="uk-UA"/>
        </w:rPr>
        <w:t xml:space="preserve"> </w:t>
      </w:r>
      <w:r w:rsidRPr="00430366">
        <w:rPr>
          <w:spacing w:val="-3"/>
          <w:lang w:val="uk-UA"/>
        </w:rPr>
        <w:t>покрив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у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1"/>
          <w:lang w:val="uk-UA"/>
        </w:rPr>
        <w:t>зв'язку</w:t>
      </w:r>
      <w:r w:rsidRPr="00430366">
        <w:rPr>
          <w:spacing w:val="35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69"/>
          <w:lang w:val="uk-UA"/>
        </w:rPr>
        <w:t xml:space="preserve"> </w:t>
      </w:r>
      <w:r w:rsidRPr="00430366">
        <w:rPr>
          <w:lang w:val="uk-UA"/>
        </w:rPr>
        <w:t>будівництвом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-6"/>
          <w:lang w:val="uk-UA"/>
        </w:rPr>
        <w:t>(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єю</w:t>
      </w:r>
      <w:r w:rsidRPr="00430366">
        <w:rPr>
          <w:spacing w:val="-6"/>
          <w:lang w:val="uk-UA"/>
        </w:rPr>
        <w:t>)</w:t>
      </w:r>
      <w:r w:rsidRPr="00430366">
        <w:rPr>
          <w:lang w:val="uk-UA"/>
        </w:rPr>
        <w:t>.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1"/>
          <w:lang w:val="uk-UA"/>
        </w:rPr>
        <w:t>Негативний</w:t>
      </w:r>
      <w:r w:rsidRPr="00430366">
        <w:rPr>
          <w:spacing w:val="58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lang w:val="uk-UA"/>
        </w:rPr>
        <w:t xml:space="preserve">  </w:t>
      </w:r>
      <w:r w:rsidRPr="00430366">
        <w:rPr>
          <w:spacing w:val="3"/>
          <w:lang w:val="uk-UA"/>
        </w:rPr>
        <w:t>ґрунти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4"/>
          <w:lang w:val="uk-UA"/>
        </w:rPr>
        <w:t>буде</w:t>
      </w:r>
      <w:r w:rsidRPr="00430366">
        <w:rPr>
          <w:spacing w:val="21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обмежений невеликими</w:t>
      </w:r>
      <w:r w:rsidRPr="00430366">
        <w:rPr>
          <w:spacing w:val="15"/>
          <w:lang w:val="uk-UA"/>
        </w:rPr>
        <w:t xml:space="preserve"> </w:t>
      </w:r>
      <w:r w:rsidRPr="00430366">
        <w:rPr>
          <w:lang w:val="uk-UA"/>
        </w:rPr>
        <w:t>змінами,</w:t>
      </w:r>
      <w:r w:rsidRPr="00430366">
        <w:rPr>
          <w:spacing w:val="-12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а</w:t>
      </w:r>
      <w:r w:rsidRPr="00430366">
        <w:rPr>
          <w:lang w:val="uk-UA"/>
        </w:rPr>
        <w:t>д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1"/>
          <w:lang w:val="uk-UA"/>
        </w:rPr>
        <w:t>видаленням</w:t>
      </w:r>
      <w:r w:rsidRPr="00430366">
        <w:rPr>
          <w:spacing w:val="-1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х</w:t>
      </w:r>
      <w:r w:rsidRPr="00430366">
        <w:rPr>
          <w:spacing w:val="-3"/>
          <w:lang w:val="uk-UA"/>
        </w:rPr>
        <w:t>н</w:t>
      </w:r>
      <w:r w:rsidRPr="00430366">
        <w:rPr>
          <w:spacing w:val="-11"/>
          <w:lang w:val="uk-UA"/>
        </w:rPr>
        <w:t>ь</w:t>
      </w:r>
      <w:r w:rsidRPr="00430366">
        <w:rPr>
          <w:spacing w:val="5"/>
          <w:lang w:val="uk-UA"/>
        </w:rPr>
        <w:t>о</w:t>
      </w:r>
      <w:r w:rsidRPr="00430366">
        <w:rPr>
          <w:spacing w:val="-12"/>
          <w:lang w:val="uk-UA"/>
        </w:rPr>
        <w:t>г</w:t>
      </w:r>
      <w:r w:rsidRPr="00430366">
        <w:rPr>
          <w:lang w:val="uk-UA"/>
        </w:rPr>
        <w:t>о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3"/>
          <w:lang w:val="uk-UA"/>
        </w:rPr>
        <w:t>шару</w:t>
      </w:r>
      <w:r w:rsidRPr="00430366">
        <w:rPr>
          <w:spacing w:val="-25"/>
          <w:lang w:val="uk-UA"/>
        </w:rPr>
        <w:t xml:space="preserve"> </w:t>
      </w:r>
      <w:r w:rsidRPr="00430366">
        <w:rPr>
          <w:spacing w:val="-9"/>
          <w:lang w:val="uk-UA"/>
        </w:rPr>
        <w:t>ґрунту</w:t>
      </w:r>
      <w:r w:rsidRPr="00430366">
        <w:rPr>
          <w:spacing w:val="63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а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</w:t>
      </w:r>
      <w:r w:rsidRPr="00430366">
        <w:rPr>
          <w:spacing w:val="4"/>
          <w:lang w:val="uk-UA"/>
        </w:rPr>
        <w:t>ш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ми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5"/>
          <w:lang w:val="uk-UA"/>
        </w:rPr>
        <w:t>з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>ми</w:t>
      </w:r>
      <w:r w:rsidRPr="00430366">
        <w:rPr>
          <w:spacing w:val="-8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у</w:t>
      </w:r>
      <w:r w:rsidRPr="00430366">
        <w:rPr>
          <w:spacing w:val="-10"/>
          <w:lang w:val="uk-UA"/>
        </w:rPr>
        <w:t>ш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spacing w:val="2"/>
          <w:lang w:val="uk-UA"/>
        </w:rPr>
        <w:t>я</w:t>
      </w:r>
      <w:r w:rsidRPr="00430366">
        <w:rPr>
          <w:lang w:val="uk-UA"/>
        </w:rPr>
        <w:t>м</w:t>
      </w:r>
      <w:r w:rsidRPr="00430366">
        <w:rPr>
          <w:spacing w:val="-4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-3"/>
          <w:lang w:val="uk-UA"/>
        </w:rPr>
        <w:t>н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,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5"/>
          <w:lang w:val="uk-UA"/>
        </w:rPr>
        <w:t>р</w:t>
      </w:r>
      <w:r w:rsidRPr="00430366">
        <w:rPr>
          <w:lang w:val="uk-UA"/>
        </w:rPr>
        <w:t>и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з</w:t>
      </w:r>
      <w:r w:rsidRPr="00430366">
        <w:rPr>
          <w:spacing w:val="-10"/>
          <w:lang w:val="uk-UA"/>
        </w:rPr>
        <w:t>ш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і</w:t>
      </w:r>
      <w:r w:rsidRPr="00430366">
        <w:rPr>
          <w:spacing w:val="-9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spacing w:val="-18"/>
          <w:lang w:val="uk-UA"/>
        </w:rPr>
        <w:t>п</w:t>
      </w:r>
      <w:r w:rsidRPr="00430366">
        <w:rPr>
          <w:spacing w:val="5"/>
          <w:lang w:val="uk-UA"/>
        </w:rPr>
        <w:t>ро</w:t>
      </w:r>
      <w:r w:rsidRPr="00430366">
        <w:rPr>
          <w:spacing w:val="-15"/>
          <w:lang w:val="uk-UA"/>
        </w:rPr>
        <w:t>в</w:t>
      </w:r>
      <w:r w:rsidRPr="00430366">
        <w:rPr>
          <w:spacing w:val="-20"/>
          <w:lang w:val="uk-UA"/>
        </w:rPr>
        <w:t>і</w:t>
      </w:r>
      <w:r w:rsidRPr="00430366">
        <w:rPr>
          <w:spacing w:val="-11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w w:val="101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каналізаційної</w:t>
      </w:r>
      <w:r w:rsidRPr="00430366">
        <w:rPr>
          <w:spacing w:val="-19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.</w:t>
      </w:r>
    </w:p>
    <w:p w14:paraId="6B492FC6" w14:textId="77777777" w:rsidR="00EE277E" w:rsidRPr="00430366" w:rsidRDefault="00EE277E">
      <w:pPr>
        <w:pStyle w:val="a3"/>
        <w:kinsoku w:val="0"/>
        <w:overflowPunct w:val="0"/>
        <w:ind w:right="119"/>
        <w:jc w:val="both"/>
        <w:rPr>
          <w:lang w:val="uk-UA"/>
        </w:rPr>
      </w:pPr>
      <w:r w:rsidRPr="00430366">
        <w:rPr>
          <w:lang w:val="uk-UA"/>
        </w:rPr>
        <w:t>З</w:t>
      </w:r>
      <w:r w:rsidRPr="00430366">
        <w:rPr>
          <w:spacing w:val="43"/>
          <w:lang w:val="uk-UA"/>
        </w:rPr>
        <w:t xml:space="preserve"> </w:t>
      </w:r>
      <w:r w:rsidRPr="00430366">
        <w:rPr>
          <w:spacing w:val="2"/>
          <w:lang w:val="uk-UA"/>
        </w:rPr>
        <w:t>огляду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4"/>
          <w:lang w:val="uk-UA"/>
        </w:rPr>
        <w:t>тенденції</w:t>
      </w:r>
      <w:r w:rsidRPr="00430366">
        <w:rPr>
          <w:spacing w:val="48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48"/>
          <w:lang w:val="uk-UA"/>
        </w:rPr>
        <w:t xml:space="preserve"> </w:t>
      </w:r>
      <w:r w:rsidRPr="00430366">
        <w:rPr>
          <w:spacing w:val="-3"/>
          <w:lang w:val="uk-UA"/>
        </w:rPr>
        <w:t>потенційне</w:t>
      </w:r>
      <w:r w:rsidRPr="00430366">
        <w:rPr>
          <w:spacing w:val="29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spacing w:val="4"/>
          <w:lang w:val="uk-UA"/>
        </w:rPr>
        <w:t>ш</w:t>
      </w:r>
      <w:r w:rsidRPr="00430366">
        <w:rPr>
          <w:spacing w:val="-18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2"/>
          <w:lang w:val="uk-UA"/>
        </w:rPr>
        <w:t xml:space="preserve"> </w:t>
      </w:r>
      <w:r w:rsidRPr="00430366">
        <w:rPr>
          <w:spacing w:val="-3"/>
          <w:lang w:val="uk-UA"/>
        </w:rPr>
        <w:t>сільськогосподарської</w:t>
      </w:r>
      <w:r w:rsidRPr="00430366">
        <w:rPr>
          <w:spacing w:val="81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діяльності,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2"/>
          <w:lang w:val="uk-UA"/>
        </w:rPr>
        <w:t>зросте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кількість</w:t>
      </w:r>
      <w:r w:rsidRPr="00430366">
        <w:rPr>
          <w:spacing w:val="69"/>
          <w:lang w:val="uk-UA"/>
        </w:rPr>
        <w:t xml:space="preserve"> </w:t>
      </w:r>
      <w:r w:rsidRPr="00430366">
        <w:rPr>
          <w:spacing w:val="1"/>
          <w:lang w:val="uk-UA"/>
        </w:rPr>
        <w:t>побутових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2"/>
          <w:lang w:val="uk-UA"/>
        </w:rPr>
        <w:t>інших</w:t>
      </w:r>
      <w:r w:rsidRPr="00430366">
        <w:rPr>
          <w:spacing w:val="56"/>
          <w:lang w:val="uk-UA"/>
        </w:rPr>
        <w:t xml:space="preserve"> </w:t>
      </w:r>
      <w:r w:rsidRPr="00430366">
        <w:rPr>
          <w:spacing w:val="1"/>
          <w:lang w:val="uk-UA"/>
        </w:rPr>
        <w:t>відходів,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2"/>
          <w:lang w:val="uk-UA"/>
        </w:rPr>
        <w:t xml:space="preserve"> </w:t>
      </w:r>
      <w:r w:rsidRPr="00430366">
        <w:rPr>
          <w:spacing w:val="-6"/>
          <w:lang w:val="uk-UA"/>
        </w:rPr>
        <w:t>збільшить</w:t>
      </w:r>
      <w:r w:rsidRPr="00430366">
        <w:rPr>
          <w:spacing w:val="78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навантаження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34"/>
          <w:lang w:val="uk-UA"/>
        </w:rPr>
        <w:t xml:space="preserve"> </w:t>
      </w:r>
      <w:r w:rsidRPr="00430366">
        <w:rPr>
          <w:spacing w:val="1"/>
          <w:lang w:val="uk-UA"/>
        </w:rPr>
        <w:t>довкілля.</w:t>
      </w:r>
      <w:r w:rsidRPr="00430366">
        <w:rPr>
          <w:spacing w:val="67"/>
          <w:lang w:val="uk-UA"/>
        </w:rPr>
        <w:t xml:space="preserve"> </w:t>
      </w:r>
      <w:r w:rsidRPr="00430366">
        <w:rPr>
          <w:lang w:val="uk-UA"/>
        </w:rPr>
        <w:t>Згідно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ії</w:t>
      </w:r>
      <w:r w:rsidRPr="00430366">
        <w:rPr>
          <w:lang w:val="uk-UA"/>
        </w:rPr>
        <w:t>,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2"/>
          <w:lang w:val="uk-UA"/>
        </w:rPr>
        <w:t>заплановано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22"/>
          <w:lang w:val="uk-UA"/>
        </w:rPr>
        <w:t>р</w:t>
      </w:r>
      <w:r w:rsidRPr="00430366">
        <w:rPr>
          <w:spacing w:val="5"/>
          <w:lang w:val="uk-UA"/>
        </w:rPr>
        <w:t>оз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к</w:t>
      </w:r>
      <w:r w:rsidRPr="00430366">
        <w:rPr>
          <w:spacing w:val="58"/>
          <w:lang w:val="uk-UA"/>
        </w:rPr>
        <w:t xml:space="preserve"> </w:t>
      </w:r>
      <w:r w:rsidRPr="00430366">
        <w:rPr>
          <w:spacing w:val="-5"/>
          <w:lang w:val="uk-UA"/>
        </w:rPr>
        <w:t>системи</w:t>
      </w:r>
      <w:r w:rsidRPr="00430366">
        <w:rPr>
          <w:spacing w:val="106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1"/>
          <w:lang w:val="uk-UA"/>
        </w:rPr>
        <w:t>побутовими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відходами,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1"/>
          <w:lang w:val="uk-UA"/>
        </w:rPr>
        <w:t>зокрема</w:t>
      </w:r>
      <w:r w:rsidRPr="00430366">
        <w:rPr>
          <w:spacing w:val="-21"/>
          <w:lang w:val="uk-UA"/>
        </w:rPr>
        <w:t xml:space="preserve"> </w:t>
      </w:r>
      <w:r w:rsidRPr="00430366">
        <w:rPr>
          <w:spacing w:val="1"/>
          <w:lang w:val="uk-UA"/>
        </w:rPr>
        <w:t>шляхом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6"/>
          <w:lang w:val="uk-UA"/>
        </w:rPr>
        <w:t>л</w:t>
      </w:r>
      <w:r w:rsidRPr="00430366">
        <w:rPr>
          <w:spacing w:val="7"/>
          <w:lang w:val="uk-UA"/>
        </w:rPr>
        <w:t>а</w:t>
      </w:r>
      <w:r w:rsidRPr="00430366">
        <w:rPr>
          <w:spacing w:val="-10"/>
          <w:lang w:val="uk-UA"/>
        </w:rPr>
        <w:t>ш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spacing w:val="-15"/>
          <w:lang w:val="uk-UA"/>
        </w:rPr>
        <w:t>в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3"/>
          <w:lang w:val="uk-UA"/>
        </w:rPr>
        <w:t>й</w:t>
      </w:r>
      <w:r w:rsidRPr="00430366">
        <w:rPr>
          <w:spacing w:val="3"/>
          <w:lang w:val="uk-UA"/>
        </w:rPr>
        <w:t>д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9"/>
          <w:lang w:val="uk-UA"/>
        </w:rPr>
        <w:t>ч</w:t>
      </w:r>
      <w:r w:rsidRPr="00430366">
        <w:rPr>
          <w:spacing w:val="-18"/>
          <w:lang w:val="uk-UA"/>
        </w:rPr>
        <w:t>и</w:t>
      </w:r>
      <w:r w:rsidRPr="00430366">
        <w:rPr>
          <w:spacing w:val="-19"/>
          <w:lang w:val="uk-UA"/>
        </w:rPr>
        <w:t>к</w:t>
      </w:r>
      <w:r w:rsidRPr="00430366">
        <w:rPr>
          <w:spacing w:val="-20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26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1"/>
          <w:lang w:val="uk-UA"/>
        </w:rPr>
        <w:t>встановлення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"/>
          <w:lang w:val="uk-UA"/>
        </w:rPr>
        <w:t>й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50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53"/>
          <w:lang w:val="uk-UA"/>
        </w:rPr>
        <w:t xml:space="preserve"> </w:t>
      </w:r>
      <w:r w:rsidRPr="00430366">
        <w:rPr>
          <w:spacing w:val="6"/>
          <w:lang w:val="uk-UA"/>
        </w:rPr>
        <w:t>збору</w:t>
      </w:r>
      <w:r w:rsidRPr="00430366">
        <w:rPr>
          <w:spacing w:val="33"/>
          <w:lang w:val="uk-UA"/>
        </w:rPr>
        <w:t xml:space="preserve"> </w:t>
      </w:r>
      <w:r w:rsidRPr="00430366">
        <w:rPr>
          <w:spacing w:val="1"/>
          <w:lang w:val="uk-UA"/>
        </w:rPr>
        <w:t>відходів,</w:t>
      </w:r>
      <w:r w:rsidRPr="00430366">
        <w:rPr>
          <w:spacing w:val="41"/>
          <w:lang w:val="uk-UA"/>
        </w:rPr>
        <w:t xml:space="preserve"> </w:t>
      </w:r>
      <w:r w:rsidRPr="00430366">
        <w:rPr>
          <w:lang w:val="uk-UA"/>
        </w:rPr>
        <w:t>оновлення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3"/>
          <w:lang w:val="uk-UA"/>
        </w:rPr>
        <w:t>техніки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  <w:r w:rsidRPr="00430366">
        <w:rPr>
          <w:spacing w:val="37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21"/>
          <w:lang w:val="uk-UA"/>
        </w:rPr>
        <w:t xml:space="preserve"> </w:t>
      </w:r>
      <w:r w:rsidRPr="00430366">
        <w:rPr>
          <w:spacing w:val="1"/>
          <w:lang w:val="uk-UA"/>
        </w:rPr>
        <w:t>вулиць</w:t>
      </w:r>
      <w:r w:rsidRPr="00430366">
        <w:rPr>
          <w:spacing w:val="39"/>
          <w:lang w:val="uk-UA"/>
        </w:rPr>
        <w:t xml:space="preserve"> </w:t>
      </w:r>
      <w:r w:rsidRPr="00430366">
        <w:rPr>
          <w:lang w:val="uk-UA"/>
        </w:rPr>
        <w:t>і</w:t>
      </w:r>
      <w:r w:rsidRPr="00430366">
        <w:rPr>
          <w:spacing w:val="6"/>
          <w:lang w:val="uk-UA"/>
        </w:rPr>
        <w:t xml:space="preserve"> </w:t>
      </w:r>
      <w:r w:rsidRPr="00430366">
        <w:rPr>
          <w:spacing w:val="1"/>
          <w:lang w:val="uk-UA"/>
        </w:rPr>
        <w:t>вивозу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2"/>
          <w:lang w:val="uk-UA"/>
        </w:rPr>
        <w:t>сміття,</w:t>
      </w:r>
      <w:r w:rsidRPr="00430366">
        <w:rPr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1"/>
          <w:lang w:val="uk-UA"/>
        </w:rPr>
        <w:t>сучасного</w:t>
      </w:r>
      <w:r w:rsidRPr="00430366">
        <w:rPr>
          <w:spacing w:val="25"/>
          <w:lang w:val="uk-UA"/>
        </w:rPr>
        <w:t xml:space="preserve"> </w:t>
      </w:r>
      <w:r w:rsidRPr="00430366">
        <w:rPr>
          <w:spacing w:val="-2"/>
          <w:lang w:val="uk-UA"/>
        </w:rPr>
        <w:t>комплексу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7"/>
          <w:lang w:val="uk-UA"/>
        </w:rPr>
        <w:t>для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lang w:val="uk-UA"/>
        </w:rPr>
        <w:t xml:space="preserve">утилізації </w:t>
      </w:r>
      <w:r w:rsidRPr="00430366">
        <w:rPr>
          <w:spacing w:val="-3"/>
          <w:lang w:val="uk-UA"/>
        </w:rPr>
        <w:t>та</w:t>
      </w:r>
      <w:r w:rsidRPr="00430366">
        <w:rPr>
          <w:spacing w:val="4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63"/>
          <w:lang w:val="uk-UA"/>
        </w:rPr>
        <w:t xml:space="preserve"> </w:t>
      </w:r>
      <w:r w:rsidRPr="00430366">
        <w:rPr>
          <w:spacing w:val="1"/>
          <w:lang w:val="uk-UA"/>
        </w:rPr>
        <w:t>відходів.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"/>
          <w:lang w:val="uk-UA"/>
        </w:rPr>
        <w:t>За</w:t>
      </w:r>
      <w:r w:rsidRPr="00430366">
        <w:rPr>
          <w:spacing w:val="30"/>
          <w:lang w:val="uk-UA"/>
        </w:rPr>
        <w:t xml:space="preserve"> </w:t>
      </w:r>
      <w:r w:rsidRPr="00430366">
        <w:rPr>
          <w:spacing w:val="1"/>
          <w:lang w:val="uk-UA"/>
        </w:rPr>
        <w:t>рахунок</w:t>
      </w:r>
      <w:r w:rsidRPr="00430366">
        <w:rPr>
          <w:spacing w:val="54"/>
          <w:lang w:val="uk-UA"/>
        </w:rPr>
        <w:t xml:space="preserve"> </w:t>
      </w:r>
      <w:r w:rsidRPr="00430366">
        <w:rPr>
          <w:spacing w:val="-1"/>
          <w:lang w:val="uk-UA"/>
        </w:rPr>
        <w:t>виконання</w:t>
      </w:r>
      <w:r w:rsidRPr="00430366">
        <w:rPr>
          <w:spacing w:val="26"/>
          <w:lang w:val="uk-UA"/>
        </w:rPr>
        <w:t xml:space="preserve"> </w:t>
      </w:r>
      <w:r w:rsidRPr="00430366">
        <w:rPr>
          <w:spacing w:val="1"/>
          <w:lang w:val="uk-UA"/>
        </w:rPr>
        <w:t>вказаних</w:t>
      </w:r>
      <w:r w:rsidRPr="00430366">
        <w:rPr>
          <w:spacing w:val="66"/>
          <w:lang w:val="uk-UA"/>
        </w:rPr>
        <w:t xml:space="preserve"> </w:t>
      </w:r>
      <w:r w:rsidRPr="00430366">
        <w:rPr>
          <w:spacing w:val="-6"/>
          <w:lang w:val="uk-UA"/>
        </w:rPr>
        <w:t>завдань</w:t>
      </w:r>
      <w:r w:rsidRPr="00430366">
        <w:rPr>
          <w:spacing w:val="79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вдасться</w:t>
      </w:r>
      <w:r w:rsidRPr="00430366">
        <w:rPr>
          <w:spacing w:val="24"/>
          <w:lang w:val="uk-UA"/>
        </w:rPr>
        <w:t xml:space="preserve"> </w:t>
      </w:r>
      <w:r w:rsidRPr="00430366">
        <w:rPr>
          <w:spacing w:val="-1"/>
          <w:lang w:val="uk-UA"/>
        </w:rPr>
        <w:t>нівелювати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1"/>
          <w:lang w:val="uk-UA"/>
        </w:rPr>
        <w:t>можливе</w:t>
      </w:r>
      <w:r w:rsidRPr="00430366">
        <w:rPr>
          <w:spacing w:val="14"/>
          <w:lang w:val="uk-UA"/>
        </w:rPr>
        <w:t xml:space="preserve"> </w:t>
      </w:r>
      <w:r w:rsidRPr="00430366">
        <w:rPr>
          <w:lang w:val="uk-UA"/>
        </w:rPr>
        <w:t>збільшення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1"/>
          <w:lang w:val="uk-UA"/>
        </w:rPr>
        <w:t>навантаження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1"/>
          <w:lang w:val="uk-UA"/>
        </w:rPr>
        <w:t>довкілля</w:t>
      </w:r>
      <w:r w:rsidRPr="00430366">
        <w:rPr>
          <w:spacing w:val="8"/>
          <w:lang w:val="uk-UA"/>
        </w:rPr>
        <w:t xml:space="preserve"> </w:t>
      </w:r>
      <w:r w:rsidRPr="00430366">
        <w:rPr>
          <w:spacing w:val="-3"/>
          <w:lang w:val="uk-UA"/>
        </w:rPr>
        <w:t>через</w:t>
      </w:r>
      <w:r w:rsidRPr="00430366">
        <w:rPr>
          <w:spacing w:val="76"/>
          <w:w w:val="101"/>
          <w:lang w:val="uk-UA"/>
        </w:rPr>
        <w:t xml:space="preserve"> </w:t>
      </w:r>
      <w:r w:rsidRPr="00430366">
        <w:rPr>
          <w:spacing w:val="5"/>
          <w:lang w:val="uk-UA"/>
        </w:rPr>
        <w:t>з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нн</w:t>
      </w:r>
      <w:r w:rsidRPr="00430366">
        <w:rPr>
          <w:spacing w:val="32"/>
          <w:lang w:val="uk-UA"/>
        </w:rPr>
        <w:t>я</w:t>
      </w:r>
      <w:r w:rsidR="00C461DF">
        <w:rPr>
          <w:spacing w:val="32"/>
          <w:lang w:val="uk-UA"/>
        </w:rPr>
        <w:t xml:space="preserve"> </w:t>
      </w:r>
      <w:r w:rsidRPr="00430366">
        <w:rPr>
          <w:spacing w:val="5"/>
          <w:lang w:val="uk-UA"/>
        </w:rPr>
        <w:t>о</w:t>
      </w:r>
      <w:r w:rsidRPr="00430366">
        <w:rPr>
          <w:spacing w:val="3"/>
          <w:lang w:val="uk-UA"/>
        </w:rPr>
        <w:t>б</w:t>
      </w:r>
      <w:r w:rsidRPr="00430366">
        <w:rPr>
          <w:spacing w:val="-7"/>
          <w:lang w:val="uk-UA"/>
        </w:rPr>
        <w:t>с</w:t>
      </w:r>
      <w:r w:rsidRPr="00430366">
        <w:rPr>
          <w:spacing w:val="2"/>
          <w:lang w:val="uk-UA"/>
        </w:rPr>
        <w:t>я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в</w:t>
      </w:r>
      <w:r w:rsidRPr="00430366">
        <w:rPr>
          <w:spacing w:val="15"/>
          <w:lang w:val="uk-UA"/>
        </w:rPr>
        <w:t xml:space="preserve"> </w:t>
      </w:r>
      <w:r w:rsidRPr="00430366">
        <w:rPr>
          <w:spacing w:val="1"/>
          <w:lang w:val="uk-UA"/>
        </w:rPr>
        <w:t>відходів.</w:t>
      </w:r>
    </w:p>
    <w:p w14:paraId="71BAB038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40"/>
        <w:jc w:val="both"/>
        <w:rPr>
          <w:lang w:val="uk-UA"/>
        </w:rPr>
      </w:pPr>
      <w:r w:rsidRPr="00430366">
        <w:rPr>
          <w:spacing w:val="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є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spacing w:val="-7"/>
          <w:lang w:val="uk-UA"/>
        </w:rPr>
        <w:t>с</w:t>
      </w:r>
      <w:r w:rsidRPr="00430366">
        <w:rPr>
          <w:lang w:val="uk-UA"/>
        </w:rPr>
        <w:t>я</w:t>
      </w:r>
      <w:r w:rsidRPr="00430366">
        <w:rPr>
          <w:spacing w:val="44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о</w:t>
      </w:r>
      <w:r w:rsidRPr="00430366">
        <w:rPr>
          <w:spacing w:val="64"/>
          <w:lang w:val="uk-UA"/>
        </w:rPr>
        <w:t xml:space="preserve"> </w:t>
      </w:r>
      <w:r w:rsidRPr="00430366">
        <w:rPr>
          <w:spacing w:val="1"/>
          <w:lang w:val="uk-UA"/>
        </w:rPr>
        <w:t>планувати</w:t>
      </w:r>
      <w:r w:rsidRPr="00430366">
        <w:rPr>
          <w:spacing w:val="53"/>
          <w:lang w:val="uk-UA"/>
        </w:rPr>
        <w:t xml:space="preserve"> </w:t>
      </w:r>
      <w:r w:rsidRPr="00430366">
        <w:rPr>
          <w:lang w:val="uk-UA"/>
        </w:rPr>
        <w:t>господарську</w:t>
      </w:r>
      <w:r w:rsidRPr="00430366">
        <w:rPr>
          <w:spacing w:val="47"/>
          <w:lang w:val="uk-UA"/>
        </w:rPr>
        <w:t xml:space="preserve"> </w:t>
      </w:r>
      <w:r w:rsidRPr="00430366">
        <w:rPr>
          <w:spacing w:val="-1"/>
          <w:lang w:val="uk-UA"/>
        </w:rPr>
        <w:t>діяльність</w:t>
      </w:r>
      <w:r w:rsidRPr="00430366">
        <w:rPr>
          <w:spacing w:val="9"/>
          <w:lang w:val="uk-UA"/>
        </w:rPr>
        <w:t xml:space="preserve"> </w:t>
      </w:r>
      <w:r w:rsidRPr="00430366">
        <w:rPr>
          <w:spacing w:val="-6"/>
          <w:lang w:val="uk-UA"/>
        </w:rPr>
        <w:t>поблизу</w:t>
      </w:r>
      <w:r w:rsidRPr="00430366">
        <w:rPr>
          <w:spacing w:val="30"/>
          <w:w w:val="101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spacing w:val="3"/>
          <w:lang w:val="uk-UA"/>
        </w:rPr>
        <w:t>д</w:t>
      </w:r>
      <w:r w:rsidRPr="00430366">
        <w:rPr>
          <w:spacing w:val="-18"/>
          <w:lang w:val="uk-UA"/>
        </w:rPr>
        <w:t>н</w:t>
      </w:r>
      <w:r w:rsidRPr="00430366">
        <w:rPr>
          <w:spacing w:val="8"/>
          <w:lang w:val="uk-UA"/>
        </w:rPr>
        <w:t>о</w:t>
      </w:r>
      <w:r w:rsidRPr="00430366">
        <w:rPr>
          <w:spacing w:val="-6"/>
          <w:lang w:val="uk-UA"/>
        </w:rPr>
        <w:t>-</w:t>
      </w:r>
      <w:r w:rsidRPr="00430366">
        <w:rPr>
          <w:spacing w:val="-8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spacing w:val="3"/>
          <w:lang w:val="uk-UA"/>
        </w:rPr>
        <w:t>д</w:t>
      </w:r>
      <w:r w:rsidRPr="00430366">
        <w:rPr>
          <w:spacing w:val="-3"/>
          <w:lang w:val="uk-UA"/>
        </w:rPr>
        <w:t>ни</w:t>
      </w:r>
      <w:r w:rsidRPr="00430366">
        <w:rPr>
          <w:lang w:val="uk-UA"/>
        </w:rPr>
        <w:t xml:space="preserve">х 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 xml:space="preserve">й 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 xml:space="preserve">і  </w:t>
      </w:r>
      <w:r w:rsidRPr="00430366">
        <w:rPr>
          <w:spacing w:val="17"/>
          <w:lang w:val="uk-UA"/>
        </w:rPr>
        <w:t xml:space="preserve"> </w:t>
      </w:r>
      <w:r w:rsidRPr="00430366">
        <w:rPr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5"/>
          <w:lang w:val="uk-UA"/>
        </w:rPr>
        <w:t>х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у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 xml:space="preserve">и </w:t>
      </w:r>
      <w:r w:rsidRPr="00430366">
        <w:rPr>
          <w:spacing w:val="38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о</w:t>
      </w:r>
      <w:r w:rsidRPr="00430366">
        <w:rPr>
          <w:spacing w:val="-2"/>
          <w:lang w:val="uk-UA"/>
        </w:rPr>
        <w:t>ж</w:t>
      </w:r>
      <w:r w:rsidRPr="00430366">
        <w:rPr>
          <w:spacing w:val="6"/>
          <w:lang w:val="uk-UA"/>
        </w:rPr>
        <w:t>л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 xml:space="preserve">ві </w:t>
      </w:r>
      <w:r w:rsidRPr="00430366">
        <w:rPr>
          <w:spacing w:val="38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spacing w:val="6"/>
          <w:lang w:val="uk-UA"/>
        </w:rPr>
        <w:t>л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 xml:space="preserve">і </w:t>
      </w:r>
      <w:r w:rsidRPr="00430366">
        <w:rPr>
          <w:spacing w:val="37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з</w:t>
      </w:r>
      <w:r w:rsidRPr="00430366">
        <w:rPr>
          <w:spacing w:val="-18"/>
          <w:lang w:val="uk-UA"/>
        </w:rPr>
        <w:t>и</w:t>
      </w:r>
      <w:r w:rsidRPr="00430366">
        <w:rPr>
          <w:spacing w:val="-19"/>
          <w:lang w:val="uk-UA"/>
        </w:rPr>
        <w:t>к</w:t>
      </w:r>
      <w:r w:rsidRPr="00430366">
        <w:rPr>
          <w:spacing w:val="-18"/>
          <w:lang w:val="uk-UA"/>
        </w:rPr>
        <w:t>и</w:t>
      </w:r>
      <w:r w:rsidRPr="00430366">
        <w:rPr>
          <w:lang w:val="uk-UA"/>
        </w:rPr>
        <w:t>.</w:t>
      </w:r>
    </w:p>
    <w:p w14:paraId="220746C3" w14:textId="77777777" w:rsidR="00EE277E" w:rsidRPr="00430366" w:rsidRDefault="00EE277E">
      <w:pPr>
        <w:pStyle w:val="a3"/>
        <w:kinsoku w:val="0"/>
        <w:overflowPunct w:val="0"/>
        <w:spacing w:line="246" w:lineRule="auto"/>
        <w:ind w:right="140"/>
        <w:jc w:val="both"/>
        <w:rPr>
          <w:lang w:val="uk-UA"/>
        </w:rPr>
        <w:sectPr w:rsidR="00EE277E" w:rsidRPr="00430366">
          <w:pgSz w:w="11910" w:h="16850"/>
          <w:pgMar w:top="1140" w:right="720" w:bottom="280" w:left="1140" w:header="469" w:footer="0" w:gutter="0"/>
          <w:cols w:space="720"/>
          <w:noEndnote/>
        </w:sectPr>
      </w:pPr>
    </w:p>
    <w:p w14:paraId="0C326868" w14:textId="77777777" w:rsidR="00EE277E" w:rsidRPr="00430366" w:rsidRDefault="00EE277E">
      <w:pPr>
        <w:pStyle w:val="a3"/>
        <w:kinsoku w:val="0"/>
        <w:overflowPunct w:val="0"/>
        <w:spacing w:before="1"/>
        <w:ind w:left="0" w:firstLine="0"/>
        <w:rPr>
          <w:sz w:val="29"/>
          <w:szCs w:val="29"/>
          <w:lang w:val="uk-UA"/>
        </w:rPr>
      </w:pPr>
    </w:p>
    <w:p w14:paraId="04DC0ECA" w14:textId="77777777" w:rsidR="00EE277E" w:rsidRPr="00430366" w:rsidRDefault="00EE277E">
      <w:pPr>
        <w:pStyle w:val="a3"/>
        <w:kinsoku w:val="0"/>
        <w:overflowPunct w:val="0"/>
        <w:spacing w:before="68"/>
        <w:ind w:right="124" w:firstLine="0"/>
        <w:jc w:val="both"/>
        <w:rPr>
          <w:lang w:val="uk-UA"/>
        </w:rPr>
      </w:pPr>
      <w:r w:rsidRPr="00430366">
        <w:rPr>
          <w:spacing w:val="3"/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9"/>
          <w:lang w:val="uk-UA"/>
        </w:rPr>
        <w:t>ч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,</w:t>
      </w:r>
      <w:r w:rsidRPr="00430366">
        <w:rPr>
          <w:spacing w:val="32"/>
          <w:lang w:val="uk-UA"/>
        </w:rPr>
        <w:t xml:space="preserve"> </w:t>
      </w:r>
      <w:r w:rsidRPr="00430366">
        <w:rPr>
          <w:spacing w:val="1"/>
          <w:lang w:val="uk-UA"/>
        </w:rPr>
        <w:t>що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spacing w:val="-3"/>
          <w:lang w:val="uk-UA"/>
        </w:rPr>
        <w:t>є</w:t>
      </w:r>
      <w:r w:rsidRPr="00430366">
        <w:rPr>
          <w:lang w:val="uk-UA"/>
        </w:rPr>
        <w:t>ю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2"/>
          <w:lang w:val="uk-UA"/>
        </w:rPr>
        <w:t>не</w:t>
      </w:r>
      <w:r w:rsidRPr="00430366">
        <w:rPr>
          <w:spacing w:val="16"/>
          <w:lang w:val="uk-UA"/>
        </w:rPr>
        <w:t xml:space="preserve"> </w:t>
      </w:r>
      <w:r w:rsidRPr="00430366">
        <w:rPr>
          <w:spacing w:val="-3"/>
          <w:lang w:val="uk-UA"/>
        </w:rPr>
        <w:t>п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дб</w:t>
      </w:r>
      <w:r w:rsidRPr="00430366">
        <w:rPr>
          <w:spacing w:val="7"/>
          <w:lang w:val="uk-UA"/>
        </w:rPr>
        <w:t>а</w:t>
      </w:r>
      <w:r w:rsidRPr="00430366">
        <w:rPr>
          <w:spacing w:val="-9"/>
          <w:lang w:val="uk-UA"/>
        </w:rPr>
        <w:t>ч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е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7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в</w:t>
      </w:r>
      <w:r w:rsidRPr="00430366">
        <w:rPr>
          <w:spacing w:val="6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нн</w:t>
      </w:r>
      <w:r w:rsidRPr="00430366">
        <w:rPr>
          <w:lang w:val="uk-UA"/>
        </w:rPr>
        <w:t>я</w:t>
      </w:r>
      <w:r w:rsidRPr="00430366">
        <w:rPr>
          <w:spacing w:val="49"/>
          <w:lang w:val="uk-UA"/>
        </w:rPr>
        <w:t xml:space="preserve"> </w:t>
      </w:r>
      <w:r w:rsidRPr="00430366">
        <w:rPr>
          <w:lang w:val="uk-UA"/>
        </w:rPr>
        <w:t>об’єктів,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1"/>
          <w:lang w:val="uk-UA"/>
        </w:rPr>
        <w:t>які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7"/>
          <w:lang w:val="uk-UA"/>
        </w:rPr>
        <w:t>можуть</w:t>
      </w:r>
      <w:r w:rsidRPr="00430366">
        <w:rPr>
          <w:spacing w:val="69"/>
          <w:w w:val="101"/>
          <w:lang w:val="uk-UA"/>
        </w:rPr>
        <w:t xml:space="preserve"> </w:t>
      </w:r>
      <w:r w:rsidRPr="00430366">
        <w:rPr>
          <w:spacing w:val="-2"/>
          <w:lang w:val="uk-UA"/>
        </w:rPr>
        <w:t>суттєво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1"/>
          <w:lang w:val="uk-UA"/>
        </w:rPr>
        <w:t>впливати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9"/>
          <w:lang w:val="uk-UA"/>
        </w:rPr>
        <w:t xml:space="preserve"> </w:t>
      </w:r>
      <w:r w:rsidRPr="00430366">
        <w:rPr>
          <w:spacing w:val="1"/>
          <w:lang w:val="uk-UA"/>
        </w:rPr>
        <w:t>довкілля,</w:t>
      </w:r>
      <w:r w:rsidRPr="00430366">
        <w:rPr>
          <w:spacing w:val="36"/>
          <w:lang w:val="uk-UA"/>
        </w:rPr>
        <w:t xml:space="preserve"> </w:t>
      </w:r>
      <w:r w:rsidRPr="00430366">
        <w:rPr>
          <w:spacing w:val="-3"/>
          <w:lang w:val="uk-UA"/>
        </w:rPr>
        <w:t>то</w:t>
      </w:r>
      <w:r w:rsidRPr="00430366">
        <w:rPr>
          <w:spacing w:val="18"/>
          <w:lang w:val="uk-UA"/>
        </w:rPr>
        <w:t xml:space="preserve"> </w:t>
      </w:r>
      <w:r w:rsidRPr="00430366">
        <w:rPr>
          <w:spacing w:val="2"/>
          <w:lang w:val="uk-UA"/>
        </w:rPr>
        <w:t>ризики</w:t>
      </w:r>
      <w:r w:rsidRPr="00430366">
        <w:rPr>
          <w:spacing w:val="45"/>
          <w:lang w:val="uk-UA"/>
        </w:rPr>
        <w:t xml:space="preserve"> </w:t>
      </w:r>
      <w:r w:rsidRPr="00430366">
        <w:rPr>
          <w:spacing w:val="2"/>
          <w:lang w:val="uk-UA"/>
        </w:rPr>
        <w:t>для</w:t>
      </w:r>
      <w:r w:rsidRPr="00430366">
        <w:rPr>
          <w:spacing w:val="68"/>
          <w:lang w:val="uk-UA"/>
        </w:rPr>
        <w:t xml:space="preserve"> </w:t>
      </w:r>
      <w:r w:rsidRPr="00430366">
        <w:rPr>
          <w:spacing w:val="-4"/>
          <w:lang w:val="uk-UA"/>
        </w:rPr>
        <w:t>елементів</w:t>
      </w:r>
      <w:r w:rsidRPr="00430366">
        <w:rPr>
          <w:spacing w:val="27"/>
          <w:lang w:val="uk-UA"/>
        </w:rPr>
        <w:t xml:space="preserve"> </w:t>
      </w:r>
      <w:r w:rsidRPr="00430366">
        <w:rPr>
          <w:spacing w:val="1"/>
          <w:lang w:val="uk-UA"/>
        </w:rPr>
        <w:t>екологічної</w:t>
      </w:r>
      <w:r w:rsidRPr="00430366">
        <w:rPr>
          <w:spacing w:val="28"/>
          <w:lang w:val="uk-UA"/>
        </w:rPr>
        <w:t xml:space="preserve"> </w:t>
      </w:r>
      <w:r w:rsidRPr="00430366">
        <w:rPr>
          <w:spacing w:val="-10"/>
          <w:lang w:val="uk-UA"/>
        </w:rPr>
        <w:t>та</w:t>
      </w:r>
      <w:r w:rsidRPr="00430366">
        <w:rPr>
          <w:spacing w:val="31"/>
          <w:w w:val="101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-11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1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-2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>відсутні.</w:t>
      </w:r>
    </w:p>
    <w:p w14:paraId="093006EB" w14:textId="77777777" w:rsidR="00EE277E" w:rsidRPr="00430366" w:rsidRDefault="00EE277E">
      <w:pPr>
        <w:pStyle w:val="a3"/>
        <w:tabs>
          <w:tab w:val="left" w:pos="2102"/>
          <w:tab w:val="left" w:pos="2492"/>
          <w:tab w:val="left" w:pos="4470"/>
          <w:tab w:val="left" w:pos="5654"/>
          <w:tab w:val="left" w:pos="6239"/>
          <w:tab w:val="left" w:pos="8968"/>
        </w:tabs>
        <w:kinsoku w:val="0"/>
        <w:overflowPunct w:val="0"/>
        <w:spacing w:line="246" w:lineRule="auto"/>
        <w:ind w:left="857" w:right="123" w:firstLine="0"/>
        <w:rPr>
          <w:lang w:val="uk-UA"/>
        </w:rPr>
      </w:pPr>
      <w:r w:rsidRPr="00430366">
        <w:rPr>
          <w:spacing w:val="4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-4"/>
          <w:lang w:val="uk-UA"/>
        </w:rPr>
        <w:t>к</w:t>
      </w:r>
      <w:r w:rsidRPr="00430366">
        <w:rPr>
          <w:spacing w:val="-8"/>
          <w:lang w:val="uk-UA"/>
        </w:rPr>
        <w:t>о</w:t>
      </w:r>
      <w:r w:rsidRPr="00430366">
        <w:rPr>
          <w:spacing w:val="5"/>
          <w:lang w:val="uk-UA"/>
        </w:rPr>
        <w:t>р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spacing w:val="-3"/>
          <w:lang w:val="uk-UA"/>
        </w:rPr>
        <w:t>нни</w:t>
      </w:r>
      <w:r w:rsidRPr="00430366">
        <w:rPr>
          <w:lang w:val="uk-UA"/>
        </w:rPr>
        <w:t>й</w:t>
      </w:r>
      <w:r w:rsidRPr="00430366">
        <w:rPr>
          <w:spacing w:val="-16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-11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-6"/>
          <w:lang w:val="uk-UA"/>
        </w:rPr>
        <w:t xml:space="preserve"> </w:t>
      </w:r>
      <w:r w:rsidRPr="00430366">
        <w:rPr>
          <w:spacing w:val="1"/>
          <w:lang w:val="uk-UA"/>
        </w:rPr>
        <w:t>планованої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1"/>
          <w:lang w:val="uk-UA"/>
        </w:rPr>
        <w:t>діяльності</w:t>
      </w:r>
      <w:r w:rsidRPr="00430366">
        <w:rPr>
          <w:spacing w:val="-18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-1"/>
          <w:lang w:val="uk-UA"/>
        </w:rPr>
        <w:t xml:space="preserve"> </w:t>
      </w:r>
      <w:r w:rsidRPr="00430366">
        <w:rPr>
          <w:spacing w:val="1"/>
          <w:lang w:val="uk-UA"/>
        </w:rPr>
        <w:t>довкілля</w:t>
      </w:r>
      <w:r w:rsidRPr="00430366">
        <w:rPr>
          <w:spacing w:val="-7"/>
          <w:lang w:val="uk-UA"/>
        </w:rPr>
        <w:t xml:space="preserve"> </w:t>
      </w:r>
      <w:r w:rsidRPr="00430366">
        <w:rPr>
          <w:spacing w:val="-2"/>
          <w:lang w:val="uk-UA"/>
        </w:rPr>
        <w:t>відсутній.</w:t>
      </w:r>
      <w:r w:rsidRPr="00430366">
        <w:rPr>
          <w:spacing w:val="53"/>
          <w:w w:val="101"/>
          <w:lang w:val="uk-UA"/>
        </w:rPr>
        <w:t xml:space="preserve"> </w:t>
      </w:r>
      <w:r w:rsidRPr="00430366">
        <w:rPr>
          <w:spacing w:val="-1"/>
          <w:lang w:val="uk-UA"/>
        </w:rPr>
        <w:t>Існуючі</w:t>
      </w:r>
      <w:r w:rsidRPr="00430366">
        <w:rPr>
          <w:spacing w:val="-1"/>
          <w:lang w:val="uk-UA"/>
        </w:rPr>
        <w:tab/>
      </w:r>
      <w:r w:rsidRPr="00430366">
        <w:rPr>
          <w:lang w:val="uk-UA"/>
        </w:rPr>
        <w:t>і</w:t>
      </w:r>
      <w:r w:rsidRPr="00430366">
        <w:rPr>
          <w:lang w:val="uk-UA"/>
        </w:rPr>
        <w:tab/>
      </w:r>
      <w:proofErr w:type="spellStart"/>
      <w:r w:rsidRPr="00430366">
        <w:rPr>
          <w:spacing w:val="5"/>
          <w:lang w:val="uk-UA"/>
        </w:rPr>
        <w:t>з</w:t>
      </w:r>
      <w:r w:rsidRPr="00430366">
        <w:rPr>
          <w:spacing w:val="7"/>
          <w:lang w:val="uk-UA"/>
        </w:rPr>
        <w:t>а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proofErr w:type="spellEnd"/>
      <w:r w:rsidRPr="00430366">
        <w:rPr>
          <w:lang w:val="uk-UA"/>
        </w:rPr>
        <w:tab/>
        <w:t>об'єкти</w:t>
      </w:r>
      <w:r w:rsidRPr="00430366">
        <w:rPr>
          <w:lang w:val="uk-UA"/>
        </w:rPr>
        <w:tab/>
      </w:r>
      <w:r w:rsidRPr="00430366">
        <w:rPr>
          <w:spacing w:val="-2"/>
          <w:lang w:val="uk-UA"/>
        </w:rPr>
        <w:t>не</w:t>
      </w:r>
      <w:r w:rsidRPr="00430366">
        <w:rPr>
          <w:spacing w:val="-2"/>
          <w:lang w:val="uk-UA"/>
        </w:rPr>
        <w:tab/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ип</w:t>
      </w:r>
      <w:r w:rsidRPr="00430366">
        <w:rPr>
          <w:spacing w:val="21"/>
          <w:lang w:val="uk-UA"/>
        </w:rPr>
        <w:t>р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6"/>
          <w:lang w:val="uk-UA"/>
        </w:rPr>
        <w:t>і</w:t>
      </w:r>
      <w:r w:rsidRPr="00430366">
        <w:rPr>
          <w:spacing w:val="-3"/>
          <w:lang w:val="uk-UA"/>
        </w:rPr>
        <w:t>ню</w:t>
      </w:r>
      <w:r w:rsidRPr="00430366">
        <w:rPr>
          <w:lang w:val="uk-UA"/>
        </w:rPr>
        <w:t>в</w:t>
      </w:r>
      <w:r w:rsidRPr="00430366">
        <w:rPr>
          <w:spacing w:val="-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3"/>
          <w:lang w:val="uk-UA"/>
        </w:rPr>
        <w:t>и</w:t>
      </w:r>
      <w:r w:rsidRPr="00430366">
        <w:rPr>
          <w:lang w:val="uk-UA"/>
        </w:rPr>
        <w:t>м</w:t>
      </w:r>
      <w:r w:rsidRPr="00430366">
        <w:rPr>
          <w:spacing w:val="5"/>
          <w:lang w:val="uk-UA"/>
        </w:rPr>
        <w:t>у</w:t>
      </w:r>
      <w:r w:rsidRPr="00430366">
        <w:rPr>
          <w:spacing w:val="-5"/>
          <w:lang w:val="uk-UA"/>
        </w:rPr>
        <w:t>т</w:t>
      </w:r>
      <w:r w:rsidRPr="00430366">
        <w:rPr>
          <w:lang w:val="uk-UA"/>
        </w:rPr>
        <w:t>ь</w:t>
      </w:r>
      <w:r w:rsidRPr="00430366">
        <w:rPr>
          <w:lang w:val="uk-UA"/>
        </w:rPr>
        <w:tab/>
      </w:r>
      <w:r w:rsidRPr="00430366">
        <w:rPr>
          <w:spacing w:val="-5"/>
          <w:lang w:val="uk-UA"/>
        </w:rPr>
        <w:t>теплові,</w:t>
      </w:r>
    </w:p>
    <w:p w14:paraId="12862D4E" w14:textId="77777777" w:rsidR="00EE277E" w:rsidRPr="00430366" w:rsidRDefault="00EE277E">
      <w:pPr>
        <w:pStyle w:val="a3"/>
        <w:kinsoku w:val="0"/>
        <w:overflowPunct w:val="0"/>
        <w:spacing w:line="307" w:lineRule="exact"/>
        <w:ind w:firstLine="0"/>
        <w:jc w:val="both"/>
        <w:rPr>
          <w:lang w:val="uk-UA"/>
        </w:rPr>
      </w:pPr>
      <w:r w:rsidRPr="00430366">
        <w:rPr>
          <w:spacing w:val="5"/>
          <w:lang w:val="uk-UA"/>
        </w:rPr>
        <w:t>у</w:t>
      </w:r>
      <w:r w:rsidRPr="00430366">
        <w:rPr>
          <w:spacing w:val="6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з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у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4"/>
          <w:lang w:val="uk-UA"/>
        </w:rPr>
        <w:t>і</w:t>
      </w:r>
      <w:r w:rsidRPr="00430366">
        <w:rPr>
          <w:lang w:val="uk-UA"/>
        </w:rPr>
        <w:t>,</w:t>
      </w:r>
      <w:r w:rsidRPr="00430366">
        <w:rPr>
          <w:spacing w:val="-2"/>
          <w:lang w:val="uk-UA"/>
        </w:rPr>
        <w:t xml:space="preserve"> </w:t>
      </w:r>
      <w:r w:rsidRPr="00430366">
        <w:rPr>
          <w:spacing w:val="-7"/>
          <w:lang w:val="uk-UA"/>
        </w:rPr>
        <w:t>е</w:t>
      </w:r>
      <w:r w:rsidRPr="00430366">
        <w:rPr>
          <w:spacing w:val="6"/>
          <w:lang w:val="uk-UA"/>
        </w:rPr>
        <w:t>л</w:t>
      </w:r>
      <w:r w:rsidRPr="00430366">
        <w:rPr>
          <w:spacing w:val="-7"/>
          <w:lang w:val="uk-UA"/>
        </w:rPr>
        <w:t>е</w:t>
      </w:r>
      <w:r w:rsidRPr="00430366">
        <w:rPr>
          <w:spacing w:val="-4"/>
          <w:lang w:val="uk-UA"/>
        </w:rPr>
        <w:t>к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а</w:t>
      </w:r>
      <w:r w:rsidRPr="00430366">
        <w:rPr>
          <w:spacing w:val="1"/>
          <w:lang w:val="uk-UA"/>
        </w:rPr>
        <w:t>г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іт</w:t>
      </w:r>
      <w:r w:rsidRPr="00430366">
        <w:rPr>
          <w:spacing w:val="-3"/>
          <w:lang w:val="uk-UA"/>
        </w:rPr>
        <w:t>н</w:t>
      </w:r>
      <w:r w:rsidRPr="00430366">
        <w:rPr>
          <w:lang w:val="uk-UA"/>
        </w:rPr>
        <w:t>і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7"/>
          <w:lang w:val="uk-UA"/>
        </w:rPr>
        <w:t>а</w:t>
      </w:r>
      <w:r w:rsidRPr="00430366">
        <w:rPr>
          <w:spacing w:val="3"/>
          <w:lang w:val="uk-UA"/>
        </w:rPr>
        <w:t>б</w:t>
      </w:r>
      <w:r w:rsidRPr="00430366">
        <w:rPr>
          <w:lang w:val="uk-UA"/>
        </w:rPr>
        <w:t>о</w:t>
      </w:r>
      <w:r w:rsidRPr="00430366">
        <w:rPr>
          <w:spacing w:val="3"/>
          <w:lang w:val="uk-UA"/>
        </w:rPr>
        <w:t xml:space="preserve"> 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о</w:t>
      </w:r>
      <w:r w:rsidRPr="00430366">
        <w:rPr>
          <w:spacing w:val="-3"/>
          <w:lang w:val="uk-UA"/>
        </w:rPr>
        <w:t>н</w:t>
      </w:r>
      <w:r w:rsidRPr="00430366">
        <w:rPr>
          <w:spacing w:val="-5"/>
          <w:lang w:val="uk-UA"/>
        </w:rPr>
        <w:t>і</w:t>
      </w:r>
      <w:r w:rsidRPr="00430366">
        <w:rPr>
          <w:spacing w:val="16"/>
          <w:lang w:val="uk-UA"/>
        </w:rPr>
        <w:t>з</w:t>
      </w:r>
      <w:r w:rsidRPr="00430366">
        <w:rPr>
          <w:spacing w:val="5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5"/>
          <w:lang w:val="uk-UA"/>
        </w:rPr>
        <w:t>ч</w:t>
      </w:r>
      <w:r w:rsidRPr="00430366">
        <w:rPr>
          <w:lang w:val="uk-UA"/>
        </w:rPr>
        <w:t>і</w:t>
      </w:r>
      <w:r w:rsidRPr="00430366">
        <w:rPr>
          <w:spacing w:val="-14"/>
          <w:lang w:val="uk-UA"/>
        </w:rPr>
        <w:t xml:space="preserve"> </w:t>
      </w:r>
      <w:r w:rsidRPr="00430366">
        <w:rPr>
          <w:spacing w:val="5"/>
          <w:lang w:val="uk-UA"/>
        </w:rPr>
        <w:t>х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.</w:t>
      </w:r>
    </w:p>
    <w:p w14:paraId="4084CB33" w14:textId="77777777" w:rsidR="00EE277E" w:rsidRPr="00430366" w:rsidRDefault="00EE277E">
      <w:pPr>
        <w:pStyle w:val="a3"/>
        <w:kinsoku w:val="0"/>
        <w:overflowPunct w:val="0"/>
        <w:spacing w:before="17" w:line="316" w:lineRule="exact"/>
        <w:ind w:right="98"/>
        <w:jc w:val="both"/>
        <w:rPr>
          <w:lang w:val="uk-UA"/>
        </w:rPr>
      </w:pPr>
      <w:r w:rsidRPr="00430366">
        <w:rPr>
          <w:lang w:val="uk-UA"/>
        </w:rPr>
        <w:t>Шумовий</w:t>
      </w:r>
      <w:r w:rsidRPr="00430366">
        <w:rPr>
          <w:spacing w:val="22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3"/>
          <w:lang w:val="uk-UA"/>
        </w:rPr>
        <w:t>та</w:t>
      </w:r>
      <w:r w:rsidRPr="00430366">
        <w:rPr>
          <w:spacing w:val="65"/>
          <w:lang w:val="uk-UA"/>
        </w:rPr>
        <w:t xml:space="preserve"> </w:t>
      </w:r>
      <w:r w:rsidRPr="00430366">
        <w:rPr>
          <w:lang w:val="uk-UA"/>
        </w:rPr>
        <w:t>вплив</w:t>
      </w:r>
      <w:r w:rsidRPr="00430366">
        <w:rPr>
          <w:spacing w:val="42"/>
          <w:lang w:val="uk-UA"/>
        </w:rPr>
        <w:t xml:space="preserve"> </w:t>
      </w:r>
      <w:r w:rsidRPr="00430366">
        <w:rPr>
          <w:spacing w:val="1"/>
          <w:lang w:val="uk-UA"/>
        </w:rPr>
        <w:t>вібрації</w:t>
      </w:r>
      <w:r w:rsidRPr="00430366">
        <w:rPr>
          <w:spacing w:val="20"/>
          <w:lang w:val="uk-UA"/>
        </w:rPr>
        <w:t xml:space="preserve"> </w:t>
      </w:r>
      <w:r w:rsidRPr="00430366">
        <w:rPr>
          <w:spacing w:val="-2"/>
          <w:lang w:val="uk-UA"/>
        </w:rPr>
        <w:t>від</w:t>
      </w:r>
      <w:r w:rsidRPr="00430366">
        <w:rPr>
          <w:spacing w:val="45"/>
          <w:lang w:val="uk-UA"/>
        </w:rPr>
        <w:t xml:space="preserve"> </w:t>
      </w:r>
      <w:r w:rsidRPr="00430366">
        <w:rPr>
          <w:lang w:val="uk-UA"/>
        </w:rPr>
        <w:t>вулично-дорожньої</w:t>
      </w:r>
      <w:r w:rsidRPr="00430366">
        <w:rPr>
          <w:spacing w:val="5"/>
          <w:lang w:val="uk-UA"/>
        </w:rPr>
        <w:t xml:space="preserve"> </w:t>
      </w:r>
      <w:r w:rsidRPr="00430366">
        <w:rPr>
          <w:lang w:val="uk-UA"/>
        </w:rPr>
        <w:t>м</w:t>
      </w:r>
      <w:r w:rsidRPr="00430366">
        <w:rPr>
          <w:spacing w:val="-8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22"/>
          <w:lang w:val="uk-UA"/>
        </w:rPr>
        <w:t>е</w:t>
      </w:r>
      <w:r w:rsidRPr="00430366">
        <w:rPr>
          <w:spacing w:val="-18"/>
          <w:lang w:val="uk-UA"/>
        </w:rPr>
        <w:t>ж</w:t>
      </w:r>
      <w:r w:rsidRPr="00430366">
        <w:rPr>
          <w:lang w:val="uk-UA"/>
        </w:rPr>
        <w:t>і</w:t>
      </w:r>
      <w:r w:rsidRPr="00430366">
        <w:rPr>
          <w:spacing w:val="22"/>
          <w:w w:val="101"/>
          <w:lang w:val="uk-UA"/>
        </w:rPr>
        <w:t xml:space="preserve"> </w:t>
      </w:r>
      <w:r w:rsidRPr="00430366">
        <w:rPr>
          <w:lang w:val="uk-UA"/>
        </w:rPr>
        <w:t>локалізується</w:t>
      </w:r>
      <w:r w:rsidRPr="00430366">
        <w:rPr>
          <w:spacing w:val="-9"/>
          <w:lang w:val="uk-UA"/>
        </w:rPr>
        <w:t xml:space="preserve"> </w:t>
      </w:r>
      <w:r w:rsidRPr="00430366">
        <w:rPr>
          <w:spacing w:val="-2"/>
          <w:lang w:val="uk-UA"/>
        </w:rPr>
        <w:t>влаштуванням</w:t>
      </w:r>
      <w:r w:rsidRPr="00430366">
        <w:rPr>
          <w:spacing w:val="-13"/>
          <w:lang w:val="uk-UA"/>
        </w:rPr>
        <w:t xml:space="preserve"> </w:t>
      </w:r>
      <w:r w:rsidRPr="00430366">
        <w:rPr>
          <w:spacing w:val="-1"/>
          <w:lang w:val="uk-UA"/>
        </w:rPr>
        <w:t>акустичного</w:t>
      </w:r>
      <w:r w:rsidRPr="00430366">
        <w:rPr>
          <w:spacing w:val="-4"/>
          <w:lang w:val="uk-UA"/>
        </w:rPr>
        <w:t xml:space="preserve"> </w:t>
      </w:r>
      <w:r w:rsidRPr="00430366">
        <w:rPr>
          <w:lang w:val="uk-UA"/>
        </w:rPr>
        <w:t>бар’єру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-3"/>
          <w:lang w:val="uk-UA"/>
        </w:rPr>
        <w:t>із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2"/>
          <w:lang w:val="uk-UA"/>
        </w:rPr>
        <w:t>я</w:t>
      </w:r>
      <w:r w:rsidRPr="00430366">
        <w:rPr>
          <w:spacing w:val="3"/>
          <w:lang w:val="uk-UA"/>
        </w:rPr>
        <w:t>д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8"/>
          <w:lang w:val="uk-UA"/>
        </w:rPr>
        <w:t xml:space="preserve"> </w:t>
      </w:r>
      <w:r w:rsidRPr="00430366">
        <w:rPr>
          <w:lang w:val="uk-UA"/>
        </w:rPr>
        <w:t>посадки</w:t>
      </w:r>
      <w:r w:rsidRPr="00430366">
        <w:rPr>
          <w:spacing w:val="-16"/>
          <w:lang w:val="uk-UA"/>
        </w:rPr>
        <w:t xml:space="preserve"> </w:t>
      </w:r>
      <w:r w:rsidRPr="00430366">
        <w:rPr>
          <w:spacing w:val="1"/>
          <w:lang w:val="uk-UA"/>
        </w:rPr>
        <w:t>дерев.</w:t>
      </w:r>
    </w:p>
    <w:p w14:paraId="41743067" w14:textId="77777777" w:rsidR="00EE277E" w:rsidRPr="00430366" w:rsidRDefault="00EE277E">
      <w:pPr>
        <w:pStyle w:val="a3"/>
        <w:kinsoku w:val="0"/>
        <w:overflowPunct w:val="0"/>
        <w:spacing w:before="6"/>
        <w:ind w:right="105"/>
        <w:jc w:val="both"/>
        <w:rPr>
          <w:lang w:val="uk-UA"/>
        </w:rPr>
      </w:pPr>
      <w:r w:rsidRPr="00430366">
        <w:rPr>
          <w:spacing w:val="3"/>
          <w:lang w:val="uk-UA"/>
        </w:rPr>
        <w:t>В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8"/>
          <w:lang w:val="uk-UA"/>
        </w:rPr>
        <w:t>х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8"/>
          <w:lang w:val="uk-UA"/>
        </w:rPr>
        <w:t>у</w:t>
      </w:r>
      <w:r w:rsidRPr="00430366">
        <w:rPr>
          <w:spacing w:val="-3"/>
          <w:lang w:val="uk-UA"/>
        </w:rPr>
        <w:t>ю</w:t>
      </w:r>
      <w:r w:rsidRPr="00430366">
        <w:rPr>
          <w:spacing w:val="-9"/>
          <w:lang w:val="uk-UA"/>
        </w:rPr>
        <w:t>ч</w:t>
      </w:r>
      <w:r w:rsidRPr="00430366">
        <w:rPr>
          <w:lang w:val="uk-UA"/>
        </w:rPr>
        <w:t>и</w:t>
      </w:r>
      <w:r w:rsidRPr="00430366">
        <w:rPr>
          <w:spacing w:val="41"/>
          <w:lang w:val="uk-UA"/>
        </w:rPr>
        <w:t xml:space="preserve"> </w:t>
      </w:r>
      <w:r w:rsidRPr="00430366">
        <w:rPr>
          <w:spacing w:val="-2"/>
          <w:lang w:val="uk-UA"/>
        </w:rPr>
        <w:t>вищенаведене,</w:t>
      </w:r>
      <w:r w:rsidRPr="00430366">
        <w:rPr>
          <w:spacing w:val="67"/>
          <w:lang w:val="uk-UA"/>
        </w:rPr>
        <w:t xml:space="preserve"> </w:t>
      </w:r>
      <w:r w:rsidRPr="00430366">
        <w:rPr>
          <w:spacing w:val="-1"/>
          <w:lang w:val="uk-UA"/>
        </w:rPr>
        <w:t>негативного</w:t>
      </w:r>
      <w:r w:rsidRPr="00430366">
        <w:rPr>
          <w:spacing w:val="52"/>
          <w:lang w:val="uk-UA"/>
        </w:rPr>
        <w:t xml:space="preserve"> </w:t>
      </w:r>
      <w:r w:rsidRPr="00430366">
        <w:rPr>
          <w:lang w:val="uk-UA"/>
        </w:rPr>
        <w:t>впливу</w:t>
      </w:r>
      <w:r w:rsidRPr="00430366">
        <w:rPr>
          <w:spacing w:val="52"/>
          <w:lang w:val="uk-UA"/>
        </w:rPr>
        <w:t xml:space="preserve"> </w:t>
      </w:r>
      <w:r w:rsidRPr="00430366">
        <w:rPr>
          <w:spacing w:val="-2"/>
          <w:lang w:val="uk-UA"/>
        </w:rPr>
        <w:t>на</w:t>
      </w:r>
      <w:r w:rsidRPr="00430366">
        <w:rPr>
          <w:spacing w:val="17"/>
          <w:lang w:val="uk-UA"/>
        </w:rPr>
        <w:t xml:space="preserve"> </w:t>
      </w:r>
      <w:r w:rsidRPr="00430366">
        <w:rPr>
          <w:spacing w:val="-1"/>
          <w:lang w:val="uk-UA"/>
        </w:rPr>
        <w:t>стан</w:t>
      </w:r>
      <w:r w:rsidRPr="00430366">
        <w:rPr>
          <w:spacing w:val="4"/>
          <w:lang w:val="uk-UA"/>
        </w:rPr>
        <w:t xml:space="preserve"> </w:t>
      </w:r>
      <w:r w:rsidRPr="00430366">
        <w:rPr>
          <w:spacing w:val="-4"/>
          <w:lang w:val="uk-UA"/>
        </w:rPr>
        <w:t>навколишнього</w:t>
      </w:r>
      <w:r w:rsidRPr="00430366">
        <w:rPr>
          <w:spacing w:val="75"/>
          <w:w w:val="101"/>
          <w:lang w:val="uk-UA"/>
        </w:rPr>
        <w:t xml:space="preserve"> </w:t>
      </w:r>
      <w:r w:rsidRPr="00430366">
        <w:rPr>
          <w:spacing w:val="-7"/>
          <w:lang w:val="uk-UA"/>
        </w:rPr>
        <w:t>се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д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в</w:t>
      </w:r>
      <w:r w:rsidRPr="00430366">
        <w:rPr>
          <w:spacing w:val="-3"/>
          <w:lang w:val="uk-UA"/>
        </w:rPr>
        <w:t>и</w:t>
      </w:r>
      <w:r w:rsidRPr="00430366">
        <w:rPr>
          <w:spacing w:val="4"/>
          <w:lang w:val="uk-UA"/>
        </w:rPr>
        <w:t>щ</w:t>
      </w:r>
      <w:r w:rsidRPr="00430366">
        <w:rPr>
          <w:lang w:val="uk-UA"/>
        </w:rPr>
        <w:t>а</w:t>
      </w:r>
      <w:r w:rsidRPr="00430366">
        <w:rPr>
          <w:spacing w:val="11"/>
          <w:lang w:val="uk-UA"/>
        </w:rPr>
        <w:t xml:space="preserve"> 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7"/>
          <w:lang w:val="uk-UA"/>
        </w:rPr>
        <w:t>а</w:t>
      </w:r>
      <w:r w:rsidRPr="00430366">
        <w:rPr>
          <w:spacing w:val="6"/>
          <w:lang w:val="uk-UA"/>
        </w:rPr>
        <w:t>л</w:t>
      </w:r>
      <w:r w:rsidRPr="00430366">
        <w:rPr>
          <w:spacing w:val="-5"/>
          <w:lang w:val="uk-UA"/>
        </w:rPr>
        <w:t>і</w:t>
      </w:r>
      <w:r w:rsidRPr="00430366">
        <w:rPr>
          <w:spacing w:val="5"/>
          <w:lang w:val="uk-UA"/>
        </w:rPr>
        <w:t>з</w:t>
      </w:r>
      <w:r w:rsidRPr="00430366">
        <w:rPr>
          <w:spacing w:val="-7"/>
          <w:lang w:val="uk-UA"/>
        </w:rPr>
        <w:t>а</w:t>
      </w:r>
      <w:r w:rsidRPr="00430366">
        <w:rPr>
          <w:spacing w:val="-3"/>
          <w:lang w:val="uk-UA"/>
        </w:rPr>
        <w:t>ц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я</w:t>
      </w:r>
      <w:r w:rsidRPr="00430366">
        <w:rPr>
          <w:spacing w:val="7"/>
          <w:lang w:val="uk-UA"/>
        </w:rPr>
        <w:t xml:space="preserve"> </w:t>
      </w:r>
      <w:r w:rsidRPr="00430366">
        <w:rPr>
          <w:spacing w:val="3"/>
          <w:lang w:val="uk-UA"/>
        </w:rPr>
        <w:t>С</w:t>
      </w:r>
      <w:r w:rsidRPr="00430366">
        <w:rPr>
          <w:spacing w:val="-5"/>
          <w:lang w:val="uk-UA"/>
        </w:rPr>
        <w:t>т</w:t>
      </w:r>
      <w:r w:rsidRPr="00430366">
        <w:rPr>
          <w:spacing w:val="21"/>
          <w:lang w:val="uk-UA"/>
        </w:rPr>
        <w:t>р</w:t>
      </w:r>
      <w:r w:rsidRPr="00430366">
        <w:rPr>
          <w:spacing w:val="7"/>
          <w:lang w:val="uk-UA"/>
        </w:rPr>
        <w:t>а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1"/>
          <w:lang w:val="uk-UA"/>
        </w:rPr>
        <w:t>г</w:t>
      </w:r>
      <w:r w:rsidRPr="00430366">
        <w:rPr>
          <w:spacing w:val="-5"/>
          <w:lang w:val="uk-UA"/>
        </w:rPr>
        <w:t>і</w:t>
      </w:r>
      <w:r w:rsidRPr="00430366">
        <w:rPr>
          <w:lang w:val="uk-UA"/>
        </w:rPr>
        <w:t>ї</w:t>
      </w:r>
      <w:r w:rsidRPr="00430366">
        <w:rPr>
          <w:spacing w:val="10"/>
          <w:lang w:val="uk-UA"/>
        </w:rPr>
        <w:t xml:space="preserve"> </w:t>
      </w:r>
      <w:r w:rsidRPr="00430366">
        <w:rPr>
          <w:spacing w:val="1"/>
          <w:lang w:val="uk-UA"/>
        </w:rPr>
        <w:t>розвитку</w:t>
      </w:r>
      <w:r w:rsidRPr="00430366">
        <w:rPr>
          <w:spacing w:val="61"/>
          <w:lang w:val="uk-UA"/>
        </w:rPr>
        <w:t xml:space="preserve"> </w:t>
      </w:r>
      <w:r w:rsidRPr="00430366">
        <w:rPr>
          <w:spacing w:val="3"/>
          <w:lang w:val="uk-UA"/>
        </w:rPr>
        <w:t>П</w:t>
      </w:r>
      <w:r w:rsidRPr="00430366">
        <w:rPr>
          <w:spacing w:val="5"/>
          <w:lang w:val="uk-UA"/>
        </w:rPr>
        <w:t>о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7"/>
          <w:lang w:val="uk-UA"/>
        </w:rPr>
        <w:t>е</w:t>
      </w:r>
      <w:r w:rsidRPr="00430366">
        <w:rPr>
          <w:spacing w:val="3"/>
          <w:lang w:val="uk-UA"/>
        </w:rPr>
        <w:t>б</w:t>
      </w:r>
      <w:r w:rsidRPr="00430366">
        <w:rPr>
          <w:spacing w:val="-3"/>
          <w:lang w:val="uk-UA"/>
        </w:rPr>
        <w:t>и</w:t>
      </w:r>
      <w:r w:rsidRPr="00430366">
        <w:rPr>
          <w:spacing w:val="-10"/>
          <w:lang w:val="uk-UA"/>
        </w:rPr>
        <w:t>щ</w:t>
      </w:r>
      <w:r w:rsidRPr="00430366">
        <w:rPr>
          <w:spacing w:val="-7"/>
          <w:lang w:val="uk-UA"/>
        </w:rPr>
        <w:t>е</w:t>
      </w:r>
      <w:r w:rsidRPr="00430366">
        <w:rPr>
          <w:spacing w:val="-3"/>
          <w:lang w:val="uk-UA"/>
        </w:rPr>
        <w:t>н</w:t>
      </w:r>
      <w:r w:rsidRPr="00430366">
        <w:rPr>
          <w:spacing w:val="-7"/>
          <w:lang w:val="uk-UA"/>
        </w:rPr>
        <w:t>с</w:t>
      </w:r>
      <w:r w:rsidRPr="00430366">
        <w:rPr>
          <w:spacing w:val="3"/>
          <w:lang w:val="uk-UA"/>
        </w:rPr>
        <w:t>ь</w:t>
      </w:r>
      <w:r w:rsidRPr="00430366">
        <w:rPr>
          <w:spacing w:val="-4"/>
          <w:lang w:val="uk-UA"/>
        </w:rPr>
        <w:t>к</w:t>
      </w:r>
      <w:r w:rsidRPr="00430366">
        <w:rPr>
          <w:spacing w:val="5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65"/>
          <w:lang w:val="uk-UA"/>
        </w:rPr>
        <w:t xml:space="preserve"> </w:t>
      </w:r>
      <w:r w:rsidRPr="00430366">
        <w:rPr>
          <w:spacing w:val="-3"/>
          <w:lang w:val="uk-UA"/>
        </w:rPr>
        <w:t>міської</w:t>
      </w:r>
      <w:r w:rsidRPr="00430366">
        <w:rPr>
          <w:spacing w:val="112"/>
          <w:w w:val="101"/>
          <w:lang w:val="uk-UA"/>
        </w:rPr>
        <w:t xml:space="preserve"> </w:t>
      </w:r>
      <w:r w:rsidRPr="00430366">
        <w:rPr>
          <w:spacing w:val="-5"/>
          <w:lang w:val="uk-UA"/>
        </w:rPr>
        <w:t>т</w:t>
      </w:r>
      <w:r w:rsidRPr="00430366">
        <w:rPr>
          <w:spacing w:val="-7"/>
          <w:lang w:val="uk-UA"/>
        </w:rPr>
        <w:t>е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-5"/>
          <w:lang w:val="uk-UA"/>
        </w:rPr>
        <w:t>т</w:t>
      </w:r>
      <w:r w:rsidRPr="00430366">
        <w:rPr>
          <w:spacing w:val="5"/>
          <w:lang w:val="uk-UA"/>
        </w:rPr>
        <w:t>о</w:t>
      </w:r>
      <w:r w:rsidRPr="00430366">
        <w:rPr>
          <w:spacing w:val="21"/>
          <w:lang w:val="uk-UA"/>
        </w:rPr>
        <w:t>р</w:t>
      </w:r>
      <w:r w:rsidRPr="00430366">
        <w:rPr>
          <w:spacing w:val="-5"/>
          <w:lang w:val="uk-UA"/>
        </w:rPr>
        <w:t>і</w:t>
      </w:r>
      <w:r w:rsidRPr="00430366">
        <w:rPr>
          <w:spacing w:val="-7"/>
          <w:lang w:val="uk-UA"/>
        </w:rPr>
        <w:t>а</w:t>
      </w:r>
      <w:r w:rsidRPr="00430366">
        <w:rPr>
          <w:spacing w:val="-8"/>
          <w:lang w:val="uk-UA"/>
        </w:rPr>
        <w:t>л</w:t>
      </w:r>
      <w:r w:rsidRPr="00430366">
        <w:rPr>
          <w:spacing w:val="3"/>
          <w:lang w:val="uk-UA"/>
        </w:rPr>
        <w:t>ь</w:t>
      </w:r>
      <w:r w:rsidRPr="00430366">
        <w:rPr>
          <w:spacing w:val="-3"/>
          <w:lang w:val="uk-UA"/>
        </w:rPr>
        <w:t>н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ї</w:t>
      </w:r>
      <w:r w:rsidRPr="00430366">
        <w:rPr>
          <w:spacing w:val="-19"/>
          <w:lang w:val="uk-UA"/>
        </w:rPr>
        <w:t xml:space="preserve"> </w:t>
      </w:r>
      <w:r w:rsidRPr="00430366">
        <w:rPr>
          <w:spacing w:val="1"/>
          <w:lang w:val="uk-UA"/>
        </w:rPr>
        <w:t>г</w:t>
      </w:r>
      <w:r w:rsidRPr="00430366">
        <w:rPr>
          <w:spacing w:val="21"/>
          <w:lang w:val="uk-UA"/>
        </w:rPr>
        <w:t>р</w:t>
      </w:r>
      <w:r w:rsidRPr="00430366">
        <w:rPr>
          <w:spacing w:val="-8"/>
          <w:lang w:val="uk-UA"/>
        </w:rPr>
        <w:t>о</w:t>
      </w:r>
      <w:r w:rsidRPr="00430366">
        <w:rPr>
          <w:lang w:val="uk-UA"/>
        </w:rPr>
        <w:t>м</w:t>
      </w:r>
      <w:r w:rsidRPr="00430366">
        <w:rPr>
          <w:spacing w:val="6"/>
          <w:lang w:val="uk-UA"/>
        </w:rPr>
        <w:t>а</w:t>
      </w:r>
      <w:r w:rsidRPr="00430366">
        <w:rPr>
          <w:spacing w:val="-11"/>
          <w:lang w:val="uk-UA"/>
        </w:rPr>
        <w:t>д</w:t>
      </w:r>
      <w:r w:rsidRPr="00430366">
        <w:rPr>
          <w:lang w:val="uk-UA"/>
        </w:rPr>
        <w:t>и</w:t>
      </w:r>
      <w:r w:rsidRPr="00430366">
        <w:rPr>
          <w:spacing w:val="-17"/>
          <w:lang w:val="uk-UA"/>
        </w:rPr>
        <w:t xml:space="preserve"> </w:t>
      </w:r>
      <w:r w:rsidRPr="00430366">
        <w:rPr>
          <w:spacing w:val="1"/>
          <w:lang w:val="uk-UA"/>
        </w:rPr>
        <w:t>до</w:t>
      </w:r>
      <w:r w:rsidRPr="00430366">
        <w:rPr>
          <w:spacing w:val="-4"/>
          <w:lang w:val="uk-UA"/>
        </w:rPr>
        <w:t xml:space="preserve"> </w:t>
      </w:r>
      <w:r w:rsidRPr="00430366">
        <w:rPr>
          <w:spacing w:val="3"/>
          <w:lang w:val="uk-UA"/>
        </w:rPr>
        <w:t>2030</w:t>
      </w:r>
      <w:r w:rsidRPr="00430366">
        <w:rPr>
          <w:spacing w:val="-5"/>
          <w:lang w:val="uk-UA"/>
        </w:rPr>
        <w:t xml:space="preserve"> </w:t>
      </w:r>
      <w:r w:rsidRPr="00430366">
        <w:rPr>
          <w:spacing w:val="1"/>
          <w:lang w:val="uk-UA"/>
        </w:rPr>
        <w:t>року</w:t>
      </w:r>
      <w:r w:rsidRPr="00430366">
        <w:rPr>
          <w:spacing w:val="-10"/>
          <w:lang w:val="uk-UA"/>
        </w:rPr>
        <w:t xml:space="preserve"> </w:t>
      </w:r>
      <w:r w:rsidRPr="00430366">
        <w:rPr>
          <w:spacing w:val="-2"/>
          <w:lang w:val="uk-UA"/>
        </w:rPr>
        <w:t xml:space="preserve">не </w:t>
      </w:r>
      <w:r w:rsidRPr="00430366">
        <w:rPr>
          <w:spacing w:val="-7"/>
          <w:lang w:val="uk-UA"/>
        </w:rPr>
        <w:t>с</w:t>
      </w:r>
      <w:r w:rsidRPr="00430366">
        <w:rPr>
          <w:spacing w:val="-3"/>
          <w:lang w:val="uk-UA"/>
        </w:rPr>
        <w:t>п</w:t>
      </w:r>
      <w:r w:rsidRPr="00430366">
        <w:rPr>
          <w:spacing w:val="21"/>
          <w:lang w:val="uk-UA"/>
        </w:rPr>
        <w:t>р</w:t>
      </w:r>
      <w:r w:rsidRPr="00430366">
        <w:rPr>
          <w:spacing w:val="-3"/>
          <w:lang w:val="uk-UA"/>
        </w:rPr>
        <w:t>и</w:t>
      </w:r>
      <w:r w:rsidRPr="00430366">
        <w:rPr>
          <w:spacing w:val="5"/>
          <w:lang w:val="uk-UA"/>
        </w:rPr>
        <w:t>ч</w:t>
      </w:r>
      <w:r w:rsidRPr="00430366">
        <w:rPr>
          <w:spacing w:val="-3"/>
          <w:lang w:val="uk-UA"/>
        </w:rPr>
        <w:t>ини</w:t>
      </w:r>
      <w:r w:rsidRPr="00430366">
        <w:rPr>
          <w:spacing w:val="-5"/>
          <w:lang w:val="uk-UA"/>
        </w:rPr>
        <w:t>т</w:t>
      </w:r>
      <w:r w:rsidRPr="00430366">
        <w:rPr>
          <w:spacing w:val="3"/>
          <w:lang w:val="uk-UA"/>
        </w:rPr>
        <w:t>ь</w:t>
      </w:r>
      <w:r w:rsidRPr="00430366">
        <w:rPr>
          <w:lang w:val="uk-UA"/>
        </w:rPr>
        <w:t>.</w:t>
      </w:r>
    </w:p>
    <w:sectPr w:rsidR="00EE277E" w:rsidRPr="00430366">
      <w:pgSz w:w="11910" w:h="16850"/>
      <w:pgMar w:top="1140" w:right="740" w:bottom="280" w:left="1140" w:header="469" w:footer="0" w:gutter="0"/>
      <w:cols w:space="720" w:equalWidth="0">
        <w:col w:w="1003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EFD6A" w14:textId="77777777" w:rsidR="00EE5724" w:rsidRDefault="00EE5724">
      <w:r>
        <w:separator/>
      </w:r>
    </w:p>
  </w:endnote>
  <w:endnote w:type="continuationSeparator" w:id="0">
    <w:p w14:paraId="51130DD4" w14:textId="77777777" w:rsidR="00EE5724" w:rsidRDefault="00EE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FB67C" w14:textId="77777777" w:rsidR="00EE5724" w:rsidRDefault="00EE5724">
      <w:r>
        <w:separator/>
      </w:r>
    </w:p>
  </w:footnote>
  <w:footnote w:type="continuationSeparator" w:id="0">
    <w:p w14:paraId="3C3F2D8A" w14:textId="77777777" w:rsidR="00EE5724" w:rsidRDefault="00EE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0D629" w14:textId="77777777" w:rsidR="00EE53C3" w:rsidRDefault="00EE53C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uk-UA"/>
      </w:rPr>
      <w:t>2</w:t>
    </w:r>
    <w:r>
      <w:fldChar w:fldCharType="end"/>
    </w:r>
  </w:p>
  <w:p w14:paraId="5E549AF1" w14:textId="77777777" w:rsidR="00EE277E" w:rsidRDefault="00EE277E">
    <w:pPr>
      <w:pStyle w:val="a3"/>
      <w:kinsoku w:val="0"/>
      <w:overflowPunct w:val="0"/>
      <w:spacing w:line="14" w:lineRule="auto"/>
      <w:ind w:left="0" w:firstLine="0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62442" w14:textId="77777777" w:rsidR="00EE277E" w:rsidRDefault="003E4897">
    <w:pPr>
      <w:pStyle w:val="a3"/>
      <w:kinsoku w:val="0"/>
      <w:overflowPunct w:val="0"/>
      <w:spacing w:line="14" w:lineRule="auto"/>
      <w:ind w:left="0" w:firstLine="0"/>
      <w:rPr>
        <w:sz w:val="20"/>
        <w:szCs w:val="20"/>
      </w:rPr>
    </w:pPr>
    <w:r>
      <w:pict w14:anchorId="4C5FCE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3" type="#_x0000_t75" style="width:110.25pt;height:54.75pt">
          <v:imagedata r:id="rId1" o:title=""/>
        </v:shape>
      </w:pict>
    </w:r>
    <w:r w:rsidR="000476C6">
      <w:rPr>
        <w:noProof/>
      </w:rPr>
      <w:pict w14:anchorId="3D7F575A">
        <v:rect id="_x0000_s1027" style="position:absolute;margin-left:62.45pt;margin-top:23.45pt;width:88pt;height:52.15pt;z-index:-8;mso-wrap-style:none;mso-position-horizontal-relative:page;mso-position-vertical-relative:page" o:allowincell="f" filled="f" stroked="f">
          <v:textbox style="mso-fit-shape-to-text:t" inset="0,0,0,0">
            <w:txbxContent>
              <w:p w14:paraId="1FF683A4" w14:textId="77777777" w:rsidR="00EE277E" w:rsidRDefault="00EE277E"/>
            </w:txbxContent>
          </v:textbox>
          <w10:wrap anchorx="page" anchory="page"/>
        </v:rect>
      </w:pict>
    </w:r>
    <w:r w:rsidR="000476C6">
      <w:rPr>
        <w:noProof/>
      </w:rPr>
      <w:pict w14:anchorId="5946F9A0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5.65pt;margin-top:35.55pt;width:19.05pt;height:16.3pt;z-index:-7;mso-position-horizontal-relative:page;mso-position-vertical-relative:page" o:allowincell="f" filled="f" stroked="f">
          <v:textbox inset="0,0,0,0">
            <w:txbxContent>
              <w:p w14:paraId="5473103D" w14:textId="77777777" w:rsidR="00EE277E" w:rsidRDefault="00EE277E">
                <w:pPr>
                  <w:pStyle w:val="a3"/>
                  <w:kinsoku w:val="0"/>
                  <w:overflowPunct w:val="0"/>
                  <w:spacing w:line="310" w:lineRule="exact"/>
                  <w:ind w:left="40" w:firstLine="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D0829">
                  <w:rPr>
                    <w:noProof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7A1AA" w14:textId="77777777" w:rsidR="00EE277E" w:rsidRDefault="003E4897">
    <w:pPr>
      <w:pStyle w:val="a3"/>
      <w:kinsoku w:val="0"/>
      <w:overflowPunct w:val="0"/>
      <w:spacing w:line="14" w:lineRule="auto"/>
      <w:ind w:left="0" w:firstLine="0"/>
      <w:rPr>
        <w:sz w:val="20"/>
        <w:szCs w:val="20"/>
      </w:rPr>
    </w:pPr>
    <w:r>
      <w:pict w14:anchorId="127FA5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4" type="#_x0000_t75" style="width:110.25pt;height:54.75pt">
          <v:imagedata r:id="rId1" o:title=""/>
        </v:shape>
      </w:pict>
    </w:r>
    <w:r w:rsidR="000476C6">
      <w:rPr>
        <w:noProof/>
      </w:rPr>
      <w:pict w14:anchorId="12E3587A">
        <v:rect id="_x0000_s1029" style="position:absolute;margin-left:62.45pt;margin-top:23.45pt;width:88pt;height:34pt;z-index:-6;mso-position-horizontal-relative:page;mso-position-vertical-relative:page" o:allowincell="f" filled="f" stroked="f">
          <v:textbox inset="0,0,0,0">
            <w:txbxContent>
              <w:p w14:paraId="6A1BC2AF" w14:textId="77777777" w:rsidR="00EE277E" w:rsidRDefault="00EE277E">
                <w:pPr>
                  <w:widowControl/>
                  <w:autoSpaceDE/>
                  <w:autoSpaceDN/>
                  <w:adjustRightInd/>
                  <w:spacing w:line="680" w:lineRule="atLeast"/>
                </w:pPr>
              </w:p>
              <w:p w14:paraId="4608979A" w14:textId="77777777" w:rsidR="00EE277E" w:rsidRDefault="00EE277E"/>
            </w:txbxContent>
          </v:textbox>
          <w10:wrap anchorx="page" anchory="page"/>
        </v:rect>
      </w:pict>
    </w:r>
    <w:r w:rsidR="000476C6">
      <w:rPr>
        <w:noProof/>
      </w:rPr>
      <w:pict w14:anchorId="36C602A2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535.65pt;margin-top:35.55pt;width:19.05pt;height:16.3pt;z-index:-5;mso-position-horizontal-relative:page;mso-position-vertical-relative:page" o:allowincell="f" filled="f" stroked="f">
          <v:textbox inset="0,0,0,0">
            <w:txbxContent>
              <w:p w14:paraId="4C71183B" w14:textId="77777777" w:rsidR="00EE277E" w:rsidRDefault="00EE277E">
                <w:pPr>
                  <w:pStyle w:val="a3"/>
                  <w:kinsoku w:val="0"/>
                  <w:overflowPunct w:val="0"/>
                  <w:spacing w:line="310" w:lineRule="exact"/>
                  <w:ind w:left="40" w:firstLine="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D0829">
                  <w:rPr>
                    <w:noProof/>
                  </w:rPr>
                  <w:t>41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41FE" w14:textId="77777777" w:rsidR="00EE277E" w:rsidRDefault="003E4897">
    <w:pPr>
      <w:pStyle w:val="a3"/>
      <w:kinsoku w:val="0"/>
      <w:overflowPunct w:val="0"/>
      <w:spacing w:line="14" w:lineRule="auto"/>
      <w:ind w:left="0" w:firstLine="0"/>
      <w:rPr>
        <w:sz w:val="20"/>
        <w:szCs w:val="20"/>
      </w:rPr>
    </w:pPr>
    <w:r>
      <w:pict w14:anchorId="45F977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5" type="#_x0000_t75" style="width:110.25pt;height:54.75pt">
          <v:imagedata r:id="rId1" o:title=""/>
        </v:shape>
      </w:pict>
    </w:r>
    <w:r w:rsidR="000476C6">
      <w:rPr>
        <w:noProof/>
      </w:rPr>
      <w:pict w14:anchorId="655FD12C">
        <v:rect id="_x0000_s1031" style="position:absolute;margin-left:62.45pt;margin-top:23.45pt;width:88pt;height:34pt;z-index:-4;mso-wrap-style:none;mso-position-horizontal-relative:page;mso-position-vertical-relative:page" o:allowincell="f" filled="f" stroked="f">
          <v:textbox style="mso-fit-shape-to-text:t" inset="0,0,0,0">
            <w:txbxContent>
              <w:p w14:paraId="15E7D26C" w14:textId="77777777" w:rsidR="00EE277E" w:rsidRDefault="00EE277E"/>
            </w:txbxContent>
          </v:textbox>
          <w10:wrap anchorx="page" anchory="page"/>
        </v:rect>
      </w:pict>
    </w:r>
    <w:r w:rsidR="000476C6">
      <w:rPr>
        <w:noProof/>
      </w:rPr>
      <w:pict w14:anchorId="27E87A66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535.65pt;margin-top:35.55pt;width:19.05pt;height:16.3pt;z-index:-3;mso-position-horizontal-relative:page;mso-position-vertical-relative:page" o:allowincell="f" filled="f" stroked="f">
          <v:textbox inset="0,0,0,0">
            <w:txbxContent>
              <w:p w14:paraId="48A70C9A" w14:textId="77777777" w:rsidR="00EE277E" w:rsidRDefault="00EE277E">
                <w:pPr>
                  <w:pStyle w:val="a3"/>
                  <w:kinsoku w:val="0"/>
                  <w:overflowPunct w:val="0"/>
                  <w:spacing w:line="310" w:lineRule="exact"/>
                  <w:ind w:left="40" w:firstLine="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D0829">
                  <w:rPr>
                    <w:noProof/>
                  </w:rPr>
                  <w:t>43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299BD" w14:textId="77777777" w:rsidR="00EE277E" w:rsidRDefault="003E4897">
    <w:pPr>
      <w:pStyle w:val="a3"/>
      <w:kinsoku w:val="0"/>
      <w:overflowPunct w:val="0"/>
      <w:spacing w:line="14" w:lineRule="auto"/>
      <w:ind w:left="0" w:firstLine="0"/>
      <w:rPr>
        <w:sz w:val="20"/>
        <w:szCs w:val="20"/>
      </w:rPr>
    </w:pPr>
    <w:r>
      <w:pict w14:anchorId="0E609E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6" type="#_x0000_t75" style="width:110.25pt;height:54.75pt">
          <v:imagedata r:id="rId1" o:title=""/>
        </v:shape>
      </w:pict>
    </w:r>
    <w:r w:rsidR="000476C6">
      <w:rPr>
        <w:noProof/>
      </w:rPr>
      <w:pict w14:anchorId="1CAC66BC">
        <v:rect id="_x0000_s1033" style="position:absolute;margin-left:62.45pt;margin-top:23.45pt;width:88pt;height:34pt;z-index:-2;mso-position-horizontal-relative:page;mso-position-vertical-relative:page" o:allowincell="f" filled="f" stroked="f">
          <v:textbox inset="0,0,0,0">
            <w:txbxContent>
              <w:p w14:paraId="21F41877" w14:textId="77777777" w:rsidR="00EE277E" w:rsidRDefault="00EE277E">
                <w:pPr>
                  <w:widowControl/>
                  <w:autoSpaceDE/>
                  <w:autoSpaceDN/>
                  <w:adjustRightInd/>
                  <w:spacing w:line="680" w:lineRule="atLeast"/>
                </w:pPr>
              </w:p>
              <w:p w14:paraId="2C5B5BFB" w14:textId="77777777" w:rsidR="00EE277E" w:rsidRDefault="00EE277E"/>
            </w:txbxContent>
          </v:textbox>
          <w10:wrap anchorx="page" anchory="page"/>
        </v:rect>
      </w:pict>
    </w:r>
    <w:r w:rsidR="000476C6">
      <w:rPr>
        <w:noProof/>
      </w:rPr>
      <w:pict w14:anchorId="1CEDFF4F"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535.65pt;margin-top:35.55pt;width:19.05pt;height:16.3pt;z-index:-1;mso-position-horizontal-relative:page;mso-position-vertical-relative:page" o:allowincell="f" filled="f" stroked="f">
          <v:textbox inset="0,0,0,0">
            <w:txbxContent>
              <w:p w14:paraId="24698C31" w14:textId="77777777" w:rsidR="00EE277E" w:rsidRDefault="00EE277E">
                <w:pPr>
                  <w:pStyle w:val="a3"/>
                  <w:kinsoku w:val="0"/>
                  <w:overflowPunct w:val="0"/>
                  <w:spacing w:line="310" w:lineRule="exact"/>
                  <w:ind w:left="40" w:firstLine="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D0829">
                  <w:rPr>
                    <w:noProof/>
                  </w:rPr>
                  <w:t>73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FFFFFFFF"/>
    <w:lvl w:ilvl="0">
      <w:numFmt w:val="bullet"/>
      <w:lvlText w:val="-"/>
      <w:lvlJc w:val="left"/>
      <w:pPr>
        <w:ind w:left="287" w:hanging="165"/>
      </w:pPr>
      <w:rPr>
        <w:rFonts w:ascii="Times New Roman" w:hAnsi="Times New Roman"/>
        <w:b w:val="0"/>
        <w:w w:val="101"/>
        <w:sz w:val="28"/>
      </w:rPr>
    </w:lvl>
    <w:lvl w:ilvl="1">
      <w:numFmt w:val="bullet"/>
      <w:lvlText w:val="•"/>
      <w:lvlJc w:val="left"/>
      <w:pPr>
        <w:ind w:left="1263" w:hanging="165"/>
      </w:pPr>
    </w:lvl>
    <w:lvl w:ilvl="2">
      <w:numFmt w:val="bullet"/>
      <w:lvlText w:val="•"/>
      <w:lvlJc w:val="left"/>
      <w:pPr>
        <w:ind w:left="2239" w:hanging="165"/>
      </w:pPr>
    </w:lvl>
    <w:lvl w:ilvl="3">
      <w:numFmt w:val="bullet"/>
      <w:lvlText w:val="•"/>
      <w:lvlJc w:val="left"/>
      <w:pPr>
        <w:ind w:left="3215" w:hanging="165"/>
      </w:pPr>
    </w:lvl>
    <w:lvl w:ilvl="4">
      <w:numFmt w:val="bullet"/>
      <w:lvlText w:val="•"/>
      <w:lvlJc w:val="left"/>
      <w:pPr>
        <w:ind w:left="4192" w:hanging="165"/>
      </w:pPr>
    </w:lvl>
    <w:lvl w:ilvl="5">
      <w:numFmt w:val="bullet"/>
      <w:lvlText w:val="•"/>
      <w:lvlJc w:val="left"/>
      <w:pPr>
        <w:ind w:left="5168" w:hanging="165"/>
      </w:pPr>
    </w:lvl>
    <w:lvl w:ilvl="6">
      <w:numFmt w:val="bullet"/>
      <w:lvlText w:val="•"/>
      <w:lvlJc w:val="left"/>
      <w:pPr>
        <w:ind w:left="6144" w:hanging="165"/>
      </w:pPr>
    </w:lvl>
    <w:lvl w:ilvl="7">
      <w:numFmt w:val="bullet"/>
      <w:lvlText w:val="•"/>
      <w:lvlJc w:val="left"/>
      <w:pPr>
        <w:ind w:left="7121" w:hanging="165"/>
      </w:pPr>
    </w:lvl>
    <w:lvl w:ilvl="8">
      <w:numFmt w:val="bullet"/>
      <w:lvlText w:val="•"/>
      <w:lvlJc w:val="left"/>
      <w:pPr>
        <w:ind w:left="8097" w:hanging="165"/>
      </w:pPr>
    </w:lvl>
  </w:abstractNum>
  <w:abstractNum w:abstractNumId="1" w15:restartNumberingAfterBreak="0">
    <w:nsid w:val="00000403"/>
    <w:multiLevelType w:val="multilevel"/>
    <w:tmpl w:val="FFFFFFFF"/>
    <w:lvl w:ilvl="0">
      <w:start w:val="2"/>
      <w:numFmt w:val="decimal"/>
      <w:lvlText w:val="%1"/>
      <w:lvlJc w:val="left"/>
      <w:pPr>
        <w:ind w:left="377" w:hanging="210"/>
      </w:pPr>
      <w:rPr>
        <w:rFonts w:ascii="Times New Roman" w:hAnsi="Times New Roman" w:cs="Times New Roman"/>
        <w:b/>
        <w:bCs/>
        <w:w w:val="101"/>
        <w:sz w:val="28"/>
        <w:szCs w:val="28"/>
      </w:rPr>
    </w:lvl>
    <w:lvl w:ilvl="1">
      <w:start w:val="1"/>
      <w:numFmt w:val="decimal"/>
      <w:lvlText w:val="%1.%2"/>
      <w:lvlJc w:val="left"/>
      <w:pPr>
        <w:ind w:left="287" w:hanging="420"/>
      </w:pPr>
      <w:rPr>
        <w:rFonts w:ascii="Times New Roman" w:hAnsi="Times New Roman" w:cs="Times New Roman"/>
        <w:b/>
        <w:bCs/>
        <w:spacing w:val="6"/>
        <w:w w:val="101"/>
        <w:sz w:val="28"/>
        <w:szCs w:val="28"/>
      </w:rPr>
    </w:lvl>
    <w:lvl w:ilvl="2">
      <w:numFmt w:val="bullet"/>
      <w:lvlText w:val=""/>
      <w:lvlJc w:val="left"/>
      <w:pPr>
        <w:ind w:left="1578" w:hanging="361"/>
      </w:pPr>
      <w:rPr>
        <w:rFonts w:ascii="Symbol" w:hAnsi="Symbol"/>
        <w:b w:val="0"/>
        <w:w w:val="101"/>
        <w:sz w:val="28"/>
      </w:rPr>
    </w:lvl>
    <w:lvl w:ilvl="3">
      <w:numFmt w:val="bullet"/>
      <w:lvlText w:val="•"/>
      <w:lvlJc w:val="left"/>
      <w:pPr>
        <w:ind w:left="2637" w:hanging="361"/>
      </w:pPr>
    </w:lvl>
    <w:lvl w:ilvl="4">
      <w:numFmt w:val="bullet"/>
      <w:lvlText w:val="•"/>
      <w:lvlJc w:val="left"/>
      <w:pPr>
        <w:ind w:left="3696" w:hanging="361"/>
      </w:pPr>
    </w:lvl>
    <w:lvl w:ilvl="5">
      <w:numFmt w:val="bullet"/>
      <w:lvlText w:val="•"/>
      <w:lvlJc w:val="left"/>
      <w:pPr>
        <w:ind w:left="4755" w:hanging="361"/>
      </w:pPr>
    </w:lvl>
    <w:lvl w:ilvl="6">
      <w:numFmt w:val="bullet"/>
      <w:lvlText w:val="•"/>
      <w:lvlJc w:val="left"/>
      <w:pPr>
        <w:ind w:left="5814" w:hanging="361"/>
      </w:pPr>
    </w:lvl>
    <w:lvl w:ilvl="7">
      <w:numFmt w:val="bullet"/>
      <w:lvlText w:val="•"/>
      <w:lvlJc w:val="left"/>
      <w:pPr>
        <w:ind w:left="6873" w:hanging="361"/>
      </w:pPr>
    </w:lvl>
    <w:lvl w:ilvl="8">
      <w:numFmt w:val="bullet"/>
      <w:lvlText w:val="•"/>
      <w:lvlJc w:val="left"/>
      <w:pPr>
        <w:ind w:left="7932" w:hanging="361"/>
      </w:pPr>
    </w:lvl>
  </w:abstractNum>
  <w:abstractNum w:abstractNumId="2" w15:restartNumberingAfterBreak="0">
    <w:nsid w:val="00000404"/>
    <w:multiLevelType w:val="multilevel"/>
    <w:tmpl w:val="FFFFFFFF"/>
    <w:lvl w:ilvl="0">
      <w:start w:val="3"/>
      <w:numFmt w:val="decimal"/>
      <w:lvlText w:val="%1."/>
      <w:lvlJc w:val="left"/>
      <w:pPr>
        <w:ind w:left="287" w:hanging="660"/>
      </w:pPr>
      <w:rPr>
        <w:rFonts w:ascii="Times New Roman" w:hAnsi="Times New Roman" w:cs="Times New Roman"/>
        <w:b/>
        <w:bCs/>
        <w:spacing w:val="6"/>
        <w:w w:val="101"/>
        <w:sz w:val="28"/>
        <w:szCs w:val="28"/>
      </w:rPr>
    </w:lvl>
    <w:lvl w:ilvl="1">
      <w:numFmt w:val="bullet"/>
      <w:lvlText w:val="•"/>
      <w:lvlJc w:val="left"/>
      <w:pPr>
        <w:ind w:left="1263" w:hanging="660"/>
      </w:pPr>
    </w:lvl>
    <w:lvl w:ilvl="2">
      <w:numFmt w:val="bullet"/>
      <w:lvlText w:val="•"/>
      <w:lvlJc w:val="left"/>
      <w:pPr>
        <w:ind w:left="2239" w:hanging="660"/>
      </w:pPr>
    </w:lvl>
    <w:lvl w:ilvl="3">
      <w:numFmt w:val="bullet"/>
      <w:lvlText w:val="•"/>
      <w:lvlJc w:val="left"/>
      <w:pPr>
        <w:ind w:left="3215" w:hanging="660"/>
      </w:pPr>
    </w:lvl>
    <w:lvl w:ilvl="4">
      <w:numFmt w:val="bullet"/>
      <w:lvlText w:val="•"/>
      <w:lvlJc w:val="left"/>
      <w:pPr>
        <w:ind w:left="4192" w:hanging="660"/>
      </w:pPr>
    </w:lvl>
    <w:lvl w:ilvl="5">
      <w:numFmt w:val="bullet"/>
      <w:lvlText w:val="•"/>
      <w:lvlJc w:val="left"/>
      <w:pPr>
        <w:ind w:left="5168" w:hanging="660"/>
      </w:pPr>
    </w:lvl>
    <w:lvl w:ilvl="6">
      <w:numFmt w:val="bullet"/>
      <w:lvlText w:val="•"/>
      <w:lvlJc w:val="left"/>
      <w:pPr>
        <w:ind w:left="6144" w:hanging="660"/>
      </w:pPr>
    </w:lvl>
    <w:lvl w:ilvl="7">
      <w:numFmt w:val="bullet"/>
      <w:lvlText w:val="•"/>
      <w:lvlJc w:val="left"/>
      <w:pPr>
        <w:ind w:left="7121" w:hanging="660"/>
      </w:pPr>
    </w:lvl>
    <w:lvl w:ilvl="8">
      <w:numFmt w:val="bullet"/>
      <w:lvlText w:val="•"/>
      <w:lvlJc w:val="left"/>
      <w:pPr>
        <w:ind w:left="8097" w:hanging="660"/>
      </w:pPr>
    </w:lvl>
  </w:abstractNum>
  <w:abstractNum w:abstractNumId="3" w15:restartNumberingAfterBreak="0">
    <w:nsid w:val="00000405"/>
    <w:multiLevelType w:val="multilevel"/>
    <w:tmpl w:val="FFFFFFFF"/>
    <w:lvl w:ilvl="0">
      <w:start w:val="3"/>
      <w:numFmt w:val="decimal"/>
      <w:lvlText w:val="%1"/>
      <w:lvlJc w:val="left"/>
      <w:pPr>
        <w:ind w:left="287" w:hanging="719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287" w:hanging="71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87" w:hanging="719"/>
      </w:pPr>
      <w:rPr>
        <w:rFonts w:ascii="Times New Roman" w:hAnsi="Times New Roman" w:cs="Times New Roman"/>
        <w:b w:val="0"/>
        <w:bCs w:val="0"/>
        <w:spacing w:val="6"/>
        <w:w w:val="101"/>
        <w:sz w:val="28"/>
        <w:szCs w:val="28"/>
      </w:rPr>
    </w:lvl>
    <w:lvl w:ilvl="3">
      <w:numFmt w:val="bullet"/>
      <w:lvlText w:val=""/>
      <w:lvlJc w:val="left"/>
      <w:pPr>
        <w:ind w:left="287" w:hanging="421"/>
      </w:pPr>
      <w:rPr>
        <w:rFonts w:ascii="Symbol" w:hAnsi="Symbol"/>
        <w:b w:val="0"/>
        <w:w w:val="101"/>
        <w:sz w:val="28"/>
      </w:rPr>
    </w:lvl>
    <w:lvl w:ilvl="4">
      <w:numFmt w:val="bullet"/>
      <w:lvlText w:val="-"/>
      <w:lvlJc w:val="left"/>
      <w:pPr>
        <w:ind w:left="287" w:hanging="165"/>
      </w:pPr>
      <w:rPr>
        <w:rFonts w:ascii="Times New Roman" w:hAnsi="Times New Roman"/>
        <w:b w:val="0"/>
        <w:w w:val="101"/>
        <w:sz w:val="28"/>
      </w:rPr>
    </w:lvl>
    <w:lvl w:ilvl="5">
      <w:numFmt w:val="bullet"/>
      <w:lvlText w:val="•"/>
      <w:lvlJc w:val="left"/>
      <w:pPr>
        <w:ind w:left="5158" w:hanging="165"/>
      </w:pPr>
    </w:lvl>
    <w:lvl w:ilvl="6">
      <w:numFmt w:val="bullet"/>
      <w:lvlText w:val="•"/>
      <w:lvlJc w:val="left"/>
      <w:pPr>
        <w:ind w:left="6132" w:hanging="165"/>
      </w:pPr>
    </w:lvl>
    <w:lvl w:ilvl="7">
      <w:numFmt w:val="bullet"/>
      <w:lvlText w:val="•"/>
      <w:lvlJc w:val="left"/>
      <w:pPr>
        <w:ind w:left="7107" w:hanging="165"/>
      </w:pPr>
    </w:lvl>
    <w:lvl w:ilvl="8">
      <w:numFmt w:val="bullet"/>
      <w:lvlText w:val="•"/>
      <w:lvlJc w:val="left"/>
      <w:pPr>
        <w:ind w:left="8081" w:hanging="165"/>
      </w:pPr>
    </w:lvl>
  </w:abstractNum>
  <w:abstractNum w:abstractNumId="4" w15:restartNumberingAfterBreak="0">
    <w:nsid w:val="00000406"/>
    <w:multiLevelType w:val="multilevel"/>
    <w:tmpl w:val="FFFFFFFF"/>
    <w:lvl w:ilvl="0">
      <w:numFmt w:val="bullet"/>
      <w:lvlText w:val="-"/>
      <w:lvlJc w:val="left"/>
      <w:pPr>
        <w:ind w:left="287" w:hanging="752"/>
      </w:pPr>
      <w:rPr>
        <w:rFonts w:ascii="Times New Roman" w:hAnsi="Times New Roman"/>
        <w:b w:val="0"/>
        <w:w w:val="101"/>
        <w:sz w:val="28"/>
      </w:rPr>
    </w:lvl>
    <w:lvl w:ilvl="1">
      <w:numFmt w:val="bullet"/>
      <w:lvlText w:val="•"/>
      <w:lvlJc w:val="left"/>
      <w:pPr>
        <w:ind w:left="1261" w:hanging="752"/>
      </w:pPr>
    </w:lvl>
    <w:lvl w:ilvl="2">
      <w:numFmt w:val="bullet"/>
      <w:lvlText w:val="•"/>
      <w:lvlJc w:val="left"/>
      <w:pPr>
        <w:ind w:left="2235" w:hanging="752"/>
      </w:pPr>
    </w:lvl>
    <w:lvl w:ilvl="3">
      <w:numFmt w:val="bullet"/>
      <w:lvlText w:val="•"/>
      <w:lvlJc w:val="left"/>
      <w:pPr>
        <w:ind w:left="3209" w:hanging="752"/>
      </w:pPr>
    </w:lvl>
    <w:lvl w:ilvl="4">
      <w:numFmt w:val="bullet"/>
      <w:lvlText w:val="•"/>
      <w:lvlJc w:val="left"/>
      <w:pPr>
        <w:ind w:left="4184" w:hanging="752"/>
      </w:pPr>
    </w:lvl>
    <w:lvl w:ilvl="5">
      <w:numFmt w:val="bullet"/>
      <w:lvlText w:val="•"/>
      <w:lvlJc w:val="left"/>
      <w:pPr>
        <w:ind w:left="5158" w:hanging="752"/>
      </w:pPr>
    </w:lvl>
    <w:lvl w:ilvl="6">
      <w:numFmt w:val="bullet"/>
      <w:lvlText w:val="•"/>
      <w:lvlJc w:val="left"/>
      <w:pPr>
        <w:ind w:left="6132" w:hanging="752"/>
      </w:pPr>
    </w:lvl>
    <w:lvl w:ilvl="7">
      <w:numFmt w:val="bullet"/>
      <w:lvlText w:val="•"/>
      <w:lvlJc w:val="left"/>
      <w:pPr>
        <w:ind w:left="7107" w:hanging="752"/>
      </w:pPr>
    </w:lvl>
    <w:lvl w:ilvl="8">
      <w:numFmt w:val="bullet"/>
      <w:lvlText w:val="•"/>
      <w:lvlJc w:val="left"/>
      <w:pPr>
        <w:ind w:left="8081" w:hanging="752"/>
      </w:pPr>
    </w:lvl>
  </w:abstractNum>
  <w:abstractNum w:abstractNumId="5" w15:restartNumberingAfterBreak="0">
    <w:nsid w:val="00000407"/>
    <w:multiLevelType w:val="multilevel"/>
    <w:tmpl w:val="FFFFFFFF"/>
    <w:lvl w:ilvl="0">
      <w:numFmt w:val="bullet"/>
      <w:lvlText w:val="-"/>
      <w:lvlJc w:val="left"/>
      <w:pPr>
        <w:ind w:left="287" w:hanging="180"/>
      </w:pPr>
      <w:rPr>
        <w:rFonts w:ascii="Times New Roman" w:hAnsi="Times New Roman"/>
        <w:b w:val="0"/>
        <w:w w:val="101"/>
        <w:sz w:val="28"/>
      </w:rPr>
    </w:lvl>
    <w:lvl w:ilvl="1">
      <w:numFmt w:val="bullet"/>
      <w:lvlText w:val="-"/>
      <w:lvlJc w:val="left"/>
      <w:pPr>
        <w:ind w:left="287" w:hanging="376"/>
      </w:pPr>
      <w:rPr>
        <w:rFonts w:ascii="Times New Roman" w:hAnsi="Times New Roman"/>
        <w:b w:val="0"/>
        <w:w w:val="101"/>
        <w:sz w:val="28"/>
      </w:rPr>
    </w:lvl>
    <w:lvl w:ilvl="2">
      <w:numFmt w:val="bullet"/>
      <w:lvlText w:val="•"/>
      <w:lvlJc w:val="left"/>
      <w:pPr>
        <w:ind w:left="2239" w:hanging="376"/>
      </w:pPr>
    </w:lvl>
    <w:lvl w:ilvl="3">
      <w:numFmt w:val="bullet"/>
      <w:lvlText w:val="•"/>
      <w:lvlJc w:val="left"/>
      <w:pPr>
        <w:ind w:left="3215" w:hanging="376"/>
      </w:pPr>
    </w:lvl>
    <w:lvl w:ilvl="4">
      <w:numFmt w:val="bullet"/>
      <w:lvlText w:val="•"/>
      <w:lvlJc w:val="left"/>
      <w:pPr>
        <w:ind w:left="4192" w:hanging="376"/>
      </w:pPr>
    </w:lvl>
    <w:lvl w:ilvl="5">
      <w:numFmt w:val="bullet"/>
      <w:lvlText w:val="•"/>
      <w:lvlJc w:val="left"/>
      <w:pPr>
        <w:ind w:left="5168" w:hanging="376"/>
      </w:pPr>
    </w:lvl>
    <w:lvl w:ilvl="6">
      <w:numFmt w:val="bullet"/>
      <w:lvlText w:val="•"/>
      <w:lvlJc w:val="left"/>
      <w:pPr>
        <w:ind w:left="6144" w:hanging="376"/>
      </w:pPr>
    </w:lvl>
    <w:lvl w:ilvl="7">
      <w:numFmt w:val="bullet"/>
      <w:lvlText w:val="•"/>
      <w:lvlJc w:val="left"/>
      <w:pPr>
        <w:ind w:left="7121" w:hanging="376"/>
      </w:pPr>
    </w:lvl>
    <w:lvl w:ilvl="8">
      <w:numFmt w:val="bullet"/>
      <w:lvlText w:val="•"/>
      <w:lvlJc w:val="left"/>
      <w:pPr>
        <w:ind w:left="8097" w:hanging="376"/>
      </w:pPr>
    </w:lvl>
  </w:abstractNum>
  <w:abstractNum w:abstractNumId="6" w15:restartNumberingAfterBreak="0">
    <w:nsid w:val="00000408"/>
    <w:multiLevelType w:val="multilevel"/>
    <w:tmpl w:val="FFFFFFFF"/>
    <w:lvl w:ilvl="0">
      <w:start w:val="1"/>
      <w:numFmt w:val="decimal"/>
      <w:lvlText w:val="%1)"/>
      <w:lvlJc w:val="left"/>
      <w:pPr>
        <w:ind w:left="287" w:hanging="375"/>
      </w:pPr>
      <w:rPr>
        <w:rFonts w:ascii="Times New Roman" w:hAnsi="Times New Roman" w:cs="Times New Roman"/>
        <w:b w:val="0"/>
        <w:bCs w:val="0"/>
        <w:spacing w:val="6"/>
        <w:w w:val="101"/>
        <w:sz w:val="28"/>
        <w:szCs w:val="28"/>
      </w:rPr>
    </w:lvl>
    <w:lvl w:ilvl="1">
      <w:numFmt w:val="bullet"/>
      <w:lvlText w:val="•"/>
      <w:lvlJc w:val="left"/>
      <w:pPr>
        <w:ind w:left="1263" w:hanging="375"/>
      </w:pPr>
    </w:lvl>
    <w:lvl w:ilvl="2">
      <w:numFmt w:val="bullet"/>
      <w:lvlText w:val="•"/>
      <w:lvlJc w:val="left"/>
      <w:pPr>
        <w:ind w:left="2239" w:hanging="375"/>
      </w:pPr>
    </w:lvl>
    <w:lvl w:ilvl="3">
      <w:numFmt w:val="bullet"/>
      <w:lvlText w:val="•"/>
      <w:lvlJc w:val="left"/>
      <w:pPr>
        <w:ind w:left="3215" w:hanging="375"/>
      </w:pPr>
    </w:lvl>
    <w:lvl w:ilvl="4">
      <w:numFmt w:val="bullet"/>
      <w:lvlText w:val="•"/>
      <w:lvlJc w:val="left"/>
      <w:pPr>
        <w:ind w:left="4192" w:hanging="375"/>
      </w:pPr>
    </w:lvl>
    <w:lvl w:ilvl="5">
      <w:numFmt w:val="bullet"/>
      <w:lvlText w:val="•"/>
      <w:lvlJc w:val="left"/>
      <w:pPr>
        <w:ind w:left="5168" w:hanging="375"/>
      </w:pPr>
    </w:lvl>
    <w:lvl w:ilvl="6">
      <w:numFmt w:val="bullet"/>
      <w:lvlText w:val="•"/>
      <w:lvlJc w:val="left"/>
      <w:pPr>
        <w:ind w:left="6144" w:hanging="375"/>
      </w:pPr>
    </w:lvl>
    <w:lvl w:ilvl="7">
      <w:numFmt w:val="bullet"/>
      <w:lvlText w:val="•"/>
      <w:lvlJc w:val="left"/>
      <w:pPr>
        <w:ind w:left="7121" w:hanging="375"/>
      </w:pPr>
    </w:lvl>
    <w:lvl w:ilvl="8">
      <w:numFmt w:val="bullet"/>
      <w:lvlText w:val="•"/>
      <w:lvlJc w:val="left"/>
      <w:pPr>
        <w:ind w:left="8097" w:hanging="375"/>
      </w:pPr>
    </w:lvl>
  </w:abstractNum>
  <w:abstractNum w:abstractNumId="7" w15:restartNumberingAfterBreak="0">
    <w:nsid w:val="00000409"/>
    <w:multiLevelType w:val="multilevel"/>
    <w:tmpl w:val="FFFFFFFF"/>
    <w:lvl w:ilvl="0">
      <w:start w:val="5"/>
      <w:numFmt w:val="decimal"/>
      <w:lvlText w:val="%1"/>
      <w:lvlJc w:val="left"/>
      <w:pPr>
        <w:ind w:left="287" w:hanging="75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287" w:hanging="752"/>
      </w:pPr>
      <w:rPr>
        <w:rFonts w:ascii="Times New Roman" w:hAnsi="Times New Roman" w:cs="Times New Roman"/>
        <w:b/>
        <w:bCs/>
        <w:spacing w:val="6"/>
        <w:w w:val="101"/>
        <w:sz w:val="28"/>
        <w:szCs w:val="28"/>
      </w:rPr>
    </w:lvl>
    <w:lvl w:ilvl="2">
      <w:numFmt w:val="bullet"/>
      <w:lvlText w:val=""/>
      <w:lvlJc w:val="left"/>
      <w:pPr>
        <w:ind w:left="1578" w:hanging="361"/>
      </w:pPr>
      <w:rPr>
        <w:rFonts w:ascii="Symbol" w:hAnsi="Symbol"/>
        <w:b w:val="0"/>
        <w:w w:val="101"/>
        <w:sz w:val="28"/>
      </w:rPr>
    </w:lvl>
    <w:lvl w:ilvl="3">
      <w:numFmt w:val="bullet"/>
      <w:lvlText w:val="•"/>
      <w:lvlJc w:val="left"/>
      <w:pPr>
        <w:ind w:left="2637" w:hanging="361"/>
      </w:pPr>
    </w:lvl>
    <w:lvl w:ilvl="4">
      <w:numFmt w:val="bullet"/>
      <w:lvlText w:val="•"/>
      <w:lvlJc w:val="left"/>
      <w:pPr>
        <w:ind w:left="3696" w:hanging="361"/>
      </w:pPr>
    </w:lvl>
    <w:lvl w:ilvl="5">
      <w:numFmt w:val="bullet"/>
      <w:lvlText w:val="•"/>
      <w:lvlJc w:val="left"/>
      <w:pPr>
        <w:ind w:left="4755" w:hanging="361"/>
      </w:pPr>
    </w:lvl>
    <w:lvl w:ilvl="6">
      <w:numFmt w:val="bullet"/>
      <w:lvlText w:val="•"/>
      <w:lvlJc w:val="left"/>
      <w:pPr>
        <w:ind w:left="5814" w:hanging="361"/>
      </w:pPr>
    </w:lvl>
    <w:lvl w:ilvl="7">
      <w:numFmt w:val="bullet"/>
      <w:lvlText w:val="•"/>
      <w:lvlJc w:val="left"/>
      <w:pPr>
        <w:ind w:left="6873" w:hanging="361"/>
      </w:pPr>
    </w:lvl>
    <w:lvl w:ilvl="8">
      <w:numFmt w:val="bullet"/>
      <w:lvlText w:val="•"/>
      <w:lvlJc w:val="left"/>
      <w:pPr>
        <w:ind w:left="7932" w:hanging="361"/>
      </w:pPr>
    </w:lvl>
  </w:abstractNum>
  <w:abstractNum w:abstractNumId="8" w15:restartNumberingAfterBreak="0">
    <w:nsid w:val="0000040A"/>
    <w:multiLevelType w:val="multilevel"/>
    <w:tmpl w:val="FFFFFFFF"/>
    <w:lvl w:ilvl="0">
      <w:numFmt w:val="bullet"/>
      <w:lvlText w:val="–"/>
      <w:lvlJc w:val="left"/>
      <w:pPr>
        <w:ind w:left="287" w:hanging="211"/>
      </w:pPr>
      <w:rPr>
        <w:rFonts w:ascii="Times New Roman" w:hAnsi="Times New Roman"/>
        <w:b w:val="0"/>
        <w:w w:val="101"/>
        <w:sz w:val="28"/>
      </w:rPr>
    </w:lvl>
    <w:lvl w:ilvl="1">
      <w:numFmt w:val="bullet"/>
      <w:lvlText w:val="•"/>
      <w:lvlJc w:val="left"/>
      <w:pPr>
        <w:ind w:left="1263" w:hanging="211"/>
      </w:pPr>
    </w:lvl>
    <w:lvl w:ilvl="2">
      <w:numFmt w:val="bullet"/>
      <w:lvlText w:val="•"/>
      <w:lvlJc w:val="left"/>
      <w:pPr>
        <w:ind w:left="2239" w:hanging="211"/>
      </w:pPr>
    </w:lvl>
    <w:lvl w:ilvl="3">
      <w:numFmt w:val="bullet"/>
      <w:lvlText w:val="•"/>
      <w:lvlJc w:val="left"/>
      <w:pPr>
        <w:ind w:left="3215" w:hanging="211"/>
      </w:pPr>
    </w:lvl>
    <w:lvl w:ilvl="4">
      <w:numFmt w:val="bullet"/>
      <w:lvlText w:val="•"/>
      <w:lvlJc w:val="left"/>
      <w:pPr>
        <w:ind w:left="4192" w:hanging="211"/>
      </w:pPr>
    </w:lvl>
    <w:lvl w:ilvl="5">
      <w:numFmt w:val="bullet"/>
      <w:lvlText w:val="•"/>
      <w:lvlJc w:val="left"/>
      <w:pPr>
        <w:ind w:left="5168" w:hanging="211"/>
      </w:pPr>
    </w:lvl>
    <w:lvl w:ilvl="6">
      <w:numFmt w:val="bullet"/>
      <w:lvlText w:val="•"/>
      <w:lvlJc w:val="left"/>
      <w:pPr>
        <w:ind w:left="6144" w:hanging="211"/>
      </w:pPr>
    </w:lvl>
    <w:lvl w:ilvl="7">
      <w:numFmt w:val="bullet"/>
      <w:lvlText w:val="•"/>
      <w:lvlJc w:val="left"/>
      <w:pPr>
        <w:ind w:left="7121" w:hanging="211"/>
      </w:pPr>
    </w:lvl>
    <w:lvl w:ilvl="8">
      <w:numFmt w:val="bullet"/>
      <w:lvlText w:val="•"/>
      <w:lvlJc w:val="left"/>
      <w:pPr>
        <w:ind w:left="8097" w:hanging="211"/>
      </w:pPr>
    </w:lvl>
  </w:abstractNum>
  <w:abstractNum w:abstractNumId="9" w15:restartNumberingAfterBreak="0">
    <w:nsid w:val="0000040B"/>
    <w:multiLevelType w:val="multilevel"/>
    <w:tmpl w:val="FFFFFFFF"/>
    <w:lvl w:ilvl="0">
      <w:numFmt w:val="bullet"/>
      <w:lvlText w:val=""/>
      <w:lvlJc w:val="left"/>
      <w:pPr>
        <w:ind w:left="1578" w:hanging="361"/>
      </w:pPr>
      <w:rPr>
        <w:rFonts w:ascii="Symbol" w:hAnsi="Symbol"/>
        <w:b w:val="0"/>
        <w:w w:val="101"/>
        <w:sz w:val="28"/>
      </w:rPr>
    </w:lvl>
    <w:lvl w:ilvl="1">
      <w:numFmt w:val="bullet"/>
      <w:lvlText w:val="•"/>
      <w:lvlJc w:val="left"/>
      <w:pPr>
        <w:ind w:left="2425" w:hanging="361"/>
      </w:pPr>
    </w:lvl>
    <w:lvl w:ilvl="2">
      <w:numFmt w:val="bullet"/>
      <w:lvlText w:val="•"/>
      <w:lvlJc w:val="left"/>
      <w:pPr>
        <w:ind w:left="3272" w:hanging="361"/>
      </w:pPr>
    </w:lvl>
    <w:lvl w:ilvl="3">
      <w:numFmt w:val="bullet"/>
      <w:lvlText w:val="•"/>
      <w:lvlJc w:val="left"/>
      <w:pPr>
        <w:ind w:left="4120" w:hanging="361"/>
      </w:pPr>
    </w:lvl>
    <w:lvl w:ilvl="4">
      <w:numFmt w:val="bullet"/>
      <w:lvlText w:val="•"/>
      <w:lvlJc w:val="left"/>
      <w:pPr>
        <w:ind w:left="4967" w:hanging="361"/>
      </w:pPr>
    </w:lvl>
    <w:lvl w:ilvl="5">
      <w:numFmt w:val="bullet"/>
      <w:lvlText w:val="•"/>
      <w:lvlJc w:val="left"/>
      <w:pPr>
        <w:ind w:left="5814" w:hanging="361"/>
      </w:pPr>
    </w:lvl>
    <w:lvl w:ilvl="6">
      <w:numFmt w:val="bullet"/>
      <w:lvlText w:val="•"/>
      <w:lvlJc w:val="left"/>
      <w:pPr>
        <w:ind w:left="6661" w:hanging="361"/>
      </w:pPr>
    </w:lvl>
    <w:lvl w:ilvl="7">
      <w:numFmt w:val="bullet"/>
      <w:lvlText w:val="•"/>
      <w:lvlJc w:val="left"/>
      <w:pPr>
        <w:ind w:left="7508" w:hanging="361"/>
      </w:pPr>
    </w:lvl>
    <w:lvl w:ilvl="8">
      <w:numFmt w:val="bullet"/>
      <w:lvlText w:val="•"/>
      <w:lvlJc w:val="left"/>
      <w:pPr>
        <w:ind w:left="8355" w:hanging="361"/>
      </w:pPr>
    </w:lvl>
  </w:abstractNum>
  <w:abstractNum w:abstractNumId="10" w15:restartNumberingAfterBreak="0">
    <w:nsid w:val="0000040C"/>
    <w:multiLevelType w:val="multilevel"/>
    <w:tmpl w:val="FFFFFFFF"/>
    <w:lvl w:ilvl="0">
      <w:start w:val="7"/>
      <w:numFmt w:val="decimal"/>
      <w:lvlText w:val="%1."/>
      <w:lvlJc w:val="left"/>
      <w:pPr>
        <w:ind w:left="287" w:hanging="301"/>
      </w:pPr>
      <w:rPr>
        <w:rFonts w:ascii="Times New Roman" w:hAnsi="Times New Roman" w:cs="Times New Roman"/>
        <w:b/>
        <w:bCs/>
        <w:spacing w:val="6"/>
        <w:w w:val="101"/>
        <w:sz w:val="28"/>
        <w:szCs w:val="28"/>
      </w:rPr>
    </w:lvl>
    <w:lvl w:ilvl="1">
      <w:numFmt w:val="bullet"/>
      <w:lvlText w:val=""/>
      <w:lvlJc w:val="left"/>
      <w:pPr>
        <w:ind w:left="1578" w:hanging="361"/>
      </w:pPr>
      <w:rPr>
        <w:rFonts w:ascii="Symbol" w:hAnsi="Symbol"/>
        <w:b w:val="0"/>
        <w:w w:val="101"/>
        <w:sz w:val="28"/>
      </w:rPr>
    </w:lvl>
    <w:lvl w:ilvl="2">
      <w:numFmt w:val="bullet"/>
      <w:lvlText w:val=""/>
      <w:lvlJc w:val="left"/>
      <w:pPr>
        <w:ind w:left="1578" w:hanging="361"/>
      </w:pPr>
      <w:rPr>
        <w:rFonts w:ascii="Symbol" w:hAnsi="Symbol"/>
        <w:b w:val="0"/>
        <w:w w:val="101"/>
        <w:sz w:val="28"/>
      </w:rPr>
    </w:lvl>
    <w:lvl w:ilvl="3">
      <w:numFmt w:val="bullet"/>
      <w:lvlText w:val="•"/>
      <w:lvlJc w:val="left"/>
      <w:pPr>
        <w:ind w:left="3461" w:hanging="361"/>
      </w:pPr>
    </w:lvl>
    <w:lvl w:ilvl="4">
      <w:numFmt w:val="bullet"/>
      <w:lvlText w:val="•"/>
      <w:lvlJc w:val="left"/>
      <w:pPr>
        <w:ind w:left="4402" w:hanging="361"/>
      </w:pPr>
    </w:lvl>
    <w:lvl w:ilvl="5">
      <w:numFmt w:val="bullet"/>
      <w:lvlText w:val="•"/>
      <w:lvlJc w:val="left"/>
      <w:pPr>
        <w:ind w:left="5343" w:hanging="361"/>
      </w:pPr>
    </w:lvl>
    <w:lvl w:ilvl="6">
      <w:numFmt w:val="bullet"/>
      <w:lvlText w:val="•"/>
      <w:lvlJc w:val="left"/>
      <w:pPr>
        <w:ind w:left="6284" w:hanging="361"/>
      </w:pPr>
    </w:lvl>
    <w:lvl w:ilvl="7">
      <w:numFmt w:val="bullet"/>
      <w:lvlText w:val="•"/>
      <w:lvlJc w:val="left"/>
      <w:pPr>
        <w:ind w:left="7226" w:hanging="361"/>
      </w:pPr>
    </w:lvl>
    <w:lvl w:ilvl="8">
      <w:numFmt w:val="bullet"/>
      <w:lvlText w:val="•"/>
      <w:lvlJc w:val="left"/>
      <w:pPr>
        <w:ind w:left="8167" w:hanging="361"/>
      </w:pPr>
    </w:lvl>
  </w:abstractNum>
  <w:abstractNum w:abstractNumId="11" w15:restartNumberingAfterBreak="0">
    <w:nsid w:val="0000040D"/>
    <w:multiLevelType w:val="multilevel"/>
    <w:tmpl w:val="FFFFFFFF"/>
    <w:lvl w:ilvl="0">
      <w:start w:val="8"/>
      <w:numFmt w:val="decimal"/>
      <w:lvlText w:val="%1"/>
      <w:lvlJc w:val="left"/>
      <w:pPr>
        <w:ind w:left="287" w:hanging="330"/>
      </w:pPr>
      <w:rPr>
        <w:rFonts w:ascii="Times New Roman" w:hAnsi="Times New Roman" w:cs="Times New Roman"/>
        <w:b/>
        <w:bCs/>
        <w:w w:val="101"/>
        <w:sz w:val="28"/>
        <w:szCs w:val="28"/>
      </w:rPr>
    </w:lvl>
    <w:lvl w:ilvl="1">
      <w:numFmt w:val="bullet"/>
      <w:lvlText w:val=""/>
      <w:lvlJc w:val="left"/>
      <w:pPr>
        <w:ind w:left="1548" w:hanging="361"/>
      </w:pPr>
      <w:rPr>
        <w:rFonts w:ascii="Symbol" w:hAnsi="Symbol"/>
        <w:b w:val="0"/>
        <w:w w:val="101"/>
        <w:sz w:val="28"/>
      </w:rPr>
    </w:lvl>
    <w:lvl w:ilvl="2">
      <w:numFmt w:val="bullet"/>
      <w:lvlText w:val="•"/>
      <w:lvlJc w:val="left"/>
      <w:pPr>
        <w:ind w:left="2493" w:hanging="361"/>
      </w:pPr>
    </w:lvl>
    <w:lvl w:ilvl="3">
      <w:numFmt w:val="bullet"/>
      <w:lvlText w:val="•"/>
      <w:lvlJc w:val="left"/>
      <w:pPr>
        <w:ind w:left="3437" w:hanging="361"/>
      </w:pPr>
    </w:lvl>
    <w:lvl w:ilvl="4">
      <w:numFmt w:val="bullet"/>
      <w:lvlText w:val="•"/>
      <w:lvlJc w:val="left"/>
      <w:pPr>
        <w:ind w:left="4382" w:hanging="361"/>
      </w:pPr>
    </w:lvl>
    <w:lvl w:ilvl="5">
      <w:numFmt w:val="bullet"/>
      <w:lvlText w:val="•"/>
      <w:lvlJc w:val="left"/>
      <w:pPr>
        <w:ind w:left="5327" w:hanging="361"/>
      </w:pPr>
    </w:lvl>
    <w:lvl w:ilvl="6">
      <w:numFmt w:val="bullet"/>
      <w:lvlText w:val="•"/>
      <w:lvlJc w:val="left"/>
      <w:pPr>
        <w:ind w:left="6271" w:hanging="361"/>
      </w:pPr>
    </w:lvl>
    <w:lvl w:ilvl="7">
      <w:numFmt w:val="bullet"/>
      <w:lvlText w:val="•"/>
      <w:lvlJc w:val="left"/>
      <w:pPr>
        <w:ind w:left="7216" w:hanging="361"/>
      </w:pPr>
    </w:lvl>
    <w:lvl w:ilvl="8">
      <w:numFmt w:val="bullet"/>
      <w:lvlText w:val="•"/>
      <w:lvlJc w:val="left"/>
      <w:pPr>
        <w:ind w:left="8160" w:hanging="361"/>
      </w:pPr>
    </w:lvl>
  </w:abstractNum>
  <w:abstractNum w:abstractNumId="12" w15:restartNumberingAfterBreak="0">
    <w:nsid w:val="0000040E"/>
    <w:multiLevelType w:val="multilevel"/>
    <w:tmpl w:val="FFFFFFFF"/>
    <w:lvl w:ilvl="0">
      <w:start w:val="1"/>
      <w:numFmt w:val="decimal"/>
      <w:lvlText w:val="%1."/>
      <w:lvlJc w:val="left"/>
      <w:pPr>
        <w:ind w:left="287" w:hanging="300"/>
      </w:pPr>
      <w:rPr>
        <w:rFonts w:ascii="Times New Roman" w:hAnsi="Times New Roman" w:cs="Times New Roman"/>
        <w:b w:val="0"/>
        <w:bCs w:val="0"/>
        <w:spacing w:val="6"/>
        <w:w w:val="101"/>
        <w:sz w:val="28"/>
        <w:szCs w:val="28"/>
      </w:rPr>
    </w:lvl>
    <w:lvl w:ilvl="1">
      <w:numFmt w:val="bullet"/>
      <w:lvlText w:val="•"/>
      <w:lvlJc w:val="left"/>
      <w:pPr>
        <w:ind w:left="1263" w:hanging="300"/>
      </w:pPr>
    </w:lvl>
    <w:lvl w:ilvl="2">
      <w:numFmt w:val="bullet"/>
      <w:lvlText w:val="•"/>
      <w:lvlJc w:val="left"/>
      <w:pPr>
        <w:ind w:left="2239" w:hanging="300"/>
      </w:pPr>
    </w:lvl>
    <w:lvl w:ilvl="3">
      <w:numFmt w:val="bullet"/>
      <w:lvlText w:val="•"/>
      <w:lvlJc w:val="left"/>
      <w:pPr>
        <w:ind w:left="3215" w:hanging="300"/>
      </w:pPr>
    </w:lvl>
    <w:lvl w:ilvl="4">
      <w:numFmt w:val="bullet"/>
      <w:lvlText w:val="•"/>
      <w:lvlJc w:val="left"/>
      <w:pPr>
        <w:ind w:left="4192" w:hanging="300"/>
      </w:pPr>
    </w:lvl>
    <w:lvl w:ilvl="5">
      <w:numFmt w:val="bullet"/>
      <w:lvlText w:val="•"/>
      <w:lvlJc w:val="left"/>
      <w:pPr>
        <w:ind w:left="5168" w:hanging="300"/>
      </w:pPr>
    </w:lvl>
    <w:lvl w:ilvl="6">
      <w:numFmt w:val="bullet"/>
      <w:lvlText w:val="•"/>
      <w:lvlJc w:val="left"/>
      <w:pPr>
        <w:ind w:left="6144" w:hanging="300"/>
      </w:pPr>
    </w:lvl>
    <w:lvl w:ilvl="7">
      <w:numFmt w:val="bullet"/>
      <w:lvlText w:val="•"/>
      <w:lvlJc w:val="left"/>
      <w:pPr>
        <w:ind w:left="7121" w:hanging="300"/>
      </w:pPr>
    </w:lvl>
    <w:lvl w:ilvl="8">
      <w:numFmt w:val="bullet"/>
      <w:lvlText w:val="•"/>
      <w:lvlJc w:val="left"/>
      <w:pPr>
        <w:ind w:left="8097" w:hanging="300"/>
      </w:pPr>
    </w:lvl>
  </w:abstractNum>
  <w:abstractNum w:abstractNumId="13" w15:restartNumberingAfterBreak="0">
    <w:nsid w:val="0000040F"/>
    <w:multiLevelType w:val="multilevel"/>
    <w:tmpl w:val="FFFFFFFF"/>
    <w:lvl w:ilvl="0">
      <w:start w:val="1"/>
      <w:numFmt w:val="decimal"/>
      <w:lvlText w:val="%1)"/>
      <w:lvlJc w:val="left"/>
      <w:pPr>
        <w:ind w:left="287" w:hanging="300"/>
      </w:pPr>
      <w:rPr>
        <w:rFonts w:ascii="Times New Roman" w:hAnsi="Times New Roman" w:cs="Times New Roman"/>
        <w:b w:val="0"/>
        <w:bCs w:val="0"/>
        <w:spacing w:val="6"/>
        <w:w w:val="101"/>
        <w:sz w:val="28"/>
        <w:szCs w:val="28"/>
      </w:rPr>
    </w:lvl>
    <w:lvl w:ilvl="1">
      <w:numFmt w:val="bullet"/>
      <w:lvlText w:val="•"/>
      <w:lvlJc w:val="left"/>
      <w:pPr>
        <w:ind w:left="1263" w:hanging="300"/>
      </w:pPr>
    </w:lvl>
    <w:lvl w:ilvl="2">
      <w:numFmt w:val="bullet"/>
      <w:lvlText w:val="•"/>
      <w:lvlJc w:val="left"/>
      <w:pPr>
        <w:ind w:left="2239" w:hanging="300"/>
      </w:pPr>
    </w:lvl>
    <w:lvl w:ilvl="3">
      <w:numFmt w:val="bullet"/>
      <w:lvlText w:val="•"/>
      <w:lvlJc w:val="left"/>
      <w:pPr>
        <w:ind w:left="3215" w:hanging="300"/>
      </w:pPr>
    </w:lvl>
    <w:lvl w:ilvl="4">
      <w:numFmt w:val="bullet"/>
      <w:lvlText w:val="•"/>
      <w:lvlJc w:val="left"/>
      <w:pPr>
        <w:ind w:left="4192" w:hanging="300"/>
      </w:pPr>
    </w:lvl>
    <w:lvl w:ilvl="5">
      <w:numFmt w:val="bullet"/>
      <w:lvlText w:val="•"/>
      <w:lvlJc w:val="left"/>
      <w:pPr>
        <w:ind w:left="5168" w:hanging="300"/>
      </w:pPr>
    </w:lvl>
    <w:lvl w:ilvl="6">
      <w:numFmt w:val="bullet"/>
      <w:lvlText w:val="•"/>
      <w:lvlJc w:val="left"/>
      <w:pPr>
        <w:ind w:left="6144" w:hanging="300"/>
      </w:pPr>
    </w:lvl>
    <w:lvl w:ilvl="7">
      <w:numFmt w:val="bullet"/>
      <w:lvlText w:val="•"/>
      <w:lvlJc w:val="left"/>
      <w:pPr>
        <w:ind w:left="7121" w:hanging="300"/>
      </w:pPr>
    </w:lvl>
    <w:lvl w:ilvl="8">
      <w:numFmt w:val="bullet"/>
      <w:lvlText w:val="•"/>
      <w:lvlJc w:val="left"/>
      <w:pPr>
        <w:ind w:left="8097" w:hanging="300"/>
      </w:pPr>
    </w:lvl>
  </w:abstractNum>
  <w:abstractNum w:abstractNumId="14" w15:restartNumberingAfterBreak="0">
    <w:nsid w:val="00000410"/>
    <w:multiLevelType w:val="multilevel"/>
    <w:tmpl w:val="FFFFFFFF"/>
    <w:lvl w:ilvl="0">
      <w:numFmt w:val="bullet"/>
      <w:lvlText w:val="-"/>
      <w:lvlJc w:val="left"/>
      <w:pPr>
        <w:ind w:left="287" w:hanging="241"/>
      </w:pPr>
      <w:rPr>
        <w:rFonts w:ascii="Times New Roman" w:hAnsi="Times New Roman"/>
        <w:b w:val="0"/>
        <w:w w:val="101"/>
        <w:sz w:val="28"/>
      </w:rPr>
    </w:lvl>
    <w:lvl w:ilvl="1">
      <w:numFmt w:val="bullet"/>
      <w:lvlText w:val="•"/>
      <w:lvlJc w:val="left"/>
      <w:pPr>
        <w:ind w:left="1263" w:hanging="241"/>
      </w:pPr>
    </w:lvl>
    <w:lvl w:ilvl="2">
      <w:numFmt w:val="bullet"/>
      <w:lvlText w:val="•"/>
      <w:lvlJc w:val="left"/>
      <w:pPr>
        <w:ind w:left="2239" w:hanging="241"/>
      </w:pPr>
    </w:lvl>
    <w:lvl w:ilvl="3">
      <w:numFmt w:val="bullet"/>
      <w:lvlText w:val="•"/>
      <w:lvlJc w:val="left"/>
      <w:pPr>
        <w:ind w:left="3215" w:hanging="241"/>
      </w:pPr>
    </w:lvl>
    <w:lvl w:ilvl="4">
      <w:numFmt w:val="bullet"/>
      <w:lvlText w:val="•"/>
      <w:lvlJc w:val="left"/>
      <w:pPr>
        <w:ind w:left="4192" w:hanging="241"/>
      </w:pPr>
    </w:lvl>
    <w:lvl w:ilvl="5">
      <w:numFmt w:val="bullet"/>
      <w:lvlText w:val="•"/>
      <w:lvlJc w:val="left"/>
      <w:pPr>
        <w:ind w:left="5168" w:hanging="241"/>
      </w:pPr>
    </w:lvl>
    <w:lvl w:ilvl="6">
      <w:numFmt w:val="bullet"/>
      <w:lvlText w:val="•"/>
      <w:lvlJc w:val="left"/>
      <w:pPr>
        <w:ind w:left="6144" w:hanging="241"/>
      </w:pPr>
    </w:lvl>
    <w:lvl w:ilvl="7">
      <w:numFmt w:val="bullet"/>
      <w:lvlText w:val="•"/>
      <w:lvlJc w:val="left"/>
      <w:pPr>
        <w:ind w:left="7121" w:hanging="241"/>
      </w:pPr>
    </w:lvl>
    <w:lvl w:ilvl="8">
      <w:numFmt w:val="bullet"/>
      <w:lvlText w:val="•"/>
      <w:lvlJc w:val="left"/>
      <w:pPr>
        <w:ind w:left="8097" w:hanging="241"/>
      </w:pPr>
    </w:lvl>
  </w:abstractNum>
  <w:abstractNum w:abstractNumId="15" w15:restartNumberingAfterBreak="0">
    <w:nsid w:val="00000411"/>
    <w:multiLevelType w:val="multilevel"/>
    <w:tmpl w:val="FFFFFFFF"/>
    <w:lvl w:ilvl="0">
      <w:numFmt w:val="bullet"/>
      <w:lvlText w:val=""/>
      <w:lvlJc w:val="left"/>
      <w:pPr>
        <w:ind w:left="1548" w:hanging="361"/>
      </w:pPr>
      <w:rPr>
        <w:rFonts w:ascii="Symbol" w:hAnsi="Symbol"/>
        <w:b w:val="0"/>
        <w:w w:val="102"/>
        <w:sz w:val="19"/>
      </w:rPr>
    </w:lvl>
    <w:lvl w:ilvl="1">
      <w:numFmt w:val="bullet"/>
      <w:lvlText w:val="•"/>
      <w:lvlJc w:val="left"/>
      <w:pPr>
        <w:ind w:left="2398" w:hanging="361"/>
      </w:pPr>
    </w:lvl>
    <w:lvl w:ilvl="2">
      <w:numFmt w:val="bullet"/>
      <w:lvlText w:val="•"/>
      <w:lvlJc w:val="left"/>
      <w:pPr>
        <w:ind w:left="3248" w:hanging="361"/>
      </w:pPr>
    </w:lvl>
    <w:lvl w:ilvl="3">
      <w:numFmt w:val="bullet"/>
      <w:lvlText w:val="•"/>
      <w:lvlJc w:val="left"/>
      <w:pPr>
        <w:ind w:left="4099" w:hanging="361"/>
      </w:pPr>
    </w:lvl>
    <w:lvl w:ilvl="4">
      <w:numFmt w:val="bullet"/>
      <w:lvlText w:val="•"/>
      <w:lvlJc w:val="left"/>
      <w:pPr>
        <w:ind w:left="4949" w:hanging="361"/>
      </w:pPr>
    </w:lvl>
    <w:lvl w:ilvl="5">
      <w:numFmt w:val="bullet"/>
      <w:lvlText w:val="•"/>
      <w:lvlJc w:val="left"/>
      <w:pPr>
        <w:ind w:left="5799" w:hanging="361"/>
      </w:pPr>
    </w:lvl>
    <w:lvl w:ilvl="6">
      <w:numFmt w:val="bullet"/>
      <w:lvlText w:val="•"/>
      <w:lvlJc w:val="left"/>
      <w:pPr>
        <w:ind w:left="6649" w:hanging="361"/>
      </w:pPr>
    </w:lvl>
    <w:lvl w:ilvl="7">
      <w:numFmt w:val="bullet"/>
      <w:lvlText w:val="•"/>
      <w:lvlJc w:val="left"/>
      <w:pPr>
        <w:ind w:left="7499" w:hanging="361"/>
      </w:pPr>
    </w:lvl>
    <w:lvl w:ilvl="8">
      <w:numFmt w:val="bullet"/>
      <w:lvlText w:val="•"/>
      <w:lvlJc w:val="left"/>
      <w:pPr>
        <w:ind w:left="8349" w:hanging="361"/>
      </w:pPr>
    </w:lvl>
  </w:abstractNum>
  <w:abstractNum w:abstractNumId="16" w15:restartNumberingAfterBreak="0">
    <w:nsid w:val="00000412"/>
    <w:multiLevelType w:val="multilevel"/>
    <w:tmpl w:val="FFFFFFFF"/>
    <w:lvl w:ilvl="0">
      <w:numFmt w:val="bullet"/>
      <w:lvlText w:val=""/>
      <w:lvlJc w:val="left"/>
      <w:pPr>
        <w:ind w:left="1548" w:hanging="361"/>
      </w:pPr>
      <w:rPr>
        <w:rFonts w:ascii="Symbol" w:hAnsi="Symbol"/>
        <w:b w:val="0"/>
        <w:w w:val="101"/>
        <w:sz w:val="28"/>
      </w:rPr>
    </w:lvl>
    <w:lvl w:ilvl="1">
      <w:numFmt w:val="bullet"/>
      <w:lvlText w:val="•"/>
      <w:lvlJc w:val="left"/>
      <w:pPr>
        <w:ind w:left="2398" w:hanging="361"/>
      </w:pPr>
    </w:lvl>
    <w:lvl w:ilvl="2">
      <w:numFmt w:val="bullet"/>
      <w:lvlText w:val="•"/>
      <w:lvlJc w:val="left"/>
      <w:pPr>
        <w:ind w:left="3248" w:hanging="361"/>
      </w:pPr>
    </w:lvl>
    <w:lvl w:ilvl="3">
      <w:numFmt w:val="bullet"/>
      <w:lvlText w:val="•"/>
      <w:lvlJc w:val="left"/>
      <w:pPr>
        <w:ind w:left="4099" w:hanging="361"/>
      </w:pPr>
    </w:lvl>
    <w:lvl w:ilvl="4">
      <w:numFmt w:val="bullet"/>
      <w:lvlText w:val="•"/>
      <w:lvlJc w:val="left"/>
      <w:pPr>
        <w:ind w:left="4949" w:hanging="361"/>
      </w:pPr>
    </w:lvl>
    <w:lvl w:ilvl="5">
      <w:numFmt w:val="bullet"/>
      <w:lvlText w:val="•"/>
      <w:lvlJc w:val="left"/>
      <w:pPr>
        <w:ind w:left="5799" w:hanging="361"/>
      </w:pPr>
    </w:lvl>
    <w:lvl w:ilvl="6">
      <w:numFmt w:val="bullet"/>
      <w:lvlText w:val="•"/>
      <w:lvlJc w:val="left"/>
      <w:pPr>
        <w:ind w:left="6649" w:hanging="361"/>
      </w:pPr>
    </w:lvl>
    <w:lvl w:ilvl="7">
      <w:numFmt w:val="bullet"/>
      <w:lvlText w:val="•"/>
      <w:lvlJc w:val="left"/>
      <w:pPr>
        <w:ind w:left="7499" w:hanging="361"/>
      </w:pPr>
    </w:lvl>
    <w:lvl w:ilvl="8">
      <w:numFmt w:val="bullet"/>
      <w:lvlText w:val="•"/>
      <w:lvlJc w:val="left"/>
      <w:pPr>
        <w:ind w:left="8349" w:hanging="361"/>
      </w:pPr>
    </w:lvl>
  </w:abstractNum>
  <w:abstractNum w:abstractNumId="17" w15:restartNumberingAfterBreak="0">
    <w:nsid w:val="00000413"/>
    <w:multiLevelType w:val="multilevel"/>
    <w:tmpl w:val="FFFFFFFF"/>
    <w:lvl w:ilvl="0">
      <w:start w:val="10"/>
      <w:numFmt w:val="decimal"/>
      <w:lvlText w:val="%1."/>
      <w:lvlJc w:val="left"/>
      <w:pPr>
        <w:ind w:left="287" w:hanging="554"/>
      </w:pPr>
      <w:rPr>
        <w:rFonts w:ascii="Times New Roman" w:hAnsi="Times New Roman" w:cs="Times New Roman"/>
        <w:b/>
        <w:bCs/>
        <w:spacing w:val="6"/>
        <w:w w:val="101"/>
        <w:sz w:val="28"/>
        <w:szCs w:val="28"/>
      </w:rPr>
    </w:lvl>
    <w:lvl w:ilvl="1">
      <w:numFmt w:val="bullet"/>
      <w:lvlText w:val="•"/>
      <w:lvlJc w:val="left"/>
      <w:pPr>
        <w:ind w:left="1261" w:hanging="554"/>
      </w:pPr>
    </w:lvl>
    <w:lvl w:ilvl="2">
      <w:numFmt w:val="bullet"/>
      <w:lvlText w:val="•"/>
      <w:lvlJc w:val="left"/>
      <w:pPr>
        <w:ind w:left="2235" w:hanging="554"/>
      </w:pPr>
    </w:lvl>
    <w:lvl w:ilvl="3">
      <w:numFmt w:val="bullet"/>
      <w:lvlText w:val="•"/>
      <w:lvlJc w:val="left"/>
      <w:pPr>
        <w:ind w:left="3209" w:hanging="554"/>
      </w:pPr>
    </w:lvl>
    <w:lvl w:ilvl="4">
      <w:numFmt w:val="bullet"/>
      <w:lvlText w:val="•"/>
      <w:lvlJc w:val="left"/>
      <w:pPr>
        <w:ind w:left="4184" w:hanging="554"/>
      </w:pPr>
    </w:lvl>
    <w:lvl w:ilvl="5">
      <w:numFmt w:val="bullet"/>
      <w:lvlText w:val="•"/>
      <w:lvlJc w:val="left"/>
      <w:pPr>
        <w:ind w:left="5158" w:hanging="554"/>
      </w:pPr>
    </w:lvl>
    <w:lvl w:ilvl="6">
      <w:numFmt w:val="bullet"/>
      <w:lvlText w:val="•"/>
      <w:lvlJc w:val="left"/>
      <w:pPr>
        <w:ind w:left="6132" w:hanging="554"/>
      </w:pPr>
    </w:lvl>
    <w:lvl w:ilvl="7">
      <w:numFmt w:val="bullet"/>
      <w:lvlText w:val="•"/>
      <w:lvlJc w:val="left"/>
      <w:pPr>
        <w:ind w:left="7107" w:hanging="554"/>
      </w:pPr>
    </w:lvl>
    <w:lvl w:ilvl="8">
      <w:numFmt w:val="bullet"/>
      <w:lvlText w:val="•"/>
      <w:lvlJc w:val="left"/>
      <w:pPr>
        <w:ind w:left="8081" w:hanging="554"/>
      </w:pPr>
    </w:lvl>
  </w:abstractNum>
  <w:abstractNum w:abstractNumId="18" w15:restartNumberingAfterBreak="0">
    <w:nsid w:val="00000414"/>
    <w:multiLevelType w:val="multilevel"/>
    <w:tmpl w:val="FFFFFFFF"/>
    <w:lvl w:ilvl="0">
      <w:numFmt w:val="bullet"/>
      <w:lvlText w:val="-"/>
      <w:lvlJc w:val="left"/>
      <w:pPr>
        <w:ind w:left="287" w:hanging="195"/>
      </w:pPr>
      <w:rPr>
        <w:rFonts w:ascii="Times New Roman" w:hAnsi="Times New Roman"/>
        <w:b w:val="0"/>
        <w:w w:val="101"/>
        <w:sz w:val="28"/>
      </w:rPr>
    </w:lvl>
    <w:lvl w:ilvl="1">
      <w:numFmt w:val="bullet"/>
      <w:lvlText w:val="•"/>
      <w:lvlJc w:val="left"/>
      <w:pPr>
        <w:ind w:left="1263" w:hanging="195"/>
      </w:pPr>
    </w:lvl>
    <w:lvl w:ilvl="2">
      <w:numFmt w:val="bullet"/>
      <w:lvlText w:val="•"/>
      <w:lvlJc w:val="left"/>
      <w:pPr>
        <w:ind w:left="2239" w:hanging="195"/>
      </w:pPr>
    </w:lvl>
    <w:lvl w:ilvl="3">
      <w:numFmt w:val="bullet"/>
      <w:lvlText w:val="•"/>
      <w:lvlJc w:val="left"/>
      <w:pPr>
        <w:ind w:left="3215" w:hanging="195"/>
      </w:pPr>
    </w:lvl>
    <w:lvl w:ilvl="4">
      <w:numFmt w:val="bullet"/>
      <w:lvlText w:val="•"/>
      <w:lvlJc w:val="left"/>
      <w:pPr>
        <w:ind w:left="4192" w:hanging="195"/>
      </w:pPr>
    </w:lvl>
    <w:lvl w:ilvl="5">
      <w:numFmt w:val="bullet"/>
      <w:lvlText w:val="•"/>
      <w:lvlJc w:val="left"/>
      <w:pPr>
        <w:ind w:left="5168" w:hanging="195"/>
      </w:pPr>
    </w:lvl>
    <w:lvl w:ilvl="6">
      <w:numFmt w:val="bullet"/>
      <w:lvlText w:val="•"/>
      <w:lvlJc w:val="left"/>
      <w:pPr>
        <w:ind w:left="6144" w:hanging="195"/>
      </w:pPr>
    </w:lvl>
    <w:lvl w:ilvl="7">
      <w:numFmt w:val="bullet"/>
      <w:lvlText w:val="•"/>
      <w:lvlJc w:val="left"/>
      <w:pPr>
        <w:ind w:left="7121" w:hanging="195"/>
      </w:pPr>
    </w:lvl>
    <w:lvl w:ilvl="8">
      <w:numFmt w:val="bullet"/>
      <w:lvlText w:val="•"/>
      <w:lvlJc w:val="left"/>
      <w:pPr>
        <w:ind w:left="8097" w:hanging="195"/>
      </w:pPr>
    </w:lvl>
  </w:abstractNum>
  <w:num w:numId="1" w16cid:durableId="2133086531">
    <w:abstractNumId w:val="18"/>
  </w:num>
  <w:num w:numId="2" w16cid:durableId="772017076">
    <w:abstractNumId w:val="17"/>
  </w:num>
  <w:num w:numId="3" w16cid:durableId="892690403">
    <w:abstractNumId w:val="16"/>
  </w:num>
  <w:num w:numId="4" w16cid:durableId="1237588135">
    <w:abstractNumId w:val="15"/>
  </w:num>
  <w:num w:numId="5" w16cid:durableId="110169902">
    <w:abstractNumId w:val="14"/>
  </w:num>
  <w:num w:numId="6" w16cid:durableId="2051030806">
    <w:abstractNumId w:val="13"/>
  </w:num>
  <w:num w:numId="7" w16cid:durableId="2036926902">
    <w:abstractNumId w:val="12"/>
  </w:num>
  <w:num w:numId="8" w16cid:durableId="1236207196">
    <w:abstractNumId w:val="11"/>
  </w:num>
  <w:num w:numId="9" w16cid:durableId="857425819">
    <w:abstractNumId w:val="10"/>
  </w:num>
  <w:num w:numId="10" w16cid:durableId="1340617097">
    <w:abstractNumId w:val="9"/>
  </w:num>
  <w:num w:numId="11" w16cid:durableId="303856499">
    <w:abstractNumId w:val="8"/>
  </w:num>
  <w:num w:numId="12" w16cid:durableId="1028336625">
    <w:abstractNumId w:val="7"/>
  </w:num>
  <w:num w:numId="13" w16cid:durableId="150484185">
    <w:abstractNumId w:val="6"/>
  </w:num>
  <w:num w:numId="14" w16cid:durableId="877549201">
    <w:abstractNumId w:val="5"/>
  </w:num>
  <w:num w:numId="15" w16cid:durableId="1159267429">
    <w:abstractNumId w:val="4"/>
  </w:num>
  <w:num w:numId="16" w16cid:durableId="993143738">
    <w:abstractNumId w:val="3"/>
  </w:num>
  <w:num w:numId="17" w16cid:durableId="739644242">
    <w:abstractNumId w:val="2"/>
  </w:num>
  <w:num w:numId="18" w16cid:durableId="1778132810">
    <w:abstractNumId w:val="1"/>
  </w:num>
  <w:num w:numId="19" w16cid:durableId="1801223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10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18E4"/>
    <w:rsid w:val="000476C6"/>
    <w:rsid w:val="000C18E4"/>
    <w:rsid w:val="000D797E"/>
    <w:rsid w:val="001007E7"/>
    <w:rsid w:val="00104C98"/>
    <w:rsid w:val="00143467"/>
    <w:rsid w:val="001C4CEA"/>
    <w:rsid w:val="002058DD"/>
    <w:rsid w:val="00212006"/>
    <w:rsid w:val="002773BA"/>
    <w:rsid w:val="003E4897"/>
    <w:rsid w:val="003F3CCC"/>
    <w:rsid w:val="004005B3"/>
    <w:rsid w:val="00430366"/>
    <w:rsid w:val="006F3114"/>
    <w:rsid w:val="00700D77"/>
    <w:rsid w:val="00755F74"/>
    <w:rsid w:val="008062D8"/>
    <w:rsid w:val="008811D1"/>
    <w:rsid w:val="00894F09"/>
    <w:rsid w:val="008C41C7"/>
    <w:rsid w:val="009276B5"/>
    <w:rsid w:val="009477B2"/>
    <w:rsid w:val="00A22ABD"/>
    <w:rsid w:val="00A249DC"/>
    <w:rsid w:val="00A27817"/>
    <w:rsid w:val="00AD0829"/>
    <w:rsid w:val="00B80552"/>
    <w:rsid w:val="00C461DF"/>
    <w:rsid w:val="00CC2809"/>
    <w:rsid w:val="00D600C1"/>
    <w:rsid w:val="00E1078B"/>
    <w:rsid w:val="00EE277E"/>
    <w:rsid w:val="00EE53C3"/>
    <w:rsid w:val="00EE5724"/>
    <w:rsid w:val="00F532F2"/>
    <w:rsid w:val="00FC3E1B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00"/>
    <o:shapelayout v:ext="edit">
      <o:idmap v:ext="edit" data="2"/>
    </o:shapelayout>
  </w:shapeDefaults>
  <w:decimalSymbol w:val=","/>
  <w:listSeparator w:val=";"/>
  <w14:docId w14:val="00D9B089"/>
  <w14:defaultImageDpi w14:val="0"/>
  <w15:docId w15:val="{F36C13DF-0798-4021-A51D-68BD5D4C6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1"/>
    <w:qFormat/>
    <w:pPr>
      <w:ind w:left="287" w:firstLine="5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1"/>
    <w:qFormat/>
    <w:pPr>
      <w:ind w:left="857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libri Light" w:hAnsi="Calibri Light" w:cs="Times New Roman"/>
      <w:b/>
      <w:i/>
      <w:sz w:val="28"/>
    </w:rPr>
  </w:style>
  <w:style w:type="paragraph" w:styleId="a3">
    <w:name w:val="Body Text"/>
    <w:basedOn w:val="a"/>
    <w:link w:val="a4"/>
    <w:uiPriority w:val="1"/>
    <w:qFormat/>
    <w:pPr>
      <w:ind w:left="286" w:firstLine="570"/>
    </w:pPr>
    <w:rPr>
      <w:sz w:val="28"/>
      <w:szCs w:val="28"/>
    </w:rPr>
  </w:style>
  <w:style w:type="paragraph" w:styleId="a5">
    <w:name w:val="List Paragraph"/>
    <w:basedOn w:val="a"/>
    <w:uiPriority w:val="1"/>
    <w:qFormat/>
  </w:style>
  <w:style w:type="character" w:customStyle="1" w:styleId="a4">
    <w:name w:val="Основний текст Знак"/>
    <w:link w:val="a3"/>
    <w:uiPriority w:val="99"/>
    <w:semiHidden/>
    <w:locked/>
    <w:rPr>
      <w:rFonts w:ascii="Times New Roman" w:hAnsi="Times New Roman" w:cs="Times New Roman"/>
      <w:sz w:val="24"/>
    </w:r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D600C1"/>
    <w:pPr>
      <w:tabs>
        <w:tab w:val="center" w:pos="4819"/>
        <w:tab w:val="right" w:pos="9639"/>
      </w:tabs>
    </w:pPr>
  </w:style>
  <w:style w:type="paragraph" w:styleId="a8">
    <w:name w:val="footer"/>
    <w:basedOn w:val="a"/>
    <w:link w:val="a9"/>
    <w:uiPriority w:val="99"/>
    <w:unhideWhenUsed/>
    <w:rsid w:val="00D600C1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link w:val="a6"/>
    <w:uiPriority w:val="99"/>
    <w:rsid w:val="00D600C1"/>
    <w:rPr>
      <w:rFonts w:ascii="Times New Roman" w:hAnsi="Times New Roman" w:cs="Times New Roman"/>
      <w:sz w:val="24"/>
      <w:lang w:val="en-US" w:eastAsia="en-US"/>
    </w:rPr>
  </w:style>
  <w:style w:type="paragraph" w:customStyle="1" w:styleId="Standard">
    <w:name w:val="Standard"/>
    <w:rsid w:val="00430366"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9">
    <w:name w:val="Нижній колонтитул Знак"/>
    <w:link w:val="a8"/>
    <w:uiPriority w:val="99"/>
    <w:rsid w:val="00D600C1"/>
    <w:rPr>
      <w:rFonts w:ascii="Times New Roman" w:hAnsi="Times New Roman" w:cs="Times New Rom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header" Target="header2.xml"/><Relationship Id="rId28" Type="http://schemas.openxmlformats.org/officeDocument/2006/relationships/header" Target="header5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4.jpeg"/><Relationship Id="rId27" Type="http://schemas.openxmlformats.org/officeDocument/2006/relationships/image" Target="media/image16.jpeg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1108B-E595-4B15-8CA7-79412340E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73</Pages>
  <Words>101901</Words>
  <Characters>58084</Characters>
  <Application>Microsoft Office Word</Application>
  <DocSecurity>0</DocSecurity>
  <Lines>484</Lines>
  <Paragraphs>319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2</cp:revision>
  <cp:lastPrinted>2026-05-11T12:02:00Z</cp:lastPrinted>
  <dcterms:created xsi:type="dcterms:W3CDTF">2026-05-27T09:37:00Z</dcterms:created>
  <dcterms:modified xsi:type="dcterms:W3CDTF">2026-05-27T09:37:00Z</dcterms:modified>
</cp:coreProperties>
</file>